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0F08" w:rsidRDefault="006B0F08" w:rsidP="006B0F08">
      <w:pPr>
        <w:rPr>
          <w:b/>
          <w:sz w:val="32"/>
          <w:szCs w:val="32"/>
        </w:rPr>
      </w:pPr>
      <w:r>
        <w:rPr>
          <w:b/>
          <w:noProof/>
          <w:sz w:val="32"/>
          <w:szCs w:val="32"/>
          <w:lang w:eastAsia="ru-RU"/>
        </w:rPr>
        <w:drawing>
          <wp:inline distT="0" distB="0" distL="0" distR="0">
            <wp:extent cx="6390640" cy="8732308"/>
            <wp:effectExtent l="19050" t="0" r="0" b="0"/>
            <wp:docPr id="1" name="Рисунок 1" descr="C:\Documents and Settings\user\Мои документы\Мои сканированные изображения\2016-01 (янв)\scan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user\Мои документы\Мои сканированные изображения\2016-01 (янв)\scan0001.jpg"/>
                    <pic:cNvPicPr>
                      <a:picLocks noChangeAspect="1" noChangeArrowheads="1"/>
                    </pic:cNvPicPr>
                  </pic:nvPicPr>
                  <pic:blipFill>
                    <a:blip r:embed="rId7" cstate="print"/>
                    <a:srcRect/>
                    <a:stretch>
                      <a:fillRect/>
                    </a:stretch>
                  </pic:blipFill>
                  <pic:spPr bwMode="auto">
                    <a:xfrm>
                      <a:off x="0" y="0"/>
                      <a:ext cx="6390640" cy="8732308"/>
                    </a:xfrm>
                    <a:prstGeom prst="rect">
                      <a:avLst/>
                    </a:prstGeom>
                    <a:noFill/>
                    <a:ln w="9525">
                      <a:noFill/>
                      <a:miter lim="800000"/>
                      <a:headEnd/>
                      <a:tailEnd/>
                    </a:ln>
                  </pic:spPr>
                </pic:pic>
              </a:graphicData>
            </a:graphic>
          </wp:inline>
        </w:drawing>
      </w:r>
    </w:p>
    <w:p w:rsidR="006B0F08" w:rsidRDefault="006B0F08" w:rsidP="00BF25B5">
      <w:pPr>
        <w:jc w:val="center"/>
        <w:rPr>
          <w:b/>
          <w:sz w:val="32"/>
          <w:szCs w:val="32"/>
        </w:rPr>
      </w:pPr>
    </w:p>
    <w:p w:rsidR="006B0F08" w:rsidRDefault="006B0F08" w:rsidP="00BF25B5">
      <w:pPr>
        <w:jc w:val="center"/>
        <w:rPr>
          <w:b/>
          <w:sz w:val="32"/>
          <w:szCs w:val="32"/>
        </w:rPr>
      </w:pPr>
    </w:p>
    <w:p w:rsidR="006B0F08" w:rsidRDefault="006B0F08" w:rsidP="00BF25B5">
      <w:pPr>
        <w:jc w:val="center"/>
        <w:rPr>
          <w:b/>
          <w:sz w:val="32"/>
          <w:szCs w:val="32"/>
        </w:rPr>
      </w:pPr>
    </w:p>
    <w:p w:rsidR="00BF25B5" w:rsidRPr="00B772E0" w:rsidRDefault="0024378D" w:rsidP="00BF25B5">
      <w:pPr>
        <w:jc w:val="center"/>
        <w:rPr>
          <w:b/>
          <w:sz w:val="32"/>
          <w:szCs w:val="32"/>
        </w:rPr>
      </w:pPr>
      <w:r w:rsidRPr="00B772E0">
        <w:rPr>
          <w:b/>
          <w:sz w:val="32"/>
          <w:szCs w:val="32"/>
        </w:rPr>
        <w:lastRenderedPageBreak/>
        <w:t>Ра</w:t>
      </w:r>
      <w:r w:rsidR="00BF25B5" w:rsidRPr="00B772E0">
        <w:rPr>
          <w:b/>
          <w:sz w:val="32"/>
          <w:szCs w:val="32"/>
        </w:rPr>
        <w:t>бочая   программа</w:t>
      </w:r>
    </w:p>
    <w:p w:rsidR="00BF25B5" w:rsidRPr="00B772E0" w:rsidRDefault="00BF25B5" w:rsidP="00B772E0">
      <w:pPr>
        <w:jc w:val="center"/>
        <w:rPr>
          <w:b/>
          <w:sz w:val="32"/>
          <w:szCs w:val="32"/>
        </w:rPr>
      </w:pPr>
      <w:r w:rsidRPr="00B772E0">
        <w:rPr>
          <w:b/>
          <w:sz w:val="32"/>
          <w:szCs w:val="32"/>
        </w:rPr>
        <w:t>по математике 1-4 классы для детей с ЗПР</w:t>
      </w:r>
    </w:p>
    <w:p w:rsidR="00BF25B5" w:rsidRPr="00E52768" w:rsidRDefault="00BF25B5" w:rsidP="0024378D">
      <w:pPr>
        <w:spacing w:line="240" w:lineRule="atLeast"/>
        <w:rPr>
          <w:b/>
          <w:sz w:val="28"/>
          <w:szCs w:val="28"/>
        </w:rPr>
      </w:pPr>
      <w:r w:rsidRPr="00E52768">
        <w:rPr>
          <w:b/>
          <w:sz w:val="28"/>
          <w:szCs w:val="28"/>
        </w:rPr>
        <w:t>1.Пояснительная записка</w:t>
      </w:r>
    </w:p>
    <w:p w:rsidR="00BF25B5" w:rsidRPr="00266AC1" w:rsidRDefault="0024378D" w:rsidP="0024378D">
      <w:pPr>
        <w:pStyle w:val="a3"/>
        <w:shd w:val="clear" w:color="auto" w:fill="FFFFFF"/>
        <w:spacing w:before="0" w:after="0" w:line="240" w:lineRule="atLeast"/>
        <w:jc w:val="both"/>
        <w:rPr>
          <w:color w:val="000000"/>
        </w:rPr>
      </w:pPr>
      <w:r>
        <w:rPr>
          <w:color w:val="000000"/>
        </w:rPr>
        <w:t xml:space="preserve">             </w:t>
      </w:r>
      <w:r w:rsidR="00BF25B5" w:rsidRPr="00266AC1">
        <w:rPr>
          <w:color w:val="000000"/>
        </w:rPr>
        <w:t xml:space="preserve">Адаптированная рабочая программа по математике 1-4 классы </w:t>
      </w:r>
      <w:r w:rsidR="00BF25B5" w:rsidRPr="00266AC1">
        <w:rPr>
          <w:rStyle w:val="apple-converted-space"/>
          <w:color w:val="000000"/>
        </w:rPr>
        <w:t> </w:t>
      </w:r>
      <w:r w:rsidR="00BF25B5" w:rsidRPr="00266AC1">
        <w:rPr>
          <w:color w:val="000000"/>
        </w:rPr>
        <w:t>для учащихся с задержкой психического развития</w:t>
      </w:r>
      <w:r w:rsidR="00BF25B5" w:rsidRPr="00266AC1">
        <w:rPr>
          <w:rFonts w:ascii="Tahoma" w:hAnsi="Tahoma" w:cs="Tahoma"/>
          <w:color w:val="000000"/>
        </w:rPr>
        <w:t xml:space="preserve"> </w:t>
      </w:r>
      <w:r w:rsidR="00BF25B5" w:rsidRPr="00266AC1">
        <w:rPr>
          <w:rFonts w:eastAsia="SchoolBookC"/>
        </w:rPr>
        <w:t xml:space="preserve">составлена в соответствии с требованиями </w:t>
      </w:r>
      <w:r w:rsidR="00BF25B5" w:rsidRPr="00266AC1">
        <w:t xml:space="preserve">Федерального закона  от 29.12.2012 N 273-ФЗ «Об образовании в Российской Федерации», </w:t>
      </w:r>
      <w:r w:rsidR="00BF25B5" w:rsidRPr="00266AC1">
        <w:rPr>
          <w:rFonts w:eastAsia="SchoolBookC"/>
        </w:rPr>
        <w:t xml:space="preserve">Федерального государственного образовательного стандарта начального общего образования (приказ МОиН № 373 от 06 октября 2009, зарегистрирован Минюст № 15785 от 22.12.2009 (с последующими изменениями), </w:t>
      </w:r>
      <w:r w:rsidR="00BF25B5" w:rsidRPr="00266AC1">
        <w:rPr>
          <w:iCs/>
        </w:rPr>
        <w:t>утвержденного федерального перечня учебников (</w:t>
      </w:r>
      <w:r w:rsidR="00BF25B5" w:rsidRPr="00266AC1">
        <w:t xml:space="preserve">Приказ Министерства образования и науки РФ от 31 марта 2014 г. № 253 ), с  </w:t>
      </w:r>
      <w:r w:rsidR="00BF25B5" w:rsidRPr="00266AC1">
        <w:rPr>
          <w:rFonts w:eastAsia="SchoolBookC"/>
        </w:rPr>
        <w:t>Основной</w:t>
      </w:r>
      <w:r w:rsidR="00BF25B5" w:rsidRPr="00266AC1">
        <w:t xml:space="preserve"> образовательной программой </w:t>
      </w:r>
      <w:r w:rsidR="00B530A7" w:rsidRPr="00266AC1">
        <w:t>начального общего образования МК</w:t>
      </w:r>
      <w:r w:rsidR="00BF25B5" w:rsidRPr="00266AC1">
        <w:t>ОУ «Начальная общеобразовательная школа №13», а</w:t>
      </w:r>
      <w:r w:rsidR="00BF25B5" w:rsidRPr="00266AC1">
        <w:rPr>
          <w:rFonts w:eastAsia="SchoolBookC"/>
        </w:rPr>
        <w:t>вторской программой курса «Математика»</w:t>
      </w:r>
      <w:r w:rsidR="00BF25B5" w:rsidRPr="00266AC1">
        <w:rPr>
          <w:iCs/>
        </w:rPr>
        <w:t xml:space="preserve"> М.И. Башмакова, М.Г. Нефёдовой </w:t>
      </w:r>
      <w:r w:rsidR="00BF25B5" w:rsidRPr="00266AC1">
        <w:rPr>
          <w:rFonts w:eastAsia="SchoolBookC"/>
        </w:rPr>
        <w:t>(УМК «Планета знаний»).</w:t>
      </w:r>
      <w:r w:rsidR="00BF25B5" w:rsidRPr="00266AC1">
        <w:rPr>
          <w:color w:val="000000"/>
        </w:rPr>
        <w:t xml:space="preserve"> Программа адресована обучающимся с ЗПР, которые характеризуется уровнем развития несколько ниже возрастной нормы, отставание проявляется в целом или локально в отдельных функциях (замедленный темп, неравномерное становление познавательной деятельности). Отмечается нарушения внимания, памяти, восприятия и др. познавательных процессов, умственной работоспособности и целенаправленности деятельности,</w:t>
      </w:r>
      <w:r w:rsidR="00BF25B5" w:rsidRPr="00266AC1">
        <w:rPr>
          <w:rStyle w:val="apple-converted-space"/>
          <w:color w:val="000000"/>
        </w:rPr>
        <w:t> </w:t>
      </w:r>
      <w:r w:rsidR="00BF25B5" w:rsidRPr="00266AC1">
        <w:rPr>
          <w:color w:val="000000"/>
        </w:rPr>
        <w:t>несформированност</w:t>
      </w:r>
      <w:r w:rsidR="00F46597">
        <w:rPr>
          <w:color w:val="000000"/>
        </w:rPr>
        <w:t>ь мыслительных операций анализа,</w:t>
      </w:r>
      <w:r w:rsidR="00BF25B5" w:rsidRPr="00266AC1">
        <w:rPr>
          <w:color w:val="000000"/>
        </w:rPr>
        <w:t xml:space="preserve"> синтеза, сравнения, обобщения, бедность словарного запаса, трудности произвольной саморегуляции.</w:t>
      </w:r>
    </w:p>
    <w:p w:rsidR="00BF25B5" w:rsidRPr="00266AC1" w:rsidRDefault="0024378D" w:rsidP="0024378D">
      <w:pPr>
        <w:pStyle w:val="a3"/>
        <w:shd w:val="clear" w:color="auto" w:fill="FFFFFF"/>
        <w:spacing w:before="0" w:after="0" w:line="240" w:lineRule="atLeast"/>
        <w:jc w:val="both"/>
        <w:rPr>
          <w:color w:val="000000"/>
        </w:rPr>
      </w:pPr>
      <w:r>
        <w:rPr>
          <w:color w:val="000000"/>
        </w:rPr>
        <w:t xml:space="preserve">      </w:t>
      </w:r>
      <w:r w:rsidR="00BF25B5" w:rsidRPr="00266AC1">
        <w:rPr>
          <w:color w:val="000000"/>
        </w:rPr>
        <w:t>Изучение математики в начальной школе направлено на достижение следующих</w:t>
      </w:r>
      <w:r w:rsidR="00BF25B5" w:rsidRPr="00266AC1">
        <w:rPr>
          <w:rStyle w:val="apple-converted-space"/>
          <w:color w:val="000000"/>
        </w:rPr>
        <w:t> </w:t>
      </w:r>
      <w:r w:rsidR="00BF25B5" w:rsidRPr="00266AC1">
        <w:rPr>
          <w:b/>
          <w:bCs/>
          <w:color w:val="000000"/>
        </w:rPr>
        <w:t>целей:</w:t>
      </w:r>
    </w:p>
    <w:p w:rsidR="00BF25B5" w:rsidRPr="00266AC1" w:rsidRDefault="00BF25B5" w:rsidP="0024378D">
      <w:pPr>
        <w:pStyle w:val="a3"/>
        <w:shd w:val="clear" w:color="auto" w:fill="FFFFFF"/>
        <w:spacing w:before="0" w:after="0" w:line="240" w:lineRule="atLeast"/>
        <w:jc w:val="both"/>
        <w:rPr>
          <w:color w:val="000000"/>
        </w:rPr>
      </w:pPr>
      <w:r w:rsidRPr="00266AC1">
        <w:rPr>
          <w:i/>
          <w:iCs/>
          <w:color w:val="04070C"/>
        </w:rPr>
        <w:t>подготовить учащихся с ограниченными возможностями</w:t>
      </w:r>
      <w:r w:rsidRPr="00266AC1">
        <w:rPr>
          <w:rStyle w:val="apple-converted-space"/>
          <w:color w:val="04070C"/>
        </w:rPr>
        <w:t> </w:t>
      </w:r>
      <w:r w:rsidRPr="00266AC1">
        <w:rPr>
          <w:color w:val="04070C"/>
        </w:rPr>
        <w:t>здоровья к жизни и овладению математическими знаниями и</w:t>
      </w:r>
      <w:r w:rsidRPr="00266AC1">
        <w:rPr>
          <w:rStyle w:val="apple-converted-space"/>
          <w:color w:val="04070C"/>
        </w:rPr>
        <w:t> </w:t>
      </w:r>
      <w:r w:rsidR="00B530A7" w:rsidRPr="00266AC1">
        <w:rPr>
          <w:color w:val="000000"/>
        </w:rPr>
        <w:t>навыками;</w:t>
      </w:r>
    </w:p>
    <w:p w:rsidR="00BF25B5" w:rsidRPr="00266AC1" w:rsidRDefault="00BF25B5" w:rsidP="0024378D">
      <w:pPr>
        <w:pStyle w:val="a3"/>
        <w:shd w:val="clear" w:color="auto" w:fill="FFFFFF"/>
        <w:spacing w:before="0" w:after="0" w:line="240" w:lineRule="atLeast"/>
        <w:jc w:val="both"/>
        <w:rPr>
          <w:color w:val="000000"/>
        </w:rPr>
      </w:pPr>
      <w:r w:rsidRPr="00266AC1">
        <w:rPr>
          <w:i/>
          <w:iCs/>
          <w:color w:val="000000"/>
        </w:rPr>
        <w:t>математическое развитие младшего школьника</w:t>
      </w:r>
      <w:r w:rsidRPr="00266AC1">
        <w:rPr>
          <w:rStyle w:val="apple-converted-space"/>
          <w:color w:val="000000"/>
        </w:rPr>
        <w:t> </w:t>
      </w:r>
      <w:r w:rsidRPr="00266AC1">
        <w:rPr>
          <w:color w:val="000000"/>
        </w:rPr>
        <w:t>— формирование способности к интеллектуальной деятельности (логического и знаково-символического мышления), пространственного воображения, математической речи; умение строить рассуждения, выбирать аргументацию, различать обоснованные и необоснованные суждения, вести поиск информации (фактов, оснований для упорядочения, вариантов и др.)</w:t>
      </w:r>
      <w:r w:rsidR="00B530A7" w:rsidRPr="00266AC1">
        <w:rPr>
          <w:color w:val="000000"/>
        </w:rPr>
        <w:t>;</w:t>
      </w:r>
    </w:p>
    <w:p w:rsidR="00BF25B5" w:rsidRPr="00266AC1" w:rsidRDefault="00BF25B5" w:rsidP="0024378D">
      <w:pPr>
        <w:pStyle w:val="a3"/>
        <w:shd w:val="clear" w:color="auto" w:fill="FFFFFF"/>
        <w:spacing w:before="0" w:after="0" w:line="240" w:lineRule="atLeast"/>
        <w:jc w:val="both"/>
        <w:rPr>
          <w:color w:val="000000"/>
        </w:rPr>
      </w:pPr>
      <w:r w:rsidRPr="00266AC1">
        <w:rPr>
          <w:i/>
          <w:iCs/>
          <w:color w:val="000000"/>
        </w:rPr>
        <w:t>освоение начальных математических знаний</w:t>
      </w:r>
      <w:r w:rsidRPr="00266AC1">
        <w:rPr>
          <w:rStyle w:val="apple-converted-space"/>
          <w:color w:val="000000"/>
        </w:rPr>
        <w:t> </w:t>
      </w:r>
      <w:r w:rsidRPr="00266AC1">
        <w:rPr>
          <w:color w:val="000000"/>
        </w:rPr>
        <w:t>— понимание значения величин и способов их измерения; использование арифметических способов для разрешения сюжетных ситуаций; формирование умения решать учебные и практические задачи средствами математики; работа с алгоритмами выполнения арифметических действий;</w:t>
      </w:r>
    </w:p>
    <w:p w:rsidR="00BF25B5" w:rsidRPr="00266AC1" w:rsidRDefault="00BF25B5" w:rsidP="0024378D">
      <w:pPr>
        <w:pStyle w:val="a3"/>
        <w:shd w:val="clear" w:color="auto" w:fill="FFFFFF"/>
        <w:spacing w:before="0" w:after="0" w:line="240" w:lineRule="atLeast"/>
        <w:jc w:val="both"/>
        <w:rPr>
          <w:color w:val="000000"/>
        </w:rPr>
      </w:pPr>
      <w:r w:rsidRPr="00266AC1">
        <w:rPr>
          <w:i/>
          <w:iCs/>
          <w:color w:val="000000"/>
        </w:rPr>
        <w:t>воспитание</w:t>
      </w:r>
      <w:r w:rsidRPr="00266AC1">
        <w:rPr>
          <w:rStyle w:val="apple-converted-space"/>
          <w:color w:val="000000"/>
        </w:rPr>
        <w:t> </w:t>
      </w:r>
      <w:r w:rsidRPr="00266AC1">
        <w:rPr>
          <w:color w:val="000000"/>
        </w:rPr>
        <w:t>интереса к математике, осознание возможностей и роли математики в познании окружающего мира, понимание математики как части общечеловеческой культуры, стремления использовать математические знания в повседневной жизни.</w:t>
      </w:r>
    </w:p>
    <w:p w:rsidR="00BF25B5" w:rsidRPr="00266AC1" w:rsidRDefault="0024378D" w:rsidP="0024378D">
      <w:pPr>
        <w:pStyle w:val="a3"/>
        <w:shd w:val="clear" w:color="auto" w:fill="FFFFFF"/>
        <w:spacing w:before="0" w:after="0" w:line="240" w:lineRule="atLeast"/>
        <w:jc w:val="both"/>
        <w:rPr>
          <w:color w:val="000000"/>
        </w:rPr>
      </w:pPr>
      <w:r>
        <w:rPr>
          <w:color w:val="000000"/>
        </w:rPr>
        <w:t xml:space="preserve">           </w:t>
      </w:r>
      <w:r w:rsidR="00BF25B5" w:rsidRPr="00266AC1">
        <w:rPr>
          <w:color w:val="000000"/>
        </w:rPr>
        <w:t>Исходя из общих положений концепции математического образования, начальный курс математики призван решать следующие</w:t>
      </w:r>
      <w:r w:rsidR="00BF25B5" w:rsidRPr="00266AC1">
        <w:rPr>
          <w:rStyle w:val="apple-converted-space"/>
          <w:color w:val="000000"/>
        </w:rPr>
        <w:t> </w:t>
      </w:r>
      <w:r w:rsidR="00BF25B5" w:rsidRPr="00266AC1">
        <w:rPr>
          <w:b/>
          <w:bCs/>
          <w:color w:val="000000"/>
        </w:rPr>
        <w:t>задачи:</w:t>
      </w:r>
    </w:p>
    <w:p w:rsidR="00BF25B5" w:rsidRPr="00266AC1" w:rsidRDefault="00BF25B5" w:rsidP="0024378D">
      <w:pPr>
        <w:pStyle w:val="a3"/>
        <w:shd w:val="clear" w:color="auto" w:fill="FFFFFF"/>
        <w:spacing w:before="0" w:after="0" w:line="240" w:lineRule="atLeast"/>
        <w:jc w:val="both"/>
        <w:rPr>
          <w:color w:val="000000"/>
        </w:rPr>
      </w:pPr>
      <w:r w:rsidRPr="00266AC1">
        <w:rPr>
          <w:color w:val="000000"/>
        </w:rPr>
        <w:t>создать условия для формирования логического и абстрактного мышления у младших школьников на входе в основную школу как основы их дальнейшего эффективного обучения;</w:t>
      </w:r>
    </w:p>
    <w:p w:rsidR="00BF25B5" w:rsidRPr="00266AC1" w:rsidRDefault="00BF25B5" w:rsidP="0024378D">
      <w:pPr>
        <w:pStyle w:val="a3"/>
        <w:shd w:val="clear" w:color="auto" w:fill="FFFFFF"/>
        <w:spacing w:before="0" w:after="0" w:line="240" w:lineRule="atLeast"/>
        <w:jc w:val="both"/>
        <w:rPr>
          <w:color w:val="000000"/>
        </w:rPr>
      </w:pPr>
      <w:r w:rsidRPr="00266AC1">
        <w:rPr>
          <w:color w:val="000000"/>
        </w:rPr>
        <w:t>- сформировать набор необходимых для дальнейшего обучения предметных и общеучебных умений на основе решения как предметных, так и интегрированных жизненных задач;</w:t>
      </w:r>
    </w:p>
    <w:p w:rsidR="00BF25B5" w:rsidRPr="00266AC1" w:rsidRDefault="00BF25B5" w:rsidP="0024378D">
      <w:pPr>
        <w:pStyle w:val="a3"/>
        <w:shd w:val="clear" w:color="auto" w:fill="FFFFFF"/>
        <w:spacing w:before="0" w:after="0" w:line="240" w:lineRule="atLeast"/>
        <w:jc w:val="both"/>
        <w:rPr>
          <w:color w:val="000000"/>
        </w:rPr>
      </w:pPr>
      <w:r w:rsidRPr="00266AC1">
        <w:rPr>
          <w:color w:val="000000"/>
        </w:rPr>
        <w:t>- обеспечить прочное и сознательное овладение системой математических знаний и умений, необходимых для применения в практической деятельности, для изучения смежных дисциплин, для продолжения образования; обеспечить интеллектуальное развитие, сформировать качества мышления, характерные для математической деятельности и необходимые для полноценной жизни в обществе;</w:t>
      </w:r>
    </w:p>
    <w:p w:rsidR="00BF25B5" w:rsidRPr="00266AC1" w:rsidRDefault="00BF25B5" w:rsidP="0024378D">
      <w:pPr>
        <w:pStyle w:val="a3"/>
        <w:shd w:val="clear" w:color="auto" w:fill="FFFFFF"/>
        <w:spacing w:before="0" w:after="0" w:line="240" w:lineRule="atLeast"/>
        <w:jc w:val="both"/>
        <w:rPr>
          <w:color w:val="000000"/>
        </w:rPr>
      </w:pPr>
      <w:r w:rsidRPr="00266AC1">
        <w:rPr>
          <w:color w:val="000000"/>
        </w:rPr>
        <w:t>- сформировать представление об идеях и методах математики, о математике как форме описания и методе познания окружающего мира;</w:t>
      </w:r>
    </w:p>
    <w:p w:rsidR="00BF25B5" w:rsidRPr="00266AC1" w:rsidRDefault="00BF25B5" w:rsidP="0024378D">
      <w:pPr>
        <w:pStyle w:val="a3"/>
        <w:shd w:val="clear" w:color="auto" w:fill="FFFFFF"/>
        <w:spacing w:before="0" w:after="0" w:line="240" w:lineRule="atLeast"/>
        <w:jc w:val="both"/>
        <w:rPr>
          <w:color w:val="000000"/>
        </w:rPr>
      </w:pPr>
      <w:r w:rsidRPr="00266AC1">
        <w:rPr>
          <w:color w:val="000000"/>
        </w:rPr>
        <w:t>- сформировать представление о математике как части общечеловеческой культуры, понимание значимости математики для общественного прогресса;</w:t>
      </w:r>
    </w:p>
    <w:p w:rsidR="00BF25B5" w:rsidRPr="00266AC1" w:rsidRDefault="00BF25B5" w:rsidP="0024378D">
      <w:pPr>
        <w:pStyle w:val="a3"/>
        <w:shd w:val="clear" w:color="auto" w:fill="FFFFFF"/>
        <w:spacing w:before="0" w:after="0" w:line="240" w:lineRule="atLeast"/>
        <w:jc w:val="both"/>
        <w:rPr>
          <w:color w:val="000000"/>
        </w:rPr>
      </w:pPr>
      <w:r w:rsidRPr="00266AC1">
        <w:rPr>
          <w:color w:val="000000"/>
        </w:rPr>
        <w:t>- сформировать устойчивый интерес к математике на основе дифференцированного подхода к учащимся;</w:t>
      </w:r>
    </w:p>
    <w:p w:rsidR="00BF25B5" w:rsidRPr="00266AC1" w:rsidRDefault="00BF25B5" w:rsidP="0024378D">
      <w:pPr>
        <w:pStyle w:val="a3"/>
        <w:shd w:val="clear" w:color="auto" w:fill="FFFFFF"/>
        <w:spacing w:before="0" w:after="0" w:line="240" w:lineRule="atLeast"/>
        <w:jc w:val="both"/>
        <w:rPr>
          <w:color w:val="000000"/>
        </w:rPr>
      </w:pPr>
      <w:r w:rsidRPr="00266AC1">
        <w:rPr>
          <w:color w:val="000000"/>
        </w:rPr>
        <w:t>- выявить и развить математические и творческие способности на основе заданий, носящих нестандартный, занимательный характер.</w:t>
      </w:r>
    </w:p>
    <w:p w:rsidR="00BF25B5" w:rsidRPr="00266AC1" w:rsidRDefault="00BF25B5" w:rsidP="0024378D">
      <w:pPr>
        <w:pStyle w:val="a3"/>
        <w:shd w:val="clear" w:color="auto" w:fill="FFFFFF"/>
        <w:spacing w:before="0" w:after="0" w:line="240" w:lineRule="atLeast"/>
        <w:jc w:val="both"/>
        <w:rPr>
          <w:color w:val="000000"/>
        </w:rPr>
      </w:pPr>
      <w:r w:rsidRPr="00266AC1">
        <w:rPr>
          <w:b/>
          <w:bCs/>
          <w:color w:val="000000"/>
        </w:rPr>
        <w:t>Коррекционно- развивающие задачи:</w:t>
      </w:r>
    </w:p>
    <w:p w:rsidR="00BF25B5" w:rsidRPr="00266AC1" w:rsidRDefault="00BF25B5" w:rsidP="0024378D">
      <w:pPr>
        <w:pStyle w:val="a3"/>
        <w:spacing w:before="0" w:after="0" w:line="240" w:lineRule="atLeast"/>
        <w:jc w:val="both"/>
        <w:rPr>
          <w:color w:val="000000"/>
        </w:rPr>
      </w:pPr>
      <w:r w:rsidRPr="00266AC1">
        <w:rPr>
          <w:color w:val="04070C"/>
        </w:rPr>
        <w:lastRenderedPageBreak/>
        <w:t>- дать учащимся доступные количественные, пространственные, временные и геометрические представления;</w:t>
      </w:r>
    </w:p>
    <w:p w:rsidR="00BF25B5" w:rsidRPr="00266AC1" w:rsidRDefault="00BF25B5" w:rsidP="0024378D">
      <w:pPr>
        <w:pStyle w:val="a3"/>
        <w:spacing w:before="0" w:after="0" w:line="240" w:lineRule="atLeast"/>
        <w:jc w:val="both"/>
        <w:rPr>
          <w:color w:val="000000"/>
        </w:rPr>
      </w:pPr>
      <w:r w:rsidRPr="00266AC1">
        <w:rPr>
          <w:color w:val="04070C"/>
        </w:rPr>
        <w:t>- использовать процесс обучения математики для повышения общего развития учащихся и коррекции недостатков их познавательной</w:t>
      </w:r>
      <w:r w:rsidRPr="00266AC1">
        <w:rPr>
          <w:rStyle w:val="apple-converted-space"/>
          <w:color w:val="04070C"/>
        </w:rPr>
        <w:t> </w:t>
      </w:r>
      <w:r w:rsidRPr="00266AC1">
        <w:rPr>
          <w:color w:val="04070C"/>
        </w:rPr>
        <w:t>деятельности и личностных качеств;</w:t>
      </w:r>
    </w:p>
    <w:p w:rsidR="00BF25B5" w:rsidRPr="00266AC1" w:rsidRDefault="00BF25B5" w:rsidP="0024378D">
      <w:pPr>
        <w:pStyle w:val="a3"/>
        <w:spacing w:before="0" w:after="0" w:line="240" w:lineRule="atLeast"/>
        <w:jc w:val="both"/>
        <w:rPr>
          <w:color w:val="000000"/>
        </w:rPr>
      </w:pPr>
      <w:r w:rsidRPr="00266AC1">
        <w:rPr>
          <w:color w:val="04070C"/>
        </w:rPr>
        <w:t>- воспитывать у учащихся трудолюбие, самостоятельность, терпеливость, настойчивость, любознательность, формировать умение</w:t>
      </w:r>
      <w:r w:rsidRPr="00266AC1">
        <w:rPr>
          <w:rStyle w:val="apple-converted-space"/>
          <w:color w:val="04070C"/>
        </w:rPr>
        <w:t> </w:t>
      </w:r>
      <w:r w:rsidRPr="00266AC1">
        <w:rPr>
          <w:color w:val="04070C"/>
        </w:rPr>
        <w:t>планировать свою деятельность, осуществлять контроль и самоконтроль.</w:t>
      </w:r>
    </w:p>
    <w:p w:rsidR="00BF25B5" w:rsidRPr="00266AC1" w:rsidRDefault="00BF25B5" w:rsidP="0024378D">
      <w:pPr>
        <w:pStyle w:val="a3"/>
        <w:spacing w:before="0" w:after="0" w:line="240" w:lineRule="atLeast"/>
        <w:jc w:val="both"/>
        <w:rPr>
          <w:color w:val="000000"/>
        </w:rPr>
      </w:pPr>
      <w:r w:rsidRPr="00266AC1">
        <w:rPr>
          <w:color w:val="04070C"/>
        </w:rPr>
        <w:t>Наряду с этими задачами на занятиях решаются и специальные задачи, направленные на коррекцию умственной деятельности школьников.</w:t>
      </w:r>
    </w:p>
    <w:p w:rsidR="00BF25B5" w:rsidRPr="00266AC1" w:rsidRDefault="00BF25B5" w:rsidP="0024378D">
      <w:pPr>
        <w:pStyle w:val="a3"/>
        <w:spacing w:before="0" w:after="0" w:line="240" w:lineRule="atLeast"/>
        <w:rPr>
          <w:color w:val="000000"/>
        </w:rPr>
      </w:pPr>
      <w:r w:rsidRPr="00266AC1">
        <w:rPr>
          <w:b/>
          <w:bCs/>
          <w:color w:val="04070C"/>
        </w:rPr>
        <w:t>Основные направления коррекционной работы:</w:t>
      </w:r>
    </w:p>
    <w:p w:rsidR="00BF25B5" w:rsidRPr="00266AC1" w:rsidRDefault="00BF25B5" w:rsidP="0024378D">
      <w:pPr>
        <w:pStyle w:val="a3"/>
        <w:spacing w:before="0" w:after="0" w:line="240" w:lineRule="atLeast"/>
        <w:rPr>
          <w:color w:val="000000"/>
        </w:rPr>
      </w:pPr>
      <w:r w:rsidRPr="00266AC1">
        <w:rPr>
          <w:color w:val="04070C"/>
        </w:rPr>
        <w:t>-</w:t>
      </w:r>
      <w:r w:rsidRPr="00266AC1">
        <w:rPr>
          <w:rStyle w:val="apple-converted-space"/>
          <w:color w:val="04070C"/>
        </w:rPr>
        <w:t> </w:t>
      </w:r>
      <w:r w:rsidRPr="00266AC1">
        <w:rPr>
          <w:color w:val="04070C"/>
        </w:rPr>
        <w:t>развитие абстрактных математических понятий;</w:t>
      </w:r>
    </w:p>
    <w:p w:rsidR="00BF25B5" w:rsidRPr="00266AC1" w:rsidRDefault="00BF25B5" w:rsidP="0024378D">
      <w:pPr>
        <w:pStyle w:val="a3"/>
        <w:spacing w:before="0" w:after="0" w:line="240" w:lineRule="atLeast"/>
        <w:rPr>
          <w:color w:val="000000"/>
        </w:rPr>
      </w:pPr>
      <w:r w:rsidRPr="00266AC1">
        <w:rPr>
          <w:color w:val="04070C"/>
        </w:rPr>
        <w:t>- развитие зрительного восприятия и узнавания;</w:t>
      </w:r>
    </w:p>
    <w:p w:rsidR="00BF25B5" w:rsidRPr="00266AC1" w:rsidRDefault="00BF25B5" w:rsidP="0024378D">
      <w:pPr>
        <w:pStyle w:val="a3"/>
        <w:spacing w:before="0" w:after="0" w:line="240" w:lineRule="atLeast"/>
        <w:rPr>
          <w:color w:val="000000"/>
        </w:rPr>
      </w:pPr>
      <w:r w:rsidRPr="00266AC1">
        <w:rPr>
          <w:color w:val="04070C"/>
        </w:rPr>
        <w:t>- развитие пространственных представлений и ориентации;</w:t>
      </w:r>
    </w:p>
    <w:p w:rsidR="00BF25B5" w:rsidRPr="00266AC1" w:rsidRDefault="00BF25B5" w:rsidP="0024378D">
      <w:pPr>
        <w:pStyle w:val="a3"/>
        <w:spacing w:before="0" w:after="0" w:line="240" w:lineRule="atLeast"/>
        <w:rPr>
          <w:color w:val="000000"/>
        </w:rPr>
      </w:pPr>
      <w:r w:rsidRPr="00266AC1">
        <w:rPr>
          <w:color w:val="04070C"/>
        </w:rPr>
        <w:t>- развитие основных мыслительных операций;</w:t>
      </w:r>
    </w:p>
    <w:p w:rsidR="00BF25B5" w:rsidRPr="00266AC1" w:rsidRDefault="00BF25B5" w:rsidP="0024378D">
      <w:pPr>
        <w:pStyle w:val="a3"/>
        <w:spacing w:before="0" w:after="0" w:line="240" w:lineRule="atLeast"/>
        <w:rPr>
          <w:color w:val="000000"/>
        </w:rPr>
      </w:pPr>
      <w:r w:rsidRPr="00266AC1">
        <w:rPr>
          <w:color w:val="04070C"/>
        </w:rPr>
        <w:t>- развитие наглядно-образного и словесно-логического мышления;</w:t>
      </w:r>
    </w:p>
    <w:p w:rsidR="00BF25B5" w:rsidRPr="00266AC1" w:rsidRDefault="00BF25B5" w:rsidP="0024378D">
      <w:pPr>
        <w:pStyle w:val="a3"/>
        <w:spacing w:before="0" w:after="0" w:line="240" w:lineRule="atLeast"/>
        <w:rPr>
          <w:color w:val="000000"/>
        </w:rPr>
      </w:pPr>
      <w:r w:rsidRPr="00266AC1">
        <w:rPr>
          <w:color w:val="04070C"/>
        </w:rPr>
        <w:t>- коррекция нарушений эмоционально-личностной сферы;</w:t>
      </w:r>
    </w:p>
    <w:p w:rsidR="00BF25B5" w:rsidRPr="00266AC1" w:rsidRDefault="00BF25B5" w:rsidP="0024378D">
      <w:pPr>
        <w:pStyle w:val="a3"/>
        <w:spacing w:before="0" w:after="0" w:line="240" w:lineRule="atLeast"/>
        <w:rPr>
          <w:color w:val="000000"/>
        </w:rPr>
      </w:pPr>
      <w:r w:rsidRPr="00266AC1">
        <w:rPr>
          <w:color w:val="04070C"/>
        </w:rPr>
        <w:t>-развитие речи и обогащение словаря;</w:t>
      </w:r>
    </w:p>
    <w:p w:rsidR="00BF25B5" w:rsidRPr="00B53BC8" w:rsidRDefault="00BF25B5" w:rsidP="0024378D">
      <w:pPr>
        <w:pStyle w:val="a3"/>
        <w:spacing w:before="0" w:after="0" w:line="240" w:lineRule="atLeast"/>
        <w:rPr>
          <w:color w:val="000000"/>
        </w:rPr>
      </w:pPr>
      <w:r w:rsidRPr="00266AC1">
        <w:rPr>
          <w:color w:val="04070C"/>
        </w:rPr>
        <w:t>-коррекция индивидуальных пробелов в знаниях, умениях, навыках</w:t>
      </w:r>
    </w:p>
    <w:p w:rsidR="00BF25B5" w:rsidRPr="00266AC1" w:rsidRDefault="00BF25B5" w:rsidP="0024378D">
      <w:pPr>
        <w:pStyle w:val="a3"/>
        <w:spacing w:before="0" w:after="0" w:line="240" w:lineRule="atLeast"/>
        <w:jc w:val="both"/>
        <w:rPr>
          <w:b/>
          <w:bCs/>
        </w:rPr>
      </w:pPr>
      <w:r w:rsidRPr="00266AC1">
        <w:rPr>
          <w:b/>
          <w:bCs/>
        </w:rPr>
        <w:t>2.Общая характеристика учебного предмета.</w:t>
      </w:r>
    </w:p>
    <w:p w:rsidR="00BF25B5" w:rsidRPr="00266AC1" w:rsidRDefault="00BF25B5" w:rsidP="0024378D">
      <w:pPr>
        <w:pStyle w:val="a3"/>
        <w:spacing w:before="0" w:after="0" w:line="240" w:lineRule="atLeast"/>
        <w:jc w:val="both"/>
        <w:rPr>
          <w:color w:val="000000"/>
        </w:rPr>
      </w:pPr>
      <w:r w:rsidRPr="00266AC1">
        <w:rPr>
          <w:b/>
          <w:bCs/>
        </w:rPr>
        <w:t>    </w:t>
      </w:r>
      <w:r w:rsidR="0024378D">
        <w:rPr>
          <w:b/>
          <w:bCs/>
        </w:rPr>
        <w:t xml:space="preserve">   </w:t>
      </w:r>
      <w:r w:rsidRPr="00266AC1">
        <w:rPr>
          <w:color w:val="000000"/>
        </w:rPr>
        <w:t>Начальное обучение математике закладывает основы для формирования приёмов умственной деятельности: школьники учатся проводить анализ, сравнение, классификацию объектов, устанавливать причинно-следственные связи, закономерности, выстраивать логические цепочки рассуждений. Изучая математику, они усваивают определённые обобщённые знания и способы действий. Универсальные математические способы познания способствуют целостному восприятию мира, позволяют выстраивать модели его отдельных процессов и явлений, а также являются основой формирования универсальных учебных действий. Универсальные учебные действия обеспечивают усвоение предметных знаний и интеллектуальное развитие учащихся, формируют способность к самостоятельному поиску и усвоению новой информации, новых знаний и способов действий, что составляет основу умения учиться.</w:t>
      </w:r>
    </w:p>
    <w:p w:rsidR="00BF25B5" w:rsidRPr="00266AC1" w:rsidRDefault="0024378D" w:rsidP="0024378D">
      <w:pPr>
        <w:pStyle w:val="a3"/>
        <w:spacing w:before="0" w:after="0" w:line="240" w:lineRule="atLeast"/>
        <w:jc w:val="both"/>
        <w:rPr>
          <w:color w:val="000000"/>
        </w:rPr>
      </w:pPr>
      <w:r>
        <w:rPr>
          <w:color w:val="000000"/>
        </w:rPr>
        <w:t xml:space="preserve">          </w:t>
      </w:r>
      <w:r w:rsidR="00BF25B5" w:rsidRPr="00266AC1">
        <w:rPr>
          <w:color w:val="000000"/>
        </w:rPr>
        <w:t>Усвоенные в начальном курсе математики знания и способы действий необходимы не только для дальнейшего успешного изучения математики и других школьных дисциплин, но и для решения многих практических задач во взрослой жизни.</w:t>
      </w:r>
    </w:p>
    <w:p w:rsidR="00BF25B5" w:rsidRPr="00266AC1" w:rsidRDefault="0024378D" w:rsidP="0024378D">
      <w:pPr>
        <w:pStyle w:val="a3"/>
        <w:spacing w:before="0" w:after="0" w:line="240" w:lineRule="atLeast"/>
        <w:rPr>
          <w:color w:val="000000"/>
        </w:rPr>
      </w:pPr>
      <w:r>
        <w:rPr>
          <w:color w:val="000000"/>
        </w:rPr>
        <w:t xml:space="preserve">         </w:t>
      </w:r>
      <w:r w:rsidR="00BF25B5" w:rsidRPr="00266AC1">
        <w:rPr>
          <w:color w:val="000000"/>
        </w:rPr>
        <w:t>В основу положено содержание коррекционной программы начальной общеобразовательной школы для детей с задержкой психического развития:</w:t>
      </w:r>
    </w:p>
    <w:p w:rsidR="00BF25B5" w:rsidRPr="00266AC1" w:rsidRDefault="00BF25B5" w:rsidP="0024378D">
      <w:pPr>
        <w:pStyle w:val="a3"/>
        <w:numPr>
          <w:ilvl w:val="0"/>
          <w:numId w:val="1"/>
        </w:numPr>
        <w:suppressAutoHyphens w:val="0"/>
        <w:spacing w:before="0" w:after="0" w:line="240" w:lineRule="atLeast"/>
        <w:rPr>
          <w:color w:val="000000"/>
        </w:rPr>
      </w:pPr>
      <w:r w:rsidRPr="00266AC1">
        <w:rPr>
          <w:color w:val="000000"/>
        </w:rPr>
        <w:t>изучение натуральных чисел, арифметических действий, приемов вычисления;</w:t>
      </w:r>
    </w:p>
    <w:p w:rsidR="00BF25B5" w:rsidRPr="00266AC1" w:rsidRDefault="00BF25B5" w:rsidP="0024378D">
      <w:pPr>
        <w:pStyle w:val="a3"/>
        <w:numPr>
          <w:ilvl w:val="0"/>
          <w:numId w:val="1"/>
        </w:numPr>
        <w:suppressAutoHyphens w:val="0"/>
        <w:spacing w:before="0" w:after="0" w:line="240" w:lineRule="atLeast"/>
        <w:rPr>
          <w:color w:val="000000"/>
        </w:rPr>
      </w:pPr>
      <w:r w:rsidRPr="00266AC1">
        <w:rPr>
          <w:color w:val="000000"/>
        </w:rPr>
        <w:t>ознакомление с элементами буквенной символики, с геометрическими фигурами и величинами;</w:t>
      </w:r>
    </w:p>
    <w:p w:rsidR="00BF25B5" w:rsidRPr="00266AC1" w:rsidRDefault="00BF25B5" w:rsidP="0024378D">
      <w:pPr>
        <w:pStyle w:val="a3"/>
        <w:numPr>
          <w:ilvl w:val="0"/>
          <w:numId w:val="1"/>
        </w:numPr>
        <w:suppressAutoHyphens w:val="0"/>
        <w:spacing w:before="0" w:after="0" w:line="240" w:lineRule="atLeast"/>
        <w:rPr>
          <w:color w:val="000000"/>
        </w:rPr>
      </w:pPr>
      <w:r w:rsidRPr="00266AC1">
        <w:rPr>
          <w:color w:val="000000"/>
        </w:rPr>
        <w:t>формирование практических умений (измерительных, графических);</w:t>
      </w:r>
    </w:p>
    <w:p w:rsidR="00BF25B5" w:rsidRPr="00266AC1" w:rsidRDefault="00BF25B5" w:rsidP="0024378D">
      <w:pPr>
        <w:pStyle w:val="a3"/>
        <w:numPr>
          <w:ilvl w:val="0"/>
          <w:numId w:val="1"/>
        </w:numPr>
        <w:suppressAutoHyphens w:val="0"/>
        <w:spacing w:before="0" w:after="0" w:line="240" w:lineRule="atLeast"/>
        <w:rPr>
          <w:color w:val="000000"/>
        </w:rPr>
      </w:pPr>
      <w:r w:rsidRPr="00266AC1">
        <w:rPr>
          <w:color w:val="000000"/>
        </w:rPr>
        <w:t>формирование умений решать простые и составные арифметические задачи.</w:t>
      </w:r>
    </w:p>
    <w:p w:rsidR="00BF25B5" w:rsidRPr="00266AC1" w:rsidRDefault="0024378D" w:rsidP="0024378D">
      <w:pPr>
        <w:pStyle w:val="a3"/>
        <w:spacing w:before="0" w:after="0" w:line="240" w:lineRule="atLeast"/>
        <w:jc w:val="both"/>
        <w:rPr>
          <w:color w:val="000000"/>
        </w:rPr>
      </w:pPr>
      <w:r>
        <w:rPr>
          <w:color w:val="000000"/>
        </w:rPr>
        <w:t xml:space="preserve">         </w:t>
      </w:r>
      <w:r w:rsidR="00BF25B5" w:rsidRPr="00266AC1">
        <w:rPr>
          <w:color w:val="000000"/>
        </w:rPr>
        <w:t xml:space="preserve">Изучение программного материала должно обеспечивать не только усвоение определенных знаний, умений и навыков, но также формирование таких приемов умственной деятельности, которые необходимы для коррекции недостатков развития обучающегося, испытывающего трудности в обучении. С целью усиления коррекционно-развивающей направленности курса начальной математики в программу более широко включен геометрический материал, задания графического характера, а также практические упражнения с элементами конструирования. Первоначальной задачей обучения математике является накопление и расширение практического опыта действий с реальными предметами, что дает возможность детям лучше усвоить основные математические понятия и действия. На основе наблюдений и предметно-практической деятельности у обучающегося постепенно формируются навыки самостоятельного выполнения заданий, воспитывается умение планировать свою деятельность, осуществлять самоконтроль в ходе выполнения заданий. Доступная ребёнку практическая деятельность помогает снизить умственное переутомление, которое часто возникает на уроке математики. С этой же целью рекомендуется, особенно в начале обучения, представлять материал в занимательной форме, используя математические игры и упражнения. Учитывая психологические особенности и </w:t>
      </w:r>
      <w:r w:rsidR="00BF25B5" w:rsidRPr="00266AC1">
        <w:rPr>
          <w:color w:val="000000"/>
        </w:rPr>
        <w:lastRenderedPageBreak/>
        <w:t>возможности ребёнка, целесообразно давать материал небольшими дозами, постепенно его усложняя, увеличивая количество тренировочных упражнений, включая ежедневно материал для повторения и самостоятельных работ. Следует избегать механического счета, формального заучивания правил, списывания готовых решений и т.д. Обучающейся должен уметь показать и объяснить все, что он делает, решает, рисует, чертит, собирает. Работа над изучением натуральных чисел и арифметических действий строится концентрически. В программе намечена система постепенного расширения области рассматриваемых чисел (десяток-сотня-тысяча-многозначные числа); углубляются, систематизируются, обобщаются знания детей о натуральном ряде, приобретенные ими на более ранних этапах обучения. Обучающиеся уясняют взаимосвязь и взаимообратимость арифметических действий - сложения и вычитания, умножения и деления. Относительно каждого действия рассматривается круг задач, в которых это действие находит применение. При решении задачи дети учатся анализировать, выделять в ней известное и неизвестное, записывать ее кратко, объяснять выбор арифметического действия, формулировать ответ, т.е. овладевают общими приемами работы над арифметической задачей, что помогает коррекции их мышления и речи. Органическое единство практической и мыслительной деятельности обучающихся на уроках математики способствует прочному и сознательному усвоению базисных математических знаний и умений.</w:t>
      </w:r>
    </w:p>
    <w:p w:rsidR="00B530A7" w:rsidRPr="00266AC1" w:rsidRDefault="00B530A7" w:rsidP="0024378D">
      <w:pPr>
        <w:pStyle w:val="a3"/>
        <w:spacing w:before="0" w:after="0" w:line="240" w:lineRule="atLeast"/>
        <w:jc w:val="both"/>
        <w:rPr>
          <w:b/>
          <w:bCs/>
        </w:rPr>
      </w:pPr>
      <w:r w:rsidRPr="00266AC1">
        <w:rPr>
          <w:b/>
          <w:bCs/>
        </w:rPr>
        <w:t>3. Описание места учебного предмета в учебном плане.</w:t>
      </w:r>
    </w:p>
    <w:p w:rsidR="00B530A7" w:rsidRPr="00266AC1" w:rsidRDefault="00B530A7" w:rsidP="0024378D">
      <w:pPr>
        <w:pStyle w:val="a3"/>
        <w:spacing w:before="0" w:after="0" w:line="240" w:lineRule="atLeast"/>
        <w:ind w:firstLine="540"/>
        <w:jc w:val="both"/>
        <w:rPr>
          <w:bCs/>
        </w:rPr>
      </w:pPr>
      <w:r w:rsidRPr="00266AC1">
        <w:t xml:space="preserve">В соответствии с учебным планом  Основной образовательной программы начального общего образования МКОУ НОШ№13 для детей с ЗПР на изучение предмета «Математика»   в 2015-2016 учебном году </w:t>
      </w:r>
      <w:r w:rsidR="00F56B10" w:rsidRPr="00266AC1">
        <w:t xml:space="preserve"> отводится 3 часа в неделю, в 1 классе -99 часов в год, во 2-4 классах – 102 часа в год.</w:t>
      </w:r>
    </w:p>
    <w:p w:rsidR="00B530A7" w:rsidRPr="00266AC1" w:rsidRDefault="00B530A7" w:rsidP="0024378D">
      <w:pPr>
        <w:pStyle w:val="a3"/>
        <w:spacing w:before="0" w:after="0" w:line="240" w:lineRule="atLeast"/>
        <w:jc w:val="both"/>
        <w:rPr>
          <w:b/>
          <w:bCs/>
        </w:rPr>
      </w:pPr>
      <w:r w:rsidRPr="00266AC1">
        <w:rPr>
          <w:b/>
          <w:bCs/>
        </w:rPr>
        <w:t> 4. Описание ценностных ориентиров содержания учебного предмета.</w:t>
      </w:r>
    </w:p>
    <w:p w:rsidR="00B530A7" w:rsidRPr="00266AC1" w:rsidRDefault="00B530A7" w:rsidP="0024378D">
      <w:pPr>
        <w:pStyle w:val="a3"/>
        <w:spacing w:before="0" w:after="0" w:line="240" w:lineRule="atLeast"/>
        <w:ind w:firstLine="360"/>
        <w:jc w:val="both"/>
      </w:pPr>
      <w:r w:rsidRPr="00266AC1">
        <w:t>Ценностные ориентиры изучения предмета «Математика» в целом ограничиваются ценностью истины, однако данный курс предполагает как расширение содержания предмета, так и совокупность методик и технологий (в том числе и проектной), позволяющих заниматься всесторонним формированием личности учащихся средствами предмета «Математика» и, как следствие, расширить набор ценностных ориентиров.</w:t>
      </w:r>
    </w:p>
    <w:p w:rsidR="00B530A7" w:rsidRPr="00266AC1" w:rsidRDefault="00B530A7" w:rsidP="0024378D">
      <w:pPr>
        <w:pStyle w:val="a3"/>
        <w:spacing w:before="0" w:after="0" w:line="240" w:lineRule="atLeast"/>
        <w:ind w:firstLine="360"/>
        <w:jc w:val="both"/>
      </w:pPr>
      <w:r w:rsidRPr="00266AC1">
        <w:t>Ценность истины – это ценность научного познания как части культуры человечества, разума, понимания сущности бытия, мироздания.</w:t>
      </w:r>
    </w:p>
    <w:p w:rsidR="00B530A7" w:rsidRPr="00266AC1" w:rsidRDefault="00B530A7" w:rsidP="0024378D">
      <w:pPr>
        <w:pStyle w:val="a3"/>
        <w:spacing w:before="0" w:after="0" w:line="240" w:lineRule="atLeast"/>
        <w:ind w:firstLine="360"/>
        <w:jc w:val="both"/>
      </w:pPr>
      <w:r w:rsidRPr="00266AC1">
        <w:t>Ценность человека как разумного существа, стремящегося к познанию мира и самосовершенствованию.</w:t>
      </w:r>
    </w:p>
    <w:p w:rsidR="00B530A7" w:rsidRPr="00266AC1" w:rsidRDefault="00B530A7" w:rsidP="0024378D">
      <w:pPr>
        <w:pStyle w:val="a3"/>
        <w:spacing w:before="0" w:after="0" w:line="240" w:lineRule="atLeast"/>
        <w:ind w:firstLine="360"/>
        <w:jc w:val="both"/>
      </w:pPr>
      <w:r w:rsidRPr="00266AC1">
        <w:t>Ценность труда и творчества как естественного условия человеческой деятельности и жизни.</w:t>
      </w:r>
    </w:p>
    <w:p w:rsidR="00B530A7" w:rsidRPr="00266AC1" w:rsidRDefault="00B530A7" w:rsidP="0024378D">
      <w:pPr>
        <w:pStyle w:val="a3"/>
        <w:spacing w:before="0" w:after="0" w:line="240" w:lineRule="atLeast"/>
        <w:ind w:firstLine="360"/>
        <w:jc w:val="both"/>
      </w:pPr>
      <w:r w:rsidRPr="00266AC1">
        <w:t>Ценность свободы как свободы выбора и предъявления человеком своих мыслей и поступков, но свободы, естественно ограниченной нормами и правилами поведения в обществе.</w:t>
      </w:r>
    </w:p>
    <w:p w:rsidR="00B530A7" w:rsidRPr="00266AC1" w:rsidRDefault="00B530A7" w:rsidP="0024378D">
      <w:pPr>
        <w:pStyle w:val="a3"/>
        <w:spacing w:before="0" w:after="0" w:line="240" w:lineRule="atLeast"/>
        <w:ind w:firstLine="360"/>
        <w:jc w:val="both"/>
      </w:pPr>
      <w:r w:rsidRPr="00266AC1">
        <w:t>Ценность гражданственности – осознание человеком себя как члена общества, народа, представителя страны и государства.</w:t>
      </w:r>
    </w:p>
    <w:p w:rsidR="00B530A7" w:rsidRPr="00266AC1" w:rsidRDefault="00B530A7" w:rsidP="0024378D">
      <w:pPr>
        <w:pStyle w:val="a3"/>
        <w:spacing w:before="0" w:after="0" w:line="240" w:lineRule="atLeast"/>
        <w:ind w:firstLine="360"/>
        <w:jc w:val="both"/>
      </w:pPr>
      <w:r w:rsidRPr="00266AC1">
        <w:t>Ценность патриотизма – одно из проявлений духовной зрелости человека, выражающееся в любви к России, народу, в осознанном желании служить Отечеству.</w:t>
      </w:r>
    </w:p>
    <w:p w:rsidR="00B530A7" w:rsidRPr="00266AC1" w:rsidRDefault="00B530A7" w:rsidP="0024378D">
      <w:pPr>
        <w:pStyle w:val="a3"/>
        <w:spacing w:before="0" w:after="0" w:line="240" w:lineRule="atLeast"/>
        <w:jc w:val="both"/>
        <w:rPr>
          <w:b/>
          <w:bCs/>
        </w:rPr>
      </w:pPr>
      <w:r w:rsidRPr="00266AC1">
        <w:rPr>
          <w:b/>
          <w:bCs/>
        </w:rPr>
        <w:t>5. Личностные, метапредметные и предметные результаты освоения учебного предмета.</w:t>
      </w:r>
    </w:p>
    <w:p w:rsidR="00B530A7" w:rsidRPr="00266AC1" w:rsidRDefault="00B530A7" w:rsidP="0024378D">
      <w:pPr>
        <w:pStyle w:val="a3"/>
        <w:spacing w:before="0" w:after="0" w:line="240" w:lineRule="atLeast"/>
        <w:ind w:left="284"/>
        <w:jc w:val="both"/>
        <w:rPr>
          <w:b/>
          <w:bCs/>
        </w:rPr>
      </w:pPr>
      <w:r w:rsidRPr="00266AC1">
        <w:rPr>
          <w:b/>
          <w:bCs/>
        </w:rPr>
        <w:t xml:space="preserve">ПЛАНИРУЕМЫЕ РЕЗУЛЬТАТЫ </w:t>
      </w:r>
    </w:p>
    <w:p w:rsidR="00F56B10" w:rsidRPr="00266AC1" w:rsidRDefault="00B530A7" w:rsidP="0024378D">
      <w:pPr>
        <w:pStyle w:val="a3"/>
        <w:spacing w:before="0" w:after="0" w:line="240" w:lineRule="atLeast"/>
        <w:ind w:left="284"/>
        <w:jc w:val="both"/>
        <w:rPr>
          <w:b/>
          <w:bCs/>
        </w:rPr>
      </w:pPr>
      <w:r w:rsidRPr="00266AC1">
        <w:rPr>
          <w:b/>
          <w:bCs/>
        </w:rPr>
        <w:t>освоения программы по математике</w:t>
      </w:r>
      <w:r w:rsidR="00F56B10" w:rsidRPr="00266AC1">
        <w:rPr>
          <w:b/>
          <w:bCs/>
        </w:rPr>
        <w:t xml:space="preserve"> к концу 1 класса</w:t>
      </w:r>
    </w:p>
    <w:p w:rsidR="00F56B10" w:rsidRPr="00266AC1" w:rsidRDefault="00F56B10" w:rsidP="0024378D">
      <w:pPr>
        <w:pStyle w:val="a3"/>
        <w:spacing w:before="0" w:after="0" w:line="240" w:lineRule="atLeast"/>
        <w:ind w:left="284"/>
        <w:jc w:val="both"/>
      </w:pPr>
      <w:r w:rsidRPr="00266AC1">
        <w:t>ЛИЧНОСТНЫЕ</w:t>
      </w:r>
    </w:p>
    <w:p w:rsidR="00F56B10" w:rsidRPr="00266AC1" w:rsidRDefault="00F56B10" w:rsidP="0024378D">
      <w:pPr>
        <w:pStyle w:val="a3"/>
        <w:spacing w:before="0" w:after="0" w:line="240" w:lineRule="atLeast"/>
        <w:ind w:left="284"/>
        <w:jc w:val="both"/>
        <w:rPr>
          <w:i/>
          <w:iCs/>
        </w:rPr>
      </w:pPr>
      <w:r w:rsidRPr="00266AC1">
        <w:rPr>
          <w:i/>
          <w:iCs/>
        </w:rPr>
        <w:t>У учащихся</w:t>
      </w:r>
      <w:r w:rsidRPr="00266AC1">
        <w:t xml:space="preserve"> </w:t>
      </w:r>
      <w:r w:rsidRPr="00266AC1">
        <w:rPr>
          <w:i/>
          <w:iCs/>
        </w:rPr>
        <w:t>будут сформированы:</w:t>
      </w:r>
    </w:p>
    <w:p w:rsidR="00F56B10" w:rsidRPr="00266AC1" w:rsidRDefault="00F56B10" w:rsidP="0024378D">
      <w:pPr>
        <w:numPr>
          <w:ilvl w:val="0"/>
          <w:numId w:val="15"/>
        </w:numPr>
        <w:spacing w:line="240" w:lineRule="atLeast"/>
        <w:jc w:val="both"/>
      </w:pPr>
      <w:r w:rsidRPr="00266AC1">
        <w:t>положительное отношение к урокам математики;</w:t>
      </w:r>
    </w:p>
    <w:p w:rsidR="00F56B10" w:rsidRPr="00266AC1" w:rsidRDefault="00F56B10" w:rsidP="0024378D">
      <w:pPr>
        <w:pStyle w:val="a3"/>
        <w:spacing w:before="0" w:after="0" w:line="240" w:lineRule="atLeast"/>
        <w:ind w:left="284"/>
        <w:jc w:val="both"/>
        <w:rPr>
          <w:i/>
          <w:iCs/>
        </w:rPr>
      </w:pPr>
      <w:r w:rsidRPr="00266AC1">
        <w:rPr>
          <w:i/>
          <w:iCs/>
        </w:rPr>
        <w:t>могут быть сформированы:</w:t>
      </w:r>
    </w:p>
    <w:p w:rsidR="00F56B10" w:rsidRPr="00266AC1" w:rsidRDefault="00F56B10" w:rsidP="0024378D">
      <w:pPr>
        <w:numPr>
          <w:ilvl w:val="0"/>
          <w:numId w:val="9"/>
        </w:numPr>
        <w:spacing w:line="240" w:lineRule="atLeast"/>
        <w:jc w:val="both"/>
      </w:pPr>
      <w:r w:rsidRPr="00266AC1">
        <w:t>умение признавать собственные ошибки.</w:t>
      </w:r>
    </w:p>
    <w:p w:rsidR="00F56B10" w:rsidRPr="00266AC1" w:rsidRDefault="00F56B10" w:rsidP="0024378D">
      <w:pPr>
        <w:pStyle w:val="a3"/>
        <w:spacing w:before="0" w:after="0" w:line="240" w:lineRule="atLeast"/>
        <w:ind w:left="284"/>
        <w:jc w:val="both"/>
      </w:pPr>
      <w:r w:rsidRPr="00266AC1">
        <w:t>ПРЕДМЕТНЫЕ</w:t>
      </w:r>
    </w:p>
    <w:p w:rsidR="00F56B10" w:rsidRPr="00266AC1" w:rsidRDefault="00F56B10" w:rsidP="0024378D">
      <w:pPr>
        <w:pStyle w:val="a3"/>
        <w:spacing w:before="0" w:after="0" w:line="240" w:lineRule="atLeast"/>
        <w:ind w:left="284"/>
        <w:jc w:val="both"/>
        <w:rPr>
          <w:i/>
          <w:iCs/>
        </w:rPr>
      </w:pPr>
      <w:r w:rsidRPr="00266AC1">
        <w:rPr>
          <w:i/>
          <w:iCs/>
        </w:rPr>
        <w:t xml:space="preserve">Учащиеся научатся:                                                       </w:t>
      </w:r>
    </w:p>
    <w:p w:rsidR="00F56B10" w:rsidRPr="00266AC1" w:rsidRDefault="00F56B10" w:rsidP="0024378D">
      <w:pPr>
        <w:numPr>
          <w:ilvl w:val="0"/>
          <w:numId w:val="10"/>
        </w:numPr>
        <w:spacing w:line="240" w:lineRule="atLeast"/>
        <w:jc w:val="both"/>
      </w:pPr>
      <w:r w:rsidRPr="00266AC1">
        <w:t xml:space="preserve">читать, записывать и сравнивать числа от 0 до 100;   </w:t>
      </w:r>
    </w:p>
    <w:p w:rsidR="00F56B10" w:rsidRPr="00266AC1" w:rsidRDefault="00F56B10" w:rsidP="0024378D">
      <w:pPr>
        <w:numPr>
          <w:ilvl w:val="0"/>
          <w:numId w:val="10"/>
        </w:numPr>
        <w:spacing w:line="240" w:lineRule="atLeast"/>
        <w:jc w:val="both"/>
      </w:pPr>
      <w:r w:rsidRPr="00266AC1">
        <w:t>представлять двузначное число в виде суммы десятков и единиц;</w:t>
      </w:r>
    </w:p>
    <w:p w:rsidR="00F56B10" w:rsidRPr="00266AC1" w:rsidRDefault="00F56B10" w:rsidP="0024378D">
      <w:pPr>
        <w:numPr>
          <w:ilvl w:val="0"/>
          <w:numId w:val="10"/>
        </w:numPr>
        <w:spacing w:line="240" w:lineRule="atLeast"/>
        <w:jc w:val="both"/>
      </w:pPr>
      <w:r w:rsidRPr="00266AC1">
        <w:t xml:space="preserve">выполнять устно сложение и вычитание чисел в пределах 100 без перехода через десяток (сложение и вычитание однозначных чисел, сложение и вычитание десятков, сложение </w:t>
      </w:r>
      <w:r w:rsidRPr="00266AC1">
        <w:lastRenderedPageBreak/>
        <w:t xml:space="preserve">двузначного числа с однозначным, вычитание однозначного числа из двузначного);                                                                 </w:t>
      </w:r>
    </w:p>
    <w:p w:rsidR="00F56B10" w:rsidRPr="00266AC1" w:rsidRDefault="00F56B10" w:rsidP="0024378D">
      <w:pPr>
        <w:numPr>
          <w:ilvl w:val="0"/>
          <w:numId w:val="10"/>
        </w:numPr>
        <w:spacing w:line="240" w:lineRule="atLeast"/>
        <w:jc w:val="both"/>
      </w:pPr>
      <w:r w:rsidRPr="00266AC1">
        <w:t xml:space="preserve">выполнять сложение и вычитание с числом 0;             </w:t>
      </w:r>
    </w:p>
    <w:p w:rsidR="00F56B10" w:rsidRPr="00266AC1" w:rsidRDefault="00F56B10" w:rsidP="0024378D">
      <w:pPr>
        <w:numPr>
          <w:ilvl w:val="0"/>
          <w:numId w:val="10"/>
        </w:numPr>
        <w:spacing w:line="240" w:lineRule="atLeast"/>
        <w:jc w:val="both"/>
      </w:pPr>
      <w:r w:rsidRPr="00266AC1">
        <w:t xml:space="preserve">правильно употреблять в речи названия числовых выражений (сумма, разность);  </w:t>
      </w:r>
    </w:p>
    <w:p w:rsidR="00F56B10" w:rsidRPr="00266AC1" w:rsidRDefault="00F56B10" w:rsidP="0024378D">
      <w:pPr>
        <w:numPr>
          <w:ilvl w:val="0"/>
          <w:numId w:val="10"/>
        </w:numPr>
        <w:spacing w:line="240" w:lineRule="atLeast"/>
        <w:jc w:val="both"/>
      </w:pPr>
      <w:r w:rsidRPr="00266AC1">
        <w:t xml:space="preserve">решать текстовые задачи в 1 действие на сложение и вычитание (нахождение суммы, остатка, увеличение/уменьшение на несколько единиц, нахождение слагаемого);                                                                                            </w:t>
      </w:r>
    </w:p>
    <w:p w:rsidR="00F56B10" w:rsidRPr="00266AC1" w:rsidRDefault="00F56B10" w:rsidP="0024378D">
      <w:pPr>
        <w:numPr>
          <w:ilvl w:val="0"/>
          <w:numId w:val="10"/>
        </w:numPr>
        <w:spacing w:line="240" w:lineRule="atLeast"/>
        <w:jc w:val="both"/>
      </w:pPr>
      <w:r w:rsidRPr="00266AC1">
        <w:t xml:space="preserve">распознавать изученные геометрические фигуры (отрезок, ломаная; многоугольник, треугольник, квадрат, прямоугольник) и изображать их с помощью линейки на бумаге с разлиновкой в клетку;                                                </w:t>
      </w:r>
    </w:p>
    <w:p w:rsidR="00F56B10" w:rsidRPr="00266AC1" w:rsidRDefault="00F56B10" w:rsidP="0024378D">
      <w:pPr>
        <w:numPr>
          <w:ilvl w:val="0"/>
          <w:numId w:val="10"/>
        </w:numPr>
        <w:spacing w:line="240" w:lineRule="atLeast"/>
        <w:jc w:val="both"/>
      </w:pPr>
      <w:r w:rsidRPr="00266AC1">
        <w:t xml:space="preserve">измерять длину заданного отрезка (в сантиметрах); чертить с помощью линейки отрезок заданной длины;                                              </w:t>
      </w:r>
    </w:p>
    <w:p w:rsidR="00F56B10" w:rsidRPr="00266AC1" w:rsidRDefault="00F56B10" w:rsidP="0024378D">
      <w:pPr>
        <w:numPr>
          <w:ilvl w:val="0"/>
          <w:numId w:val="10"/>
        </w:numPr>
        <w:spacing w:line="240" w:lineRule="atLeast"/>
        <w:jc w:val="both"/>
      </w:pPr>
      <w:r w:rsidRPr="00266AC1">
        <w:t xml:space="preserve">находить длину ломаной и периметр многоугольника.       </w:t>
      </w:r>
    </w:p>
    <w:p w:rsidR="00F56B10" w:rsidRPr="00266AC1" w:rsidRDefault="00F56B10" w:rsidP="0024378D">
      <w:pPr>
        <w:pStyle w:val="a3"/>
        <w:spacing w:before="0" w:after="0" w:line="240" w:lineRule="atLeast"/>
        <w:ind w:left="284"/>
        <w:jc w:val="both"/>
        <w:rPr>
          <w:i/>
          <w:iCs/>
        </w:rPr>
      </w:pPr>
      <w:r w:rsidRPr="00266AC1">
        <w:rPr>
          <w:i/>
          <w:iCs/>
        </w:rPr>
        <w:t>Учащиеся получат возможность научиться:</w:t>
      </w:r>
    </w:p>
    <w:p w:rsidR="00F56B10" w:rsidRPr="00266AC1" w:rsidRDefault="00F56B10" w:rsidP="0024378D">
      <w:pPr>
        <w:numPr>
          <w:ilvl w:val="0"/>
          <w:numId w:val="18"/>
        </w:numPr>
        <w:spacing w:line="240" w:lineRule="atLeast"/>
        <w:jc w:val="both"/>
      </w:pPr>
      <w:r w:rsidRPr="00266AC1">
        <w:t xml:space="preserve">вычислять значение числового выражения в 2-3 действия рациональными способами (с помощью группировки слагаемых или вычитаемых, дополнения чисел до ближайшего круглого числа);                                                            </w:t>
      </w:r>
    </w:p>
    <w:p w:rsidR="00F56B10" w:rsidRPr="00266AC1" w:rsidRDefault="00F56B10" w:rsidP="0024378D">
      <w:pPr>
        <w:numPr>
          <w:ilvl w:val="0"/>
          <w:numId w:val="18"/>
        </w:numPr>
        <w:spacing w:line="240" w:lineRule="atLeast"/>
        <w:jc w:val="both"/>
      </w:pPr>
      <w:r w:rsidRPr="00266AC1">
        <w:t xml:space="preserve">сравнивать значения числовых выражений.                </w:t>
      </w:r>
    </w:p>
    <w:p w:rsidR="00F56B10" w:rsidRPr="00266AC1" w:rsidRDefault="00F56B10" w:rsidP="0024378D">
      <w:pPr>
        <w:numPr>
          <w:ilvl w:val="0"/>
          <w:numId w:val="18"/>
        </w:numPr>
        <w:spacing w:line="240" w:lineRule="atLeast"/>
        <w:jc w:val="both"/>
      </w:pPr>
      <w:r w:rsidRPr="00266AC1">
        <w:t xml:space="preserve">решать задачи в 2 действия по сформулированным вопросам, используя данные родного края </w:t>
      </w:r>
      <w:r w:rsidRPr="00266AC1">
        <w:rPr>
          <w:u w:val="single"/>
        </w:rPr>
        <w:t>(региональный компонент</w:t>
      </w:r>
      <w:r w:rsidRPr="00266AC1">
        <w:t xml:space="preserve">).                   </w:t>
      </w:r>
    </w:p>
    <w:p w:rsidR="00F56B10" w:rsidRPr="00266AC1" w:rsidRDefault="00F56B10" w:rsidP="0024378D">
      <w:pPr>
        <w:pStyle w:val="a3"/>
        <w:spacing w:before="0" w:after="0" w:line="240" w:lineRule="atLeast"/>
        <w:ind w:left="284"/>
        <w:jc w:val="both"/>
      </w:pPr>
      <w:r w:rsidRPr="00266AC1">
        <w:t>МЕТАПРЕДМЕТНЫЕ</w:t>
      </w:r>
    </w:p>
    <w:p w:rsidR="00F56B10" w:rsidRPr="00266AC1" w:rsidRDefault="00F56B10" w:rsidP="0024378D">
      <w:pPr>
        <w:pStyle w:val="a3"/>
        <w:spacing w:before="0" w:after="0" w:line="240" w:lineRule="atLeast"/>
        <w:ind w:left="284"/>
        <w:jc w:val="both"/>
        <w:rPr>
          <w:b/>
          <w:bCs/>
        </w:rPr>
      </w:pPr>
      <w:r w:rsidRPr="00266AC1">
        <w:t xml:space="preserve">   </w:t>
      </w:r>
      <w:r w:rsidRPr="00266AC1">
        <w:rPr>
          <w:b/>
          <w:bCs/>
        </w:rPr>
        <w:t>Регулятивные</w:t>
      </w:r>
    </w:p>
    <w:p w:rsidR="00F56B10" w:rsidRPr="00266AC1" w:rsidRDefault="00F56B10" w:rsidP="0024378D">
      <w:pPr>
        <w:pStyle w:val="a3"/>
        <w:spacing w:before="0" w:after="0" w:line="240" w:lineRule="atLeast"/>
        <w:ind w:left="284"/>
        <w:jc w:val="both"/>
        <w:rPr>
          <w:i/>
          <w:iCs/>
        </w:rPr>
      </w:pPr>
      <w:r w:rsidRPr="00266AC1">
        <w:rPr>
          <w:i/>
          <w:iCs/>
        </w:rPr>
        <w:t>Учащиеся научатся:</w:t>
      </w:r>
    </w:p>
    <w:p w:rsidR="00F56B10" w:rsidRPr="00266AC1" w:rsidRDefault="00F56B10" w:rsidP="0024378D">
      <w:pPr>
        <w:numPr>
          <w:ilvl w:val="0"/>
          <w:numId w:val="28"/>
        </w:numPr>
        <w:spacing w:line="240" w:lineRule="atLeast"/>
        <w:jc w:val="both"/>
      </w:pPr>
      <w:r w:rsidRPr="00266AC1">
        <w:t>отслеживать цель учебной деятельности (с опорой на маршрутные листы) и внеучебной (с опорой на развороты проектной деятельности);</w:t>
      </w:r>
    </w:p>
    <w:p w:rsidR="00F56B10" w:rsidRPr="00266AC1" w:rsidRDefault="00F56B10" w:rsidP="0024378D">
      <w:pPr>
        <w:numPr>
          <w:ilvl w:val="0"/>
          <w:numId w:val="28"/>
        </w:numPr>
        <w:spacing w:line="240" w:lineRule="atLeast"/>
        <w:jc w:val="both"/>
      </w:pPr>
      <w:r w:rsidRPr="00266AC1">
        <w:t xml:space="preserve">учитывать ориентиры, данные учителем, при освоении нового учебного материала;      </w:t>
      </w:r>
    </w:p>
    <w:p w:rsidR="00F56B10" w:rsidRPr="00266AC1" w:rsidRDefault="00F56B10" w:rsidP="0024378D">
      <w:pPr>
        <w:numPr>
          <w:ilvl w:val="0"/>
          <w:numId w:val="28"/>
        </w:numPr>
        <w:spacing w:line="240" w:lineRule="atLeast"/>
        <w:jc w:val="both"/>
      </w:pPr>
      <w:r w:rsidRPr="00266AC1">
        <w:t xml:space="preserve">проверять результаты вычислений;                              </w:t>
      </w:r>
    </w:p>
    <w:p w:rsidR="00F56B10" w:rsidRPr="00266AC1" w:rsidRDefault="00F56B10" w:rsidP="0024378D">
      <w:pPr>
        <w:numPr>
          <w:ilvl w:val="0"/>
          <w:numId w:val="28"/>
        </w:numPr>
        <w:spacing w:line="240" w:lineRule="atLeast"/>
        <w:jc w:val="both"/>
      </w:pPr>
      <w:r w:rsidRPr="00266AC1">
        <w:t xml:space="preserve">адекватно воспринимать указания на ошибки и исправлять найденные ошибки. </w:t>
      </w:r>
    </w:p>
    <w:p w:rsidR="00F56B10" w:rsidRPr="00266AC1" w:rsidRDefault="00F56B10" w:rsidP="0024378D">
      <w:pPr>
        <w:pStyle w:val="a3"/>
        <w:spacing w:before="0" w:after="0" w:line="240" w:lineRule="atLeast"/>
        <w:ind w:left="284"/>
        <w:jc w:val="both"/>
        <w:rPr>
          <w:i/>
          <w:iCs/>
        </w:rPr>
      </w:pPr>
      <w:r w:rsidRPr="00266AC1">
        <w:rPr>
          <w:i/>
          <w:iCs/>
        </w:rPr>
        <w:t>Учащиеся получат возможность научиться:</w:t>
      </w:r>
    </w:p>
    <w:p w:rsidR="00F56B10" w:rsidRPr="00266AC1" w:rsidRDefault="00F56B10" w:rsidP="0024378D">
      <w:pPr>
        <w:numPr>
          <w:ilvl w:val="0"/>
          <w:numId w:val="27"/>
        </w:numPr>
        <w:spacing w:line="240" w:lineRule="atLeast"/>
        <w:jc w:val="both"/>
      </w:pPr>
      <w:r w:rsidRPr="00266AC1">
        <w:t>оценивать собственные успехи в вычислительной деятельности;</w:t>
      </w:r>
    </w:p>
    <w:p w:rsidR="00F56B10" w:rsidRPr="00266AC1" w:rsidRDefault="00F56B10" w:rsidP="0024378D">
      <w:pPr>
        <w:numPr>
          <w:ilvl w:val="0"/>
          <w:numId w:val="27"/>
        </w:numPr>
        <w:spacing w:line="240" w:lineRule="atLeast"/>
        <w:jc w:val="both"/>
      </w:pPr>
      <w:r w:rsidRPr="00266AC1">
        <w:t>планировать шаги по устранению пробелов (знание состава чисел).</w:t>
      </w:r>
    </w:p>
    <w:p w:rsidR="00F56B10" w:rsidRPr="00266AC1" w:rsidRDefault="00F56B10" w:rsidP="0024378D">
      <w:pPr>
        <w:pStyle w:val="a3"/>
        <w:keepNext/>
        <w:spacing w:before="0" w:after="0" w:line="240" w:lineRule="atLeast"/>
        <w:jc w:val="both"/>
        <w:rPr>
          <w:b/>
          <w:bCs/>
          <w:i/>
          <w:iCs/>
        </w:rPr>
      </w:pPr>
      <w:r w:rsidRPr="00266AC1">
        <w:t xml:space="preserve">         </w:t>
      </w:r>
      <w:r w:rsidRPr="00266AC1">
        <w:rPr>
          <w:b/>
          <w:bCs/>
          <w:i/>
          <w:iCs/>
        </w:rPr>
        <w:t>Познавательные</w:t>
      </w:r>
    </w:p>
    <w:p w:rsidR="00F56B10" w:rsidRPr="00266AC1" w:rsidRDefault="00F56B10" w:rsidP="0024378D">
      <w:pPr>
        <w:pStyle w:val="a3"/>
        <w:spacing w:before="0" w:after="0" w:line="240" w:lineRule="atLeast"/>
        <w:ind w:left="360"/>
        <w:jc w:val="both"/>
        <w:rPr>
          <w:i/>
          <w:iCs/>
        </w:rPr>
      </w:pPr>
      <w:r w:rsidRPr="00266AC1">
        <w:rPr>
          <w:i/>
          <w:iCs/>
        </w:rPr>
        <w:t>Учащиеся научатся:</w:t>
      </w:r>
    </w:p>
    <w:p w:rsidR="00F56B10" w:rsidRPr="00266AC1" w:rsidRDefault="00F56B10" w:rsidP="0024378D">
      <w:pPr>
        <w:numPr>
          <w:ilvl w:val="0"/>
          <w:numId w:val="7"/>
        </w:numPr>
        <w:spacing w:line="240" w:lineRule="atLeast"/>
        <w:jc w:val="both"/>
      </w:pPr>
      <w:r w:rsidRPr="00266AC1">
        <w:t xml:space="preserve">анализировать условие задачи (выделять числовые данные и цель — что известно, что требуется найти);                                                            </w:t>
      </w:r>
    </w:p>
    <w:p w:rsidR="00F56B10" w:rsidRPr="00266AC1" w:rsidRDefault="00F56B10" w:rsidP="0024378D">
      <w:pPr>
        <w:numPr>
          <w:ilvl w:val="0"/>
          <w:numId w:val="7"/>
        </w:numPr>
        <w:spacing w:line="240" w:lineRule="atLeast"/>
        <w:jc w:val="both"/>
        <w:rPr>
          <w:color w:val="C00000"/>
        </w:rPr>
      </w:pPr>
      <w:r w:rsidRPr="00266AC1">
        <w:t xml:space="preserve">сопоставлять схемы и условия текстовых задач; </w:t>
      </w:r>
      <w:r w:rsidRPr="00266AC1">
        <w:rPr>
          <w:color w:val="C00000"/>
        </w:rPr>
        <w:t xml:space="preserve">         </w:t>
      </w:r>
    </w:p>
    <w:p w:rsidR="00F56B10" w:rsidRPr="00266AC1" w:rsidRDefault="00F56B10" w:rsidP="0024378D">
      <w:pPr>
        <w:numPr>
          <w:ilvl w:val="0"/>
          <w:numId w:val="7"/>
        </w:numPr>
        <w:spacing w:line="240" w:lineRule="atLeast"/>
        <w:jc w:val="both"/>
      </w:pPr>
      <w:r w:rsidRPr="00266AC1">
        <w:t xml:space="preserve">устанавливать закономерности и использовать их при выполнении заданий (продолжать ряд, заполнять пустые клетки в таблице);        </w:t>
      </w:r>
    </w:p>
    <w:p w:rsidR="00F56B10" w:rsidRPr="00266AC1" w:rsidRDefault="00F56B10" w:rsidP="0024378D">
      <w:pPr>
        <w:numPr>
          <w:ilvl w:val="0"/>
          <w:numId w:val="7"/>
        </w:numPr>
        <w:spacing w:line="240" w:lineRule="atLeast"/>
        <w:jc w:val="both"/>
      </w:pPr>
      <w:r w:rsidRPr="00266AC1">
        <w:t xml:space="preserve">осуществлять синтез числового выражения (восстановление деформированных равенств), условия текстовой задачи (восстановление условия по рисунку, схеме, краткой записи);                                                             </w:t>
      </w:r>
    </w:p>
    <w:p w:rsidR="00F56B10" w:rsidRPr="00266AC1" w:rsidRDefault="00F56B10" w:rsidP="0024378D">
      <w:pPr>
        <w:numPr>
          <w:ilvl w:val="0"/>
          <w:numId w:val="7"/>
        </w:numPr>
        <w:spacing w:line="240" w:lineRule="atLeast"/>
        <w:jc w:val="both"/>
      </w:pPr>
      <w:r w:rsidRPr="00266AC1">
        <w:t xml:space="preserve">сравнивать и классифицировать изображенные предметы и геометрические фигуры по заданным критериям;                                                     </w:t>
      </w:r>
    </w:p>
    <w:p w:rsidR="00F56B10" w:rsidRPr="00266AC1" w:rsidRDefault="00F56B10" w:rsidP="0024378D">
      <w:pPr>
        <w:numPr>
          <w:ilvl w:val="0"/>
          <w:numId w:val="7"/>
        </w:numPr>
        <w:spacing w:line="240" w:lineRule="atLeast"/>
        <w:jc w:val="both"/>
      </w:pPr>
      <w:r w:rsidRPr="00266AC1">
        <w:t xml:space="preserve">понимать информацию, представленную в виде текста, схемы, таблицы; дополнять таблицы недостающими данными.                                </w:t>
      </w:r>
    </w:p>
    <w:p w:rsidR="00F56B10" w:rsidRPr="00266AC1" w:rsidRDefault="00F56B10" w:rsidP="0024378D">
      <w:pPr>
        <w:pStyle w:val="a3"/>
        <w:spacing w:before="0" w:after="0" w:line="240" w:lineRule="atLeast"/>
        <w:ind w:left="284"/>
        <w:jc w:val="both"/>
        <w:rPr>
          <w:i/>
          <w:iCs/>
        </w:rPr>
      </w:pPr>
      <w:r w:rsidRPr="00266AC1">
        <w:rPr>
          <w:i/>
          <w:iCs/>
        </w:rPr>
        <w:t>Учащиеся получат возможность научиться:</w:t>
      </w:r>
    </w:p>
    <w:p w:rsidR="00F56B10" w:rsidRPr="00266AC1" w:rsidRDefault="00F56B10" w:rsidP="0024378D">
      <w:pPr>
        <w:numPr>
          <w:ilvl w:val="0"/>
          <w:numId w:val="24"/>
        </w:numPr>
        <w:spacing w:line="240" w:lineRule="atLeast"/>
        <w:jc w:val="both"/>
      </w:pPr>
      <w:r w:rsidRPr="00266AC1">
        <w:t>видеть аналогии и использовать их при освоении приемов вычислений;</w:t>
      </w:r>
    </w:p>
    <w:p w:rsidR="00F56B10" w:rsidRPr="00266AC1" w:rsidRDefault="00F56B10" w:rsidP="0024378D">
      <w:pPr>
        <w:numPr>
          <w:ilvl w:val="0"/>
          <w:numId w:val="24"/>
        </w:numPr>
        <w:spacing w:line="240" w:lineRule="atLeast"/>
        <w:jc w:val="both"/>
      </w:pPr>
      <w:r w:rsidRPr="00266AC1">
        <w:t xml:space="preserve">конструировать геометрические фигуры из заданных частей; достраивать часть до заданной геометрической фигуры; мысленно делить геометрическую фигуру на части;       </w:t>
      </w:r>
    </w:p>
    <w:p w:rsidR="00F56B10" w:rsidRPr="00266AC1" w:rsidRDefault="00F56B10" w:rsidP="0024378D">
      <w:pPr>
        <w:numPr>
          <w:ilvl w:val="0"/>
          <w:numId w:val="24"/>
        </w:numPr>
        <w:spacing w:line="240" w:lineRule="atLeast"/>
        <w:jc w:val="both"/>
      </w:pPr>
      <w:r w:rsidRPr="00266AC1">
        <w:t xml:space="preserve">сопоставлять информацию, представленную в разных видах;     </w:t>
      </w:r>
    </w:p>
    <w:p w:rsidR="00F56B10" w:rsidRPr="00266AC1" w:rsidRDefault="00F56B10" w:rsidP="0024378D">
      <w:pPr>
        <w:pStyle w:val="a3"/>
        <w:spacing w:before="0" w:after="0" w:line="240" w:lineRule="atLeast"/>
        <w:jc w:val="both"/>
      </w:pPr>
      <w:r w:rsidRPr="00266AC1">
        <w:t>выбирать задание из предложенных основываясь на своих интересах.</w:t>
      </w:r>
    </w:p>
    <w:p w:rsidR="00F56B10" w:rsidRPr="00266AC1" w:rsidRDefault="00F56B10" w:rsidP="0024378D">
      <w:pPr>
        <w:pStyle w:val="a3"/>
        <w:keepNext/>
        <w:spacing w:before="0" w:after="0" w:line="240" w:lineRule="atLeast"/>
        <w:jc w:val="both"/>
        <w:rPr>
          <w:b/>
          <w:bCs/>
          <w:i/>
          <w:iCs/>
        </w:rPr>
      </w:pPr>
      <w:r w:rsidRPr="00266AC1">
        <w:t xml:space="preserve">             </w:t>
      </w:r>
      <w:r w:rsidRPr="00266AC1">
        <w:rPr>
          <w:b/>
          <w:bCs/>
          <w:i/>
          <w:iCs/>
        </w:rPr>
        <w:t>Коммуникативные</w:t>
      </w:r>
    </w:p>
    <w:p w:rsidR="00F56B10" w:rsidRPr="00266AC1" w:rsidRDefault="00F56B10" w:rsidP="0024378D">
      <w:pPr>
        <w:pStyle w:val="a3"/>
        <w:spacing w:before="0" w:after="0" w:line="240" w:lineRule="atLeast"/>
        <w:ind w:left="360"/>
        <w:jc w:val="both"/>
        <w:rPr>
          <w:i/>
          <w:iCs/>
        </w:rPr>
      </w:pPr>
      <w:r w:rsidRPr="00266AC1">
        <w:rPr>
          <w:i/>
          <w:iCs/>
        </w:rPr>
        <w:t>Учащиеся научатся:</w:t>
      </w:r>
    </w:p>
    <w:p w:rsidR="00F56B10" w:rsidRPr="00266AC1" w:rsidRDefault="00F56B10" w:rsidP="0024378D">
      <w:pPr>
        <w:numPr>
          <w:ilvl w:val="0"/>
          <w:numId w:val="26"/>
        </w:numPr>
        <w:spacing w:line="240" w:lineRule="atLeast"/>
        <w:jc w:val="both"/>
      </w:pPr>
      <w:r w:rsidRPr="00266AC1">
        <w:lastRenderedPageBreak/>
        <w:t xml:space="preserve">сотрудничать с товарищами при выполнении заданий в паре: устанавливать и соблюдать очерёдность действий, сравнивать полученные результаты, выслушивать партнера, корректно сообщать товарищу об ошибках;        </w:t>
      </w:r>
    </w:p>
    <w:p w:rsidR="00F56B10" w:rsidRPr="00266AC1" w:rsidRDefault="00F56B10" w:rsidP="0024378D">
      <w:pPr>
        <w:numPr>
          <w:ilvl w:val="0"/>
          <w:numId w:val="26"/>
        </w:numPr>
        <w:spacing w:line="240" w:lineRule="atLeast"/>
        <w:jc w:val="both"/>
      </w:pPr>
      <w:r w:rsidRPr="00266AC1">
        <w:t>задавать вопросы с целью получения нужной информации.</w:t>
      </w:r>
    </w:p>
    <w:p w:rsidR="00F56B10" w:rsidRPr="00266AC1" w:rsidRDefault="00F56B10" w:rsidP="0024378D">
      <w:pPr>
        <w:pStyle w:val="a3"/>
        <w:spacing w:before="0" w:after="0" w:line="240" w:lineRule="atLeast"/>
        <w:ind w:left="284"/>
        <w:jc w:val="both"/>
        <w:rPr>
          <w:i/>
          <w:iCs/>
        </w:rPr>
      </w:pPr>
      <w:r w:rsidRPr="00266AC1">
        <w:rPr>
          <w:i/>
          <w:iCs/>
        </w:rPr>
        <w:t>Учащиеся получат возможность научиться:</w:t>
      </w:r>
    </w:p>
    <w:p w:rsidR="00F56B10" w:rsidRPr="00266AC1" w:rsidRDefault="00F56B10" w:rsidP="0024378D">
      <w:pPr>
        <w:numPr>
          <w:ilvl w:val="0"/>
          <w:numId w:val="21"/>
        </w:numPr>
        <w:spacing w:line="240" w:lineRule="atLeast"/>
        <w:jc w:val="both"/>
      </w:pPr>
      <w:r w:rsidRPr="00266AC1">
        <w:t>организовывать взаимопроверку выполненной работы;</w:t>
      </w:r>
    </w:p>
    <w:p w:rsidR="00F56B10" w:rsidRPr="00266AC1" w:rsidRDefault="00F56B10" w:rsidP="0024378D">
      <w:pPr>
        <w:numPr>
          <w:ilvl w:val="0"/>
          <w:numId w:val="21"/>
        </w:numPr>
        <w:spacing w:line="240" w:lineRule="atLeast"/>
        <w:jc w:val="both"/>
      </w:pPr>
      <w:r w:rsidRPr="00266AC1">
        <w:t>высказывать свое мнение при обсуждении задания.</w:t>
      </w:r>
    </w:p>
    <w:p w:rsidR="00F56B10" w:rsidRPr="00266AC1" w:rsidRDefault="00F56B10" w:rsidP="0024378D">
      <w:pPr>
        <w:pStyle w:val="a3"/>
        <w:spacing w:before="0" w:after="0" w:line="240" w:lineRule="atLeast"/>
        <w:jc w:val="both"/>
        <w:rPr>
          <w:b/>
          <w:bCs/>
        </w:rPr>
      </w:pPr>
      <w:r w:rsidRPr="00266AC1">
        <w:rPr>
          <w:b/>
          <w:bCs/>
        </w:rPr>
        <w:t xml:space="preserve">ПЛАНИРУЕМЫЕ РЕЗУЛЬТАТЫ </w:t>
      </w:r>
    </w:p>
    <w:p w:rsidR="00F56B10" w:rsidRPr="00266AC1" w:rsidRDefault="00F56B10" w:rsidP="0024378D">
      <w:pPr>
        <w:pStyle w:val="a3"/>
        <w:spacing w:before="0" w:after="0" w:line="240" w:lineRule="atLeast"/>
        <w:ind w:left="284"/>
        <w:jc w:val="both"/>
        <w:rPr>
          <w:b/>
          <w:bCs/>
        </w:rPr>
      </w:pPr>
      <w:r w:rsidRPr="00266AC1">
        <w:rPr>
          <w:b/>
          <w:bCs/>
        </w:rPr>
        <w:t>освоения программы по математике</w:t>
      </w:r>
    </w:p>
    <w:p w:rsidR="00F56B10" w:rsidRPr="00266AC1" w:rsidRDefault="00F56B10" w:rsidP="0024378D">
      <w:pPr>
        <w:pStyle w:val="a3"/>
        <w:spacing w:before="0" w:after="0" w:line="240" w:lineRule="atLeast"/>
        <w:ind w:left="284"/>
        <w:jc w:val="both"/>
        <w:rPr>
          <w:b/>
          <w:bCs/>
        </w:rPr>
      </w:pPr>
      <w:r w:rsidRPr="00266AC1">
        <w:rPr>
          <w:b/>
          <w:bCs/>
        </w:rPr>
        <w:t>к концу 2 класса</w:t>
      </w:r>
    </w:p>
    <w:p w:rsidR="00F56B10" w:rsidRPr="00266AC1" w:rsidRDefault="00F56B10" w:rsidP="0024378D">
      <w:pPr>
        <w:pStyle w:val="a3"/>
        <w:spacing w:before="0" w:after="0" w:line="240" w:lineRule="atLeast"/>
        <w:jc w:val="both"/>
      </w:pPr>
      <w:r w:rsidRPr="00266AC1">
        <w:rPr>
          <w:b/>
          <w:bCs/>
        </w:rPr>
        <w:t xml:space="preserve">   </w:t>
      </w:r>
      <w:r w:rsidRPr="00266AC1">
        <w:t>ЛИЧНОСТНЫЕ</w:t>
      </w:r>
    </w:p>
    <w:p w:rsidR="00F56B10" w:rsidRPr="00266AC1" w:rsidRDefault="00F56B10" w:rsidP="0024378D">
      <w:pPr>
        <w:pStyle w:val="a3"/>
        <w:spacing w:before="0" w:after="0" w:line="240" w:lineRule="atLeast"/>
        <w:ind w:left="284"/>
        <w:jc w:val="both"/>
        <w:rPr>
          <w:i/>
          <w:iCs/>
        </w:rPr>
      </w:pPr>
      <w:r w:rsidRPr="00266AC1">
        <w:rPr>
          <w:i/>
          <w:iCs/>
        </w:rPr>
        <w:t>У учащихся</w:t>
      </w:r>
      <w:r w:rsidRPr="00266AC1">
        <w:t xml:space="preserve"> </w:t>
      </w:r>
      <w:r w:rsidRPr="00266AC1">
        <w:rPr>
          <w:i/>
          <w:iCs/>
        </w:rPr>
        <w:t>будут сформированы:</w:t>
      </w:r>
    </w:p>
    <w:p w:rsidR="00F56B10" w:rsidRPr="00266AC1" w:rsidRDefault="00F56B10" w:rsidP="0024378D">
      <w:pPr>
        <w:numPr>
          <w:ilvl w:val="0"/>
          <w:numId w:val="41"/>
        </w:numPr>
        <w:spacing w:line="240" w:lineRule="atLeast"/>
        <w:jc w:val="both"/>
      </w:pPr>
      <w:r w:rsidRPr="00266AC1">
        <w:t>положительное отношение и интерес к урокам математики;</w:t>
      </w:r>
    </w:p>
    <w:p w:rsidR="00F56B10" w:rsidRPr="00266AC1" w:rsidRDefault="00F56B10" w:rsidP="0024378D">
      <w:pPr>
        <w:numPr>
          <w:ilvl w:val="0"/>
          <w:numId w:val="41"/>
        </w:numPr>
        <w:spacing w:line="240" w:lineRule="atLeast"/>
        <w:jc w:val="both"/>
      </w:pPr>
      <w:r w:rsidRPr="00266AC1">
        <w:t>умение признавать собственные ошибки;</w:t>
      </w:r>
    </w:p>
    <w:p w:rsidR="00F56B10" w:rsidRPr="00266AC1" w:rsidRDefault="00F56B10" w:rsidP="0024378D">
      <w:pPr>
        <w:numPr>
          <w:ilvl w:val="0"/>
          <w:numId w:val="41"/>
        </w:numPr>
        <w:spacing w:line="240" w:lineRule="atLeast"/>
        <w:jc w:val="both"/>
      </w:pPr>
      <w:r w:rsidRPr="00266AC1">
        <w:t>оценивать собственные успехи в освоении вычислительных навыков;</w:t>
      </w:r>
    </w:p>
    <w:p w:rsidR="00F56B10" w:rsidRPr="00266AC1" w:rsidRDefault="00F56B10" w:rsidP="0024378D">
      <w:pPr>
        <w:pStyle w:val="a3"/>
        <w:spacing w:before="0" w:after="0" w:line="240" w:lineRule="atLeast"/>
        <w:ind w:left="284"/>
        <w:jc w:val="both"/>
        <w:rPr>
          <w:i/>
          <w:iCs/>
        </w:rPr>
      </w:pPr>
      <w:r w:rsidRPr="00266AC1">
        <w:rPr>
          <w:i/>
          <w:iCs/>
        </w:rPr>
        <w:t>могут быть сформированы:</w:t>
      </w:r>
    </w:p>
    <w:p w:rsidR="00F56B10" w:rsidRPr="00266AC1" w:rsidRDefault="00F56B10" w:rsidP="0024378D">
      <w:pPr>
        <w:numPr>
          <w:ilvl w:val="0"/>
          <w:numId w:val="40"/>
        </w:numPr>
        <w:spacing w:line="240" w:lineRule="atLeast"/>
        <w:jc w:val="both"/>
      </w:pPr>
      <w:r w:rsidRPr="00266AC1">
        <w:t>умение оценивать трудность заданий, предложенных для выполнения по выбору учащегося (материалы рубрики «Выбираем, чем заняться»);</w:t>
      </w:r>
    </w:p>
    <w:p w:rsidR="00F56B10" w:rsidRPr="00266AC1" w:rsidRDefault="00F56B10" w:rsidP="0024378D">
      <w:pPr>
        <w:numPr>
          <w:ilvl w:val="0"/>
          <w:numId w:val="40"/>
        </w:numPr>
        <w:spacing w:line="240" w:lineRule="atLeast"/>
        <w:jc w:val="both"/>
      </w:pPr>
      <w:r w:rsidRPr="00266AC1">
        <w:t>умение сопоставлять собственную оценку своей деятельности с оценкой её товарищами, учителем;</w:t>
      </w:r>
    </w:p>
    <w:p w:rsidR="00F56B10" w:rsidRPr="00266AC1" w:rsidRDefault="00F56B10" w:rsidP="0024378D">
      <w:pPr>
        <w:numPr>
          <w:ilvl w:val="0"/>
          <w:numId w:val="40"/>
        </w:numPr>
        <w:spacing w:line="240" w:lineRule="atLeast"/>
        <w:jc w:val="both"/>
      </w:pPr>
      <w:r w:rsidRPr="00266AC1">
        <w:t>восприятие математики как части общечеловеческой культуры.</w:t>
      </w:r>
    </w:p>
    <w:p w:rsidR="00F56B10" w:rsidRPr="00266AC1" w:rsidRDefault="00F56B10" w:rsidP="0024378D">
      <w:pPr>
        <w:pStyle w:val="a3"/>
        <w:spacing w:before="0" w:after="0" w:line="240" w:lineRule="atLeast"/>
        <w:jc w:val="both"/>
      </w:pPr>
      <w:r w:rsidRPr="00266AC1">
        <w:t>   ПРЕДМЕТНЫЕ</w:t>
      </w:r>
    </w:p>
    <w:p w:rsidR="00F56B10" w:rsidRPr="00266AC1" w:rsidRDefault="00F56B10" w:rsidP="0024378D">
      <w:pPr>
        <w:pStyle w:val="a3"/>
        <w:spacing w:before="0" w:after="0" w:line="240" w:lineRule="atLeast"/>
        <w:ind w:left="284"/>
        <w:jc w:val="both"/>
        <w:rPr>
          <w:i/>
          <w:iCs/>
        </w:rPr>
      </w:pPr>
      <w:r w:rsidRPr="00266AC1">
        <w:rPr>
          <w:i/>
          <w:iCs/>
        </w:rPr>
        <w:t xml:space="preserve">Учащиеся научатся:                                                       </w:t>
      </w:r>
    </w:p>
    <w:p w:rsidR="00F56B10" w:rsidRPr="00266AC1" w:rsidRDefault="00F56B10" w:rsidP="0024378D">
      <w:pPr>
        <w:numPr>
          <w:ilvl w:val="0"/>
          <w:numId w:val="3"/>
        </w:numPr>
        <w:spacing w:line="240" w:lineRule="atLeast"/>
        <w:jc w:val="both"/>
      </w:pPr>
      <w:r w:rsidRPr="00266AC1">
        <w:t xml:space="preserve">выполнять устно сложение и вычитание чисел в пределах 100 с переходом через десяток;                                                                           </w:t>
      </w:r>
    </w:p>
    <w:p w:rsidR="00F56B10" w:rsidRPr="00266AC1" w:rsidRDefault="00F56B10" w:rsidP="0024378D">
      <w:pPr>
        <w:numPr>
          <w:ilvl w:val="0"/>
          <w:numId w:val="3"/>
        </w:numPr>
        <w:spacing w:line="240" w:lineRule="atLeast"/>
        <w:jc w:val="both"/>
      </w:pPr>
      <w:r w:rsidRPr="00266AC1">
        <w:t>выполнять табличное умножение и деление чисел на 2, 3, 4 и 5;</w:t>
      </w:r>
    </w:p>
    <w:p w:rsidR="00F56B10" w:rsidRPr="00266AC1" w:rsidRDefault="00F56B10" w:rsidP="0024378D">
      <w:pPr>
        <w:numPr>
          <w:ilvl w:val="0"/>
          <w:numId w:val="3"/>
        </w:numPr>
        <w:spacing w:line="240" w:lineRule="atLeast"/>
        <w:jc w:val="both"/>
      </w:pPr>
      <w:r w:rsidRPr="00266AC1">
        <w:t xml:space="preserve">выполнять арифметические действия с числом 0;         </w:t>
      </w:r>
    </w:p>
    <w:p w:rsidR="00F56B10" w:rsidRPr="00266AC1" w:rsidRDefault="00F56B10" w:rsidP="0024378D">
      <w:pPr>
        <w:numPr>
          <w:ilvl w:val="0"/>
          <w:numId w:val="3"/>
        </w:numPr>
        <w:spacing w:line="240" w:lineRule="atLeast"/>
        <w:jc w:val="both"/>
      </w:pPr>
      <w:r w:rsidRPr="00266AC1">
        <w:t>правильно употреблять в речи названия компонентов сложения (слагаемые), вычитания (уменьшаемое, вычитаемое) и умножения (множители), а также числовых выражений (произведение, частное);</w:t>
      </w:r>
    </w:p>
    <w:p w:rsidR="00F56B10" w:rsidRPr="00266AC1" w:rsidRDefault="00F56B10" w:rsidP="0024378D">
      <w:pPr>
        <w:numPr>
          <w:ilvl w:val="0"/>
          <w:numId w:val="3"/>
        </w:numPr>
        <w:spacing w:line="240" w:lineRule="atLeast"/>
        <w:jc w:val="both"/>
      </w:pPr>
      <w:r w:rsidRPr="00266AC1">
        <w:t>определять последовательность действий при вычислении значения числового выражения;</w:t>
      </w:r>
    </w:p>
    <w:p w:rsidR="00F56B10" w:rsidRPr="00266AC1" w:rsidRDefault="00F56B10" w:rsidP="0024378D">
      <w:pPr>
        <w:numPr>
          <w:ilvl w:val="0"/>
          <w:numId w:val="3"/>
        </w:numPr>
        <w:spacing w:line="240" w:lineRule="atLeast"/>
        <w:jc w:val="both"/>
      </w:pPr>
      <w:r w:rsidRPr="00266AC1">
        <w:t>решать текстовые задачи в 1 действие на сложение и вычитание (нахождение уменьшаемого, вычитаемого, разностное сравнение), умножение и деление (нахождение произведения, деление на части и по содержанию);</w:t>
      </w:r>
    </w:p>
    <w:p w:rsidR="00F56B10" w:rsidRPr="00266AC1" w:rsidRDefault="00F56B10" w:rsidP="0024378D">
      <w:pPr>
        <w:numPr>
          <w:ilvl w:val="0"/>
          <w:numId w:val="3"/>
        </w:numPr>
        <w:spacing w:line="240" w:lineRule="atLeast"/>
        <w:jc w:val="both"/>
      </w:pPr>
      <w:r w:rsidRPr="00266AC1">
        <w:t xml:space="preserve">измерять длину заданного отрезка и выражать ее в сантиметрах и в миллиметрах; чертить с помощью линейки отрезок заданной длины;         </w:t>
      </w:r>
    </w:p>
    <w:p w:rsidR="00F56B10" w:rsidRPr="00266AC1" w:rsidRDefault="00F56B10" w:rsidP="0024378D">
      <w:pPr>
        <w:numPr>
          <w:ilvl w:val="0"/>
          <w:numId w:val="3"/>
        </w:numPr>
        <w:spacing w:line="240" w:lineRule="atLeast"/>
        <w:jc w:val="both"/>
      </w:pPr>
      <w:r w:rsidRPr="00266AC1">
        <w:t>использовать свойства сторон прямоугольника при вычислении его периметра;</w:t>
      </w:r>
    </w:p>
    <w:p w:rsidR="00F56B10" w:rsidRPr="00266AC1" w:rsidRDefault="00F56B10" w:rsidP="0024378D">
      <w:pPr>
        <w:numPr>
          <w:ilvl w:val="0"/>
          <w:numId w:val="3"/>
        </w:numPr>
        <w:spacing w:line="240" w:lineRule="atLeast"/>
        <w:jc w:val="both"/>
      </w:pPr>
      <w:r w:rsidRPr="00266AC1">
        <w:t xml:space="preserve">определять площадь прямоугольника (в условных единицах с опорой на иллюстрации); </w:t>
      </w:r>
    </w:p>
    <w:p w:rsidR="00F56B10" w:rsidRPr="00266AC1" w:rsidRDefault="00F56B10" w:rsidP="0024378D">
      <w:pPr>
        <w:numPr>
          <w:ilvl w:val="1"/>
          <w:numId w:val="3"/>
        </w:numPr>
        <w:spacing w:line="240" w:lineRule="atLeast"/>
        <w:jc w:val="both"/>
      </w:pPr>
      <w:r w:rsidRPr="00266AC1">
        <w:t>различать прямой, острый и тупой углы; распознавать прямоугольный треугольник;</w:t>
      </w:r>
    </w:p>
    <w:p w:rsidR="00F56B10" w:rsidRPr="00266AC1" w:rsidRDefault="00F56B10" w:rsidP="0024378D">
      <w:pPr>
        <w:numPr>
          <w:ilvl w:val="1"/>
          <w:numId w:val="3"/>
        </w:numPr>
        <w:spacing w:line="240" w:lineRule="atLeast"/>
        <w:jc w:val="both"/>
      </w:pPr>
      <w:r w:rsidRPr="00266AC1">
        <w:t>определять время по часам.</w:t>
      </w:r>
    </w:p>
    <w:p w:rsidR="00F56B10" w:rsidRPr="00266AC1" w:rsidRDefault="00F56B10" w:rsidP="0024378D">
      <w:pPr>
        <w:pStyle w:val="a3"/>
        <w:spacing w:before="0" w:after="0" w:line="240" w:lineRule="atLeast"/>
        <w:ind w:left="284"/>
        <w:jc w:val="both"/>
        <w:rPr>
          <w:i/>
          <w:iCs/>
        </w:rPr>
      </w:pPr>
      <w:r w:rsidRPr="00266AC1">
        <w:rPr>
          <w:i/>
          <w:iCs/>
        </w:rPr>
        <w:t>Учащиеся получат возможность научиться:</w:t>
      </w:r>
    </w:p>
    <w:p w:rsidR="00F56B10" w:rsidRPr="00266AC1" w:rsidRDefault="00F56B10" w:rsidP="0024378D">
      <w:pPr>
        <w:numPr>
          <w:ilvl w:val="0"/>
          <w:numId w:val="37"/>
        </w:numPr>
        <w:spacing w:line="240" w:lineRule="atLeast"/>
        <w:jc w:val="both"/>
      </w:pPr>
      <w:r w:rsidRPr="00266AC1">
        <w:t xml:space="preserve">выполнять табличное умножение и деление чисел на 6, 7, 8, 9, 10;         </w:t>
      </w:r>
    </w:p>
    <w:p w:rsidR="00F56B10" w:rsidRPr="00266AC1" w:rsidRDefault="00F56B10" w:rsidP="0024378D">
      <w:pPr>
        <w:numPr>
          <w:ilvl w:val="0"/>
          <w:numId w:val="37"/>
        </w:numPr>
        <w:spacing w:line="240" w:lineRule="atLeast"/>
        <w:jc w:val="both"/>
      </w:pPr>
      <w:r w:rsidRPr="00266AC1">
        <w:t>использовать переместительное и сочетательное свойства сложения и переместительное свойство умножения при выполнении вычислений;</w:t>
      </w:r>
    </w:p>
    <w:p w:rsidR="00F56B10" w:rsidRPr="00266AC1" w:rsidRDefault="00F56B10" w:rsidP="0024378D">
      <w:pPr>
        <w:numPr>
          <w:ilvl w:val="0"/>
          <w:numId w:val="37"/>
        </w:numPr>
        <w:spacing w:line="240" w:lineRule="atLeast"/>
        <w:jc w:val="both"/>
      </w:pPr>
      <w:r w:rsidRPr="00266AC1">
        <w:t>решать текстовые задачи в 2-3 действия, используя данные родного края (</w:t>
      </w:r>
      <w:r w:rsidRPr="00266AC1">
        <w:rPr>
          <w:u w:val="single"/>
        </w:rPr>
        <w:t>региональный компонент</w:t>
      </w:r>
      <w:r w:rsidRPr="00266AC1">
        <w:t>);</w:t>
      </w:r>
    </w:p>
    <w:p w:rsidR="00F56B10" w:rsidRPr="00266AC1" w:rsidRDefault="00F56B10" w:rsidP="0024378D">
      <w:pPr>
        <w:numPr>
          <w:ilvl w:val="0"/>
          <w:numId w:val="37"/>
        </w:numPr>
        <w:spacing w:line="240" w:lineRule="atLeast"/>
        <w:jc w:val="both"/>
      </w:pPr>
      <w:r w:rsidRPr="00266AC1">
        <w:t>составлять выражение по условию задачи;</w:t>
      </w:r>
    </w:p>
    <w:p w:rsidR="00F56B10" w:rsidRPr="00266AC1" w:rsidRDefault="00F56B10" w:rsidP="0024378D">
      <w:pPr>
        <w:numPr>
          <w:ilvl w:val="0"/>
          <w:numId w:val="37"/>
        </w:numPr>
        <w:spacing w:line="240" w:lineRule="atLeast"/>
        <w:jc w:val="both"/>
      </w:pPr>
      <w:r w:rsidRPr="00266AC1">
        <w:t>вычислять значение числового выражения в несколько действий рациональным способом (с помощью изученных свойств сложения, вычитания и умножения);</w:t>
      </w:r>
    </w:p>
    <w:p w:rsidR="00F56B10" w:rsidRPr="00266AC1" w:rsidRDefault="00F56B10" w:rsidP="0024378D">
      <w:pPr>
        <w:numPr>
          <w:ilvl w:val="0"/>
          <w:numId w:val="37"/>
        </w:numPr>
        <w:spacing w:line="240" w:lineRule="atLeast"/>
        <w:jc w:val="both"/>
      </w:pPr>
      <w:r w:rsidRPr="00266AC1">
        <w:t>округлять данные, полученные путем измерения.</w:t>
      </w:r>
    </w:p>
    <w:p w:rsidR="00F56B10" w:rsidRPr="00266AC1" w:rsidRDefault="00F56B10" w:rsidP="0024378D">
      <w:pPr>
        <w:pStyle w:val="a3"/>
        <w:spacing w:before="0" w:after="0" w:line="240" w:lineRule="atLeast"/>
        <w:ind w:left="360"/>
        <w:jc w:val="both"/>
      </w:pPr>
      <w:r w:rsidRPr="00266AC1">
        <w:t>МЕТАПРЕДМЕТНЫЕ</w:t>
      </w:r>
    </w:p>
    <w:p w:rsidR="00F56B10" w:rsidRPr="00266AC1" w:rsidRDefault="00F56B10" w:rsidP="0024378D">
      <w:pPr>
        <w:pStyle w:val="a3"/>
        <w:spacing w:before="0" w:after="0" w:line="240" w:lineRule="atLeast"/>
        <w:jc w:val="both"/>
        <w:rPr>
          <w:b/>
          <w:bCs/>
        </w:rPr>
      </w:pPr>
      <w:r w:rsidRPr="00266AC1">
        <w:t xml:space="preserve">       </w:t>
      </w:r>
      <w:r w:rsidRPr="00266AC1">
        <w:rPr>
          <w:b/>
          <w:bCs/>
        </w:rPr>
        <w:t>Регулятивные</w:t>
      </w:r>
    </w:p>
    <w:p w:rsidR="00F56B10" w:rsidRPr="00266AC1" w:rsidRDefault="00F56B10" w:rsidP="0024378D">
      <w:pPr>
        <w:pStyle w:val="a3"/>
        <w:spacing w:before="0" w:after="0" w:line="240" w:lineRule="atLeast"/>
        <w:jc w:val="both"/>
        <w:rPr>
          <w:i/>
          <w:iCs/>
        </w:rPr>
      </w:pPr>
      <w:r w:rsidRPr="00266AC1">
        <w:lastRenderedPageBreak/>
        <w:t xml:space="preserve">     </w:t>
      </w:r>
      <w:r w:rsidRPr="00266AC1">
        <w:rPr>
          <w:i/>
          <w:iCs/>
        </w:rPr>
        <w:t>Учащиеся научатся:</w:t>
      </w:r>
    </w:p>
    <w:p w:rsidR="00F56B10" w:rsidRPr="00266AC1" w:rsidRDefault="00F56B10" w:rsidP="0024378D">
      <w:pPr>
        <w:numPr>
          <w:ilvl w:val="0"/>
          <w:numId w:val="30"/>
        </w:numPr>
        <w:spacing w:line="240" w:lineRule="atLeast"/>
        <w:jc w:val="both"/>
      </w:pPr>
      <w:r w:rsidRPr="00266AC1">
        <w:t>удерживать цель учебной деятельности на уроке (с опорой на ориентиры, данные учителем) и внеучебной (с опорой на развороты проектной деятельности);</w:t>
      </w:r>
    </w:p>
    <w:p w:rsidR="00F56B10" w:rsidRPr="00266AC1" w:rsidRDefault="00F56B10" w:rsidP="0024378D">
      <w:pPr>
        <w:numPr>
          <w:ilvl w:val="0"/>
          <w:numId w:val="30"/>
        </w:numPr>
        <w:spacing w:line="240" w:lineRule="atLeast"/>
        <w:jc w:val="both"/>
      </w:pPr>
      <w:r w:rsidRPr="00266AC1">
        <w:t>проверять результаты вычислений с помощью обратных действий;</w:t>
      </w:r>
    </w:p>
    <w:p w:rsidR="00F56B10" w:rsidRPr="00266AC1" w:rsidRDefault="00F56B10" w:rsidP="0024378D">
      <w:pPr>
        <w:numPr>
          <w:ilvl w:val="0"/>
          <w:numId w:val="30"/>
        </w:numPr>
        <w:spacing w:line="240" w:lineRule="atLeast"/>
        <w:jc w:val="both"/>
      </w:pPr>
      <w:r w:rsidRPr="00266AC1">
        <w:t>планировать собственные действия по устранению пробелов в знаниях (знание табличных случаев сложения, вычитания, умножения, деления).</w:t>
      </w:r>
    </w:p>
    <w:p w:rsidR="00F56B10" w:rsidRPr="00266AC1" w:rsidRDefault="00F56B10" w:rsidP="0024378D">
      <w:pPr>
        <w:pStyle w:val="a3"/>
        <w:spacing w:before="0" w:after="0" w:line="240" w:lineRule="atLeast"/>
        <w:ind w:left="284"/>
        <w:jc w:val="both"/>
        <w:rPr>
          <w:i/>
          <w:iCs/>
        </w:rPr>
      </w:pPr>
      <w:r w:rsidRPr="00266AC1">
        <w:rPr>
          <w:i/>
          <w:iCs/>
        </w:rPr>
        <w:t>Учащиеся получат возможность научиться:</w:t>
      </w:r>
    </w:p>
    <w:p w:rsidR="00F56B10" w:rsidRPr="00266AC1" w:rsidRDefault="00F56B10" w:rsidP="0024378D">
      <w:pPr>
        <w:numPr>
          <w:ilvl w:val="0"/>
          <w:numId w:val="2"/>
        </w:numPr>
        <w:spacing w:line="240" w:lineRule="atLeast"/>
        <w:jc w:val="both"/>
      </w:pPr>
      <w:r w:rsidRPr="00266AC1">
        <w:t>планировать собственную вычислительную деятельность;</w:t>
      </w:r>
    </w:p>
    <w:p w:rsidR="00F56B10" w:rsidRPr="00266AC1" w:rsidRDefault="00F56B10" w:rsidP="0024378D">
      <w:pPr>
        <w:numPr>
          <w:ilvl w:val="0"/>
          <w:numId w:val="2"/>
        </w:numPr>
        <w:spacing w:line="240" w:lineRule="atLeast"/>
        <w:jc w:val="both"/>
      </w:pPr>
      <w:r w:rsidRPr="00266AC1">
        <w:t>планировать собственную внеучебную деятельность (в рамках проектной деятельности) с опорой на шаблоны в рабочих тетрадях.</w:t>
      </w:r>
    </w:p>
    <w:p w:rsidR="00F56B10" w:rsidRPr="00266AC1" w:rsidRDefault="00F56B10" w:rsidP="0024378D">
      <w:pPr>
        <w:pStyle w:val="a3"/>
        <w:keepNext/>
        <w:spacing w:before="0" w:after="0" w:line="240" w:lineRule="atLeast"/>
        <w:jc w:val="both"/>
        <w:rPr>
          <w:b/>
          <w:bCs/>
          <w:i/>
          <w:iCs/>
        </w:rPr>
      </w:pPr>
      <w:r w:rsidRPr="00266AC1">
        <w:t xml:space="preserve">       </w:t>
      </w:r>
      <w:r w:rsidRPr="00266AC1">
        <w:rPr>
          <w:b/>
          <w:bCs/>
          <w:i/>
          <w:iCs/>
        </w:rPr>
        <w:t>Познавательные</w:t>
      </w:r>
    </w:p>
    <w:p w:rsidR="00F56B10" w:rsidRPr="00266AC1" w:rsidRDefault="00F56B10" w:rsidP="0024378D">
      <w:pPr>
        <w:pStyle w:val="a3"/>
        <w:keepNext/>
        <w:spacing w:before="0" w:after="0" w:line="240" w:lineRule="atLeast"/>
        <w:jc w:val="both"/>
        <w:rPr>
          <w:i/>
          <w:iCs/>
        </w:rPr>
      </w:pPr>
      <w:r w:rsidRPr="00266AC1">
        <w:t xml:space="preserve">     </w:t>
      </w:r>
      <w:r w:rsidRPr="00266AC1">
        <w:rPr>
          <w:i/>
          <w:iCs/>
        </w:rPr>
        <w:t>Учащиеся научатся:</w:t>
      </w:r>
    </w:p>
    <w:p w:rsidR="00F56B10" w:rsidRPr="00266AC1" w:rsidRDefault="00F56B10" w:rsidP="0024378D">
      <w:pPr>
        <w:numPr>
          <w:ilvl w:val="0"/>
          <w:numId w:val="38"/>
        </w:numPr>
        <w:spacing w:line="240" w:lineRule="atLeast"/>
        <w:jc w:val="both"/>
      </w:pPr>
      <w:r w:rsidRPr="00266AC1">
        <w:t>выделять существенное и несущественное в условии задачи; составлять краткую запись условия задачи;</w:t>
      </w:r>
    </w:p>
    <w:p w:rsidR="00F56B10" w:rsidRPr="00266AC1" w:rsidRDefault="00F56B10" w:rsidP="0024378D">
      <w:pPr>
        <w:numPr>
          <w:ilvl w:val="0"/>
          <w:numId w:val="38"/>
        </w:numPr>
        <w:spacing w:line="240" w:lineRule="atLeast"/>
        <w:jc w:val="both"/>
      </w:pPr>
      <w:r w:rsidRPr="00266AC1">
        <w:t xml:space="preserve">использовать схемы при решении текстовых задач; </w:t>
      </w:r>
    </w:p>
    <w:p w:rsidR="00F56B10" w:rsidRPr="00266AC1" w:rsidRDefault="00F56B10" w:rsidP="0024378D">
      <w:pPr>
        <w:numPr>
          <w:ilvl w:val="0"/>
          <w:numId w:val="38"/>
        </w:numPr>
        <w:spacing w:line="240" w:lineRule="atLeast"/>
        <w:jc w:val="both"/>
      </w:pPr>
      <w:r w:rsidRPr="00266AC1">
        <w:t>наблюдать за свойствами чисел, устанавливать закономерности в числовых выражениях и использовать их при вычислениях;</w:t>
      </w:r>
    </w:p>
    <w:p w:rsidR="00F56B10" w:rsidRPr="00266AC1" w:rsidRDefault="00F56B10" w:rsidP="0024378D">
      <w:pPr>
        <w:numPr>
          <w:ilvl w:val="0"/>
          <w:numId w:val="38"/>
        </w:numPr>
        <w:spacing w:line="240" w:lineRule="atLeast"/>
        <w:jc w:val="both"/>
      </w:pPr>
      <w:r w:rsidRPr="00266AC1">
        <w:t xml:space="preserve">выполнять вычисления по аналогии;                             </w:t>
      </w:r>
    </w:p>
    <w:p w:rsidR="00F56B10" w:rsidRPr="00266AC1" w:rsidRDefault="00F56B10" w:rsidP="0024378D">
      <w:pPr>
        <w:numPr>
          <w:ilvl w:val="0"/>
          <w:numId w:val="38"/>
        </w:numPr>
        <w:spacing w:line="240" w:lineRule="atLeast"/>
        <w:jc w:val="both"/>
      </w:pPr>
      <w:r w:rsidRPr="00266AC1">
        <w:t xml:space="preserve">соотносить действия умножения и деления с геометрическими моделями (площадью прямоугольника);                                                           </w:t>
      </w:r>
    </w:p>
    <w:p w:rsidR="00F56B10" w:rsidRPr="00266AC1" w:rsidRDefault="00F56B10" w:rsidP="0024378D">
      <w:pPr>
        <w:numPr>
          <w:ilvl w:val="0"/>
          <w:numId w:val="38"/>
        </w:numPr>
        <w:spacing w:line="240" w:lineRule="atLeast"/>
        <w:jc w:val="both"/>
      </w:pPr>
      <w:r w:rsidRPr="00266AC1">
        <w:t>вычислять площадь многоугольной фигуры, разбивая ее на прямоугольники.</w:t>
      </w:r>
    </w:p>
    <w:p w:rsidR="00F56B10" w:rsidRPr="00266AC1" w:rsidRDefault="00F56B10" w:rsidP="0024378D">
      <w:pPr>
        <w:pStyle w:val="a3"/>
        <w:spacing w:before="0" w:after="0" w:line="240" w:lineRule="atLeast"/>
        <w:ind w:left="284"/>
        <w:jc w:val="both"/>
        <w:rPr>
          <w:i/>
          <w:iCs/>
        </w:rPr>
      </w:pPr>
      <w:r w:rsidRPr="00266AC1">
        <w:rPr>
          <w:i/>
          <w:iCs/>
        </w:rPr>
        <w:t>Учащиеся получат возможность научиться:</w:t>
      </w:r>
    </w:p>
    <w:p w:rsidR="00F56B10" w:rsidRPr="00266AC1" w:rsidRDefault="00F56B10" w:rsidP="0024378D">
      <w:pPr>
        <w:numPr>
          <w:ilvl w:val="0"/>
          <w:numId w:val="23"/>
        </w:numPr>
        <w:spacing w:line="240" w:lineRule="atLeast"/>
        <w:jc w:val="both"/>
      </w:pPr>
      <w:r w:rsidRPr="00266AC1">
        <w:t>сопоставлять условие задачи с числовым выражением;</w:t>
      </w:r>
    </w:p>
    <w:p w:rsidR="00F56B10" w:rsidRPr="00266AC1" w:rsidRDefault="00F56B10" w:rsidP="0024378D">
      <w:pPr>
        <w:numPr>
          <w:ilvl w:val="0"/>
          <w:numId w:val="23"/>
        </w:numPr>
        <w:spacing w:line="240" w:lineRule="atLeast"/>
        <w:jc w:val="both"/>
      </w:pPr>
      <w:r w:rsidRPr="00266AC1">
        <w:t>сравнивать разные способы вычислений, решения задач;</w:t>
      </w:r>
    </w:p>
    <w:p w:rsidR="00F56B10" w:rsidRPr="00266AC1" w:rsidRDefault="00F56B10" w:rsidP="0024378D">
      <w:pPr>
        <w:numPr>
          <w:ilvl w:val="0"/>
          <w:numId w:val="23"/>
        </w:numPr>
        <w:spacing w:line="240" w:lineRule="atLeast"/>
        <w:jc w:val="both"/>
      </w:pPr>
      <w:r w:rsidRPr="00266AC1">
        <w:t>комбинировать данные при выполнении задания;</w:t>
      </w:r>
    </w:p>
    <w:p w:rsidR="00F56B10" w:rsidRPr="00266AC1" w:rsidRDefault="00F56B10" w:rsidP="0024378D">
      <w:pPr>
        <w:numPr>
          <w:ilvl w:val="0"/>
          <w:numId w:val="23"/>
        </w:numPr>
        <w:spacing w:line="240" w:lineRule="atLeast"/>
        <w:jc w:val="both"/>
      </w:pPr>
      <w:r w:rsidRPr="00266AC1">
        <w:t xml:space="preserve">ориентироваться в рисунках, схемах, цепочках вычислений;      </w:t>
      </w:r>
    </w:p>
    <w:p w:rsidR="00F56B10" w:rsidRPr="00266AC1" w:rsidRDefault="00F56B10" w:rsidP="0024378D">
      <w:pPr>
        <w:numPr>
          <w:ilvl w:val="0"/>
          <w:numId w:val="23"/>
        </w:numPr>
        <w:spacing w:line="240" w:lineRule="atLeast"/>
        <w:jc w:val="both"/>
      </w:pPr>
      <w:r w:rsidRPr="00266AC1">
        <w:t>ориентироваться в календаре (недели, месяцы, рабочие и выходные дни);</w:t>
      </w:r>
    </w:p>
    <w:p w:rsidR="00F56B10" w:rsidRPr="00266AC1" w:rsidRDefault="00F56B10" w:rsidP="0024378D">
      <w:pPr>
        <w:numPr>
          <w:ilvl w:val="0"/>
          <w:numId w:val="23"/>
        </w:numPr>
        <w:spacing w:line="240" w:lineRule="atLeast"/>
        <w:jc w:val="both"/>
      </w:pPr>
      <w:r w:rsidRPr="00266AC1">
        <w:t>исследовать зависимости между величинами (длиной стороны прямоугольника и его периметром, площадью; скоростью, временем движения и длиной пройденного пути);</w:t>
      </w:r>
    </w:p>
    <w:p w:rsidR="00F56B10" w:rsidRPr="00266AC1" w:rsidRDefault="00F56B10" w:rsidP="0024378D">
      <w:pPr>
        <w:numPr>
          <w:ilvl w:val="0"/>
          <w:numId w:val="23"/>
        </w:numPr>
        <w:spacing w:line="240" w:lineRule="atLeast"/>
        <w:jc w:val="both"/>
      </w:pPr>
      <w:r w:rsidRPr="00266AC1">
        <w:t>получать информацию из научно-популярных текстов под руководством учителя на основе материалов рубрики «Разворот истории» (</w:t>
      </w:r>
      <w:r w:rsidRPr="00266AC1">
        <w:rPr>
          <w:u w:val="single"/>
        </w:rPr>
        <w:t>региональный компонент</w:t>
      </w:r>
      <w:r w:rsidRPr="00266AC1">
        <w:t>) ;</w:t>
      </w:r>
    </w:p>
    <w:p w:rsidR="00F56B10" w:rsidRPr="00266AC1" w:rsidRDefault="00F56B10" w:rsidP="0024378D">
      <w:pPr>
        <w:numPr>
          <w:ilvl w:val="0"/>
          <w:numId w:val="23"/>
        </w:numPr>
        <w:spacing w:line="240" w:lineRule="atLeast"/>
        <w:jc w:val="both"/>
      </w:pPr>
      <w:r w:rsidRPr="00266AC1">
        <w:t>пользоваться справочными материалами, помещенными в учебнике (таблицами сложения и умножения, именным указателем).</w:t>
      </w:r>
    </w:p>
    <w:p w:rsidR="00F56B10" w:rsidRPr="00266AC1" w:rsidRDefault="00F56B10" w:rsidP="0024378D">
      <w:pPr>
        <w:pStyle w:val="a3"/>
        <w:keepNext/>
        <w:spacing w:before="0" w:after="0" w:line="240" w:lineRule="atLeast"/>
        <w:ind w:firstLine="360"/>
        <w:jc w:val="both"/>
        <w:rPr>
          <w:b/>
          <w:bCs/>
          <w:i/>
          <w:iCs/>
        </w:rPr>
      </w:pPr>
      <w:r w:rsidRPr="00266AC1">
        <w:rPr>
          <w:b/>
          <w:bCs/>
          <w:i/>
          <w:iCs/>
        </w:rPr>
        <w:t>Коммуникативные</w:t>
      </w:r>
    </w:p>
    <w:p w:rsidR="00F56B10" w:rsidRPr="00266AC1" w:rsidRDefault="00F56B10" w:rsidP="0024378D">
      <w:pPr>
        <w:pStyle w:val="a3"/>
        <w:keepNext/>
        <w:spacing w:before="0" w:after="0" w:line="240" w:lineRule="atLeast"/>
        <w:jc w:val="both"/>
        <w:rPr>
          <w:i/>
          <w:iCs/>
        </w:rPr>
      </w:pPr>
      <w:r w:rsidRPr="00266AC1">
        <w:rPr>
          <w:b/>
          <w:bCs/>
          <w:i/>
          <w:iCs/>
        </w:rPr>
        <w:t xml:space="preserve">   </w:t>
      </w:r>
      <w:r w:rsidRPr="00266AC1">
        <w:rPr>
          <w:i/>
          <w:iCs/>
        </w:rPr>
        <w:t>Учащиеся научатся:</w:t>
      </w:r>
    </w:p>
    <w:p w:rsidR="00F56B10" w:rsidRPr="00266AC1" w:rsidRDefault="00F56B10" w:rsidP="0024378D">
      <w:pPr>
        <w:numPr>
          <w:ilvl w:val="0"/>
          <w:numId w:val="42"/>
        </w:numPr>
        <w:spacing w:line="240" w:lineRule="atLeast"/>
        <w:jc w:val="both"/>
      </w:pPr>
      <w:r w:rsidRPr="00266AC1">
        <w:t>организовывать взаимопроверку выполненной работы;</w:t>
      </w:r>
    </w:p>
    <w:p w:rsidR="00F56B10" w:rsidRPr="00266AC1" w:rsidRDefault="00F56B10" w:rsidP="0024378D">
      <w:pPr>
        <w:numPr>
          <w:ilvl w:val="0"/>
          <w:numId w:val="42"/>
        </w:numPr>
        <w:spacing w:line="240" w:lineRule="atLeast"/>
        <w:jc w:val="both"/>
      </w:pPr>
      <w:r w:rsidRPr="00266AC1">
        <w:t>высказывать свое мнение при обсуждении задания.</w:t>
      </w:r>
    </w:p>
    <w:p w:rsidR="00F56B10" w:rsidRPr="00266AC1" w:rsidRDefault="00F56B10" w:rsidP="0024378D">
      <w:pPr>
        <w:pStyle w:val="a3"/>
        <w:spacing w:before="0" w:after="0" w:line="240" w:lineRule="atLeast"/>
        <w:ind w:left="284"/>
        <w:jc w:val="both"/>
        <w:rPr>
          <w:i/>
          <w:iCs/>
        </w:rPr>
      </w:pPr>
      <w:r w:rsidRPr="00266AC1">
        <w:rPr>
          <w:i/>
          <w:iCs/>
        </w:rPr>
        <w:t>Учащиеся получат возможность научиться:</w:t>
      </w:r>
    </w:p>
    <w:p w:rsidR="00F56B10" w:rsidRPr="00266AC1" w:rsidRDefault="00F56B10" w:rsidP="0024378D">
      <w:pPr>
        <w:numPr>
          <w:ilvl w:val="0"/>
          <w:numId w:val="32"/>
        </w:numPr>
        <w:spacing w:line="240" w:lineRule="atLeast"/>
        <w:jc w:val="both"/>
      </w:pPr>
      <w:r w:rsidRPr="00266AC1">
        <w:t>сотрудничать с товарищами при выполнении заданий в паре: выполнять задания, предложенные товарищем; сравнивать разные способы выполнения задания; объединять полученные результаты при совместной презентации решения).</w:t>
      </w:r>
    </w:p>
    <w:p w:rsidR="00F56B10" w:rsidRPr="00266AC1" w:rsidRDefault="00F56B10" w:rsidP="0024378D">
      <w:pPr>
        <w:pStyle w:val="a3"/>
        <w:spacing w:before="0" w:after="0" w:line="240" w:lineRule="atLeast"/>
        <w:jc w:val="both"/>
        <w:rPr>
          <w:b/>
          <w:bCs/>
        </w:rPr>
      </w:pPr>
      <w:r w:rsidRPr="00266AC1">
        <w:rPr>
          <w:b/>
          <w:bCs/>
        </w:rPr>
        <w:t xml:space="preserve">   ПЛАНИРУЕМЫЕ РЕЗУЛЬТАТЫ </w:t>
      </w:r>
    </w:p>
    <w:p w:rsidR="00F56B10" w:rsidRPr="00266AC1" w:rsidRDefault="00F56B10" w:rsidP="0024378D">
      <w:pPr>
        <w:pStyle w:val="a3"/>
        <w:spacing w:before="0" w:after="0" w:line="240" w:lineRule="atLeast"/>
        <w:ind w:left="284"/>
        <w:jc w:val="both"/>
        <w:rPr>
          <w:b/>
          <w:bCs/>
        </w:rPr>
      </w:pPr>
      <w:r w:rsidRPr="00266AC1">
        <w:rPr>
          <w:b/>
          <w:bCs/>
        </w:rPr>
        <w:t>освоения программы по математике</w:t>
      </w:r>
    </w:p>
    <w:p w:rsidR="00F56B10" w:rsidRPr="00266AC1" w:rsidRDefault="00F56B10" w:rsidP="0024378D">
      <w:pPr>
        <w:pStyle w:val="a3"/>
        <w:spacing w:before="0" w:after="0" w:line="240" w:lineRule="atLeast"/>
        <w:ind w:left="284"/>
        <w:jc w:val="both"/>
        <w:rPr>
          <w:b/>
          <w:bCs/>
        </w:rPr>
      </w:pPr>
      <w:r w:rsidRPr="00266AC1">
        <w:rPr>
          <w:b/>
          <w:bCs/>
        </w:rPr>
        <w:t>к концу 3 класса</w:t>
      </w:r>
    </w:p>
    <w:p w:rsidR="00F56B10" w:rsidRPr="00266AC1" w:rsidRDefault="00F56B10" w:rsidP="0024378D">
      <w:pPr>
        <w:pStyle w:val="a3"/>
        <w:spacing w:before="0" w:after="0" w:line="240" w:lineRule="atLeast"/>
        <w:ind w:left="284"/>
        <w:jc w:val="both"/>
      </w:pPr>
      <w:r w:rsidRPr="00266AC1">
        <w:t>ЛИЧНОСТНЫЕ</w:t>
      </w:r>
    </w:p>
    <w:p w:rsidR="00F56B10" w:rsidRPr="00266AC1" w:rsidRDefault="00F56B10" w:rsidP="0024378D">
      <w:pPr>
        <w:pStyle w:val="a3"/>
        <w:spacing w:before="0" w:after="0" w:line="240" w:lineRule="atLeast"/>
        <w:ind w:left="284"/>
        <w:jc w:val="both"/>
        <w:rPr>
          <w:i/>
          <w:iCs/>
        </w:rPr>
      </w:pPr>
      <w:r w:rsidRPr="00266AC1">
        <w:rPr>
          <w:i/>
          <w:iCs/>
        </w:rPr>
        <w:t>У учащихся</w:t>
      </w:r>
      <w:r w:rsidRPr="00266AC1">
        <w:t xml:space="preserve"> </w:t>
      </w:r>
      <w:r w:rsidRPr="00266AC1">
        <w:rPr>
          <w:i/>
          <w:iCs/>
        </w:rPr>
        <w:t>будут сформированы:</w:t>
      </w:r>
    </w:p>
    <w:p w:rsidR="00F56B10" w:rsidRPr="00266AC1" w:rsidRDefault="00F56B10" w:rsidP="0024378D">
      <w:pPr>
        <w:numPr>
          <w:ilvl w:val="0"/>
          <w:numId w:val="17"/>
        </w:numPr>
        <w:spacing w:line="240" w:lineRule="atLeast"/>
        <w:jc w:val="both"/>
      </w:pPr>
      <w:r w:rsidRPr="00266AC1">
        <w:t>положительное отношение и интерес к изучению математики;</w:t>
      </w:r>
    </w:p>
    <w:p w:rsidR="00F56B10" w:rsidRPr="00266AC1" w:rsidRDefault="00F56B10" w:rsidP="0024378D">
      <w:pPr>
        <w:numPr>
          <w:ilvl w:val="0"/>
          <w:numId w:val="17"/>
        </w:numPr>
        <w:spacing w:line="240" w:lineRule="atLeast"/>
        <w:jc w:val="both"/>
      </w:pPr>
      <w:r w:rsidRPr="00266AC1">
        <w:t>ориентация на сопоставление самооценки собственной деятельности с оценкой ее товарищами, учителем;</w:t>
      </w:r>
    </w:p>
    <w:p w:rsidR="00F56B10" w:rsidRPr="00266AC1" w:rsidRDefault="00F56B10" w:rsidP="0024378D">
      <w:pPr>
        <w:pStyle w:val="a3"/>
        <w:spacing w:before="0" w:after="0" w:line="240" w:lineRule="atLeast"/>
        <w:ind w:left="284"/>
        <w:jc w:val="both"/>
        <w:rPr>
          <w:i/>
          <w:iCs/>
        </w:rPr>
      </w:pPr>
      <w:r w:rsidRPr="00266AC1">
        <w:rPr>
          <w:i/>
          <w:iCs/>
        </w:rPr>
        <w:t>могут быть сформированы:</w:t>
      </w:r>
    </w:p>
    <w:p w:rsidR="00F56B10" w:rsidRPr="00266AC1" w:rsidRDefault="00F56B10" w:rsidP="0024378D">
      <w:pPr>
        <w:numPr>
          <w:ilvl w:val="0"/>
          <w:numId w:val="20"/>
        </w:numPr>
        <w:spacing w:line="240" w:lineRule="atLeast"/>
        <w:jc w:val="both"/>
      </w:pPr>
      <w:r w:rsidRPr="00266AC1">
        <w:t>ориентация на понимание причин личной успешности/неуспешности в освоении материала;</w:t>
      </w:r>
    </w:p>
    <w:p w:rsidR="00F56B10" w:rsidRPr="00266AC1" w:rsidRDefault="00F56B10" w:rsidP="0024378D">
      <w:pPr>
        <w:numPr>
          <w:ilvl w:val="0"/>
          <w:numId w:val="20"/>
        </w:numPr>
        <w:spacing w:line="240" w:lineRule="atLeast"/>
        <w:jc w:val="both"/>
      </w:pPr>
      <w:r w:rsidRPr="00266AC1">
        <w:t>чувство ответственности за выполнение своей части работы при работе в группах (в ходе проектной деятельности).</w:t>
      </w:r>
    </w:p>
    <w:p w:rsidR="00F56B10" w:rsidRPr="00266AC1" w:rsidRDefault="00F56B10" w:rsidP="0024378D">
      <w:pPr>
        <w:pStyle w:val="a3"/>
        <w:spacing w:before="0" w:after="0" w:line="240" w:lineRule="atLeast"/>
        <w:jc w:val="both"/>
      </w:pPr>
      <w:r w:rsidRPr="00266AC1">
        <w:lastRenderedPageBreak/>
        <w:t>     ПРЕДМЕТНЫЕ</w:t>
      </w:r>
    </w:p>
    <w:p w:rsidR="00F56B10" w:rsidRPr="00266AC1" w:rsidRDefault="00F56B10" w:rsidP="0024378D">
      <w:pPr>
        <w:pStyle w:val="a3"/>
        <w:spacing w:before="0" w:after="0" w:line="240" w:lineRule="atLeast"/>
        <w:ind w:left="284"/>
        <w:jc w:val="both"/>
        <w:rPr>
          <w:i/>
          <w:iCs/>
        </w:rPr>
      </w:pPr>
      <w:r w:rsidRPr="00266AC1">
        <w:rPr>
          <w:i/>
          <w:iCs/>
        </w:rPr>
        <w:t xml:space="preserve">Учащиеся научатся:                                                       </w:t>
      </w:r>
    </w:p>
    <w:p w:rsidR="00F56B10" w:rsidRPr="00266AC1" w:rsidRDefault="00F56B10" w:rsidP="0024378D">
      <w:pPr>
        <w:numPr>
          <w:ilvl w:val="0"/>
          <w:numId w:val="25"/>
        </w:numPr>
        <w:spacing w:line="240" w:lineRule="atLeast"/>
        <w:jc w:val="both"/>
      </w:pPr>
      <w:r w:rsidRPr="00266AC1">
        <w:t>называть, записывать и сравнивать числа в пределах 10 000;</w:t>
      </w:r>
    </w:p>
    <w:p w:rsidR="00F56B10" w:rsidRPr="00266AC1" w:rsidRDefault="00F56B10" w:rsidP="0024378D">
      <w:pPr>
        <w:numPr>
          <w:ilvl w:val="0"/>
          <w:numId w:val="25"/>
        </w:numPr>
        <w:spacing w:line="240" w:lineRule="atLeast"/>
        <w:jc w:val="both"/>
      </w:pPr>
      <w:r w:rsidRPr="00266AC1">
        <w:t>устно выполнять сложение и вычитание разрядных слагаемых в пределах 10 000;</w:t>
      </w:r>
    </w:p>
    <w:p w:rsidR="00F56B10" w:rsidRPr="00266AC1" w:rsidRDefault="00F56B10" w:rsidP="0024378D">
      <w:pPr>
        <w:numPr>
          <w:ilvl w:val="0"/>
          <w:numId w:val="25"/>
        </w:numPr>
        <w:spacing w:line="240" w:lineRule="atLeast"/>
        <w:jc w:val="both"/>
      </w:pPr>
      <w:r w:rsidRPr="00266AC1">
        <w:t>письменно выполнять сложение и вычитание чисел в пределах 10 000;</w:t>
      </w:r>
    </w:p>
    <w:p w:rsidR="00F56B10" w:rsidRPr="00266AC1" w:rsidRDefault="00F56B10" w:rsidP="0024378D">
      <w:pPr>
        <w:numPr>
          <w:ilvl w:val="0"/>
          <w:numId w:val="25"/>
        </w:numPr>
        <w:spacing w:line="240" w:lineRule="atLeast"/>
        <w:jc w:val="both"/>
      </w:pPr>
      <w:r w:rsidRPr="00266AC1">
        <w:t>правильно использовать в речи названия компонентов деления (делимое, делитель);</w:t>
      </w:r>
    </w:p>
    <w:p w:rsidR="00F56B10" w:rsidRPr="00266AC1" w:rsidRDefault="00F56B10" w:rsidP="0024378D">
      <w:pPr>
        <w:numPr>
          <w:ilvl w:val="0"/>
          <w:numId w:val="25"/>
        </w:numPr>
        <w:spacing w:line="240" w:lineRule="atLeast"/>
        <w:jc w:val="both"/>
      </w:pPr>
      <w:r w:rsidRPr="00266AC1">
        <w:t>использовать знание табличных случаев умножения и деления при устных вычислениях в случаях, легко сводимым к табличным;</w:t>
      </w:r>
    </w:p>
    <w:p w:rsidR="00F56B10" w:rsidRPr="00266AC1" w:rsidRDefault="00F56B10" w:rsidP="0024378D">
      <w:pPr>
        <w:numPr>
          <w:ilvl w:val="0"/>
          <w:numId w:val="25"/>
        </w:numPr>
        <w:spacing w:line="240" w:lineRule="atLeast"/>
        <w:jc w:val="both"/>
      </w:pPr>
      <w:r w:rsidRPr="00266AC1">
        <w:t>устно выполнять умножение и деление на однозначное число, используя правила умножения и деления суммы на число;</w:t>
      </w:r>
    </w:p>
    <w:p w:rsidR="00F56B10" w:rsidRPr="00266AC1" w:rsidRDefault="00F56B10" w:rsidP="0024378D">
      <w:pPr>
        <w:numPr>
          <w:ilvl w:val="0"/>
          <w:numId w:val="25"/>
        </w:numPr>
        <w:spacing w:line="240" w:lineRule="atLeast"/>
        <w:jc w:val="both"/>
      </w:pPr>
      <w:r w:rsidRPr="00266AC1">
        <w:t>письменно выполнять умножение на однозначное число в пределах 10 000;</w:t>
      </w:r>
    </w:p>
    <w:p w:rsidR="00F56B10" w:rsidRPr="00266AC1" w:rsidRDefault="00F56B10" w:rsidP="0024378D">
      <w:pPr>
        <w:numPr>
          <w:ilvl w:val="0"/>
          <w:numId w:val="25"/>
        </w:numPr>
        <w:spacing w:line="240" w:lineRule="atLeast"/>
        <w:jc w:val="both"/>
      </w:pPr>
      <w:r w:rsidRPr="00266AC1">
        <w:t>выполнять деление с остатком в пределах 100;</w:t>
      </w:r>
    </w:p>
    <w:p w:rsidR="00F56B10" w:rsidRPr="00266AC1" w:rsidRDefault="00F56B10" w:rsidP="0024378D">
      <w:pPr>
        <w:numPr>
          <w:ilvl w:val="0"/>
          <w:numId w:val="25"/>
        </w:numPr>
        <w:spacing w:line="240" w:lineRule="atLeast"/>
        <w:jc w:val="both"/>
      </w:pPr>
      <w:r w:rsidRPr="00266AC1">
        <w:t>выполнять умножение и деление на 10, 100, 1000;</w:t>
      </w:r>
    </w:p>
    <w:p w:rsidR="00F56B10" w:rsidRPr="00266AC1" w:rsidRDefault="00F56B10" w:rsidP="0024378D">
      <w:pPr>
        <w:numPr>
          <w:ilvl w:val="0"/>
          <w:numId w:val="25"/>
        </w:numPr>
        <w:spacing w:line="240" w:lineRule="atLeast"/>
        <w:jc w:val="both"/>
      </w:pPr>
      <w:r w:rsidRPr="00266AC1">
        <w:t>вычислять значение числового выражения, содержащего 3-4 действия со скобками;</w:t>
      </w:r>
    </w:p>
    <w:p w:rsidR="00F56B10" w:rsidRPr="00266AC1" w:rsidRDefault="00F56B10" w:rsidP="0024378D">
      <w:pPr>
        <w:numPr>
          <w:ilvl w:val="0"/>
          <w:numId w:val="25"/>
        </w:numPr>
        <w:spacing w:line="240" w:lineRule="atLeast"/>
        <w:jc w:val="both"/>
      </w:pPr>
      <w:r w:rsidRPr="00266AC1">
        <w:t>использовать свойства арифметических действий при вычислениях;</w:t>
      </w:r>
    </w:p>
    <w:p w:rsidR="00F56B10" w:rsidRPr="00266AC1" w:rsidRDefault="00F56B10" w:rsidP="0024378D">
      <w:pPr>
        <w:numPr>
          <w:ilvl w:val="0"/>
          <w:numId w:val="25"/>
        </w:numPr>
        <w:spacing w:line="240" w:lineRule="atLeast"/>
        <w:jc w:val="both"/>
      </w:pPr>
      <w:r w:rsidRPr="00266AC1">
        <w:t>находить неизвестные компоненты арифметических действий;</w:t>
      </w:r>
    </w:p>
    <w:p w:rsidR="00F56B10" w:rsidRPr="00266AC1" w:rsidRDefault="00F56B10" w:rsidP="0024378D">
      <w:pPr>
        <w:numPr>
          <w:ilvl w:val="0"/>
          <w:numId w:val="25"/>
        </w:numPr>
        <w:spacing w:line="240" w:lineRule="atLeast"/>
        <w:jc w:val="both"/>
      </w:pPr>
      <w:r w:rsidRPr="00266AC1">
        <w:t>решать текстовые задачи (на кратное сравнение; определение длины пути, времени и скорости движения; определение цены, количества товара и стоимости; определение начала, конца, длительности события), используя данные родного края (</w:t>
      </w:r>
      <w:r w:rsidRPr="00266AC1">
        <w:rPr>
          <w:u w:val="single"/>
        </w:rPr>
        <w:t>региональный компонент</w:t>
      </w:r>
      <w:r w:rsidRPr="00266AC1">
        <w:t>).</w:t>
      </w:r>
    </w:p>
    <w:p w:rsidR="00F56B10" w:rsidRPr="00266AC1" w:rsidRDefault="00F56B10" w:rsidP="0024378D">
      <w:pPr>
        <w:numPr>
          <w:ilvl w:val="0"/>
          <w:numId w:val="25"/>
        </w:numPr>
        <w:spacing w:line="240" w:lineRule="atLeast"/>
        <w:jc w:val="both"/>
      </w:pPr>
      <w:r w:rsidRPr="00266AC1">
        <w:t>использовать взаимосвязь между длиной пройденного пути, временем и скоростью при решении задач;</w:t>
      </w:r>
    </w:p>
    <w:p w:rsidR="00F56B10" w:rsidRPr="00266AC1" w:rsidRDefault="00F56B10" w:rsidP="0024378D">
      <w:pPr>
        <w:numPr>
          <w:ilvl w:val="0"/>
          <w:numId w:val="25"/>
        </w:numPr>
        <w:spacing w:line="240" w:lineRule="atLeast"/>
        <w:jc w:val="both"/>
      </w:pPr>
      <w:r w:rsidRPr="00266AC1">
        <w:t>использовать названия единиц длины (дециметр), массы (грамм, килограмм), времени (секунда, сутки, неделя, год), емкости (литр) и метрические соотношения между ними при решении задач.</w:t>
      </w:r>
    </w:p>
    <w:p w:rsidR="00F56B10" w:rsidRPr="00266AC1" w:rsidRDefault="00F56B10" w:rsidP="0024378D">
      <w:pPr>
        <w:pStyle w:val="a3"/>
        <w:spacing w:before="0" w:after="0" w:line="240" w:lineRule="atLeast"/>
        <w:ind w:left="284"/>
        <w:jc w:val="both"/>
        <w:rPr>
          <w:i/>
          <w:iCs/>
        </w:rPr>
      </w:pPr>
      <w:r w:rsidRPr="00266AC1">
        <w:rPr>
          <w:i/>
          <w:iCs/>
        </w:rPr>
        <w:t>Учащиеся получат возможность научиться:</w:t>
      </w:r>
    </w:p>
    <w:p w:rsidR="00F56B10" w:rsidRPr="00266AC1" w:rsidRDefault="00F56B10" w:rsidP="0024378D">
      <w:pPr>
        <w:numPr>
          <w:ilvl w:val="0"/>
          <w:numId w:val="29"/>
        </w:numPr>
        <w:spacing w:line="240" w:lineRule="atLeast"/>
        <w:jc w:val="both"/>
      </w:pPr>
      <w:r w:rsidRPr="00266AC1">
        <w:t>письменно выполнять деление на однозначное число в пределах 1000;</w:t>
      </w:r>
    </w:p>
    <w:p w:rsidR="00F56B10" w:rsidRPr="00266AC1" w:rsidRDefault="00F56B10" w:rsidP="0024378D">
      <w:pPr>
        <w:numPr>
          <w:ilvl w:val="0"/>
          <w:numId w:val="29"/>
        </w:numPr>
        <w:spacing w:line="240" w:lineRule="atLeast"/>
        <w:jc w:val="both"/>
      </w:pPr>
      <w:r w:rsidRPr="00266AC1">
        <w:t xml:space="preserve">выполнять умножение и деление круглых чисел; </w:t>
      </w:r>
    </w:p>
    <w:p w:rsidR="00F56B10" w:rsidRPr="00266AC1" w:rsidRDefault="00F56B10" w:rsidP="0024378D">
      <w:pPr>
        <w:numPr>
          <w:ilvl w:val="0"/>
          <w:numId w:val="29"/>
        </w:numPr>
        <w:spacing w:line="240" w:lineRule="atLeast"/>
        <w:jc w:val="both"/>
      </w:pPr>
      <w:r w:rsidRPr="00266AC1">
        <w:t>оценивать приближенно результаты арифметических действий;</w:t>
      </w:r>
    </w:p>
    <w:p w:rsidR="00F56B10" w:rsidRPr="00266AC1" w:rsidRDefault="00F56B10" w:rsidP="0024378D">
      <w:pPr>
        <w:numPr>
          <w:ilvl w:val="0"/>
          <w:numId w:val="29"/>
        </w:numPr>
        <w:spacing w:line="240" w:lineRule="atLeast"/>
        <w:jc w:val="both"/>
      </w:pPr>
      <w:r w:rsidRPr="00266AC1">
        <w:t>вычислять значение числового выражения в 3-4 действия рациональным способом (с помощью свойств арифметических действий, знания разрядного состава чисел, признаков делимости).</w:t>
      </w:r>
    </w:p>
    <w:p w:rsidR="00F56B10" w:rsidRPr="00266AC1" w:rsidRDefault="00F56B10" w:rsidP="0024378D">
      <w:pPr>
        <w:numPr>
          <w:ilvl w:val="0"/>
          <w:numId w:val="29"/>
        </w:numPr>
        <w:spacing w:line="240" w:lineRule="atLeast"/>
        <w:jc w:val="both"/>
      </w:pPr>
      <w:r w:rsidRPr="00266AC1">
        <w:t>находить долю числа и число по доле;</w:t>
      </w:r>
    </w:p>
    <w:p w:rsidR="00F56B10" w:rsidRPr="00266AC1" w:rsidRDefault="00F56B10" w:rsidP="0024378D">
      <w:pPr>
        <w:numPr>
          <w:ilvl w:val="0"/>
          <w:numId w:val="29"/>
        </w:numPr>
        <w:spacing w:line="240" w:lineRule="atLeast"/>
        <w:jc w:val="both"/>
      </w:pPr>
      <w:r w:rsidRPr="00266AC1">
        <w:t>решать текстовые задачи на нахождение доли числа и числа по доле;</w:t>
      </w:r>
    </w:p>
    <w:p w:rsidR="00F56B10" w:rsidRPr="00266AC1" w:rsidRDefault="00F56B10" w:rsidP="0024378D">
      <w:pPr>
        <w:numPr>
          <w:ilvl w:val="0"/>
          <w:numId w:val="29"/>
        </w:numPr>
        <w:spacing w:line="240" w:lineRule="atLeast"/>
        <w:jc w:val="both"/>
      </w:pPr>
      <w:r w:rsidRPr="00266AC1">
        <w:t>соотносить слова «тонна», «миллиграмм» с единицами массы, «кубический метр», «кубический сантиметр», «кубический километр» с единицами объёма;</w:t>
      </w:r>
    </w:p>
    <w:p w:rsidR="00F56B10" w:rsidRPr="00266AC1" w:rsidRDefault="00F56B10" w:rsidP="0024378D">
      <w:pPr>
        <w:numPr>
          <w:ilvl w:val="0"/>
          <w:numId w:val="29"/>
        </w:numPr>
        <w:spacing w:line="240" w:lineRule="atLeast"/>
        <w:jc w:val="both"/>
      </w:pPr>
      <w:r w:rsidRPr="00266AC1">
        <w:t>различать окружность и круг;</w:t>
      </w:r>
    </w:p>
    <w:p w:rsidR="00F56B10" w:rsidRPr="00266AC1" w:rsidRDefault="00F56B10" w:rsidP="0024378D">
      <w:pPr>
        <w:numPr>
          <w:ilvl w:val="0"/>
          <w:numId w:val="29"/>
        </w:numPr>
        <w:spacing w:line="240" w:lineRule="atLeast"/>
        <w:jc w:val="both"/>
      </w:pPr>
      <w:r w:rsidRPr="00266AC1">
        <w:t>делить круг на 2, 3, 4 и 6 частей с помощью циркуля и угольника;</w:t>
      </w:r>
    </w:p>
    <w:p w:rsidR="00F56B10" w:rsidRPr="00266AC1" w:rsidRDefault="00F56B10" w:rsidP="0024378D">
      <w:pPr>
        <w:numPr>
          <w:ilvl w:val="0"/>
          <w:numId w:val="29"/>
        </w:numPr>
        <w:spacing w:line="240" w:lineRule="atLeast"/>
        <w:jc w:val="both"/>
      </w:pPr>
      <w:r w:rsidRPr="00266AC1">
        <w:t>определять объём фигуры, состоящей из единичных кубиков.</w:t>
      </w:r>
    </w:p>
    <w:p w:rsidR="00F56B10" w:rsidRPr="00266AC1" w:rsidRDefault="00F56B10" w:rsidP="0024378D">
      <w:pPr>
        <w:pStyle w:val="a3"/>
        <w:spacing w:before="0" w:after="0" w:line="240" w:lineRule="atLeast"/>
        <w:jc w:val="both"/>
      </w:pPr>
      <w:r w:rsidRPr="00266AC1">
        <w:t>   МЕТАПРЕДМЕТНЫЕ</w:t>
      </w:r>
    </w:p>
    <w:p w:rsidR="00F56B10" w:rsidRPr="00266AC1" w:rsidRDefault="00F56B10" w:rsidP="0024378D">
      <w:pPr>
        <w:pStyle w:val="a3"/>
        <w:spacing w:before="0" w:after="0" w:line="240" w:lineRule="atLeast"/>
        <w:jc w:val="both"/>
        <w:rPr>
          <w:b/>
          <w:bCs/>
        </w:rPr>
      </w:pPr>
      <w:r w:rsidRPr="00266AC1">
        <w:t xml:space="preserve">     </w:t>
      </w:r>
      <w:r w:rsidRPr="00266AC1">
        <w:rPr>
          <w:b/>
          <w:bCs/>
        </w:rPr>
        <w:t>Регулятивные</w:t>
      </w:r>
    </w:p>
    <w:p w:rsidR="00F56B10" w:rsidRPr="00266AC1" w:rsidRDefault="00F56B10" w:rsidP="0024378D">
      <w:pPr>
        <w:pStyle w:val="a3"/>
        <w:spacing w:before="0" w:after="0" w:line="240" w:lineRule="atLeast"/>
        <w:ind w:left="284"/>
        <w:jc w:val="both"/>
        <w:rPr>
          <w:i/>
          <w:iCs/>
        </w:rPr>
      </w:pPr>
      <w:r w:rsidRPr="00266AC1">
        <w:rPr>
          <w:i/>
          <w:iCs/>
        </w:rPr>
        <w:t>Учащиеся научатся:</w:t>
      </w:r>
    </w:p>
    <w:p w:rsidR="00F56B10" w:rsidRPr="00266AC1" w:rsidRDefault="00F56B10" w:rsidP="0024378D">
      <w:pPr>
        <w:numPr>
          <w:ilvl w:val="0"/>
          <w:numId w:val="16"/>
        </w:numPr>
        <w:spacing w:line="240" w:lineRule="atLeast"/>
        <w:jc w:val="both"/>
      </w:pPr>
      <w:r w:rsidRPr="00266AC1">
        <w:t>осуществлять итоговый и пошаговый контроль результатов вычислений с опорой на знание алгоритмов вычислений и с помощью способов контроля результата (определение последней цифры ответа при сложении, вычитании, умножении, первой цифры ответа и количества цифр в ответе при делении);</w:t>
      </w:r>
    </w:p>
    <w:p w:rsidR="00F56B10" w:rsidRPr="00266AC1" w:rsidRDefault="00F56B10" w:rsidP="0024378D">
      <w:pPr>
        <w:numPr>
          <w:ilvl w:val="0"/>
          <w:numId w:val="16"/>
        </w:numPr>
        <w:spacing w:line="240" w:lineRule="atLeast"/>
        <w:jc w:val="both"/>
      </w:pPr>
      <w:r w:rsidRPr="00266AC1">
        <w:t xml:space="preserve">вносить необходимые коррективы в собственные вычислительные действия по итогам самопроверки; </w:t>
      </w:r>
    </w:p>
    <w:p w:rsidR="00F56B10" w:rsidRPr="00266AC1" w:rsidRDefault="00F56B10" w:rsidP="0024378D">
      <w:pPr>
        <w:numPr>
          <w:ilvl w:val="0"/>
          <w:numId w:val="16"/>
        </w:numPr>
        <w:spacing w:line="240" w:lineRule="atLeast"/>
        <w:jc w:val="both"/>
      </w:pPr>
      <w:r w:rsidRPr="00266AC1">
        <w:t>планировать собственную внеучебную деятельность (в рамках проектной деятельности) с опорой на шаблоны в рабочих тетрадях.</w:t>
      </w:r>
    </w:p>
    <w:p w:rsidR="00F56B10" w:rsidRPr="00266AC1" w:rsidRDefault="00F56B10" w:rsidP="0024378D">
      <w:pPr>
        <w:pStyle w:val="a3"/>
        <w:spacing w:before="0" w:after="0" w:line="240" w:lineRule="atLeast"/>
        <w:ind w:left="284"/>
        <w:jc w:val="both"/>
        <w:rPr>
          <w:i/>
          <w:iCs/>
        </w:rPr>
      </w:pPr>
      <w:r w:rsidRPr="00266AC1">
        <w:rPr>
          <w:i/>
          <w:iCs/>
        </w:rPr>
        <w:t>Учащиеся получат возможность научиться:</w:t>
      </w:r>
    </w:p>
    <w:p w:rsidR="00F56B10" w:rsidRPr="00266AC1" w:rsidRDefault="00F56B10" w:rsidP="0024378D">
      <w:pPr>
        <w:numPr>
          <w:ilvl w:val="0"/>
          <w:numId w:val="31"/>
        </w:numPr>
        <w:spacing w:line="240" w:lineRule="atLeast"/>
        <w:jc w:val="both"/>
      </w:pPr>
      <w:r w:rsidRPr="00266AC1">
        <w:t>планировать ход решения задачи в несколько действий;</w:t>
      </w:r>
    </w:p>
    <w:p w:rsidR="00F56B10" w:rsidRPr="00266AC1" w:rsidRDefault="00F56B10" w:rsidP="0024378D">
      <w:pPr>
        <w:numPr>
          <w:ilvl w:val="0"/>
          <w:numId w:val="31"/>
        </w:numPr>
        <w:spacing w:line="240" w:lineRule="atLeast"/>
        <w:jc w:val="both"/>
      </w:pPr>
      <w:r w:rsidRPr="00266AC1">
        <w:lastRenderedPageBreak/>
        <w:t>осуществлять итоговый контроль результатов вычислений с помощью освоенных приемов контроля результата (определение последней цифры ответа при сложении, вычитании, умножении, первой цифры ответа и количества цифр в ответе при делении);</w:t>
      </w:r>
    </w:p>
    <w:p w:rsidR="00F56B10" w:rsidRPr="00266AC1" w:rsidRDefault="00F56B10" w:rsidP="0024378D">
      <w:pPr>
        <w:numPr>
          <w:ilvl w:val="0"/>
          <w:numId w:val="31"/>
        </w:numPr>
        <w:spacing w:line="240" w:lineRule="atLeast"/>
        <w:jc w:val="both"/>
      </w:pPr>
      <w:r w:rsidRPr="00266AC1">
        <w:t>прогнозировать результаты вычислений (оценивать количество знаков в ответе);</w:t>
      </w:r>
    </w:p>
    <w:p w:rsidR="00F56B10" w:rsidRPr="00266AC1" w:rsidRDefault="00F56B10" w:rsidP="0024378D">
      <w:pPr>
        <w:numPr>
          <w:ilvl w:val="0"/>
          <w:numId w:val="31"/>
        </w:numPr>
        <w:spacing w:line="240" w:lineRule="atLeast"/>
        <w:jc w:val="both"/>
      </w:pPr>
      <w:r w:rsidRPr="00266AC1">
        <w:t>ставить цель собственной познавательной деятельности (в рамках проектной деятельности) и удерживать ее (с опорой на шаблоны в рабочих тетрадях).</w:t>
      </w:r>
    </w:p>
    <w:p w:rsidR="00F56B10" w:rsidRPr="00266AC1" w:rsidRDefault="00F56B10" w:rsidP="0024378D">
      <w:pPr>
        <w:pStyle w:val="a3"/>
        <w:keepNext/>
        <w:spacing w:before="0" w:after="0" w:line="240" w:lineRule="atLeast"/>
        <w:ind w:left="360" w:firstLine="360"/>
        <w:jc w:val="both"/>
        <w:rPr>
          <w:b/>
          <w:bCs/>
          <w:i/>
          <w:iCs/>
        </w:rPr>
      </w:pPr>
      <w:r w:rsidRPr="00266AC1">
        <w:rPr>
          <w:b/>
          <w:bCs/>
          <w:i/>
          <w:iCs/>
        </w:rPr>
        <w:t>Познавательные</w:t>
      </w:r>
    </w:p>
    <w:p w:rsidR="00F56B10" w:rsidRPr="00266AC1" w:rsidRDefault="00F56B10" w:rsidP="0024378D">
      <w:pPr>
        <w:pStyle w:val="a3"/>
        <w:spacing w:before="0" w:after="0" w:line="240" w:lineRule="atLeast"/>
        <w:ind w:left="357"/>
        <w:jc w:val="both"/>
        <w:rPr>
          <w:i/>
          <w:iCs/>
        </w:rPr>
      </w:pPr>
      <w:r w:rsidRPr="00266AC1">
        <w:rPr>
          <w:i/>
          <w:iCs/>
        </w:rPr>
        <w:t>Учащиеся научатся:</w:t>
      </w:r>
    </w:p>
    <w:p w:rsidR="00F56B10" w:rsidRPr="00266AC1" w:rsidRDefault="00F56B10" w:rsidP="0024378D">
      <w:pPr>
        <w:numPr>
          <w:ilvl w:val="0"/>
          <w:numId w:val="4"/>
        </w:numPr>
        <w:spacing w:line="240" w:lineRule="atLeast"/>
        <w:jc w:val="both"/>
      </w:pPr>
      <w:r w:rsidRPr="00266AC1">
        <w:t>использовать обобщенные способы решения задач (на определение стоимости, длины пройденного пути и др.);</w:t>
      </w:r>
    </w:p>
    <w:p w:rsidR="00F56B10" w:rsidRPr="00266AC1" w:rsidRDefault="00F56B10" w:rsidP="0024378D">
      <w:pPr>
        <w:numPr>
          <w:ilvl w:val="0"/>
          <w:numId w:val="4"/>
        </w:numPr>
        <w:spacing w:line="240" w:lineRule="atLeast"/>
        <w:jc w:val="both"/>
      </w:pPr>
      <w:r w:rsidRPr="00266AC1">
        <w:t>использовать свойства арифметических действий для выполнения вычислений и решения задач разными способами;</w:t>
      </w:r>
    </w:p>
    <w:p w:rsidR="00F56B10" w:rsidRPr="00266AC1" w:rsidRDefault="00F56B10" w:rsidP="0024378D">
      <w:pPr>
        <w:numPr>
          <w:ilvl w:val="0"/>
          <w:numId w:val="4"/>
        </w:numPr>
        <w:spacing w:line="240" w:lineRule="atLeast"/>
        <w:jc w:val="both"/>
      </w:pPr>
      <w:r w:rsidRPr="00266AC1">
        <w:t xml:space="preserve">сравнивать длину предметов, выраженную в разных единицах; сравнивать массу предметов, выраженную в разных единицах; </w:t>
      </w:r>
    </w:p>
    <w:p w:rsidR="00F56B10" w:rsidRPr="00266AC1" w:rsidRDefault="00F56B10" w:rsidP="0024378D">
      <w:pPr>
        <w:numPr>
          <w:ilvl w:val="0"/>
          <w:numId w:val="4"/>
        </w:numPr>
        <w:spacing w:line="240" w:lineRule="atLeast"/>
        <w:jc w:val="both"/>
      </w:pPr>
      <w:r w:rsidRPr="00266AC1">
        <w:t>ориентироваться в рисунках, схемах, цепочках вычислений;</w:t>
      </w:r>
    </w:p>
    <w:p w:rsidR="00F56B10" w:rsidRPr="00266AC1" w:rsidRDefault="00F56B10" w:rsidP="0024378D">
      <w:pPr>
        <w:numPr>
          <w:ilvl w:val="0"/>
          <w:numId w:val="4"/>
        </w:numPr>
        <w:spacing w:line="240" w:lineRule="atLeast"/>
        <w:jc w:val="both"/>
      </w:pPr>
      <w:r w:rsidRPr="00266AC1">
        <w:t xml:space="preserve">считывать данные из таблицы и заполнять данными ячейки таблицы; </w:t>
      </w:r>
    </w:p>
    <w:p w:rsidR="00F56B10" w:rsidRPr="00266AC1" w:rsidRDefault="00F56B10" w:rsidP="0024378D">
      <w:pPr>
        <w:numPr>
          <w:ilvl w:val="0"/>
          <w:numId w:val="4"/>
        </w:numPr>
        <w:spacing w:line="240" w:lineRule="atLeast"/>
        <w:jc w:val="both"/>
      </w:pPr>
      <w:r w:rsidRPr="00266AC1">
        <w:t>считывать данные с гистограммы;</w:t>
      </w:r>
    </w:p>
    <w:p w:rsidR="00F56B10" w:rsidRPr="00266AC1" w:rsidRDefault="00F56B10" w:rsidP="0024378D">
      <w:pPr>
        <w:numPr>
          <w:ilvl w:val="0"/>
          <w:numId w:val="4"/>
        </w:numPr>
        <w:spacing w:line="240" w:lineRule="atLeast"/>
        <w:jc w:val="both"/>
      </w:pPr>
      <w:r w:rsidRPr="00266AC1">
        <w:t>ориентироваться на «ленте времени», определять начало, конец и длительность события.</w:t>
      </w:r>
    </w:p>
    <w:p w:rsidR="00F56B10" w:rsidRPr="00266AC1" w:rsidRDefault="00F56B10" w:rsidP="0024378D">
      <w:pPr>
        <w:pStyle w:val="a3"/>
        <w:spacing w:before="0" w:after="0" w:line="240" w:lineRule="atLeast"/>
        <w:ind w:left="284"/>
        <w:jc w:val="both"/>
        <w:rPr>
          <w:i/>
          <w:iCs/>
        </w:rPr>
      </w:pPr>
      <w:r w:rsidRPr="00266AC1">
        <w:rPr>
          <w:i/>
          <w:iCs/>
        </w:rPr>
        <w:t>Учащиеся получат возможность научиться:</w:t>
      </w:r>
    </w:p>
    <w:p w:rsidR="00F56B10" w:rsidRPr="00266AC1" w:rsidRDefault="00F56B10" w:rsidP="0024378D">
      <w:pPr>
        <w:numPr>
          <w:ilvl w:val="0"/>
          <w:numId w:val="11"/>
        </w:numPr>
        <w:spacing w:line="240" w:lineRule="atLeast"/>
        <w:jc w:val="both"/>
      </w:pPr>
      <w:r w:rsidRPr="00266AC1">
        <w:t>выбирать наиболее удобный способ вычисления значения выражения;</w:t>
      </w:r>
    </w:p>
    <w:p w:rsidR="00F56B10" w:rsidRPr="00266AC1" w:rsidRDefault="00F56B10" w:rsidP="0024378D">
      <w:pPr>
        <w:numPr>
          <w:ilvl w:val="0"/>
          <w:numId w:val="11"/>
        </w:numPr>
        <w:spacing w:line="240" w:lineRule="atLeast"/>
        <w:jc w:val="both"/>
      </w:pPr>
      <w:r w:rsidRPr="00266AC1">
        <w:t>моделировать условие задачи освоенными способами; изменять схемы в зависимости от условия задачи;</w:t>
      </w:r>
    </w:p>
    <w:p w:rsidR="00F56B10" w:rsidRPr="00266AC1" w:rsidRDefault="00F56B10" w:rsidP="0024378D">
      <w:pPr>
        <w:numPr>
          <w:ilvl w:val="0"/>
          <w:numId w:val="11"/>
        </w:numPr>
        <w:spacing w:line="240" w:lineRule="atLeast"/>
        <w:jc w:val="both"/>
      </w:pPr>
      <w:r w:rsidRPr="00266AC1">
        <w:t xml:space="preserve">давать качественную оценку ответа к задаче («сможет ли…», «хватит ли…», «успеет ли…»); </w:t>
      </w:r>
    </w:p>
    <w:p w:rsidR="00F56B10" w:rsidRPr="00266AC1" w:rsidRDefault="00F56B10" w:rsidP="0024378D">
      <w:pPr>
        <w:numPr>
          <w:ilvl w:val="0"/>
          <w:numId w:val="11"/>
        </w:numPr>
        <w:spacing w:line="240" w:lineRule="atLeast"/>
        <w:jc w:val="both"/>
      </w:pPr>
      <w:r w:rsidRPr="00266AC1">
        <w:t xml:space="preserve">соотносить данные таблицы и диаграммы, отображать данные на диаграмме; </w:t>
      </w:r>
    </w:p>
    <w:p w:rsidR="00F56B10" w:rsidRPr="00266AC1" w:rsidRDefault="00F56B10" w:rsidP="0024378D">
      <w:pPr>
        <w:numPr>
          <w:ilvl w:val="0"/>
          <w:numId w:val="11"/>
        </w:numPr>
        <w:spacing w:line="240" w:lineRule="atLeast"/>
        <w:jc w:val="both"/>
      </w:pPr>
      <w:r w:rsidRPr="00266AC1">
        <w:t>проводить квази-исследования по предложенному плану.</w:t>
      </w:r>
    </w:p>
    <w:p w:rsidR="00F56B10" w:rsidRPr="00266AC1" w:rsidRDefault="00F56B10" w:rsidP="0024378D">
      <w:pPr>
        <w:pStyle w:val="a3"/>
        <w:keepNext/>
        <w:spacing w:before="0" w:after="0" w:line="240" w:lineRule="atLeast"/>
        <w:ind w:firstLine="360"/>
        <w:jc w:val="both"/>
        <w:rPr>
          <w:b/>
          <w:bCs/>
          <w:i/>
          <w:iCs/>
        </w:rPr>
      </w:pPr>
      <w:r w:rsidRPr="00266AC1">
        <w:rPr>
          <w:b/>
          <w:bCs/>
          <w:i/>
          <w:iCs/>
        </w:rPr>
        <w:t>Коммуникативные</w:t>
      </w:r>
    </w:p>
    <w:p w:rsidR="00F56B10" w:rsidRPr="00266AC1" w:rsidRDefault="00F56B10" w:rsidP="0024378D">
      <w:pPr>
        <w:pStyle w:val="a3"/>
        <w:spacing w:before="0" w:after="0" w:line="240" w:lineRule="atLeast"/>
        <w:ind w:left="357"/>
        <w:jc w:val="both"/>
        <w:rPr>
          <w:i/>
          <w:iCs/>
        </w:rPr>
      </w:pPr>
      <w:r w:rsidRPr="00266AC1">
        <w:rPr>
          <w:i/>
          <w:iCs/>
        </w:rPr>
        <w:t>Учащиеся научатся:</w:t>
      </w:r>
    </w:p>
    <w:p w:rsidR="00F56B10" w:rsidRPr="00266AC1" w:rsidRDefault="00F56B10" w:rsidP="0024378D">
      <w:pPr>
        <w:numPr>
          <w:ilvl w:val="0"/>
          <w:numId w:val="22"/>
        </w:numPr>
        <w:spacing w:line="240" w:lineRule="atLeast"/>
        <w:jc w:val="both"/>
      </w:pPr>
      <w:r w:rsidRPr="00266AC1">
        <w:t>задавать вопросы с целью получения нужной информации;</w:t>
      </w:r>
    </w:p>
    <w:p w:rsidR="00F56B10" w:rsidRPr="00266AC1" w:rsidRDefault="00F56B10" w:rsidP="0024378D">
      <w:pPr>
        <w:numPr>
          <w:ilvl w:val="0"/>
          <w:numId w:val="22"/>
        </w:numPr>
        <w:spacing w:line="240" w:lineRule="atLeast"/>
        <w:jc w:val="both"/>
      </w:pPr>
      <w:r w:rsidRPr="00266AC1">
        <w:t xml:space="preserve">обсуждать варианты выполнения заданий; </w:t>
      </w:r>
    </w:p>
    <w:p w:rsidR="00F56B10" w:rsidRPr="00266AC1" w:rsidRDefault="00F56B10" w:rsidP="0024378D">
      <w:pPr>
        <w:numPr>
          <w:ilvl w:val="0"/>
          <w:numId w:val="22"/>
        </w:numPr>
        <w:spacing w:line="240" w:lineRule="atLeast"/>
        <w:jc w:val="both"/>
      </w:pPr>
      <w:r w:rsidRPr="00266AC1">
        <w:t>осознавать необходимость аргументации собственной позиции и критической оценки мнения партнера.</w:t>
      </w:r>
    </w:p>
    <w:p w:rsidR="00F56B10" w:rsidRPr="00266AC1" w:rsidRDefault="00F56B10" w:rsidP="0024378D">
      <w:pPr>
        <w:pStyle w:val="a3"/>
        <w:spacing w:before="0" w:after="0" w:line="240" w:lineRule="atLeast"/>
        <w:ind w:left="284"/>
        <w:jc w:val="both"/>
        <w:rPr>
          <w:i/>
          <w:iCs/>
        </w:rPr>
      </w:pPr>
      <w:r w:rsidRPr="00266AC1">
        <w:rPr>
          <w:i/>
          <w:iCs/>
        </w:rPr>
        <w:t>Учащиеся получат возможность научиться:</w:t>
      </w:r>
    </w:p>
    <w:p w:rsidR="00F56B10" w:rsidRPr="00266AC1" w:rsidRDefault="00F56B10" w:rsidP="0024378D">
      <w:pPr>
        <w:numPr>
          <w:ilvl w:val="0"/>
          <w:numId w:val="39"/>
        </w:numPr>
        <w:spacing w:line="240" w:lineRule="atLeast"/>
        <w:jc w:val="both"/>
      </w:pPr>
      <w:r w:rsidRPr="00266AC1">
        <w:t>сотрудничать с товарищами при групповой работе (в ходе проектной деятельности): распределять обязанности; планировать свою часть работы; объединять полученные результаты при совместной презентации проекта.</w:t>
      </w:r>
    </w:p>
    <w:p w:rsidR="00F56B10" w:rsidRPr="00266AC1" w:rsidRDefault="00F56B10" w:rsidP="0024378D">
      <w:pPr>
        <w:pStyle w:val="a3"/>
        <w:keepNext/>
        <w:spacing w:before="0" w:after="0" w:line="240" w:lineRule="atLeast"/>
        <w:ind w:left="360" w:firstLine="357"/>
        <w:jc w:val="both"/>
        <w:rPr>
          <w:i/>
          <w:iCs/>
        </w:rPr>
      </w:pPr>
      <w:r w:rsidRPr="00266AC1">
        <w:rPr>
          <w:i/>
          <w:iCs/>
        </w:rPr>
        <w:t xml:space="preserve">ПЛАНИРУЕМЫЕ РЕЗУЛЬТАТЫ </w:t>
      </w:r>
    </w:p>
    <w:p w:rsidR="00F56B10" w:rsidRPr="00266AC1" w:rsidRDefault="00F56B10" w:rsidP="0024378D">
      <w:pPr>
        <w:pStyle w:val="a3"/>
        <w:spacing w:before="0" w:after="0" w:line="240" w:lineRule="atLeast"/>
        <w:ind w:left="360"/>
        <w:jc w:val="both"/>
        <w:rPr>
          <w:b/>
          <w:bCs/>
        </w:rPr>
      </w:pPr>
      <w:r w:rsidRPr="00266AC1">
        <w:rPr>
          <w:b/>
          <w:bCs/>
        </w:rPr>
        <w:t>освоения программы по математике</w:t>
      </w:r>
    </w:p>
    <w:p w:rsidR="00F56B10" w:rsidRPr="00266AC1" w:rsidRDefault="00F56B10" w:rsidP="0024378D">
      <w:pPr>
        <w:pStyle w:val="a3"/>
        <w:spacing w:before="0" w:after="0" w:line="240" w:lineRule="atLeast"/>
        <w:ind w:left="360"/>
        <w:jc w:val="both"/>
        <w:rPr>
          <w:b/>
          <w:bCs/>
        </w:rPr>
      </w:pPr>
      <w:r w:rsidRPr="00266AC1">
        <w:rPr>
          <w:b/>
          <w:bCs/>
        </w:rPr>
        <w:t>к концу 4 класса</w:t>
      </w:r>
    </w:p>
    <w:p w:rsidR="00F56B10" w:rsidRPr="00266AC1" w:rsidRDefault="00F56B10" w:rsidP="0024378D">
      <w:pPr>
        <w:pStyle w:val="a3"/>
        <w:spacing w:before="0" w:after="0" w:line="240" w:lineRule="atLeast"/>
        <w:ind w:left="284"/>
        <w:jc w:val="both"/>
      </w:pPr>
      <w:r w:rsidRPr="00266AC1">
        <w:t>ЛИЧНОСТНЫЕ</w:t>
      </w:r>
    </w:p>
    <w:p w:rsidR="00F56B10" w:rsidRPr="00266AC1" w:rsidRDefault="00F56B10" w:rsidP="0024378D">
      <w:pPr>
        <w:pStyle w:val="a3"/>
        <w:spacing w:before="0" w:after="0" w:line="240" w:lineRule="atLeast"/>
        <w:ind w:left="284"/>
        <w:jc w:val="both"/>
        <w:rPr>
          <w:i/>
          <w:iCs/>
        </w:rPr>
      </w:pPr>
      <w:r w:rsidRPr="00266AC1">
        <w:rPr>
          <w:i/>
          <w:iCs/>
        </w:rPr>
        <w:t>У учащихся</w:t>
      </w:r>
      <w:r w:rsidRPr="00266AC1">
        <w:t xml:space="preserve"> </w:t>
      </w:r>
      <w:r w:rsidRPr="00266AC1">
        <w:rPr>
          <w:i/>
          <w:iCs/>
        </w:rPr>
        <w:t>будут сформированы:</w:t>
      </w:r>
    </w:p>
    <w:p w:rsidR="00F56B10" w:rsidRPr="00266AC1" w:rsidRDefault="00F56B10" w:rsidP="0024378D">
      <w:pPr>
        <w:numPr>
          <w:ilvl w:val="0"/>
          <w:numId w:val="6"/>
        </w:numPr>
        <w:spacing w:line="240" w:lineRule="atLeast"/>
        <w:jc w:val="both"/>
      </w:pPr>
      <w:r w:rsidRPr="00266AC1">
        <w:t>положительное отношение и интерес к изучению математики;</w:t>
      </w:r>
    </w:p>
    <w:p w:rsidR="00F56B10" w:rsidRPr="00266AC1" w:rsidRDefault="00F56B10" w:rsidP="0024378D">
      <w:pPr>
        <w:numPr>
          <w:ilvl w:val="0"/>
          <w:numId w:val="6"/>
        </w:numPr>
        <w:spacing w:line="240" w:lineRule="atLeast"/>
        <w:jc w:val="both"/>
      </w:pPr>
      <w:r w:rsidRPr="00266AC1">
        <w:t>ориентация на понимание причин личной успешности/неуспешности в освоении материала;</w:t>
      </w:r>
    </w:p>
    <w:p w:rsidR="00F56B10" w:rsidRPr="00266AC1" w:rsidRDefault="00F56B10" w:rsidP="0024378D">
      <w:pPr>
        <w:numPr>
          <w:ilvl w:val="0"/>
          <w:numId w:val="6"/>
        </w:numPr>
        <w:spacing w:line="240" w:lineRule="atLeast"/>
        <w:jc w:val="both"/>
      </w:pPr>
      <w:r w:rsidRPr="00266AC1">
        <w:t>умение признавать собственные ошибки;</w:t>
      </w:r>
    </w:p>
    <w:p w:rsidR="00F56B10" w:rsidRPr="00266AC1" w:rsidRDefault="00F56B10" w:rsidP="0024378D">
      <w:pPr>
        <w:pStyle w:val="a3"/>
        <w:spacing w:before="0" w:after="0" w:line="240" w:lineRule="atLeast"/>
        <w:ind w:left="284"/>
        <w:jc w:val="both"/>
        <w:rPr>
          <w:i/>
          <w:iCs/>
        </w:rPr>
      </w:pPr>
      <w:r w:rsidRPr="00266AC1">
        <w:rPr>
          <w:i/>
          <w:iCs/>
        </w:rPr>
        <w:t>могут быть сформированы:</w:t>
      </w:r>
    </w:p>
    <w:p w:rsidR="00F56B10" w:rsidRPr="00266AC1" w:rsidRDefault="00F56B10" w:rsidP="0024378D">
      <w:pPr>
        <w:numPr>
          <w:ilvl w:val="0"/>
          <w:numId w:val="12"/>
        </w:numPr>
        <w:spacing w:line="240" w:lineRule="atLeast"/>
        <w:jc w:val="both"/>
      </w:pPr>
      <w:r w:rsidRPr="00266AC1">
        <w:t>умение оценивать трудность предлагаемого задания;</w:t>
      </w:r>
    </w:p>
    <w:p w:rsidR="00F56B10" w:rsidRPr="00266AC1" w:rsidRDefault="00F56B10" w:rsidP="0024378D">
      <w:pPr>
        <w:numPr>
          <w:ilvl w:val="0"/>
          <w:numId w:val="12"/>
        </w:numPr>
        <w:spacing w:line="240" w:lineRule="atLeast"/>
        <w:jc w:val="both"/>
      </w:pPr>
      <w:r w:rsidRPr="00266AC1">
        <w:t>адекватная самооценка;</w:t>
      </w:r>
    </w:p>
    <w:p w:rsidR="00F56B10" w:rsidRPr="00266AC1" w:rsidRDefault="00F56B10" w:rsidP="0024378D">
      <w:pPr>
        <w:numPr>
          <w:ilvl w:val="0"/>
          <w:numId w:val="12"/>
        </w:numPr>
        <w:spacing w:line="240" w:lineRule="atLeast"/>
        <w:jc w:val="both"/>
      </w:pPr>
      <w:r w:rsidRPr="00266AC1">
        <w:t>чувство ответственности за выполнение своей части работы при работе в группе (в ходе проектной деятельности);</w:t>
      </w:r>
    </w:p>
    <w:p w:rsidR="00F56B10" w:rsidRPr="00266AC1" w:rsidRDefault="00F56B10" w:rsidP="0024378D">
      <w:pPr>
        <w:numPr>
          <w:ilvl w:val="0"/>
          <w:numId w:val="12"/>
        </w:numPr>
        <w:spacing w:line="240" w:lineRule="atLeast"/>
        <w:jc w:val="both"/>
      </w:pPr>
      <w:r w:rsidRPr="00266AC1">
        <w:t>восприятие математики как части общечеловеческой культуры;</w:t>
      </w:r>
    </w:p>
    <w:p w:rsidR="00F56B10" w:rsidRPr="00266AC1" w:rsidRDefault="00F56B10" w:rsidP="0024378D">
      <w:pPr>
        <w:numPr>
          <w:ilvl w:val="0"/>
          <w:numId w:val="12"/>
        </w:numPr>
        <w:spacing w:line="240" w:lineRule="atLeast"/>
        <w:jc w:val="both"/>
      </w:pPr>
      <w:r w:rsidRPr="00266AC1">
        <w:t>устойчивая учебно-познавательная мотивация учения.</w:t>
      </w:r>
    </w:p>
    <w:p w:rsidR="00F56B10" w:rsidRPr="00266AC1" w:rsidRDefault="00F56B10" w:rsidP="0024378D">
      <w:pPr>
        <w:pStyle w:val="a3"/>
        <w:spacing w:before="0" w:after="0" w:line="240" w:lineRule="atLeast"/>
        <w:ind w:left="284"/>
        <w:jc w:val="both"/>
      </w:pPr>
      <w:r w:rsidRPr="00266AC1">
        <w:t>ПРЕДМЕТНЫЕ</w:t>
      </w:r>
    </w:p>
    <w:p w:rsidR="00F56B10" w:rsidRPr="00266AC1" w:rsidRDefault="00F56B10" w:rsidP="0024378D">
      <w:pPr>
        <w:pStyle w:val="a3"/>
        <w:spacing w:before="0" w:after="0" w:line="240" w:lineRule="atLeast"/>
        <w:ind w:left="284"/>
        <w:jc w:val="both"/>
        <w:rPr>
          <w:i/>
          <w:iCs/>
        </w:rPr>
      </w:pPr>
      <w:r w:rsidRPr="00266AC1">
        <w:rPr>
          <w:i/>
          <w:iCs/>
        </w:rPr>
        <w:t>Учащиеся научатся:</w:t>
      </w:r>
    </w:p>
    <w:p w:rsidR="00F56B10" w:rsidRPr="00266AC1" w:rsidRDefault="00F56B10" w:rsidP="0024378D">
      <w:pPr>
        <w:numPr>
          <w:ilvl w:val="0"/>
          <w:numId w:val="34"/>
        </w:numPr>
        <w:spacing w:line="240" w:lineRule="atLeast"/>
        <w:jc w:val="both"/>
      </w:pPr>
      <w:r w:rsidRPr="00266AC1">
        <w:lastRenderedPageBreak/>
        <w:t>читать, записывать и сравнивать числа в пределах 1 000 000;</w:t>
      </w:r>
    </w:p>
    <w:p w:rsidR="00F56B10" w:rsidRPr="00266AC1" w:rsidRDefault="00F56B10" w:rsidP="0024378D">
      <w:pPr>
        <w:numPr>
          <w:ilvl w:val="0"/>
          <w:numId w:val="34"/>
        </w:numPr>
        <w:spacing w:line="240" w:lineRule="atLeast"/>
        <w:jc w:val="both"/>
      </w:pPr>
      <w:r w:rsidRPr="00266AC1">
        <w:t>представлять многозначное число в виде суммы разрядных слагаемых;</w:t>
      </w:r>
    </w:p>
    <w:p w:rsidR="00F56B10" w:rsidRPr="00266AC1" w:rsidRDefault="00F56B10" w:rsidP="0024378D">
      <w:pPr>
        <w:numPr>
          <w:ilvl w:val="0"/>
          <w:numId w:val="34"/>
        </w:numPr>
        <w:spacing w:line="240" w:lineRule="atLeast"/>
        <w:jc w:val="both"/>
      </w:pPr>
      <w:r w:rsidRPr="00266AC1">
        <w:t>правильно и уместно использовать в речи названия изученных единиц длины (метр, сантиметр, миллиметр, километр), площади (квадратный сантиметр, квадратный метр, квадратный километр), вместимости (литр), массы (грамм, килограмм, центнер, тонна), времени (секунда, минута, час, сутки, неделя, месяц, год, век); единицами длины, площади, массы, времени;</w:t>
      </w:r>
    </w:p>
    <w:p w:rsidR="00F56B10" w:rsidRPr="00266AC1" w:rsidRDefault="00F56B10" w:rsidP="0024378D">
      <w:pPr>
        <w:numPr>
          <w:ilvl w:val="0"/>
          <w:numId w:val="34"/>
        </w:numPr>
        <w:spacing w:line="240" w:lineRule="atLeast"/>
        <w:jc w:val="both"/>
      </w:pPr>
      <w:r w:rsidRPr="00266AC1">
        <w:t xml:space="preserve">сравнивать и упорядочивать изученные величины по их числовым значениям на основе знания метрических соотношений между ними; выражать величины в разных единицах измерения; </w:t>
      </w:r>
    </w:p>
    <w:p w:rsidR="00F56B10" w:rsidRPr="00266AC1" w:rsidRDefault="00F56B10" w:rsidP="0024378D">
      <w:pPr>
        <w:numPr>
          <w:ilvl w:val="0"/>
          <w:numId w:val="34"/>
        </w:numPr>
        <w:spacing w:line="240" w:lineRule="atLeast"/>
        <w:jc w:val="both"/>
      </w:pPr>
      <w:r w:rsidRPr="00266AC1">
        <w:t>выполнять арифметические действия с величинами;</w:t>
      </w:r>
    </w:p>
    <w:p w:rsidR="00F56B10" w:rsidRPr="00266AC1" w:rsidRDefault="00F56B10" w:rsidP="0024378D">
      <w:pPr>
        <w:numPr>
          <w:ilvl w:val="0"/>
          <w:numId w:val="34"/>
        </w:numPr>
        <w:spacing w:line="240" w:lineRule="atLeast"/>
        <w:jc w:val="both"/>
      </w:pPr>
      <w:r w:rsidRPr="00266AC1">
        <w:t>правильно употреблять в речи названия числовых выражений (сумма, разность, произведение, частное); названия компонентов сложения (слагаемые, сумма), вычитания (уменьшаемое, вычитаемое, разность), умножения (множители, произведение) и деления (делимое, делитель, частное);</w:t>
      </w:r>
    </w:p>
    <w:p w:rsidR="00F56B10" w:rsidRPr="00266AC1" w:rsidRDefault="00F56B10" w:rsidP="0024378D">
      <w:pPr>
        <w:numPr>
          <w:ilvl w:val="0"/>
          <w:numId w:val="34"/>
        </w:numPr>
        <w:spacing w:line="240" w:lineRule="atLeast"/>
        <w:jc w:val="both"/>
      </w:pPr>
      <w:r w:rsidRPr="00266AC1">
        <w:t>находить неизвестные компоненты арифметических действий;</w:t>
      </w:r>
    </w:p>
    <w:p w:rsidR="00F56B10" w:rsidRPr="00266AC1" w:rsidRDefault="00F56B10" w:rsidP="0024378D">
      <w:pPr>
        <w:numPr>
          <w:ilvl w:val="0"/>
          <w:numId w:val="34"/>
        </w:numPr>
        <w:spacing w:line="240" w:lineRule="atLeast"/>
        <w:jc w:val="both"/>
      </w:pPr>
      <w:r w:rsidRPr="00266AC1">
        <w:t>вычислять значение числового выражения, содержащего 3-4 действия на основе знания правил порядка выполнения действий;</w:t>
      </w:r>
    </w:p>
    <w:p w:rsidR="00F56B10" w:rsidRPr="00266AC1" w:rsidRDefault="00F56B10" w:rsidP="0024378D">
      <w:pPr>
        <w:numPr>
          <w:ilvl w:val="0"/>
          <w:numId w:val="34"/>
        </w:numPr>
        <w:spacing w:line="240" w:lineRule="atLeast"/>
        <w:jc w:val="both"/>
      </w:pPr>
      <w:r w:rsidRPr="00266AC1">
        <w:t>выполнять арифметические действия с числами 0 и 1;</w:t>
      </w:r>
    </w:p>
    <w:p w:rsidR="00F56B10" w:rsidRPr="00266AC1" w:rsidRDefault="00F56B10" w:rsidP="0024378D">
      <w:pPr>
        <w:numPr>
          <w:ilvl w:val="0"/>
          <w:numId w:val="34"/>
        </w:numPr>
        <w:spacing w:line="240" w:lineRule="atLeast"/>
        <w:jc w:val="both"/>
      </w:pPr>
      <w:r w:rsidRPr="00266AC1">
        <w:t>выполнять простые устные вычисления в пределах 1000;</w:t>
      </w:r>
    </w:p>
    <w:p w:rsidR="00F56B10" w:rsidRPr="00266AC1" w:rsidRDefault="00F56B10" w:rsidP="0024378D">
      <w:pPr>
        <w:numPr>
          <w:ilvl w:val="0"/>
          <w:numId w:val="34"/>
        </w:numPr>
        <w:spacing w:line="240" w:lineRule="atLeast"/>
        <w:jc w:val="both"/>
      </w:pPr>
      <w:r w:rsidRPr="00266AC1">
        <w:t>устно выполнять простые арифметические действия с многозначными числами;</w:t>
      </w:r>
    </w:p>
    <w:p w:rsidR="00F56B10" w:rsidRPr="00266AC1" w:rsidRDefault="00F56B10" w:rsidP="0024378D">
      <w:pPr>
        <w:numPr>
          <w:ilvl w:val="0"/>
          <w:numId w:val="34"/>
        </w:numPr>
        <w:spacing w:line="240" w:lineRule="atLeast"/>
        <w:jc w:val="both"/>
      </w:pPr>
      <w:r w:rsidRPr="00266AC1">
        <w:t>письменно выполнять сложение и вычитание многозначных чисел; умножение и деление многозначных чисел на однозначные и двузначные числа;</w:t>
      </w:r>
    </w:p>
    <w:p w:rsidR="00F56B10" w:rsidRPr="00266AC1" w:rsidRDefault="00F56B10" w:rsidP="0024378D">
      <w:pPr>
        <w:numPr>
          <w:ilvl w:val="0"/>
          <w:numId w:val="34"/>
        </w:numPr>
        <w:spacing w:line="240" w:lineRule="atLeast"/>
        <w:jc w:val="both"/>
      </w:pPr>
      <w:r w:rsidRPr="00266AC1">
        <w:t>проверять результаты арифметических действий разными способами;</w:t>
      </w:r>
    </w:p>
    <w:p w:rsidR="00F56B10" w:rsidRPr="00266AC1" w:rsidRDefault="00F56B10" w:rsidP="0024378D">
      <w:pPr>
        <w:numPr>
          <w:ilvl w:val="0"/>
          <w:numId w:val="34"/>
        </w:numPr>
        <w:spacing w:line="240" w:lineRule="atLeast"/>
        <w:jc w:val="both"/>
      </w:pPr>
      <w:r w:rsidRPr="00266AC1">
        <w:t xml:space="preserve">использовать изученные свойства арифметических действий при вычислении значений выражений; </w:t>
      </w:r>
    </w:p>
    <w:p w:rsidR="00F56B10" w:rsidRPr="00266AC1" w:rsidRDefault="00F56B10" w:rsidP="0024378D">
      <w:pPr>
        <w:numPr>
          <w:ilvl w:val="0"/>
          <w:numId w:val="34"/>
        </w:numPr>
        <w:spacing w:line="240" w:lineRule="atLeast"/>
        <w:jc w:val="both"/>
      </w:pPr>
      <w:r w:rsidRPr="00266AC1">
        <w:t>осуществлять анализ числового выражения, условия текстовой задачи и устанавливать зависимости между компонентами числового выражения, данными текстовой задачи;</w:t>
      </w:r>
    </w:p>
    <w:p w:rsidR="00F56B10" w:rsidRPr="00266AC1" w:rsidRDefault="00F56B10" w:rsidP="0024378D">
      <w:pPr>
        <w:numPr>
          <w:ilvl w:val="0"/>
          <w:numId w:val="34"/>
        </w:numPr>
        <w:spacing w:line="240" w:lineRule="atLeast"/>
        <w:jc w:val="both"/>
      </w:pPr>
      <w:r w:rsidRPr="00266AC1">
        <w:t>понимать зависимости между: скоростью, временем движением и длиной пройденного пути; стоимостью единицы товара, количеством купленных единиц товара и общей стоимостью покупки; производительностью, временем работы и общим объёмом выполненной работы; затратами на изготовление изделия, количеством изделий и расходом материалов;</w:t>
      </w:r>
    </w:p>
    <w:p w:rsidR="00F56B10" w:rsidRPr="00266AC1" w:rsidRDefault="00F56B10" w:rsidP="0024378D">
      <w:pPr>
        <w:numPr>
          <w:ilvl w:val="0"/>
          <w:numId w:val="34"/>
        </w:numPr>
        <w:spacing w:line="240" w:lineRule="atLeast"/>
        <w:jc w:val="both"/>
      </w:pPr>
      <w:r w:rsidRPr="00266AC1">
        <w:t>решать текстовые задачи в 2–3 действия: на увеличение/уменьшение количества; нахождение суммы, остатка, слагаемого, уменьшаемого, вычитаемого; нахождение произведения, деления на части и по содержанию, нахождение множителя, делимого, делителя; на стоимость; движение одного объекта; разностное и кратное сравнение;</w:t>
      </w:r>
    </w:p>
    <w:p w:rsidR="00F56B10" w:rsidRPr="00266AC1" w:rsidRDefault="00F56B10" w:rsidP="0024378D">
      <w:pPr>
        <w:numPr>
          <w:ilvl w:val="0"/>
          <w:numId w:val="34"/>
        </w:numPr>
        <w:spacing w:line="240" w:lineRule="atLeast"/>
        <w:jc w:val="both"/>
      </w:pPr>
      <w:r w:rsidRPr="00266AC1">
        <w:t>задачи в 1-2 действия на нахождение доли числа и числа по доле; на встречное движение и движение в противоположных направлениях: на производительность; на расход материалов, используя данные по родному краю (</w:t>
      </w:r>
      <w:r w:rsidRPr="00266AC1">
        <w:rPr>
          <w:u w:val="single"/>
        </w:rPr>
        <w:t>региональный компонент</w:t>
      </w:r>
      <w:r w:rsidRPr="00266AC1">
        <w:t>);</w:t>
      </w:r>
    </w:p>
    <w:p w:rsidR="00F56B10" w:rsidRPr="00266AC1" w:rsidRDefault="00F56B10" w:rsidP="0024378D">
      <w:pPr>
        <w:numPr>
          <w:ilvl w:val="0"/>
          <w:numId w:val="34"/>
        </w:numPr>
        <w:spacing w:line="240" w:lineRule="atLeast"/>
        <w:jc w:val="both"/>
      </w:pPr>
      <w:r w:rsidRPr="00266AC1">
        <w:t>распознавать изображения геометрических фигур и называть их (точка, отрезок, ломаная, прямая, треугольник, четырёхугольник, многоугольник, прямоугольник, квадрат, куб, шар);</w:t>
      </w:r>
    </w:p>
    <w:p w:rsidR="00F56B10" w:rsidRPr="00266AC1" w:rsidRDefault="00F56B10" w:rsidP="0024378D">
      <w:pPr>
        <w:numPr>
          <w:ilvl w:val="0"/>
          <w:numId w:val="34"/>
        </w:numPr>
        <w:spacing w:line="240" w:lineRule="atLeast"/>
        <w:jc w:val="both"/>
      </w:pPr>
      <w:r w:rsidRPr="00266AC1">
        <w:t>различать плоские и пространственные геометрические фигуры;</w:t>
      </w:r>
    </w:p>
    <w:p w:rsidR="00F56B10" w:rsidRPr="00266AC1" w:rsidRDefault="00F56B10" w:rsidP="0024378D">
      <w:pPr>
        <w:numPr>
          <w:ilvl w:val="0"/>
          <w:numId w:val="34"/>
        </w:numPr>
        <w:spacing w:line="240" w:lineRule="atLeast"/>
        <w:jc w:val="both"/>
      </w:pPr>
      <w:r w:rsidRPr="00266AC1">
        <w:t>изображать геометрические фигуры на клетчатой бумаге;</w:t>
      </w:r>
    </w:p>
    <w:p w:rsidR="00F56B10" w:rsidRPr="00266AC1" w:rsidRDefault="00F56B10" w:rsidP="0024378D">
      <w:pPr>
        <w:numPr>
          <w:ilvl w:val="0"/>
          <w:numId w:val="34"/>
        </w:numPr>
        <w:spacing w:line="240" w:lineRule="atLeast"/>
        <w:jc w:val="both"/>
      </w:pPr>
      <w:r w:rsidRPr="00266AC1">
        <w:t>строить прямоугольник с заданными параметрами с помощью угольника;</w:t>
      </w:r>
    </w:p>
    <w:p w:rsidR="00F56B10" w:rsidRPr="00266AC1" w:rsidRDefault="00F56B10" w:rsidP="0024378D">
      <w:pPr>
        <w:numPr>
          <w:ilvl w:val="0"/>
          <w:numId w:val="34"/>
        </w:numPr>
        <w:spacing w:line="240" w:lineRule="atLeast"/>
        <w:jc w:val="both"/>
      </w:pPr>
      <w:r w:rsidRPr="00266AC1">
        <w:t>решать геометрические задачи на определение площади и периметра прямоугольника.</w:t>
      </w:r>
    </w:p>
    <w:p w:rsidR="00F56B10" w:rsidRPr="00266AC1" w:rsidRDefault="00F56B10" w:rsidP="0024378D">
      <w:pPr>
        <w:pStyle w:val="a3"/>
        <w:spacing w:before="0" w:after="0" w:line="240" w:lineRule="atLeast"/>
        <w:ind w:left="284"/>
        <w:jc w:val="both"/>
        <w:rPr>
          <w:i/>
          <w:iCs/>
        </w:rPr>
      </w:pPr>
      <w:r w:rsidRPr="00266AC1">
        <w:rPr>
          <w:i/>
          <w:iCs/>
        </w:rPr>
        <w:t>Учащиеся получат возможность научиться:</w:t>
      </w:r>
    </w:p>
    <w:p w:rsidR="00F56B10" w:rsidRPr="00266AC1" w:rsidRDefault="00F56B10" w:rsidP="0024378D">
      <w:pPr>
        <w:numPr>
          <w:ilvl w:val="0"/>
          <w:numId w:val="35"/>
        </w:numPr>
        <w:spacing w:line="240" w:lineRule="atLeast"/>
        <w:jc w:val="both"/>
      </w:pPr>
      <w:r w:rsidRPr="00266AC1">
        <w:t>выполнять умножение и деление на трёхзначное число;</w:t>
      </w:r>
    </w:p>
    <w:p w:rsidR="00F56B10" w:rsidRPr="00266AC1" w:rsidRDefault="00F56B10" w:rsidP="0024378D">
      <w:pPr>
        <w:numPr>
          <w:ilvl w:val="0"/>
          <w:numId w:val="35"/>
        </w:numPr>
        <w:spacing w:line="240" w:lineRule="atLeast"/>
        <w:jc w:val="both"/>
      </w:pPr>
      <w:r w:rsidRPr="00266AC1">
        <w:t>вычислять значения числовых выражений рациональными способами, используя свойства арифметических действий;</w:t>
      </w:r>
    </w:p>
    <w:p w:rsidR="00F56B10" w:rsidRPr="00266AC1" w:rsidRDefault="00F56B10" w:rsidP="0024378D">
      <w:pPr>
        <w:numPr>
          <w:ilvl w:val="0"/>
          <w:numId w:val="35"/>
        </w:numPr>
        <w:spacing w:line="240" w:lineRule="atLeast"/>
        <w:jc w:val="both"/>
      </w:pPr>
      <w:r w:rsidRPr="00266AC1">
        <w:t xml:space="preserve">прогнозировать результаты вычислений; оценивать результаты арифметических действий разными способами; </w:t>
      </w:r>
    </w:p>
    <w:p w:rsidR="00F56B10" w:rsidRPr="00266AC1" w:rsidRDefault="00F56B10" w:rsidP="0024378D">
      <w:pPr>
        <w:numPr>
          <w:ilvl w:val="0"/>
          <w:numId w:val="35"/>
        </w:numPr>
        <w:spacing w:line="240" w:lineRule="atLeast"/>
        <w:jc w:val="both"/>
      </w:pPr>
      <w:r w:rsidRPr="00266AC1">
        <w:lastRenderedPageBreak/>
        <w:t xml:space="preserve">решать текстовые задачи в 3–4 действия: на увеличение/уменьшение количества; нахождение суммы, остатка, слагаемого, уменьшаемого, вычитаемого; произведения, деления на части и по содержанию; нахождение множителя, делимого, делителя; задачи на стоимость; движение одного объекта; задачи в 1-2 действия на движение в одном направлении; </w:t>
      </w:r>
    </w:p>
    <w:p w:rsidR="00F56B10" w:rsidRPr="00266AC1" w:rsidRDefault="00F56B10" w:rsidP="0024378D">
      <w:pPr>
        <w:numPr>
          <w:ilvl w:val="0"/>
          <w:numId w:val="35"/>
        </w:numPr>
        <w:spacing w:line="240" w:lineRule="atLeast"/>
        <w:jc w:val="both"/>
      </w:pPr>
      <w:r w:rsidRPr="00266AC1">
        <w:t>видеть прямо-пропорциональную зависимость между величинами и использовать её при решении текстовых задач;</w:t>
      </w:r>
    </w:p>
    <w:p w:rsidR="00F56B10" w:rsidRPr="00266AC1" w:rsidRDefault="00F56B10" w:rsidP="0024378D">
      <w:pPr>
        <w:numPr>
          <w:ilvl w:val="0"/>
          <w:numId w:val="35"/>
        </w:numPr>
        <w:spacing w:line="240" w:lineRule="atLeast"/>
        <w:jc w:val="both"/>
      </w:pPr>
      <w:r w:rsidRPr="00266AC1">
        <w:t>решать задачи разными способами.</w:t>
      </w:r>
    </w:p>
    <w:p w:rsidR="00F56B10" w:rsidRPr="00266AC1" w:rsidRDefault="00F56B10" w:rsidP="0024378D">
      <w:pPr>
        <w:pStyle w:val="a3"/>
        <w:spacing w:before="0" w:after="0" w:line="240" w:lineRule="atLeast"/>
        <w:ind w:left="284"/>
        <w:jc w:val="both"/>
      </w:pPr>
      <w:r w:rsidRPr="00266AC1">
        <w:t>МЕТАПРЕДМЕТНЫЕ</w:t>
      </w:r>
    </w:p>
    <w:p w:rsidR="00F56B10" w:rsidRPr="00266AC1" w:rsidRDefault="00F56B10" w:rsidP="0024378D">
      <w:pPr>
        <w:pStyle w:val="a3"/>
        <w:keepNext/>
        <w:spacing w:before="0" w:after="0" w:line="240" w:lineRule="atLeast"/>
        <w:ind w:firstLine="360"/>
        <w:jc w:val="both"/>
        <w:rPr>
          <w:b/>
          <w:bCs/>
        </w:rPr>
      </w:pPr>
      <w:r w:rsidRPr="00266AC1">
        <w:rPr>
          <w:b/>
          <w:bCs/>
        </w:rPr>
        <w:t>Регулятивные</w:t>
      </w:r>
    </w:p>
    <w:p w:rsidR="00F56B10" w:rsidRPr="00266AC1" w:rsidRDefault="00F56B10" w:rsidP="0024378D">
      <w:pPr>
        <w:pStyle w:val="a3"/>
        <w:spacing w:before="0" w:after="0" w:line="240" w:lineRule="atLeast"/>
        <w:ind w:left="284"/>
        <w:jc w:val="both"/>
        <w:rPr>
          <w:i/>
          <w:iCs/>
        </w:rPr>
      </w:pPr>
      <w:r w:rsidRPr="00266AC1">
        <w:rPr>
          <w:i/>
          <w:iCs/>
        </w:rPr>
        <w:t>Учащиеся научатся:</w:t>
      </w:r>
    </w:p>
    <w:p w:rsidR="00F56B10" w:rsidRPr="00266AC1" w:rsidRDefault="00F56B10" w:rsidP="0024378D">
      <w:pPr>
        <w:numPr>
          <w:ilvl w:val="0"/>
          <w:numId w:val="33"/>
        </w:numPr>
        <w:spacing w:line="240" w:lineRule="atLeast"/>
        <w:jc w:val="both"/>
      </w:pPr>
      <w:r w:rsidRPr="00266AC1">
        <w:t>удерживать цель учебной и внеучебной деятельности;</w:t>
      </w:r>
    </w:p>
    <w:p w:rsidR="00F56B10" w:rsidRPr="00266AC1" w:rsidRDefault="00F56B10" w:rsidP="0024378D">
      <w:pPr>
        <w:numPr>
          <w:ilvl w:val="0"/>
          <w:numId w:val="33"/>
        </w:numPr>
        <w:spacing w:line="240" w:lineRule="atLeast"/>
        <w:jc w:val="both"/>
      </w:pPr>
      <w:r w:rsidRPr="00266AC1">
        <w:t>учитывать ориентиры, данные учителем, при освоении нового учебного материала;</w:t>
      </w:r>
    </w:p>
    <w:p w:rsidR="00F56B10" w:rsidRPr="00266AC1" w:rsidRDefault="00F56B10" w:rsidP="0024378D">
      <w:pPr>
        <w:numPr>
          <w:ilvl w:val="0"/>
          <w:numId w:val="5"/>
        </w:numPr>
        <w:spacing w:line="240" w:lineRule="atLeast"/>
        <w:jc w:val="both"/>
      </w:pPr>
      <w:r w:rsidRPr="00266AC1">
        <w:t xml:space="preserve">использовать изученные правила, способы действий, приёмы вычислений, свойства объектов при выполнении учебных заданий и в познавательной деятельности; </w:t>
      </w:r>
    </w:p>
    <w:p w:rsidR="00F56B10" w:rsidRPr="00266AC1" w:rsidRDefault="00F56B10" w:rsidP="0024378D">
      <w:pPr>
        <w:numPr>
          <w:ilvl w:val="0"/>
          <w:numId w:val="5"/>
        </w:numPr>
        <w:spacing w:line="240" w:lineRule="atLeast"/>
        <w:jc w:val="both"/>
      </w:pPr>
      <w:r w:rsidRPr="00266AC1">
        <w:t xml:space="preserve">самостоятельно планировать собственную вычислительную деятельность и действия, необходимые для решения задачи; </w:t>
      </w:r>
    </w:p>
    <w:p w:rsidR="00F56B10" w:rsidRPr="00266AC1" w:rsidRDefault="00F56B10" w:rsidP="0024378D">
      <w:pPr>
        <w:numPr>
          <w:ilvl w:val="0"/>
          <w:numId w:val="5"/>
        </w:numPr>
        <w:spacing w:line="240" w:lineRule="atLeast"/>
        <w:jc w:val="both"/>
      </w:pPr>
      <w:r w:rsidRPr="00266AC1">
        <w:t>осуществлять итоговый и пошаговый контроль результатов вычислений с опорой на знание алгоритмов вычислений и с помощью освоенных приемов контроля результата (определение последней цифры ответа при сложении, вычитании, умножении, первой цифры ответа и количества цифр в ответе при делении);</w:t>
      </w:r>
    </w:p>
    <w:p w:rsidR="00F56B10" w:rsidRPr="00266AC1" w:rsidRDefault="00F56B10" w:rsidP="0024378D">
      <w:pPr>
        <w:numPr>
          <w:ilvl w:val="0"/>
          <w:numId w:val="5"/>
        </w:numPr>
        <w:spacing w:line="240" w:lineRule="atLeast"/>
        <w:jc w:val="both"/>
      </w:pPr>
      <w:r w:rsidRPr="00266AC1">
        <w:t>вносить необходимые коррективы в собственные действия по итогам самопроверки;</w:t>
      </w:r>
    </w:p>
    <w:p w:rsidR="00F56B10" w:rsidRPr="00266AC1" w:rsidRDefault="00F56B10" w:rsidP="0024378D">
      <w:pPr>
        <w:numPr>
          <w:ilvl w:val="0"/>
          <w:numId w:val="5"/>
        </w:numPr>
        <w:spacing w:line="240" w:lineRule="atLeast"/>
        <w:jc w:val="both"/>
      </w:pPr>
      <w:r w:rsidRPr="00266AC1">
        <w:t>сопоставлять результаты собственной деятельности с оценкой её товарищами, учителем;</w:t>
      </w:r>
    </w:p>
    <w:p w:rsidR="00F56B10" w:rsidRPr="00266AC1" w:rsidRDefault="00F56B10" w:rsidP="0024378D">
      <w:pPr>
        <w:numPr>
          <w:ilvl w:val="0"/>
          <w:numId w:val="5"/>
        </w:numPr>
        <w:spacing w:line="240" w:lineRule="atLeast"/>
        <w:jc w:val="both"/>
      </w:pPr>
      <w:r w:rsidRPr="00266AC1">
        <w:t xml:space="preserve">адекватно воспринимать аргументированную критику ошибок и учитывать её в работе над ошибками. </w:t>
      </w:r>
    </w:p>
    <w:p w:rsidR="00F56B10" w:rsidRPr="00266AC1" w:rsidRDefault="00F56B10" w:rsidP="0024378D">
      <w:pPr>
        <w:pStyle w:val="a3"/>
        <w:spacing w:before="0" w:after="0" w:line="240" w:lineRule="atLeast"/>
        <w:ind w:left="284"/>
        <w:jc w:val="both"/>
        <w:rPr>
          <w:i/>
          <w:iCs/>
        </w:rPr>
      </w:pPr>
      <w:r w:rsidRPr="00266AC1">
        <w:rPr>
          <w:i/>
          <w:iCs/>
        </w:rPr>
        <w:t>Учащиеся получат возможность научиться:</w:t>
      </w:r>
    </w:p>
    <w:p w:rsidR="00F56B10" w:rsidRPr="00266AC1" w:rsidRDefault="00F56B10" w:rsidP="0024378D">
      <w:pPr>
        <w:numPr>
          <w:ilvl w:val="0"/>
          <w:numId w:val="8"/>
        </w:numPr>
        <w:spacing w:line="240" w:lineRule="atLeast"/>
        <w:jc w:val="both"/>
      </w:pPr>
      <w:r w:rsidRPr="00266AC1">
        <w:t xml:space="preserve">планировать собственную познавательную деятельность с учётом поставленной цели (под руководством учителя); </w:t>
      </w:r>
    </w:p>
    <w:p w:rsidR="00F56B10" w:rsidRPr="00266AC1" w:rsidRDefault="00F56B10" w:rsidP="0024378D">
      <w:pPr>
        <w:numPr>
          <w:ilvl w:val="0"/>
          <w:numId w:val="8"/>
        </w:numPr>
        <w:spacing w:line="240" w:lineRule="atLeast"/>
        <w:jc w:val="both"/>
      </w:pPr>
      <w:r w:rsidRPr="00266AC1">
        <w:t>использовать универсальные способы контроля результата вычислений (прогнозирование результата, приёмы приближённых вычислений, оценка результата).</w:t>
      </w:r>
    </w:p>
    <w:p w:rsidR="00F56B10" w:rsidRPr="00266AC1" w:rsidRDefault="00F56B10" w:rsidP="0024378D">
      <w:pPr>
        <w:pStyle w:val="a3"/>
        <w:keepNext/>
        <w:spacing w:before="0" w:after="0" w:line="240" w:lineRule="atLeast"/>
        <w:ind w:left="360" w:firstLine="360"/>
        <w:jc w:val="both"/>
        <w:rPr>
          <w:b/>
          <w:bCs/>
          <w:i/>
          <w:iCs/>
        </w:rPr>
      </w:pPr>
      <w:r w:rsidRPr="00266AC1">
        <w:rPr>
          <w:b/>
          <w:bCs/>
          <w:i/>
          <w:iCs/>
        </w:rPr>
        <w:t>Познавательные</w:t>
      </w:r>
    </w:p>
    <w:p w:rsidR="00F56B10" w:rsidRPr="00266AC1" w:rsidRDefault="00F56B10" w:rsidP="0024378D">
      <w:pPr>
        <w:pStyle w:val="a3"/>
        <w:spacing w:before="0" w:after="0" w:line="240" w:lineRule="atLeast"/>
        <w:ind w:left="357"/>
        <w:jc w:val="both"/>
        <w:rPr>
          <w:i/>
          <w:iCs/>
        </w:rPr>
      </w:pPr>
      <w:r w:rsidRPr="00266AC1">
        <w:rPr>
          <w:i/>
          <w:iCs/>
        </w:rPr>
        <w:t>Учащиеся научатся:</w:t>
      </w:r>
    </w:p>
    <w:p w:rsidR="00F56B10" w:rsidRPr="00266AC1" w:rsidRDefault="00F56B10" w:rsidP="0024378D">
      <w:pPr>
        <w:numPr>
          <w:ilvl w:val="0"/>
          <w:numId w:val="14"/>
        </w:numPr>
        <w:spacing w:line="240" w:lineRule="atLeast"/>
        <w:jc w:val="both"/>
      </w:pPr>
      <w:r w:rsidRPr="00266AC1">
        <w:t xml:space="preserve">выделять существенное и несущественное в тексте задачи, составлять краткую запись условия задачи; </w:t>
      </w:r>
    </w:p>
    <w:p w:rsidR="00F56B10" w:rsidRPr="00266AC1" w:rsidRDefault="00F56B10" w:rsidP="0024378D">
      <w:pPr>
        <w:numPr>
          <w:ilvl w:val="0"/>
          <w:numId w:val="14"/>
        </w:numPr>
        <w:spacing w:line="240" w:lineRule="atLeast"/>
        <w:jc w:val="both"/>
      </w:pPr>
      <w:r w:rsidRPr="00266AC1">
        <w:t xml:space="preserve">моделировать условия текстовых задач освоенными способами; </w:t>
      </w:r>
    </w:p>
    <w:p w:rsidR="00F56B10" w:rsidRPr="00266AC1" w:rsidRDefault="00F56B10" w:rsidP="0024378D">
      <w:pPr>
        <w:numPr>
          <w:ilvl w:val="0"/>
          <w:numId w:val="14"/>
        </w:numPr>
        <w:spacing w:line="240" w:lineRule="atLeast"/>
        <w:jc w:val="both"/>
      </w:pPr>
      <w:r w:rsidRPr="00266AC1">
        <w:t>сопоставлять разные способы решения задач;</w:t>
      </w:r>
    </w:p>
    <w:p w:rsidR="00F56B10" w:rsidRPr="00266AC1" w:rsidRDefault="00F56B10" w:rsidP="0024378D">
      <w:pPr>
        <w:numPr>
          <w:ilvl w:val="0"/>
          <w:numId w:val="14"/>
        </w:numPr>
        <w:spacing w:line="240" w:lineRule="atLeast"/>
        <w:jc w:val="both"/>
      </w:pPr>
      <w:r w:rsidRPr="00266AC1">
        <w:t>использовать обобщённые способы решения текстовых задач (например, на пропорциональную зависимость);</w:t>
      </w:r>
    </w:p>
    <w:p w:rsidR="00F56B10" w:rsidRPr="00266AC1" w:rsidRDefault="00F56B10" w:rsidP="0024378D">
      <w:pPr>
        <w:numPr>
          <w:ilvl w:val="0"/>
          <w:numId w:val="14"/>
        </w:numPr>
        <w:spacing w:line="240" w:lineRule="atLeast"/>
        <w:jc w:val="both"/>
      </w:pPr>
      <w:r w:rsidRPr="00266AC1">
        <w:t>устанавливать закономерности и использовать их при выполнении заданий (продолжать ряд, заполнять пустые клетки в таблице, составлять равенства и решать задачи по аналогии);</w:t>
      </w:r>
    </w:p>
    <w:p w:rsidR="00F56B10" w:rsidRPr="00266AC1" w:rsidRDefault="00F56B10" w:rsidP="0024378D">
      <w:pPr>
        <w:numPr>
          <w:ilvl w:val="0"/>
          <w:numId w:val="14"/>
        </w:numPr>
        <w:spacing w:line="240" w:lineRule="atLeast"/>
        <w:jc w:val="both"/>
      </w:pPr>
      <w:r w:rsidRPr="00266AC1">
        <w:t xml:space="preserve">осуществлять синтез числового выражения (восстанавление деформированных равенств), условия текстовой задачи (восстановление условия по рисунку, схеме, краткой записи); </w:t>
      </w:r>
    </w:p>
    <w:p w:rsidR="00F56B10" w:rsidRPr="00266AC1" w:rsidRDefault="00F56B10" w:rsidP="0024378D">
      <w:pPr>
        <w:numPr>
          <w:ilvl w:val="0"/>
          <w:numId w:val="14"/>
        </w:numPr>
        <w:spacing w:line="240" w:lineRule="atLeast"/>
        <w:jc w:val="both"/>
      </w:pPr>
      <w:r w:rsidRPr="00266AC1">
        <w:t xml:space="preserve">конструировать геометрические фигуры из заданных частей; достраивать часть до заданной геометрической фигуры; мысленно делить геометрическую фигуру на части; </w:t>
      </w:r>
    </w:p>
    <w:p w:rsidR="00F56B10" w:rsidRPr="00266AC1" w:rsidRDefault="00F56B10" w:rsidP="0024378D">
      <w:pPr>
        <w:numPr>
          <w:ilvl w:val="0"/>
          <w:numId w:val="14"/>
        </w:numPr>
        <w:spacing w:line="240" w:lineRule="atLeast"/>
        <w:jc w:val="both"/>
      </w:pPr>
      <w:r w:rsidRPr="00266AC1">
        <w:t>сравнивать и классифицировать числовые и буквенные выражения, текстовые задачи, геометрические фигуры по заданным критериям;</w:t>
      </w:r>
    </w:p>
    <w:p w:rsidR="00F56B10" w:rsidRPr="00266AC1" w:rsidRDefault="00F56B10" w:rsidP="0024378D">
      <w:pPr>
        <w:numPr>
          <w:ilvl w:val="0"/>
          <w:numId w:val="14"/>
        </w:numPr>
        <w:spacing w:line="240" w:lineRule="atLeast"/>
        <w:jc w:val="both"/>
      </w:pPr>
      <w:r w:rsidRPr="00266AC1">
        <w:t>понимать информацию, представленную в виде текста, схемы, таблицы, диаграммы; дополнять таблицы недостающими данными, достраивать диаграммы;</w:t>
      </w:r>
    </w:p>
    <w:p w:rsidR="00F56B10" w:rsidRPr="00266AC1" w:rsidRDefault="00F56B10" w:rsidP="0024378D">
      <w:pPr>
        <w:numPr>
          <w:ilvl w:val="0"/>
          <w:numId w:val="14"/>
        </w:numPr>
        <w:spacing w:line="240" w:lineRule="atLeast"/>
        <w:jc w:val="both"/>
      </w:pPr>
      <w:r w:rsidRPr="00266AC1">
        <w:t>находить нужную информацию в учебнике.</w:t>
      </w:r>
    </w:p>
    <w:p w:rsidR="00F56B10" w:rsidRPr="00266AC1" w:rsidRDefault="00F56B10" w:rsidP="0024378D">
      <w:pPr>
        <w:pStyle w:val="a3"/>
        <w:spacing w:before="0" w:after="0" w:line="240" w:lineRule="atLeast"/>
        <w:ind w:left="284"/>
        <w:jc w:val="both"/>
        <w:rPr>
          <w:i/>
          <w:iCs/>
        </w:rPr>
      </w:pPr>
      <w:r w:rsidRPr="00266AC1">
        <w:rPr>
          <w:i/>
          <w:iCs/>
        </w:rPr>
        <w:t>Учащиеся получат возможность научиться:</w:t>
      </w:r>
    </w:p>
    <w:p w:rsidR="00F56B10" w:rsidRPr="00266AC1" w:rsidRDefault="00F56B10" w:rsidP="0024378D">
      <w:pPr>
        <w:numPr>
          <w:ilvl w:val="0"/>
          <w:numId w:val="19"/>
        </w:numPr>
        <w:spacing w:line="240" w:lineRule="atLeast"/>
        <w:jc w:val="both"/>
      </w:pPr>
      <w:r w:rsidRPr="00266AC1">
        <w:t xml:space="preserve">моделировать условия текстовых задач, составлять генеральную схему решения задачи в несколько действий; </w:t>
      </w:r>
    </w:p>
    <w:p w:rsidR="00F56B10" w:rsidRPr="00266AC1" w:rsidRDefault="00F56B10" w:rsidP="0024378D">
      <w:pPr>
        <w:numPr>
          <w:ilvl w:val="0"/>
          <w:numId w:val="19"/>
        </w:numPr>
        <w:spacing w:line="240" w:lineRule="atLeast"/>
        <w:jc w:val="both"/>
      </w:pPr>
      <w:r w:rsidRPr="00266AC1">
        <w:t xml:space="preserve">решать задачи разными способами; </w:t>
      </w:r>
    </w:p>
    <w:p w:rsidR="00F56B10" w:rsidRPr="00266AC1" w:rsidRDefault="00F56B10" w:rsidP="0024378D">
      <w:pPr>
        <w:numPr>
          <w:ilvl w:val="0"/>
          <w:numId w:val="19"/>
        </w:numPr>
        <w:spacing w:line="240" w:lineRule="atLeast"/>
        <w:jc w:val="both"/>
      </w:pPr>
      <w:r w:rsidRPr="00266AC1">
        <w:lastRenderedPageBreak/>
        <w:t xml:space="preserve">устанавливать причинно-следственные связи, строить логическое рассуждение, проводить аналогии и осваивать новые приёмы вычислений, способы решения задач; </w:t>
      </w:r>
    </w:p>
    <w:p w:rsidR="00F56B10" w:rsidRPr="00266AC1" w:rsidRDefault="00F56B10" w:rsidP="0024378D">
      <w:pPr>
        <w:numPr>
          <w:ilvl w:val="0"/>
          <w:numId w:val="19"/>
        </w:numPr>
        <w:spacing w:line="240" w:lineRule="atLeast"/>
        <w:jc w:val="both"/>
      </w:pPr>
      <w:r w:rsidRPr="00266AC1">
        <w:t>проявлять познавательную инициативу при решении конкурсных задач;</w:t>
      </w:r>
    </w:p>
    <w:p w:rsidR="00F56B10" w:rsidRPr="00266AC1" w:rsidRDefault="00F56B10" w:rsidP="0024378D">
      <w:pPr>
        <w:numPr>
          <w:ilvl w:val="0"/>
          <w:numId w:val="19"/>
        </w:numPr>
        <w:spacing w:line="240" w:lineRule="atLeast"/>
        <w:jc w:val="both"/>
      </w:pPr>
      <w:r w:rsidRPr="00266AC1">
        <w:t>выбирать наиболее эффективные способы вычисления значения конкретного выражения;</w:t>
      </w:r>
    </w:p>
    <w:p w:rsidR="00F56B10" w:rsidRPr="00266AC1" w:rsidRDefault="00F56B10" w:rsidP="0024378D">
      <w:pPr>
        <w:numPr>
          <w:ilvl w:val="0"/>
          <w:numId w:val="19"/>
        </w:numPr>
        <w:spacing w:line="240" w:lineRule="atLeast"/>
        <w:jc w:val="both"/>
      </w:pPr>
      <w:r w:rsidRPr="00266AC1">
        <w:t>сопоставлять информацию, представленную в разных видах, обобщать её, использовать при выполнении заданий; переводить информацию из одного вида в другой;</w:t>
      </w:r>
    </w:p>
    <w:p w:rsidR="00F56B10" w:rsidRPr="00266AC1" w:rsidRDefault="00F56B10" w:rsidP="0024378D">
      <w:pPr>
        <w:numPr>
          <w:ilvl w:val="0"/>
          <w:numId w:val="19"/>
        </w:numPr>
        <w:spacing w:line="240" w:lineRule="atLeast"/>
        <w:jc w:val="both"/>
      </w:pPr>
      <w:r w:rsidRPr="00266AC1">
        <w:t>находить нужную информацию в детской энциклопедии, Интернете;</w:t>
      </w:r>
    </w:p>
    <w:p w:rsidR="00F56B10" w:rsidRPr="00266AC1" w:rsidRDefault="00F56B10" w:rsidP="0024378D">
      <w:pPr>
        <w:numPr>
          <w:ilvl w:val="0"/>
          <w:numId w:val="19"/>
        </w:numPr>
        <w:spacing w:line="240" w:lineRule="atLeast"/>
        <w:jc w:val="both"/>
      </w:pPr>
      <w:r w:rsidRPr="00266AC1">
        <w:t>планировать маршрут движения, время, расход продуктов;</w:t>
      </w:r>
    </w:p>
    <w:p w:rsidR="00F56B10" w:rsidRPr="00266AC1" w:rsidRDefault="00F56B10" w:rsidP="0024378D">
      <w:pPr>
        <w:numPr>
          <w:ilvl w:val="0"/>
          <w:numId w:val="19"/>
        </w:numPr>
        <w:spacing w:line="240" w:lineRule="atLeast"/>
        <w:jc w:val="both"/>
      </w:pPr>
      <w:r w:rsidRPr="00266AC1">
        <w:t>планировать покупку, оценивать количество товара и его стоимость;</w:t>
      </w:r>
    </w:p>
    <w:p w:rsidR="00F56B10" w:rsidRPr="00266AC1" w:rsidRDefault="00F56B10" w:rsidP="0024378D">
      <w:pPr>
        <w:numPr>
          <w:ilvl w:val="0"/>
          <w:numId w:val="19"/>
        </w:numPr>
        <w:spacing w:line="240" w:lineRule="atLeast"/>
        <w:jc w:val="both"/>
      </w:pPr>
      <w:r w:rsidRPr="00266AC1">
        <w:t>выбирать оптимальные варианты решения задач, связанных с бытовыми жизненными ситуациями (измерение величин, планирование затрат, расхода материалов).</w:t>
      </w:r>
    </w:p>
    <w:p w:rsidR="00F56B10" w:rsidRPr="00266AC1" w:rsidRDefault="00F56B10" w:rsidP="0024378D">
      <w:pPr>
        <w:pStyle w:val="a3"/>
        <w:keepNext/>
        <w:spacing w:before="0" w:after="0" w:line="240" w:lineRule="atLeast"/>
        <w:ind w:firstLine="360"/>
        <w:jc w:val="both"/>
        <w:rPr>
          <w:b/>
          <w:bCs/>
          <w:i/>
          <w:iCs/>
        </w:rPr>
      </w:pPr>
      <w:r w:rsidRPr="00266AC1">
        <w:rPr>
          <w:b/>
          <w:bCs/>
          <w:i/>
          <w:iCs/>
        </w:rPr>
        <w:t>Коммуникативные</w:t>
      </w:r>
    </w:p>
    <w:p w:rsidR="00F56B10" w:rsidRPr="00266AC1" w:rsidRDefault="00F56B10" w:rsidP="0024378D">
      <w:pPr>
        <w:pStyle w:val="a3"/>
        <w:spacing w:before="0" w:after="0" w:line="240" w:lineRule="atLeast"/>
        <w:ind w:left="360"/>
        <w:jc w:val="both"/>
        <w:rPr>
          <w:i/>
          <w:iCs/>
        </w:rPr>
      </w:pPr>
      <w:r w:rsidRPr="00266AC1">
        <w:rPr>
          <w:i/>
          <w:iCs/>
        </w:rPr>
        <w:t>Учащиеся научатся:</w:t>
      </w:r>
    </w:p>
    <w:p w:rsidR="00F56B10" w:rsidRPr="00266AC1" w:rsidRDefault="00F56B10" w:rsidP="0024378D">
      <w:pPr>
        <w:numPr>
          <w:ilvl w:val="0"/>
          <w:numId w:val="13"/>
        </w:numPr>
        <w:spacing w:line="240" w:lineRule="atLeast"/>
        <w:jc w:val="both"/>
      </w:pPr>
      <w:r w:rsidRPr="00266AC1">
        <w:t>сотрудничать с товарищами при выполнении заданий в паре: устанавливать очерёдность действий; осуществлять взаимопроверку; обсуждать совместное решение (предлагать варианты, сравнивать способы вычисления или решения задачи); объединять полученные результаты (при решении комбинаторных задач);</w:t>
      </w:r>
    </w:p>
    <w:p w:rsidR="00F56B10" w:rsidRPr="00266AC1" w:rsidRDefault="00F56B10" w:rsidP="0024378D">
      <w:pPr>
        <w:numPr>
          <w:ilvl w:val="0"/>
          <w:numId w:val="13"/>
        </w:numPr>
        <w:spacing w:line="240" w:lineRule="atLeast"/>
        <w:jc w:val="both"/>
      </w:pPr>
      <w:r w:rsidRPr="00266AC1">
        <w:t>задавать вопросы с целью получения нужной информации.</w:t>
      </w:r>
    </w:p>
    <w:p w:rsidR="00F56B10" w:rsidRPr="00266AC1" w:rsidRDefault="00F56B10" w:rsidP="0024378D">
      <w:pPr>
        <w:pStyle w:val="a3"/>
        <w:spacing w:before="0" w:after="0" w:line="240" w:lineRule="atLeast"/>
        <w:ind w:left="284"/>
        <w:jc w:val="both"/>
        <w:rPr>
          <w:i/>
          <w:iCs/>
        </w:rPr>
      </w:pPr>
      <w:r w:rsidRPr="00266AC1">
        <w:rPr>
          <w:i/>
          <w:iCs/>
        </w:rPr>
        <w:t>Учащиеся получат возможность научиться:</w:t>
      </w:r>
    </w:p>
    <w:p w:rsidR="00F56B10" w:rsidRPr="00266AC1" w:rsidRDefault="00F56B10" w:rsidP="0024378D">
      <w:pPr>
        <w:numPr>
          <w:ilvl w:val="0"/>
          <w:numId w:val="36"/>
        </w:numPr>
        <w:spacing w:line="240" w:lineRule="atLeast"/>
        <w:jc w:val="both"/>
      </w:pPr>
      <w:r w:rsidRPr="00266AC1">
        <w:t xml:space="preserve">учитывать мнение партнёра, аргументировано критиковать допущенные ошибки, обосновывать своё решение; </w:t>
      </w:r>
    </w:p>
    <w:p w:rsidR="00F56B10" w:rsidRPr="00266AC1" w:rsidRDefault="00F56B10" w:rsidP="0024378D">
      <w:pPr>
        <w:numPr>
          <w:ilvl w:val="0"/>
          <w:numId w:val="36"/>
        </w:numPr>
        <w:spacing w:line="240" w:lineRule="atLeast"/>
        <w:jc w:val="both"/>
      </w:pPr>
      <w:r w:rsidRPr="00266AC1">
        <w:t>выполнять свою часть обязанностей в ходе групповой работы, учитывая общий план действий и конечную цель;</w:t>
      </w:r>
    </w:p>
    <w:p w:rsidR="00F56B10" w:rsidRPr="00266AC1" w:rsidRDefault="00F56B10" w:rsidP="0024378D">
      <w:pPr>
        <w:numPr>
          <w:ilvl w:val="0"/>
          <w:numId w:val="36"/>
        </w:numPr>
        <w:spacing w:line="240" w:lineRule="atLeast"/>
        <w:jc w:val="both"/>
      </w:pPr>
      <w:r w:rsidRPr="00266AC1">
        <w:t>задавать вопросы с целью планирования хода решения задачи, формулирования познавательных целей в ходе проектной деятельности на краеведческом материале (</w:t>
      </w:r>
      <w:r w:rsidRPr="00266AC1">
        <w:rPr>
          <w:u w:val="single"/>
        </w:rPr>
        <w:t>региональный компонент</w:t>
      </w:r>
      <w:r w:rsidRPr="00266AC1">
        <w:t>).</w:t>
      </w:r>
    </w:p>
    <w:p w:rsidR="00F56B10" w:rsidRPr="00266AC1" w:rsidRDefault="00F56B10" w:rsidP="0024378D">
      <w:pPr>
        <w:pStyle w:val="a3"/>
        <w:spacing w:before="0" w:after="0" w:line="240" w:lineRule="atLeast"/>
        <w:ind w:left="360"/>
        <w:jc w:val="both"/>
        <w:rPr>
          <w:b/>
          <w:bCs/>
          <w:caps/>
        </w:rPr>
      </w:pPr>
      <w:r w:rsidRPr="00266AC1">
        <w:rPr>
          <w:b/>
          <w:bCs/>
          <w:caps/>
        </w:rPr>
        <w:t>6. Содержание программы</w:t>
      </w:r>
    </w:p>
    <w:p w:rsidR="00301406" w:rsidRPr="00266AC1" w:rsidRDefault="00301406" w:rsidP="0024378D">
      <w:pPr>
        <w:pStyle w:val="a3"/>
        <w:spacing w:before="0" w:after="0" w:line="240" w:lineRule="atLeast"/>
        <w:ind w:firstLine="360"/>
        <w:jc w:val="both"/>
      </w:pPr>
      <w:r w:rsidRPr="00266AC1">
        <w:rPr>
          <w:b/>
          <w:bCs/>
        </w:rPr>
        <w:t xml:space="preserve">1 класс </w:t>
      </w:r>
      <w:r w:rsidRPr="00266AC1">
        <w:t>(99 ч)</w:t>
      </w:r>
    </w:p>
    <w:p w:rsidR="00301406" w:rsidRPr="00266AC1" w:rsidRDefault="00301406" w:rsidP="0024378D">
      <w:pPr>
        <w:pStyle w:val="a3"/>
        <w:spacing w:before="0" w:after="0" w:line="240" w:lineRule="atLeast"/>
        <w:ind w:firstLine="357"/>
        <w:jc w:val="both"/>
      </w:pPr>
      <w:r w:rsidRPr="00266AC1">
        <w:rPr>
          <w:b/>
          <w:bCs/>
        </w:rPr>
        <w:t>Общие свойства предметов и групп предметов</w:t>
      </w:r>
      <w:r w:rsidRPr="00266AC1">
        <w:t xml:space="preserve"> (5 ч) Свойства предметов (форма, цвет, размер). Сравнительные характеристики предметов по размеру: больше-меньше, длиннее-короче, выше-ниже, шире-уже. Сравнительные характеристики положения предметов в пространстве: перед, между, за; ближе-дальше, слева-справа. Сравнительные характеристики последовательности событий: раньше-позже. Сравнительные количественные характеристики групп предметов: столько же, больше, меньше, больше на..., меньше на.</w:t>
      </w:r>
    </w:p>
    <w:p w:rsidR="00301406" w:rsidRPr="00266AC1" w:rsidRDefault="00301406" w:rsidP="0024378D">
      <w:pPr>
        <w:pStyle w:val="a3"/>
        <w:spacing w:before="0" w:after="0" w:line="240" w:lineRule="atLeast"/>
        <w:ind w:firstLine="357"/>
        <w:jc w:val="both"/>
      </w:pPr>
      <w:r w:rsidRPr="00266AC1">
        <w:rPr>
          <w:b/>
          <w:bCs/>
        </w:rPr>
        <w:t>Числа и величины</w:t>
      </w:r>
      <w:r w:rsidRPr="00266AC1">
        <w:t xml:space="preserve"> (25 ч) Счет предметов. Названия, запись, последовательность чисел до 100. Сравнение чисел (знаки сравнения). Числовой ряд, взаимное расположение чисел в числовом ряду (следующее число, предыдущее). Четные и нечетные числа. Десятичный состав двузначных чисел.</w:t>
      </w:r>
    </w:p>
    <w:p w:rsidR="00301406" w:rsidRPr="00266AC1" w:rsidRDefault="00301406" w:rsidP="0024378D">
      <w:pPr>
        <w:pStyle w:val="a3"/>
        <w:spacing w:before="0" w:after="0" w:line="240" w:lineRule="atLeast"/>
        <w:ind w:firstLine="360"/>
        <w:jc w:val="both"/>
      </w:pPr>
      <w:r w:rsidRPr="00266AC1">
        <w:t xml:space="preserve">Масса, единицы массы (килограмм). Вместимость, единицы вместимости (литр). </w:t>
      </w:r>
    </w:p>
    <w:p w:rsidR="00301406" w:rsidRPr="00266AC1" w:rsidRDefault="00301406" w:rsidP="0024378D">
      <w:pPr>
        <w:pStyle w:val="a3"/>
        <w:spacing w:before="0" w:after="0" w:line="240" w:lineRule="atLeast"/>
        <w:ind w:firstLine="357"/>
        <w:jc w:val="both"/>
      </w:pPr>
      <w:r w:rsidRPr="00266AC1">
        <w:rPr>
          <w:b/>
          <w:bCs/>
        </w:rPr>
        <w:t>Арифметические действия</w:t>
      </w:r>
      <w:r w:rsidRPr="00266AC1">
        <w:t xml:space="preserve"> (35 ч) Сложение, вычитание (смысл действий, знаки действий). Переместительный закон сложения. Взаимосвязь действий сложения и вычитания.  Таблица сложения в пределах 10. Сложение и вычитание в пределах 100 без перехода через десяток. Сложение и вычитание с числом 0.</w:t>
      </w:r>
    </w:p>
    <w:p w:rsidR="00301406" w:rsidRPr="00266AC1" w:rsidRDefault="00301406" w:rsidP="0024378D">
      <w:pPr>
        <w:pStyle w:val="a3"/>
        <w:spacing w:before="0" w:after="0" w:line="240" w:lineRule="atLeast"/>
        <w:ind w:firstLine="360"/>
        <w:jc w:val="both"/>
      </w:pPr>
      <w:r w:rsidRPr="00266AC1">
        <w:t>Выражение (сумма, разность), значение выражения. Равенство, неравенство. Названия компонентов сложения и вычитания (слагаемые, уменьшаемое, вычитаемое). Нахождение значения выражения без скобок. Рациональные приёмы вычислений (перестановка и группировка слагаемых).</w:t>
      </w:r>
    </w:p>
    <w:p w:rsidR="00301406" w:rsidRPr="00266AC1" w:rsidRDefault="00301406" w:rsidP="0024378D">
      <w:pPr>
        <w:pStyle w:val="a3"/>
        <w:spacing w:before="0" w:after="0" w:line="240" w:lineRule="atLeast"/>
        <w:ind w:firstLine="357"/>
        <w:jc w:val="both"/>
      </w:pPr>
      <w:r w:rsidRPr="00266AC1">
        <w:rPr>
          <w:b/>
          <w:bCs/>
        </w:rPr>
        <w:t>Текстовые задачи</w:t>
      </w:r>
      <w:r w:rsidRPr="00266AC1">
        <w:t xml:space="preserve"> (10 ч) Развитие способности понимания текста, содержащего числовые данные. Моделирование текста, содержащего числовые данные. Структура и элементы текстовой задачи (условие, вопрос, числовые данные, неизвестное). Краткая запись условия, восстановление условия задачи по краткой записи.</w:t>
      </w:r>
    </w:p>
    <w:p w:rsidR="00301406" w:rsidRPr="00266AC1" w:rsidRDefault="00301406" w:rsidP="0024378D">
      <w:pPr>
        <w:pStyle w:val="a3"/>
        <w:spacing w:before="0" w:after="0" w:line="240" w:lineRule="atLeast"/>
        <w:ind w:right="-108"/>
        <w:jc w:val="both"/>
      </w:pPr>
      <w:r w:rsidRPr="00266AC1">
        <w:t xml:space="preserve">Решение текстовых задач: нахождение суммы и остатка, увеличение (уменьшение) </w:t>
      </w:r>
      <w:r w:rsidRPr="00266AC1">
        <w:rPr>
          <w:b/>
          <w:bCs/>
        </w:rPr>
        <w:t xml:space="preserve">на </w:t>
      </w:r>
      <w:r w:rsidRPr="00266AC1">
        <w:t>несколько единиц, нахождение слагаемого, нахождение уменьшаемого, нахождение вычитаемого, решение задач на краеведческом материале (</w:t>
      </w:r>
      <w:r w:rsidRPr="00266AC1">
        <w:rPr>
          <w:u w:val="single"/>
        </w:rPr>
        <w:t>региональный компонент</w:t>
      </w:r>
      <w:r w:rsidRPr="00266AC1">
        <w:t>).</w:t>
      </w:r>
    </w:p>
    <w:p w:rsidR="00301406" w:rsidRPr="00266AC1" w:rsidRDefault="00301406" w:rsidP="0024378D">
      <w:pPr>
        <w:pStyle w:val="a3"/>
        <w:spacing w:before="0" w:after="0" w:line="240" w:lineRule="atLeast"/>
        <w:ind w:firstLine="357"/>
        <w:jc w:val="both"/>
      </w:pPr>
      <w:r w:rsidRPr="00266AC1">
        <w:rPr>
          <w:b/>
          <w:bCs/>
        </w:rPr>
        <w:lastRenderedPageBreak/>
        <w:t>Геометрические фигуры и величины</w:t>
      </w:r>
      <w:r w:rsidRPr="00266AC1">
        <w:t xml:space="preserve"> (15 ч)  Пространственные отношения (выше–ниже, длиннее–короче, шире–уже, перед, за, между, слева–справа). Отрезок, ломаная, прямая линия, кривая. Измерение длины отрезка, изображение отрезка заданной длины. Многоугольники: квадрат, прямоугольник, треугольник. Круг. </w:t>
      </w:r>
    </w:p>
    <w:p w:rsidR="00301406" w:rsidRPr="00266AC1" w:rsidRDefault="00301406" w:rsidP="0024378D">
      <w:pPr>
        <w:pStyle w:val="a3"/>
        <w:spacing w:before="0" w:after="0" w:line="240" w:lineRule="atLeast"/>
        <w:ind w:firstLine="360"/>
        <w:jc w:val="both"/>
      </w:pPr>
      <w:r w:rsidRPr="00266AC1">
        <w:t>Длина. Единицы длины (сантиметр). Длина ломаной. Периметр многоугольника.</w:t>
      </w:r>
    </w:p>
    <w:p w:rsidR="00301406" w:rsidRPr="00266AC1" w:rsidRDefault="00301406" w:rsidP="0024378D">
      <w:pPr>
        <w:pStyle w:val="a3"/>
        <w:spacing w:before="0" w:after="0" w:line="240" w:lineRule="atLeast"/>
        <w:ind w:firstLine="360"/>
        <w:jc w:val="both"/>
      </w:pPr>
      <w:r w:rsidRPr="00266AC1">
        <w:t xml:space="preserve">Площадь (на уровне наглядных представлений). </w:t>
      </w:r>
    </w:p>
    <w:p w:rsidR="00301406" w:rsidRPr="00266AC1" w:rsidRDefault="00301406" w:rsidP="0024378D">
      <w:pPr>
        <w:pStyle w:val="a3"/>
        <w:spacing w:before="0" w:after="0" w:line="240" w:lineRule="atLeast"/>
        <w:ind w:firstLine="357"/>
        <w:jc w:val="both"/>
      </w:pPr>
      <w:r w:rsidRPr="00266AC1">
        <w:rPr>
          <w:b/>
          <w:bCs/>
        </w:rPr>
        <w:t xml:space="preserve">Работа с данными </w:t>
      </w:r>
      <w:r w:rsidRPr="00266AC1">
        <w:t>(9 ч) Виды информации: текст, рисунок, схема, символьная запись. Сопоставление информации, представленной в разных видах.  Таблица (строка, столбец). Табличная форма представления информации. Чтение и заполнение таблиц.</w:t>
      </w:r>
    </w:p>
    <w:p w:rsidR="00301406" w:rsidRPr="00266AC1" w:rsidRDefault="00301406" w:rsidP="0024378D">
      <w:pPr>
        <w:pStyle w:val="a3"/>
        <w:spacing w:before="0" w:after="0" w:line="240" w:lineRule="atLeast"/>
        <w:ind w:firstLine="360"/>
        <w:jc w:val="both"/>
      </w:pPr>
      <w:r w:rsidRPr="00266AC1">
        <w:rPr>
          <w:b/>
          <w:bCs/>
        </w:rPr>
        <w:t xml:space="preserve">2 класс </w:t>
      </w:r>
      <w:r w:rsidRPr="00266AC1">
        <w:t>(102 ч)</w:t>
      </w:r>
    </w:p>
    <w:p w:rsidR="00301406" w:rsidRPr="00266AC1" w:rsidRDefault="00301406" w:rsidP="0024378D">
      <w:pPr>
        <w:pStyle w:val="a3"/>
        <w:spacing w:before="0" w:after="0" w:line="240" w:lineRule="atLeast"/>
        <w:ind w:firstLine="357"/>
        <w:jc w:val="both"/>
      </w:pPr>
      <w:r w:rsidRPr="00266AC1">
        <w:rPr>
          <w:b/>
          <w:bCs/>
        </w:rPr>
        <w:t>Числа и величины</w:t>
      </w:r>
      <w:r w:rsidRPr="00266AC1">
        <w:t xml:space="preserve"> (10 ч) Названия, запись, последовательность чисел до 1000. Сравнение чисел. Разряды (единицы, десятки, сотни).  Время, единицы времени (час, минута). Метрические соотношения между изученными единицами времени.</w:t>
      </w:r>
    </w:p>
    <w:p w:rsidR="00301406" w:rsidRPr="00266AC1" w:rsidRDefault="00301406" w:rsidP="0024378D">
      <w:pPr>
        <w:pStyle w:val="a3"/>
        <w:spacing w:before="0" w:after="0" w:line="240" w:lineRule="atLeast"/>
        <w:ind w:firstLine="357"/>
        <w:jc w:val="both"/>
      </w:pPr>
      <w:r w:rsidRPr="00266AC1">
        <w:rPr>
          <w:b/>
          <w:bCs/>
        </w:rPr>
        <w:t>Арифметические действия</w:t>
      </w:r>
      <w:r w:rsidRPr="00266AC1">
        <w:t xml:space="preserve"> (50 ч)  Сочетательный закон сложения. Таблица сложения в пределах 20. Сложение и вычитание чисел в пределах 100 с переходом через десяток. Письменное сложение и вычитание чисел. Проверка результатов вычитания сложением.  Умножение, деление (смысл действий, знаки действий). Таблица умножения, соответствующие случаи деления. Умножение и деление с числами 0 и 1. Переместительный и сочетательный законы умножения. Взаимосвязь действий умножения и деления. Проверка результатов деления умножением.</w:t>
      </w:r>
    </w:p>
    <w:p w:rsidR="00301406" w:rsidRPr="00266AC1" w:rsidRDefault="00301406" w:rsidP="0024378D">
      <w:pPr>
        <w:pStyle w:val="a3"/>
        <w:spacing w:before="0" w:after="0" w:line="240" w:lineRule="atLeast"/>
        <w:ind w:right="-31" w:firstLine="360"/>
        <w:jc w:val="both"/>
      </w:pPr>
      <w:r w:rsidRPr="00266AC1">
        <w:t>Выражение (произведение, частное). Названия компонентов умножения и деления (множители, делимое, делитель). Порядок действий. Нахождение значения выражения со скобками. Рациональные приёмы вычислений (перестановка и группировка множителей, дополнение слагаемого до круглого числа).</w:t>
      </w:r>
    </w:p>
    <w:p w:rsidR="00301406" w:rsidRPr="00266AC1" w:rsidRDefault="00301406" w:rsidP="0024378D">
      <w:pPr>
        <w:pStyle w:val="a3"/>
        <w:spacing w:before="0" w:after="0" w:line="240" w:lineRule="atLeast"/>
        <w:ind w:firstLine="357"/>
        <w:jc w:val="both"/>
      </w:pPr>
      <w:r w:rsidRPr="00266AC1">
        <w:rPr>
          <w:b/>
          <w:bCs/>
        </w:rPr>
        <w:t>Текстовые задачи</w:t>
      </w:r>
      <w:r w:rsidRPr="00266AC1">
        <w:t xml:space="preserve"> (20 ч)  Составление краткой записи условия. Моделирование условия текстовой задачи. Решение текстовых задач: разностное сравнение, нахождение произведения, деление на равные части, деление по содержанию, увеличение и уменьшение </w:t>
      </w:r>
      <w:r w:rsidRPr="00266AC1">
        <w:rPr>
          <w:b/>
          <w:bCs/>
        </w:rPr>
        <w:t>в</w:t>
      </w:r>
      <w:r w:rsidRPr="00266AC1">
        <w:t xml:space="preserve"> несколько раз. Решение задач на краеведческом и экологическом материале </w:t>
      </w:r>
      <w:r w:rsidRPr="00266AC1">
        <w:rPr>
          <w:u w:val="single"/>
        </w:rPr>
        <w:t>(региональный компонент</w:t>
      </w:r>
      <w:r w:rsidRPr="00266AC1">
        <w:t xml:space="preserve">). </w:t>
      </w:r>
    </w:p>
    <w:p w:rsidR="00301406" w:rsidRPr="00266AC1" w:rsidRDefault="00301406" w:rsidP="0024378D">
      <w:pPr>
        <w:pStyle w:val="a3"/>
        <w:spacing w:before="0" w:after="0" w:line="240" w:lineRule="atLeast"/>
        <w:ind w:firstLine="357"/>
        <w:jc w:val="both"/>
      </w:pPr>
      <w:r w:rsidRPr="00266AC1">
        <w:rPr>
          <w:b/>
          <w:bCs/>
        </w:rPr>
        <w:t>Геометрические фигуры и величины</w:t>
      </w:r>
      <w:r w:rsidRPr="00266AC1">
        <w:t xml:space="preserve"> (10 ч)  Угол. Виды углов (острый, прямой, тупой). Виды треугольников (прямоугольный, равносторонний). Свойства сторон прямоугольника, квадрата, ромба (на уровне наглядных представлений). Единицы длины (миллиметр, метр, километр). Измерение длины отрезка. Метрические соотношения между изученными единицами длины. Единицы площади (квадратный метр, квадратный сантиметр, квадратный километр). Площадь прямоугольника.</w:t>
      </w:r>
    </w:p>
    <w:p w:rsidR="00301406" w:rsidRPr="00266AC1" w:rsidRDefault="00301406" w:rsidP="0024378D">
      <w:pPr>
        <w:pStyle w:val="a3"/>
        <w:spacing w:before="0" w:after="0" w:line="240" w:lineRule="atLeast"/>
        <w:ind w:firstLine="357"/>
        <w:jc w:val="both"/>
      </w:pPr>
      <w:r w:rsidRPr="00266AC1">
        <w:rPr>
          <w:b/>
          <w:bCs/>
        </w:rPr>
        <w:t>Работа с данными</w:t>
      </w:r>
      <w:r w:rsidRPr="00266AC1">
        <w:t xml:space="preserve"> (12 ч) Интерпретация информации, представленной в виде рисунка, в табличной форме. Представление текста в виде схемы (моделирование условия задачи). Знакомство с комбинаторными задачами. Решение комбинаторных задач с помощью схемы, таблицы.</w:t>
      </w:r>
    </w:p>
    <w:p w:rsidR="00301406" w:rsidRPr="00266AC1" w:rsidRDefault="00301406" w:rsidP="0024378D">
      <w:pPr>
        <w:pStyle w:val="a3"/>
        <w:spacing w:before="0" w:after="0" w:line="240" w:lineRule="atLeast"/>
        <w:ind w:firstLine="360"/>
        <w:jc w:val="both"/>
      </w:pPr>
      <w:r w:rsidRPr="00266AC1">
        <w:rPr>
          <w:b/>
          <w:bCs/>
        </w:rPr>
        <w:t xml:space="preserve">3 класс </w:t>
      </w:r>
      <w:r w:rsidRPr="00266AC1">
        <w:t>(102 ч)</w:t>
      </w:r>
    </w:p>
    <w:p w:rsidR="00301406" w:rsidRPr="00266AC1" w:rsidRDefault="00301406" w:rsidP="0024378D">
      <w:pPr>
        <w:pStyle w:val="a3"/>
        <w:spacing w:before="0" w:after="0" w:line="240" w:lineRule="atLeast"/>
        <w:ind w:firstLine="357"/>
        <w:jc w:val="both"/>
      </w:pPr>
      <w:r w:rsidRPr="00266AC1">
        <w:rPr>
          <w:b/>
          <w:bCs/>
        </w:rPr>
        <w:t>Числа и величины</w:t>
      </w:r>
      <w:r w:rsidRPr="00266AC1">
        <w:t xml:space="preserve"> (10 ч)  Названия, запись, последовательность чисел до 10 000. Сравнение чисел. Разряды (единицы, десятки, сотни), разрядный состав трехзначных чисел. Представление чисел в виде суммы разрядных слагаемых.</w:t>
      </w:r>
    </w:p>
    <w:p w:rsidR="00301406" w:rsidRPr="00266AC1" w:rsidRDefault="00301406" w:rsidP="0024378D">
      <w:pPr>
        <w:pStyle w:val="a3"/>
        <w:spacing w:before="0" w:after="0" w:line="240" w:lineRule="atLeast"/>
        <w:ind w:right="-81" w:firstLine="360"/>
        <w:jc w:val="both"/>
      </w:pPr>
      <w:r w:rsidRPr="00266AC1">
        <w:t xml:space="preserve">Масса, единицы массы (тонна, грамм). Метрические соотношения между изученными единицами массы. Время, единицы времени (секунда, сутки, неделя, месяц, год). Метрические соотношения между изученными единицами времени.  Скорость, единицы скорости. </w:t>
      </w:r>
    </w:p>
    <w:p w:rsidR="00301406" w:rsidRPr="00266AC1" w:rsidRDefault="00301406" w:rsidP="0024378D">
      <w:pPr>
        <w:pStyle w:val="a3"/>
        <w:spacing w:before="0" w:after="0" w:line="240" w:lineRule="atLeast"/>
        <w:ind w:firstLine="357"/>
        <w:jc w:val="both"/>
      </w:pPr>
      <w:r w:rsidRPr="00266AC1">
        <w:rPr>
          <w:b/>
          <w:bCs/>
        </w:rPr>
        <w:t>Арифметические действия</w:t>
      </w:r>
      <w:r w:rsidRPr="00266AC1">
        <w:t xml:space="preserve"> (40 ч)  Распределительный закон. Сложение и вычитание с переходом через разряд в пределах 10 000. Письменное умножение на однозначное число в пределах 10 000. Деление с остатком. Письменное деление на однозначное число в пределах 1000.  Нахождение неизвестного компонента арифметических действий. Рациональные приёмы вычислений (вычитание числа из суммы и суммы из числа, умножение и деление суммы на число). Приёмы контроля и самопроверки результата вычислений (определение последней цифры результата сложения, вычитания, умножения; определение первой цифры результата деления и числа цифр в ответе).</w:t>
      </w:r>
    </w:p>
    <w:p w:rsidR="00301406" w:rsidRPr="00266AC1" w:rsidRDefault="00301406" w:rsidP="0024378D">
      <w:pPr>
        <w:pStyle w:val="a3"/>
        <w:spacing w:before="0" w:after="0" w:line="240" w:lineRule="atLeast"/>
        <w:ind w:firstLine="357"/>
        <w:jc w:val="both"/>
      </w:pPr>
      <w:r w:rsidRPr="00266AC1">
        <w:rPr>
          <w:b/>
          <w:bCs/>
        </w:rPr>
        <w:lastRenderedPageBreak/>
        <w:t>Текстовые задачи</w:t>
      </w:r>
      <w:r w:rsidRPr="00266AC1">
        <w:t xml:space="preserve"> (36 ч) Моделирование условия текстовой задачи. Решение задач разными способами. Решение текстовых задач: кратное сравнение; определение длины пути, времени и скорости движения; определение цены и стоимости; определение доли числа и числа по доли, используя данные по родному краю (</w:t>
      </w:r>
      <w:r w:rsidRPr="00266AC1">
        <w:rPr>
          <w:u w:val="single"/>
        </w:rPr>
        <w:t>региональный компонент</w:t>
      </w:r>
      <w:r w:rsidRPr="00266AC1">
        <w:t>).</w:t>
      </w:r>
    </w:p>
    <w:p w:rsidR="00301406" w:rsidRPr="00266AC1" w:rsidRDefault="00301406" w:rsidP="0024378D">
      <w:pPr>
        <w:pStyle w:val="a3"/>
        <w:spacing w:before="0" w:after="0" w:line="240" w:lineRule="atLeast"/>
        <w:ind w:firstLine="357"/>
        <w:jc w:val="both"/>
      </w:pPr>
      <w:r w:rsidRPr="00266AC1">
        <w:rPr>
          <w:b/>
          <w:bCs/>
        </w:rPr>
        <w:t>Геометрические фигуры и величины</w:t>
      </w:r>
      <w:r w:rsidRPr="00266AC1">
        <w:t xml:space="preserve"> (10 ч)  Круг и окружность (радиус, диаметр). Построение окружности с помощью циркуля. Единицы длины (дециметр). Метрические соотношения между изученными единицами длины.</w:t>
      </w:r>
    </w:p>
    <w:p w:rsidR="00301406" w:rsidRPr="00266AC1" w:rsidRDefault="00301406" w:rsidP="0024378D">
      <w:pPr>
        <w:pStyle w:val="a3"/>
        <w:spacing w:before="0" w:after="0" w:line="240" w:lineRule="atLeast"/>
        <w:ind w:firstLine="357"/>
        <w:jc w:val="both"/>
      </w:pPr>
      <w:r w:rsidRPr="00266AC1">
        <w:rPr>
          <w:b/>
          <w:bCs/>
        </w:rPr>
        <w:t>Работа с данными</w:t>
      </w:r>
      <w:r w:rsidRPr="00266AC1">
        <w:t xml:space="preserve"> (6 ч)  Чтение, заполнение таблиц, интерпретация данных таблицы. Работа с таблицами (планирование маршрута). Знакомство с диаграммами (столбчатая диаграмма, круговая диаграмма), используя материалы родного края (</w:t>
      </w:r>
      <w:r w:rsidRPr="00266AC1">
        <w:rPr>
          <w:u w:val="single"/>
        </w:rPr>
        <w:t>региональный компонент</w:t>
      </w:r>
      <w:r w:rsidRPr="00266AC1">
        <w:t>)</w:t>
      </w:r>
    </w:p>
    <w:p w:rsidR="00266AC1" w:rsidRPr="00266AC1" w:rsidRDefault="00266AC1" w:rsidP="0024378D">
      <w:pPr>
        <w:pStyle w:val="a3"/>
        <w:spacing w:before="0" w:after="0" w:line="240" w:lineRule="atLeast"/>
        <w:jc w:val="both"/>
      </w:pPr>
      <w:r w:rsidRPr="00266AC1">
        <w:rPr>
          <w:b/>
          <w:bCs/>
        </w:rPr>
        <w:t xml:space="preserve">4 класс </w:t>
      </w:r>
      <w:r w:rsidRPr="00266AC1">
        <w:t>(102 ч)</w:t>
      </w:r>
    </w:p>
    <w:p w:rsidR="00266AC1" w:rsidRPr="00266AC1" w:rsidRDefault="00266AC1" w:rsidP="0024378D">
      <w:pPr>
        <w:pStyle w:val="a3"/>
        <w:spacing w:before="0" w:after="0" w:line="240" w:lineRule="atLeast"/>
        <w:ind w:firstLine="357"/>
        <w:jc w:val="both"/>
      </w:pPr>
      <w:r w:rsidRPr="00266AC1">
        <w:rPr>
          <w:b/>
          <w:bCs/>
        </w:rPr>
        <w:t>Числа и величины</w:t>
      </w:r>
      <w:r w:rsidRPr="00266AC1">
        <w:t xml:space="preserve"> (20 ч) Названия, запись, последовательность чисел до 1 000 000. Классы и разряды. Сравнение чисел. Масса, единицы массы (центнер). Метрические соотношения между изученными единицами массы. Сравнение и упорядочивание величин по массе. Время, единицы времени (век). Метрические соотношения между изученными единицами времени. Сравнение и упорядочивание промежутков времени по длительности.</w:t>
      </w:r>
    </w:p>
    <w:p w:rsidR="00266AC1" w:rsidRPr="00266AC1" w:rsidRDefault="00266AC1" w:rsidP="0024378D">
      <w:pPr>
        <w:pStyle w:val="a3"/>
        <w:spacing w:before="0" w:after="0" w:line="240" w:lineRule="atLeast"/>
        <w:ind w:firstLine="357"/>
        <w:jc w:val="both"/>
      </w:pPr>
      <w:r w:rsidRPr="00266AC1">
        <w:rPr>
          <w:b/>
          <w:bCs/>
        </w:rPr>
        <w:t xml:space="preserve">Арифметические действия </w:t>
      </w:r>
      <w:r w:rsidRPr="00266AC1">
        <w:t>(25 ч) Сложение и вычитание в пределах 1 000 000. Умножение и деление на двузначные и трехзначные числа.</w:t>
      </w:r>
      <w:r w:rsidRPr="00266AC1">
        <w:rPr>
          <w:i/>
          <w:iCs/>
        </w:rPr>
        <w:t xml:space="preserve"> </w:t>
      </w:r>
      <w:r w:rsidRPr="00266AC1">
        <w:t>Рациональные приёмы вычислений (разложение числа на удобные слагаемые или множители; умножение на 5, 25, 9, 99 и т.д.). Оценка результата вычислений, определение числа цифр в ответе. Способы проверки правильности вычислений. Числовые и буквенные выражения. Нахождение значения выражения с переменной. Обозначение неизвестного компонента арифметических действий буквой. Нахождение неизвестного компонента арифметических действий (усложненные случаи). Действия с величинами.</w:t>
      </w:r>
    </w:p>
    <w:p w:rsidR="00266AC1" w:rsidRPr="00266AC1" w:rsidRDefault="00266AC1" w:rsidP="0024378D">
      <w:pPr>
        <w:pStyle w:val="a3"/>
        <w:spacing w:before="0" w:after="0" w:line="240" w:lineRule="atLeast"/>
        <w:ind w:right="-28" w:firstLine="357"/>
        <w:jc w:val="both"/>
      </w:pPr>
      <w:r w:rsidRPr="00266AC1">
        <w:rPr>
          <w:b/>
          <w:bCs/>
        </w:rPr>
        <w:t>Текстовые задачи</w:t>
      </w:r>
      <w:r w:rsidRPr="00266AC1">
        <w:t xml:space="preserve"> (30 ч) Моделирование условия задач на движение. Решение задач, содержащих однородные величины. Решение текстовых задач: разностное и кратное сравнение, движение в противоположных направлениях; определение объёма работы, производительности и времени работы, определение расхода материалов на краеведческом материале (</w:t>
      </w:r>
      <w:r w:rsidRPr="00266AC1">
        <w:rPr>
          <w:u w:val="single"/>
        </w:rPr>
        <w:t>региональный компонент</w:t>
      </w:r>
      <w:r w:rsidRPr="00266AC1">
        <w:t xml:space="preserve">). </w:t>
      </w:r>
    </w:p>
    <w:p w:rsidR="00266AC1" w:rsidRPr="00266AC1" w:rsidRDefault="00266AC1" w:rsidP="0024378D">
      <w:pPr>
        <w:pStyle w:val="a3"/>
        <w:spacing w:before="0" w:after="0" w:line="240" w:lineRule="atLeast"/>
        <w:ind w:firstLine="357"/>
        <w:jc w:val="both"/>
      </w:pPr>
      <w:r w:rsidRPr="00266AC1">
        <w:rPr>
          <w:b/>
          <w:bCs/>
        </w:rPr>
        <w:t>Геометрические фигуры и величины</w:t>
      </w:r>
      <w:r w:rsidRPr="00266AC1">
        <w:t xml:space="preserve"> (25 ч) Плоские и пространственные геометрические фигуры. Куб</w:t>
      </w:r>
      <w:r w:rsidRPr="00266AC1">
        <w:rPr>
          <w:color w:val="FF0000"/>
        </w:rPr>
        <w:t xml:space="preserve">. </w:t>
      </w:r>
      <w:r w:rsidRPr="00266AC1">
        <w:t>Параллелепипед. Изображение геометрических фигур на клетчатой бумаге. Метрические соотношения между изученными единицами длины. Сравнение и упорядочивание величин по длине. Единицы площади (ар, гектар). Метрические соотношения между изученными единицами площади. Сравнение и упорядочивание величин по площади. Формулы периметра и площади прямоугольника. Решение задач на определение периметра и площади.</w:t>
      </w:r>
    </w:p>
    <w:p w:rsidR="00266AC1" w:rsidRDefault="00266AC1" w:rsidP="0024378D">
      <w:pPr>
        <w:pStyle w:val="a3"/>
        <w:spacing w:before="0" w:after="0" w:line="240" w:lineRule="atLeast"/>
        <w:ind w:firstLine="357"/>
        <w:jc w:val="both"/>
      </w:pPr>
      <w:r w:rsidRPr="00266AC1">
        <w:rPr>
          <w:b/>
          <w:bCs/>
        </w:rPr>
        <w:t>Работа с данными</w:t>
      </w:r>
      <w:r w:rsidRPr="00266AC1">
        <w:t xml:space="preserve"> (2 ч) Информация, способы представления информации, работа с информацией (сбор, передача, хранение). Виды диаграмм (столбчатая, линейная, круговая). Планирование действий (знакомство с понятием «алгоритм»).</w:t>
      </w:r>
    </w:p>
    <w:p w:rsidR="0024378D" w:rsidRDefault="0024378D" w:rsidP="00E9652C">
      <w:pPr>
        <w:rPr>
          <w:b/>
          <w:smallCaps/>
          <w:sz w:val="32"/>
          <w:szCs w:val="28"/>
        </w:rPr>
      </w:pPr>
    </w:p>
    <w:p w:rsidR="0024378D" w:rsidRDefault="0024378D" w:rsidP="00E9652C">
      <w:pPr>
        <w:rPr>
          <w:b/>
          <w:smallCaps/>
          <w:sz w:val="32"/>
          <w:szCs w:val="28"/>
        </w:rPr>
      </w:pPr>
    </w:p>
    <w:p w:rsidR="0024378D" w:rsidRDefault="0024378D" w:rsidP="00E9652C">
      <w:pPr>
        <w:rPr>
          <w:b/>
          <w:smallCaps/>
          <w:sz w:val="32"/>
          <w:szCs w:val="28"/>
        </w:rPr>
      </w:pPr>
    </w:p>
    <w:p w:rsidR="0024378D" w:rsidRDefault="0024378D" w:rsidP="00E9652C">
      <w:pPr>
        <w:rPr>
          <w:b/>
          <w:smallCaps/>
          <w:sz w:val="32"/>
          <w:szCs w:val="28"/>
        </w:rPr>
      </w:pPr>
    </w:p>
    <w:p w:rsidR="0024378D" w:rsidRDefault="0024378D" w:rsidP="00E9652C">
      <w:pPr>
        <w:rPr>
          <w:b/>
          <w:smallCaps/>
          <w:sz w:val="32"/>
          <w:szCs w:val="28"/>
        </w:rPr>
      </w:pPr>
    </w:p>
    <w:p w:rsidR="0024378D" w:rsidRDefault="0024378D" w:rsidP="00E9652C">
      <w:pPr>
        <w:rPr>
          <w:b/>
          <w:smallCaps/>
          <w:sz w:val="32"/>
          <w:szCs w:val="28"/>
        </w:rPr>
      </w:pPr>
    </w:p>
    <w:p w:rsidR="0024378D" w:rsidRDefault="0024378D" w:rsidP="00E9652C">
      <w:pPr>
        <w:rPr>
          <w:b/>
          <w:smallCaps/>
          <w:sz w:val="32"/>
          <w:szCs w:val="28"/>
        </w:rPr>
      </w:pPr>
    </w:p>
    <w:p w:rsidR="0024378D" w:rsidRDefault="0024378D" w:rsidP="00E9652C">
      <w:pPr>
        <w:rPr>
          <w:b/>
          <w:smallCaps/>
          <w:sz w:val="32"/>
          <w:szCs w:val="28"/>
        </w:rPr>
      </w:pPr>
    </w:p>
    <w:p w:rsidR="0024378D" w:rsidRDefault="0024378D" w:rsidP="00E9652C">
      <w:pPr>
        <w:rPr>
          <w:b/>
          <w:smallCaps/>
          <w:sz w:val="32"/>
          <w:szCs w:val="28"/>
        </w:rPr>
        <w:sectPr w:rsidR="0024378D" w:rsidSect="00B772E0">
          <w:footerReference w:type="even" r:id="rId8"/>
          <w:footerReference w:type="default" r:id="rId9"/>
          <w:pgSz w:w="11906" w:h="16838"/>
          <w:pgMar w:top="568" w:right="849" w:bottom="1134" w:left="993" w:header="709" w:footer="709" w:gutter="0"/>
          <w:cols w:space="708"/>
          <w:docGrid w:linePitch="360"/>
        </w:sectPr>
      </w:pPr>
    </w:p>
    <w:p w:rsidR="00E9652C" w:rsidRPr="00B80305" w:rsidRDefault="00E9652C" w:rsidP="00E9652C">
      <w:pPr>
        <w:rPr>
          <w:b/>
          <w:smallCaps/>
          <w:sz w:val="28"/>
        </w:rPr>
      </w:pPr>
      <w:r w:rsidRPr="00B80305">
        <w:rPr>
          <w:b/>
          <w:smallCaps/>
          <w:sz w:val="32"/>
          <w:szCs w:val="28"/>
        </w:rPr>
        <w:lastRenderedPageBreak/>
        <w:t xml:space="preserve">7. </w:t>
      </w:r>
      <w:r w:rsidRPr="00B80305">
        <w:rPr>
          <w:b/>
          <w:smallCaps/>
          <w:sz w:val="28"/>
        </w:rPr>
        <w:t xml:space="preserve">Календарно-тематическое планирование </w:t>
      </w:r>
      <w:r>
        <w:rPr>
          <w:b/>
          <w:smallCaps/>
          <w:sz w:val="28"/>
        </w:rPr>
        <w:t xml:space="preserve">    </w:t>
      </w:r>
      <w:r w:rsidRPr="00B80305">
        <w:rPr>
          <w:b/>
          <w:smallCaps/>
          <w:sz w:val="28"/>
        </w:rPr>
        <w:t>1 класс</w:t>
      </w:r>
    </w:p>
    <w:p w:rsidR="00E9652C" w:rsidRPr="00B80305" w:rsidRDefault="00E9652C" w:rsidP="00E9652C">
      <w:pPr>
        <w:rPr>
          <w:b/>
          <w:smallCaps/>
        </w:rPr>
      </w:pPr>
    </w:p>
    <w:tbl>
      <w:tblPr>
        <w:tblW w:w="174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708"/>
        <w:gridCol w:w="1701"/>
        <w:gridCol w:w="1276"/>
        <w:gridCol w:w="2409"/>
        <w:gridCol w:w="2694"/>
        <w:gridCol w:w="2693"/>
        <w:gridCol w:w="142"/>
        <w:gridCol w:w="3402"/>
        <w:gridCol w:w="1749"/>
      </w:tblGrid>
      <w:tr w:rsidR="00E9652C" w:rsidTr="0032124E">
        <w:trPr>
          <w:gridAfter w:val="1"/>
          <w:wAfter w:w="1749" w:type="dxa"/>
          <w:trHeight w:val="432"/>
        </w:trPr>
        <w:tc>
          <w:tcPr>
            <w:tcW w:w="710" w:type="dxa"/>
            <w:vMerge w:val="restart"/>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rPr>
                <w:b/>
              </w:rPr>
            </w:pPr>
            <w:r>
              <w:rPr>
                <w:b/>
              </w:rPr>
              <w:t>№ урока</w:t>
            </w:r>
          </w:p>
        </w:tc>
        <w:tc>
          <w:tcPr>
            <w:tcW w:w="708" w:type="dxa"/>
            <w:vMerge w:val="restart"/>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rPr>
                <w:b/>
              </w:rPr>
            </w:pPr>
            <w:r>
              <w:rPr>
                <w:b/>
              </w:rPr>
              <w:t>Дата</w:t>
            </w:r>
          </w:p>
        </w:tc>
        <w:tc>
          <w:tcPr>
            <w:tcW w:w="1701" w:type="dxa"/>
            <w:vMerge w:val="restart"/>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rPr>
                <w:b/>
              </w:rPr>
            </w:pPr>
            <w:r>
              <w:rPr>
                <w:b/>
              </w:rPr>
              <w:t>Тема урока</w:t>
            </w:r>
          </w:p>
        </w:tc>
        <w:tc>
          <w:tcPr>
            <w:tcW w:w="1276" w:type="dxa"/>
            <w:vMerge w:val="restart"/>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rPr>
                <w:b/>
              </w:rPr>
            </w:pPr>
            <w:r>
              <w:rPr>
                <w:b/>
              </w:rPr>
              <w:t>Тип урока</w:t>
            </w:r>
          </w:p>
        </w:tc>
        <w:tc>
          <w:tcPr>
            <w:tcW w:w="2409" w:type="dxa"/>
            <w:vMerge w:val="restart"/>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rPr>
                <w:b/>
              </w:rPr>
            </w:pPr>
            <w:r>
              <w:rPr>
                <w:b/>
              </w:rPr>
              <w:t>Элементы содержания</w:t>
            </w:r>
          </w:p>
        </w:tc>
        <w:tc>
          <w:tcPr>
            <w:tcW w:w="8931" w:type="dxa"/>
            <w:gridSpan w:val="4"/>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rPr>
                <w:b/>
              </w:rPr>
            </w:pPr>
            <w:r>
              <w:rPr>
                <w:b/>
              </w:rPr>
              <w:t>Планируемые результаты</w:t>
            </w:r>
          </w:p>
        </w:tc>
      </w:tr>
      <w:tr w:rsidR="00E9652C" w:rsidTr="0032124E">
        <w:trPr>
          <w:gridAfter w:val="1"/>
          <w:wAfter w:w="1749" w:type="dxa"/>
          <w:trHeight w:val="384"/>
        </w:trPr>
        <w:tc>
          <w:tcPr>
            <w:tcW w:w="710" w:type="dxa"/>
            <w:vMerge/>
            <w:tcBorders>
              <w:top w:val="single" w:sz="4" w:space="0" w:color="auto"/>
              <w:left w:val="single" w:sz="4" w:space="0" w:color="auto"/>
              <w:bottom w:val="single" w:sz="4" w:space="0" w:color="auto"/>
              <w:right w:val="single" w:sz="4" w:space="0" w:color="auto"/>
            </w:tcBorders>
            <w:vAlign w:val="center"/>
            <w:hideMark/>
          </w:tcPr>
          <w:p w:rsidR="00E9652C" w:rsidRDefault="00E9652C" w:rsidP="0032124E">
            <w:pPr>
              <w:rPr>
                <w: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E9652C" w:rsidRDefault="00E9652C" w:rsidP="0032124E">
            <w:pPr>
              <w:rPr>
                <w: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9652C" w:rsidRDefault="00E9652C" w:rsidP="0032124E">
            <w:pPr>
              <w:rPr>
                <w:b/>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9652C" w:rsidRDefault="00E9652C" w:rsidP="0032124E">
            <w:pPr>
              <w:rPr>
                <w:b/>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E9652C" w:rsidRDefault="00E9652C" w:rsidP="0032124E">
            <w:pPr>
              <w:rPr>
                <w:b/>
              </w:rPr>
            </w:pPr>
          </w:p>
        </w:tc>
        <w:tc>
          <w:tcPr>
            <w:tcW w:w="2694"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rPr>
                <w:b/>
              </w:rPr>
            </w:pPr>
            <w:r>
              <w:rPr>
                <w:b/>
              </w:rPr>
              <w:t>Предметные</w:t>
            </w:r>
          </w:p>
        </w:tc>
        <w:tc>
          <w:tcPr>
            <w:tcW w:w="2835" w:type="dxa"/>
            <w:gridSpan w:val="2"/>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rPr>
                <w:b/>
              </w:rPr>
            </w:pPr>
            <w:r>
              <w:rPr>
                <w:b/>
              </w:rPr>
              <w:t>Личностные</w:t>
            </w:r>
          </w:p>
        </w:tc>
        <w:tc>
          <w:tcPr>
            <w:tcW w:w="3402"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rPr>
                <w:b/>
              </w:rPr>
            </w:pPr>
            <w:r>
              <w:rPr>
                <w:b/>
              </w:rPr>
              <w:t>Метапредметные</w:t>
            </w:r>
          </w:p>
        </w:tc>
      </w:tr>
      <w:tr w:rsidR="00E9652C" w:rsidTr="0032124E">
        <w:trPr>
          <w:gridAfter w:val="1"/>
          <w:wAfter w:w="1749" w:type="dxa"/>
          <w:trHeight w:val="20"/>
        </w:trPr>
        <w:tc>
          <w:tcPr>
            <w:tcW w:w="710"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t>1</w:t>
            </w:r>
          </w:p>
        </w:tc>
        <w:tc>
          <w:tcPr>
            <w:tcW w:w="708" w:type="dxa"/>
            <w:tcBorders>
              <w:top w:val="single" w:sz="4" w:space="0" w:color="auto"/>
              <w:left w:val="single" w:sz="4" w:space="0" w:color="auto"/>
              <w:bottom w:val="single" w:sz="4" w:space="0" w:color="auto"/>
              <w:right w:val="single" w:sz="4" w:space="0" w:color="auto"/>
            </w:tcBorders>
          </w:tcPr>
          <w:p w:rsidR="00E9652C" w:rsidRDefault="00E9652C" w:rsidP="0032124E">
            <w:pPr>
              <w:jc w:val="center"/>
            </w:pPr>
          </w:p>
        </w:tc>
        <w:tc>
          <w:tcPr>
            <w:tcW w:w="1701" w:type="dxa"/>
            <w:tcBorders>
              <w:top w:val="single" w:sz="4" w:space="0" w:color="auto"/>
              <w:left w:val="single" w:sz="4" w:space="0" w:color="auto"/>
              <w:bottom w:val="single" w:sz="4" w:space="0" w:color="auto"/>
              <w:right w:val="single" w:sz="4" w:space="0" w:color="auto"/>
            </w:tcBorders>
          </w:tcPr>
          <w:p w:rsidR="00E9652C" w:rsidRDefault="00E9652C" w:rsidP="0032124E">
            <w:r>
              <w:t>Знакомство с учебником</w:t>
            </w:r>
          </w:p>
          <w:p w:rsidR="00E9652C" w:rsidRDefault="00E9652C" w:rsidP="0032124E"/>
        </w:tc>
        <w:tc>
          <w:tcPr>
            <w:tcW w:w="1276"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t>УИПЗЗ</w:t>
            </w:r>
          </w:p>
        </w:tc>
        <w:tc>
          <w:tcPr>
            <w:tcW w:w="2409" w:type="dxa"/>
            <w:tcBorders>
              <w:top w:val="single" w:sz="4" w:space="0" w:color="auto"/>
              <w:left w:val="single" w:sz="4" w:space="0" w:color="auto"/>
              <w:bottom w:val="single" w:sz="4" w:space="0" w:color="auto"/>
              <w:right w:val="single" w:sz="4" w:space="0" w:color="auto"/>
            </w:tcBorders>
            <w:hideMark/>
          </w:tcPr>
          <w:p w:rsidR="00E9652C" w:rsidRDefault="00E9652C" w:rsidP="0032124E">
            <w:r>
              <w:t>Знакомство со структурой и содержанием учебника</w:t>
            </w:r>
          </w:p>
        </w:tc>
        <w:tc>
          <w:tcPr>
            <w:tcW w:w="2694" w:type="dxa"/>
            <w:tcBorders>
              <w:top w:val="single" w:sz="4" w:space="0" w:color="auto"/>
              <w:left w:val="single" w:sz="4" w:space="0" w:color="auto"/>
              <w:bottom w:val="single" w:sz="4" w:space="0" w:color="auto"/>
              <w:right w:val="single" w:sz="4" w:space="0" w:color="auto"/>
            </w:tcBorders>
            <w:hideMark/>
          </w:tcPr>
          <w:p w:rsidR="00E9652C" w:rsidRDefault="00E9652C" w:rsidP="0032124E">
            <w:r>
              <w:t>Знать:</w:t>
            </w:r>
          </w:p>
          <w:p w:rsidR="00E9652C" w:rsidRDefault="00E9652C" w:rsidP="0032124E">
            <w:r>
              <w:t>- условные обозначения, принятые в учебнике</w:t>
            </w:r>
          </w:p>
          <w:p w:rsidR="00E9652C" w:rsidRDefault="00E9652C" w:rsidP="0032124E">
            <w:r>
              <w:t>Уметь:</w:t>
            </w:r>
          </w:p>
          <w:p w:rsidR="00E9652C" w:rsidRDefault="00E9652C" w:rsidP="0032124E">
            <w:r>
              <w:t>- работать с учебником</w:t>
            </w:r>
          </w:p>
        </w:tc>
        <w:tc>
          <w:tcPr>
            <w:tcW w:w="2835" w:type="dxa"/>
            <w:gridSpan w:val="2"/>
            <w:tcBorders>
              <w:top w:val="single" w:sz="4" w:space="0" w:color="auto"/>
              <w:left w:val="single" w:sz="4" w:space="0" w:color="auto"/>
              <w:bottom w:val="single" w:sz="4" w:space="0" w:color="auto"/>
              <w:right w:val="single" w:sz="4" w:space="0" w:color="auto"/>
            </w:tcBorders>
            <w:hideMark/>
          </w:tcPr>
          <w:p w:rsidR="00E9652C" w:rsidRDefault="00E9652C" w:rsidP="0032124E">
            <w:r>
              <w:t>Формирование внутренней позиции школьника на уровне положительного отношения к школе</w:t>
            </w:r>
          </w:p>
        </w:tc>
        <w:tc>
          <w:tcPr>
            <w:tcW w:w="3402" w:type="dxa"/>
            <w:tcBorders>
              <w:top w:val="single" w:sz="4" w:space="0" w:color="auto"/>
              <w:left w:val="single" w:sz="4" w:space="0" w:color="auto"/>
              <w:bottom w:val="single" w:sz="4" w:space="0" w:color="auto"/>
              <w:right w:val="single" w:sz="4" w:space="0" w:color="auto"/>
            </w:tcBorders>
            <w:hideMark/>
          </w:tcPr>
          <w:p w:rsidR="00E9652C" w:rsidRDefault="00E9652C" w:rsidP="0032124E">
            <w:r>
              <w:rPr>
                <w:i/>
              </w:rPr>
              <w:t xml:space="preserve">Обрабатывать </w:t>
            </w:r>
            <w:r>
              <w:t xml:space="preserve">информацию: </w:t>
            </w:r>
            <w:r>
              <w:rPr>
                <w:i/>
              </w:rPr>
              <w:t>находить,  обобщать и представлять</w:t>
            </w:r>
            <w:r>
              <w:t xml:space="preserve"> данные</w:t>
            </w:r>
          </w:p>
        </w:tc>
      </w:tr>
      <w:tr w:rsidR="00E9652C" w:rsidTr="0032124E">
        <w:trPr>
          <w:gridAfter w:val="1"/>
          <w:wAfter w:w="1749" w:type="dxa"/>
          <w:trHeight w:val="20"/>
        </w:trPr>
        <w:tc>
          <w:tcPr>
            <w:tcW w:w="710"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t>2</w:t>
            </w:r>
          </w:p>
        </w:tc>
        <w:tc>
          <w:tcPr>
            <w:tcW w:w="708" w:type="dxa"/>
            <w:tcBorders>
              <w:top w:val="single" w:sz="4" w:space="0" w:color="auto"/>
              <w:left w:val="single" w:sz="4" w:space="0" w:color="auto"/>
              <w:bottom w:val="single" w:sz="4" w:space="0" w:color="auto"/>
              <w:right w:val="single" w:sz="4" w:space="0" w:color="auto"/>
            </w:tcBorders>
          </w:tcPr>
          <w:p w:rsidR="00E9652C" w:rsidRDefault="00E9652C" w:rsidP="0032124E">
            <w:pPr>
              <w:jc w:val="center"/>
            </w:pPr>
          </w:p>
        </w:tc>
        <w:tc>
          <w:tcPr>
            <w:tcW w:w="1701" w:type="dxa"/>
            <w:tcBorders>
              <w:top w:val="single" w:sz="4" w:space="0" w:color="auto"/>
              <w:left w:val="single" w:sz="4" w:space="0" w:color="auto"/>
              <w:bottom w:val="single" w:sz="4" w:space="0" w:color="auto"/>
              <w:right w:val="single" w:sz="4" w:space="0" w:color="auto"/>
            </w:tcBorders>
          </w:tcPr>
          <w:p w:rsidR="00E9652C" w:rsidRDefault="00E9652C" w:rsidP="0032124E">
            <w:r>
              <w:t>Как мы будем сравнивать</w:t>
            </w:r>
          </w:p>
          <w:p w:rsidR="00E9652C" w:rsidRDefault="00E9652C" w:rsidP="0032124E"/>
        </w:tc>
        <w:tc>
          <w:tcPr>
            <w:tcW w:w="1276"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t>УИПЗЗ</w:t>
            </w:r>
          </w:p>
        </w:tc>
        <w:tc>
          <w:tcPr>
            <w:tcW w:w="2409" w:type="dxa"/>
            <w:tcBorders>
              <w:top w:val="single" w:sz="4" w:space="0" w:color="auto"/>
              <w:left w:val="single" w:sz="4" w:space="0" w:color="auto"/>
              <w:bottom w:val="single" w:sz="4" w:space="0" w:color="auto"/>
              <w:right w:val="single" w:sz="4" w:space="0" w:color="auto"/>
            </w:tcBorders>
            <w:hideMark/>
          </w:tcPr>
          <w:p w:rsidR="00E9652C" w:rsidRDefault="00E9652C" w:rsidP="0032124E">
            <w:r>
              <w:t xml:space="preserve">Знакомство с признаками, по </w:t>
            </w:r>
            <w:r>
              <w:rPr>
                <w:spacing w:val="-6"/>
              </w:rPr>
              <w:t>которым сравнивают предметы</w:t>
            </w:r>
          </w:p>
        </w:tc>
        <w:tc>
          <w:tcPr>
            <w:tcW w:w="2694" w:type="dxa"/>
            <w:tcBorders>
              <w:top w:val="single" w:sz="4" w:space="0" w:color="auto"/>
              <w:left w:val="single" w:sz="4" w:space="0" w:color="auto"/>
              <w:bottom w:val="single" w:sz="4" w:space="0" w:color="auto"/>
              <w:right w:val="single" w:sz="4" w:space="0" w:color="auto"/>
            </w:tcBorders>
            <w:hideMark/>
          </w:tcPr>
          <w:p w:rsidR="00E9652C" w:rsidRDefault="00E9652C" w:rsidP="0032124E">
            <w:r>
              <w:t>Уметь:</w:t>
            </w:r>
          </w:p>
          <w:p w:rsidR="00E9652C" w:rsidRDefault="00E9652C" w:rsidP="0032124E">
            <w:r>
              <w:t>- сравнивать признаки предметов и групп предметов</w:t>
            </w:r>
          </w:p>
        </w:tc>
        <w:tc>
          <w:tcPr>
            <w:tcW w:w="2835" w:type="dxa"/>
            <w:gridSpan w:val="2"/>
            <w:tcBorders>
              <w:top w:val="single" w:sz="4" w:space="0" w:color="auto"/>
              <w:left w:val="single" w:sz="4" w:space="0" w:color="auto"/>
              <w:bottom w:val="single" w:sz="4" w:space="0" w:color="auto"/>
              <w:right w:val="single" w:sz="4" w:space="0" w:color="auto"/>
            </w:tcBorders>
            <w:hideMark/>
          </w:tcPr>
          <w:p w:rsidR="00E9652C" w:rsidRDefault="00E9652C" w:rsidP="0032124E">
            <w:r>
              <w:t>Учебно-познавательный интерес к новому материалу и способам решения новой задачи</w:t>
            </w:r>
          </w:p>
        </w:tc>
        <w:tc>
          <w:tcPr>
            <w:tcW w:w="3402" w:type="dxa"/>
            <w:tcBorders>
              <w:top w:val="single" w:sz="4" w:space="0" w:color="auto"/>
              <w:left w:val="single" w:sz="4" w:space="0" w:color="auto"/>
              <w:bottom w:val="single" w:sz="4" w:space="0" w:color="auto"/>
              <w:right w:val="single" w:sz="4" w:space="0" w:color="auto"/>
            </w:tcBorders>
            <w:hideMark/>
          </w:tcPr>
          <w:p w:rsidR="00E9652C" w:rsidRDefault="00E9652C" w:rsidP="0032124E">
            <w:r>
              <w:rPr>
                <w:i/>
              </w:rPr>
              <w:t xml:space="preserve">Исследовать </w:t>
            </w:r>
            <w:r>
              <w:t xml:space="preserve">предметы окружающего мира: </w:t>
            </w:r>
            <w:r>
              <w:rPr>
                <w:i/>
              </w:rPr>
              <w:t>сопоставлять,</w:t>
            </w:r>
            <w:r>
              <w:t xml:space="preserve"> </w:t>
            </w:r>
            <w:r>
              <w:rPr>
                <w:i/>
              </w:rPr>
              <w:t xml:space="preserve">сравнивать </w:t>
            </w:r>
            <w:r>
              <w:t>по общим и отличительным признакам</w:t>
            </w:r>
          </w:p>
        </w:tc>
      </w:tr>
      <w:tr w:rsidR="00E9652C" w:rsidTr="00B772E0">
        <w:trPr>
          <w:gridAfter w:val="1"/>
          <w:wAfter w:w="1749" w:type="dxa"/>
          <w:trHeight w:val="1971"/>
        </w:trPr>
        <w:tc>
          <w:tcPr>
            <w:tcW w:w="710"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t>3</w:t>
            </w:r>
          </w:p>
        </w:tc>
        <w:tc>
          <w:tcPr>
            <w:tcW w:w="708" w:type="dxa"/>
            <w:tcBorders>
              <w:top w:val="single" w:sz="4" w:space="0" w:color="auto"/>
              <w:left w:val="single" w:sz="4" w:space="0" w:color="auto"/>
              <w:bottom w:val="single" w:sz="4" w:space="0" w:color="auto"/>
              <w:right w:val="single" w:sz="4" w:space="0" w:color="auto"/>
            </w:tcBorders>
          </w:tcPr>
          <w:p w:rsidR="00E9652C" w:rsidRDefault="00E9652C" w:rsidP="0032124E">
            <w:pPr>
              <w:jc w:val="center"/>
            </w:pPr>
          </w:p>
        </w:tc>
        <w:tc>
          <w:tcPr>
            <w:tcW w:w="1701" w:type="dxa"/>
            <w:tcBorders>
              <w:top w:val="single" w:sz="4" w:space="0" w:color="auto"/>
              <w:left w:val="single" w:sz="4" w:space="0" w:color="auto"/>
              <w:bottom w:val="single" w:sz="4" w:space="0" w:color="auto"/>
              <w:right w:val="single" w:sz="4" w:space="0" w:color="auto"/>
            </w:tcBorders>
          </w:tcPr>
          <w:p w:rsidR="00E9652C" w:rsidRDefault="00E9652C" w:rsidP="0032124E">
            <w:r>
              <w:t>Как мы будем считать</w:t>
            </w:r>
          </w:p>
          <w:p w:rsidR="00E9652C" w:rsidRDefault="00E9652C" w:rsidP="0032124E"/>
        </w:tc>
        <w:tc>
          <w:tcPr>
            <w:tcW w:w="1276"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t>УИПЗЗ</w:t>
            </w:r>
          </w:p>
        </w:tc>
        <w:tc>
          <w:tcPr>
            <w:tcW w:w="2409" w:type="dxa"/>
            <w:tcBorders>
              <w:top w:val="single" w:sz="4" w:space="0" w:color="auto"/>
              <w:left w:val="single" w:sz="4" w:space="0" w:color="auto"/>
              <w:bottom w:val="single" w:sz="4" w:space="0" w:color="auto"/>
              <w:right w:val="single" w:sz="4" w:space="0" w:color="auto"/>
            </w:tcBorders>
          </w:tcPr>
          <w:p w:rsidR="00B772E0" w:rsidRDefault="00E9652C" w:rsidP="0032124E">
            <w:r>
              <w:t>Формирование навыков пересчитывания предметов. Актуализация поня</w:t>
            </w:r>
          </w:p>
          <w:p w:rsidR="00B772E0" w:rsidRDefault="00E9652C" w:rsidP="0032124E">
            <w:r>
              <w:t>тий «больше», «мен</w:t>
            </w:r>
          </w:p>
          <w:p w:rsidR="00E9652C" w:rsidRDefault="00E9652C" w:rsidP="0032124E">
            <w:r>
              <w:t>ьше», «столько же»</w:t>
            </w:r>
          </w:p>
        </w:tc>
        <w:tc>
          <w:tcPr>
            <w:tcW w:w="2694" w:type="dxa"/>
            <w:tcBorders>
              <w:top w:val="single" w:sz="4" w:space="0" w:color="auto"/>
              <w:left w:val="single" w:sz="4" w:space="0" w:color="auto"/>
              <w:bottom w:val="single" w:sz="4" w:space="0" w:color="auto"/>
              <w:right w:val="single" w:sz="4" w:space="0" w:color="auto"/>
            </w:tcBorders>
            <w:hideMark/>
          </w:tcPr>
          <w:p w:rsidR="00E9652C" w:rsidRDefault="00E9652C" w:rsidP="0032124E">
            <w:r>
              <w:t>Уметь:</w:t>
            </w:r>
          </w:p>
          <w:p w:rsidR="00E9652C" w:rsidRDefault="00E9652C" w:rsidP="0032124E">
            <w:r>
              <w:t>- сравнивать количественные отношения предметов;</w:t>
            </w:r>
          </w:p>
          <w:p w:rsidR="00E9652C" w:rsidRDefault="00E9652C" w:rsidP="0032124E">
            <w:r>
              <w:t xml:space="preserve">- вести счет </w:t>
            </w:r>
          </w:p>
        </w:tc>
        <w:tc>
          <w:tcPr>
            <w:tcW w:w="2835" w:type="dxa"/>
            <w:gridSpan w:val="2"/>
            <w:tcBorders>
              <w:top w:val="single" w:sz="4" w:space="0" w:color="auto"/>
              <w:left w:val="single" w:sz="4" w:space="0" w:color="auto"/>
              <w:bottom w:val="single" w:sz="4" w:space="0" w:color="auto"/>
              <w:right w:val="single" w:sz="4" w:space="0" w:color="auto"/>
            </w:tcBorders>
            <w:hideMark/>
          </w:tcPr>
          <w:p w:rsidR="00E9652C" w:rsidRDefault="00E9652C" w:rsidP="0032124E">
            <w:r>
              <w:t>Формирование любознательности, трудолюбия, умения слушать и слышать собеседника</w:t>
            </w:r>
          </w:p>
        </w:tc>
        <w:tc>
          <w:tcPr>
            <w:tcW w:w="3402" w:type="dxa"/>
            <w:tcBorders>
              <w:top w:val="single" w:sz="4" w:space="0" w:color="auto"/>
              <w:left w:val="single" w:sz="4" w:space="0" w:color="auto"/>
              <w:bottom w:val="single" w:sz="4" w:space="0" w:color="auto"/>
              <w:right w:val="single" w:sz="4" w:space="0" w:color="auto"/>
            </w:tcBorders>
            <w:hideMark/>
          </w:tcPr>
          <w:p w:rsidR="00E9652C" w:rsidRDefault="00E9652C" w:rsidP="0032124E">
            <w:r>
              <w:rPr>
                <w:i/>
              </w:rPr>
              <w:t xml:space="preserve">Описывать </w:t>
            </w:r>
            <w:r>
              <w:t>явления и события с использованием чисел</w:t>
            </w:r>
          </w:p>
        </w:tc>
      </w:tr>
      <w:tr w:rsidR="00E9652C" w:rsidTr="0032124E">
        <w:trPr>
          <w:gridAfter w:val="1"/>
          <w:wAfter w:w="1749" w:type="dxa"/>
          <w:trHeight w:val="20"/>
        </w:trPr>
        <w:tc>
          <w:tcPr>
            <w:tcW w:w="710"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t>4</w:t>
            </w:r>
          </w:p>
        </w:tc>
        <w:tc>
          <w:tcPr>
            <w:tcW w:w="708" w:type="dxa"/>
            <w:tcBorders>
              <w:top w:val="single" w:sz="4" w:space="0" w:color="auto"/>
              <w:left w:val="single" w:sz="4" w:space="0" w:color="auto"/>
              <w:bottom w:val="single" w:sz="4" w:space="0" w:color="auto"/>
              <w:right w:val="single" w:sz="4" w:space="0" w:color="auto"/>
            </w:tcBorders>
          </w:tcPr>
          <w:p w:rsidR="00E9652C" w:rsidRDefault="00E9652C" w:rsidP="0032124E">
            <w:pPr>
              <w:jc w:val="center"/>
            </w:pPr>
          </w:p>
        </w:tc>
        <w:tc>
          <w:tcPr>
            <w:tcW w:w="1701" w:type="dxa"/>
            <w:tcBorders>
              <w:top w:val="single" w:sz="4" w:space="0" w:color="auto"/>
              <w:left w:val="single" w:sz="4" w:space="0" w:color="auto"/>
              <w:bottom w:val="single" w:sz="4" w:space="0" w:color="auto"/>
              <w:right w:val="single" w:sz="4" w:space="0" w:color="auto"/>
            </w:tcBorders>
          </w:tcPr>
          <w:p w:rsidR="00E9652C" w:rsidRDefault="00E9652C" w:rsidP="0032124E">
            <w:r>
              <w:t xml:space="preserve">Сравниваем </w:t>
            </w:r>
          </w:p>
          <w:p w:rsidR="00E9652C" w:rsidRDefault="00E9652C" w:rsidP="0032124E">
            <w:r>
              <w:t>фигуры</w:t>
            </w:r>
          </w:p>
          <w:p w:rsidR="00E9652C" w:rsidRDefault="00E9652C" w:rsidP="0032124E"/>
        </w:tc>
        <w:tc>
          <w:tcPr>
            <w:tcW w:w="1276"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t>УИПЗЗ</w:t>
            </w:r>
          </w:p>
        </w:tc>
        <w:tc>
          <w:tcPr>
            <w:tcW w:w="2409" w:type="dxa"/>
            <w:tcBorders>
              <w:top w:val="single" w:sz="4" w:space="0" w:color="auto"/>
              <w:left w:val="single" w:sz="4" w:space="0" w:color="auto"/>
              <w:bottom w:val="single" w:sz="4" w:space="0" w:color="auto"/>
              <w:right w:val="single" w:sz="4" w:space="0" w:color="auto"/>
            </w:tcBorders>
            <w:hideMark/>
          </w:tcPr>
          <w:p w:rsidR="00E9652C" w:rsidRDefault="00E9652C" w:rsidP="0032124E">
            <w:r>
              <w:t>Формирование умения сравнивать геометрические фигуры по форме, размеру, цвету</w:t>
            </w:r>
          </w:p>
        </w:tc>
        <w:tc>
          <w:tcPr>
            <w:tcW w:w="2694" w:type="dxa"/>
            <w:tcBorders>
              <w:top w:val="single" w:sz="4" w:space="0" w:color="auto"/>
              <w:left w:val="single" w:sz="4" w:space="0" w:color="auto"/>
              <w:bottom w:val="single" w:sz="4" w:space="0" w:color="auto"/>
              <w:right w:val="single" w:sz="4" w:space="0" w:color="auto"/>
            </w:tcBorders>
            <w:hideMark/>
          </w:tcPr>
          <w:p w:rsidR="00E9652C" w:rsidRDefault="00E9652C" w:rsidP="0032124E">
            <w:r>
              <w:t>Уметь:</w:t>
            </w:r>
          </w:p>
          <w:p w:rsidR="00E9652C" w:rsidRDefault="00E9652C" w:rsidP="0032124E">
            <w:r>
              <w:t>- сравнивать предметы по признакам: цвету, форме, размеру</w:t>
            </w:r>
          </w:p>
        </w:tc>
        <w:tc>
          <w:tcPr>
            <w:tcW w:w="2835" w:type="dxa"/>
            <w:gridSpan w:val="2"/>
            <w:tcBorders>
              <w:top w:val="single" w:sz="4" w:space="0" w:color="auto"/>
              <w:left w:val="single" w:sz="4" w:space="0" w:color="auto"/>
              <w:bottom w:val="single" w:sz="4" w:space="0" w:color="auto"/>
              <w:right w:val="single" w:sz="4" w:space="0" w:color="auto"/>
            </w:tcBorders>
            <w:hideMark/>
          </w:tcPr>
          <w:p w:rsidR="00E9652C" w:rsidRDefault="00E9652C" w:rsidP="0032124E">
            <w:r>
              <w:t>Способность к организации самостоятельной учебной деятельности и преодолению трудностей</w:t>
            </w:r>
          </w:p>
        </w:tc>
        <w:tc>
          <w:tcPr>
            <w:tcW w:w="3402" w:type="dxa"/>
            <w:tcBorders>
              <w:top w:val="single" w:sz="4" w:space="0" w:color="auto"/>
              <w:left w:val="single" w:sz="4" w:space="0" w:color="auto"/>
              <w:bottom w:val="single" w:sz="4" w:space="0" w:color="auto"/>
              <w:right w:val="single" w:sz="4" w:space="0" w:color="auto"/>
            </w:tcBorders>
          </w:tcPr>
          <w:p w:rsidR="00E9652C" w:rsidRDefault="00E9652C" w:rsidP="0032124E">
            <w:r>
              <w:rPr>
                <w:i/>
              </w:rPr>
              <w:t>Подводить</w:t>
            </w:r>
            <w:r>
              <w:t xml:space="preserve"> под понятия, </w:t>
            </w:r>
            <w:r>
              <w:rPr>
                <w:i/>
              </w:rPr>
              <w:t>распознавать</w:t>
            </w:r>
            <w:r>
              <w:t xml:space="preserve"> объекты. </w:t>
            </w:r>
            <w:r>
              <w:rPr>
                <w:i/>
              </w:rPr>
              <w:t xml:space="preserve">Описывать </w:t>
            </w:r>
            <w:r>
              <w:t xml:space="preserve"> свойства геометрических фигур</w:t>
            </w:r>
          </w:p>
          <w:p w:rsidR="00E9652C" w:rsidRDefault="00E9652C" w:rsidP="0032124E"/>
        </w:tc>
      </w:tr>
      <w:tr w:rsidR="00E9652C" w:rsidTr="0032124E">
        <w:trPr>
          <w:gridAfter w:val="1"/>
          <w:wAfter w:w="1749" w:type="dxa"/>
          <w:trHeight w:val="20"/>
        </w:trPr>
        <w:tc>
          <w:tcPr>
            <w:tcW w:w="710"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t>5</w:t>
            </w:r>
          </w:p>
        </w:tc>
        <w:tc>
          <w:tcPr>
            <w:tcW w:w="708" w:type="dxa"/>
            <w:tcBorders>
              <w:top w:val="single" w:sz="4" w:space="0" w:color="auto"/>
              <w:left w:val="single" w:sz="4" w:space="0" w:color="auto"/>
              <w:bottom w:val="single" w:sz="4" w:space="0" w:color="auto"/>
              <w:right w:val="single" w:sz="4" w:space="0" w:color="auto"/>
            </w:tcBorders>
          </w:tcPr>
          <w:p w:rsidR="00E9652C" w:rsidRDefault="00E9652C" w:rsidP="0032124E">
            <w:pPr>
              <w:jc w:val="center"/>
            </w:pPr>
          </w:p>
        </w:tc>
        <w:tc>
          <w:tcPr>
            <w:tcW w:w="1701" w:type="dxa"/>
            <w:tcBorders>
              <w:top w:val="single" w:sz="4" w:space="0" w:color="auto"/>
              <w:left w:val="single" w:sz="4" w:space="0" w:color="auto"/>
              <w:bottom w:val="single" w:sz="4" w:space="0" w:color="auto"/>
              <w:right w:val="single" w:sz="4" w:space="0" w:color="auto"/>
            </w:tcBorders>
          </w:tcPr>
          <w:p w:rsidR="00E9652C" w:rsidRDefault="00E9652C" w:rsidP="0032124E">
            <w:r>
              <w:t>Больше, меньше. Выше, ниже. Длиннее, кор</w:t>
            </w:r>
            <w:r w:rsidR="0024378D">
              <w:t>о</w:t>
            </w:r>
            <w:r>
              <w:t xml:space="preserve">че. Шире, </w:t>
            </w:r>
            <w:r>
              <w:lastRenderedPageBreak/>
              <w:t>уже</w:t>
            </w:r>
          </w:p>
          <w:p w:rsidR="00E9652C" w:rsidRDefault="00E9652C" w:rsidP="0032124E">
            <w:r>
              <w:t xml:space="preserve"> </w:t>
            </w:r>
          </w:p>
          <w:p w:rsidR="00E9652C" w:rsidRDefault="00E9652C" w:rsidP="0032124E"/>
        </w:tc>
        <w:tc>
          <w:tcPr>
            <w:tcW w:w="1276"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lastRenderedPageBreak/>
              <w:t>УИПЗЗ</w:t>
            </w:r>
          </w:p>
        </w:tc>
        <w:tc>
          <w:tcPr>
            <w:tcW w:w="2409" w:type="dxa"/>
            <w:tcBorders>
              <w:top w:val="single" w:sz="4" w:space="0" w:color="auto"/>
              <w:left w:val="single" w:sz="4" w:space="0" w:color="auto"/>
              <w:bottom w:val="single" w:sz="4" w:space="0" w:color="auto"/>
              <w:right w:val="single" w:sz="4" w:space="0" w:color="auto"/>
            </w:tcBorders>
            <w:hideMark/>
          </w:tcPr>
          <w:p w:rsidR="00E9652C" w:rsidRDefault="00E9652C" w:rsidP="0032124E">
            <w:r>
              <w:t xml:space="preserve">Знакомство с понятиями «увеличение», «уменьшение». Формирование </w:t>
            </w:r>
            <w:r>
              <w:lastRenderedPageBreak/>
              <w:t xml:space="preserve">умения </w:t>
            </w:r>
            <w:r>
              <w:rPr>
                <w:spacing w:val="-6"/>
              </w:rPr>
              <w:t>упорядочивать предметы по размеру</w:t>
            </w:r>
          </w:p>
        </w:tc>
        <w:tc>
          <w:tcPr>
            <w:tcW w:w="2694" w:type="dxa"/>
            <w:tcBorders>
              <w:top w:val="single" w:sz="4" w:space="0" w:color="auto"/>
              <w:left w:val="single" w:sz="4" w:space="0" w:color="auto"/>
              <w:bottom w:val="single" w:sz="4" w:space="0" w:color="auto"/>
              <w:right w:val="single" w:sz="4" w:space="0" w:color="auto"/>
            </w:tcBorders>
            <w:hideMark/>
          </w:tcPr>
          <w:p w:rsidR="00E9652C" w:rsidRDefault="00E9652C" w:rsidP="0032124E">
            <w:r>
              <w:lastRenderedPageBreak/>
              <w:t>Уметь:</w:t>
            </w:r>
          </w:p>
          <w:p w:rsidR="00E9652C" w:rsidRDefault="00E9652C" w:rsidP="0032124E">
            <w:r>
              <w:t>-упорядочивать предметы по размеру</w:t>
            </w:r>
          </w:p>
        </w:tc>
        <w:tc>
          <w:tcPr>
            <w:tcW w:w="2835" w:type="dxa"/>
            <w:gridSpan w:val="2"/>
            <w:tcBorders>
              <w:top w:val="single" w:sz="4" w:space="0" w:color="auto"/>
              <w:left w:val="single" w:sz="4" w:space="0" w:color="auto"/>
              <w:bottom w:val="single" w:sz="4" w:space="0" w:color="auto"/>
              <w:right w:val="single" w:sz="4" w:space="0" w:color="auto"/>
            </w:tcBorders>
            <w:hideMark/>
          </w:tcPr>
          <w:p w:rsidR="00E9652C" w:rsidRDefault="00E9652C" w:rsidP="0032124E">
            <w:r>
              <w:t xml:space="preserve">Способность осознавать и оценивать свои мысли, действия и выражать их в речи, соотносить результат действия с </w:t>
            </w:r>
            <w:r>
              <w:lastRenderedPageBreak/>
              <w:t>поставленной целью</w:t>
            </w:r>
          </w:p>
        </w:tc>
        <w:tc>
          <w:tcPr>
            <w:tcW w:w="3402" w:type="dxa"/>
            <w:tcBorders>
              <w:top w:val="single" w:sz="4" w:space="0" w:color="auto"/>
              <w:left w:val="single" w:sz="4" w:space="0" w:color="auto"/>
              <w:bottom w:val="single" w:sz="4" w:space="0" w:color="auto"/>
              <w:right w:val="single" w:sz="4" w:space="0" w:color="auto"/>
            </w:tcBorders>
            <w:hideMark/>
          </w:tcPr>
          <w:p w:rsidR="00E9652C" w:rsidRDefault="00E9652C" w:rsidP="0032124E">
            <w:r>
              <w:rPr>
                <w:i/>
              </w:rPr>
              <w:lastRenderedPageBreak/>
              <w:t xml:space="preserve">Исследовать </w:t>
            </w:r>
            <w:r>
              <w:t xml:space="preserve">предметы окружающего мира: </w:t>
            </w:r>
            <w:r>
              <w:rPr>
                <w:i/>
              </w:rPr>
              <w:t>сопоставлять,</w:t>
            </w:r>
            <w:r>
              <w:t xml:space="preserve"> </w:t>
            </w:r>
            <w:r>
              <w:rPr>
                <w:i/>
              </w:rPr>
              <w:t xml:space="preserve">сравнивать </w:t>
            </w:r>
            <w:r>
              <w:t>по общим и отличительным признакам</w:t>
            </w:r>
          </w:p>
        </w:tc>
      </w:tr>
      <w:tr w:rsidR="00E9652C" w:rsidTr="0032124E">
        <w:trPr>
          <w:gridAfter w:val="1"/>
          <w:wAfter w:w="1749" w:type="dxa"/>
          <w:trHeight w:val="20"/>
        </w:trPr>
        <w:tc>
          <w:tcPr>
            <w:tcW w:w="710"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lastRenderedPageBreak/>
              <w:t>6</w:t>
            </w:r>
          </w:p>
        </w:tc>
        <w:tc>
          <w:tcPr>
            <w:tcW w:w="708" w:type="dxa"/>
            <w:tcBorders>
              <w:top w:val="single" w:sz="4" w:space="0" w:color="auto"/>
              <w:left w:val="single" w:sz="4" w:space="0" w:color="auto"/>
              <w:bottom w:val="single" w:sz="4" w:space="0" w:color="auto"/>
              <w:right w:val="single" w:sz="4" w:space="0" w:color="auto"/>
            </w:tcBorders>
          </w:tcPr>
          <w:p w:rsidR="00E9652C" w:rsidRDefault="00E9652C" w:rsidP="0032124E">
            <w:pPr>
              <w:jc w:val="center"/>
            </w:pPr>
          </w:p>
        </w:tc>
        <w:tc>
          <w:tcPr>
            <w:tcW w:w="1701" w:type="dxa"/>
            <w:tcBorders>
              <w:top w:val="single" w:sz="4" w:space="0" w:color="auto"/>
              <w:left w:val="single" w:sz="4" w:space="0" w:color="auto"/>
              <w:bottom w:val="single" w:sz="4" w:space="0" w:color="auto"/>
              <w:right w:val="single" w:sz="4" w:space="0" w:color="auto"/>
            </w:tcBorders>
          </w:tcPr>
          <w:p w:rsidR="00E9652C" w:rsidRDefault="00E9652C" w:rsidP="0032124E">
            <w:r>
              <w:t>Числа 1, 2, 3</w:t>
            </w:r>
          </w:p>
          <w:p w:rsidR="00E9652C" w:rsidRDefault="00E9652C" w:rsidP="0032124E"/>
        </w:tc>
        <w:tc>
          <w:tcPr>
            <w:tcW w:w="1276"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t>УИПЗЗ</w:t>
            </w:r>
          </w:p>
        </w:tc>
        <w:tc>
          <w:tcPr>
            <w:tcW w:w="2409" w:type="dxa"/>
            <w:tcBorders>
              <w:top w:val="single" w:sz="4" w:space="0" w:color="auto"/>
              <w:left w:val="single" w:sz="4" w:space="0" w:color="auto"/>
              <w:bottom w:val="single" w:sz="4" w:space="0" w:color="auto"/>
              <w:right w:val="single" w:sz="4" w:space="0" w:color="auto"/>
            </w:tcBorders>
            <w:hideMark/>
          </w:tcPr>
          <w:p w:rsidR="00E9652C" w:rsidRDefault="00E9652C" w:rsidP="0032124E">
            <w:r>
              <w:t>Формирование умения соотносить числа 1, 2, 3 с цифрами и количеством предметов. Формирование навыка письма (цифра 1)</w:t>
            </w:r>
          </w:p>
        </w:tc>
        <w:tc>
          <w:tcPr>
            <w:tcW w:w="2694" w:type="dxa"/>
            <w:tcBorders>
              <w:top w:val="single" w:sz="4" w:space="0" w:color="auto"/>
              <w:left w:val="single" w:sz="4" w:space="0" w:color="auto"/>
              <w:bottom w:val="single" w:sz="4" w:space="0" w:color="auto"/>
              <w:right w:val="single" w:sz="4" w:space="0" w:color="auto"/>
            </w:tcBorders>
            <w:hideMark/>
          </w:tcPr>
          <w:p w:rsidR="00E9652C" w:rsidRDefault="00E9652C" w:rsidP="0032124E">
            <w:r>
              <w:t>Знать состав чисел 2-3.</w:t>
            </w:r>
          </w:p>
          <w:p w:rsidR="00E9652C" w:rsidRDefault="00E9652C" w:rsidP="0032124E">
            <w:r>
              <w:t>Уметь:</w:t>
            </w:r>
          </w:p>
          <w:p w:rsidR="00E9652C" w:rsidRDefault="00E9652C" w:rsidP="0032124E">
            <w:r>
              <w:t>- соотносить количество предметов и число;</w:t>
            </w:r>
          </w:p>
          <w:p w:rsidR="00E9652C" w:rsidRDefault="00E9652C" w:rsidP="0032124E">
            <w:r>
              <w:t>- писать цифру 1</w:t>
            </w:r>
          </w:p>
        </w:tc>
        <w:tc>
          <w:tcPr>
            <w:tcW w:w="2835" w:type="dxa"/>
            <w:gridSpan w:val="2"/>
            <w:tcBorders>
              <w:top w:val="single" w:sz="4" w:space="0" w:color="auto"/>
              <w:left w:val="single" w:sz="4" w:space="0" w:color="auto"/>
              <w:bottom w:val="single" w:sz="4" w:space="0" w:color="auto"/>
              <w:right w:val="single" w:sz="4" w:space="0" w:color="auto"/>
            </w:tcBorders>
          </w:tcPr>
          <w:p w:rsidR="00E9652C" w:rsidRDefault="00E9652C" w:rsidP="0032124E">
            <w:r>
              <w:t>Учебно-познавательный интерес к новому материалу и способам решения новой задачи</w:t>
            </w:r>
          </w:p>
        </w:tc>
        <w:tc>
          <w:tcPr>
            <w:tcW w:w="3402" w:type="dxa"/>
            <w:tcBorders>
              <w:top w:val="single" w:sz="4" w:space="0" w:color="auto"/>
              <w:left w:val="single" w:sz="4" w:space="0" w:color="auto"/>
              <w:bottom w:val="single" w:sz="4" w:space="0" w:color="auto"/>
              <w:right w:val="single" w:sz="4" w:space="0" w:color="auto"/>
            </w:tcBorders>
            <w:hideMark/>
          </w:tcPr>
          <w:p w:rsidR="00E9652C" w:rsidRDefault="00E9652C" w:rsidP="0032124E">
            <w:r>
              <w:rPr>
                <w:i/>
              </w:rPr>
              <w:t xml:space="preserve">Описывать </w:t>
            </w:r>
            <w:r>
              <w:t>явления и события с использованием чисел</w:t>
            </w:r>
          </w:p>
        </w:tc>
      </w:tr>
      <w:tr w:rsidR="00E9652C" w:rsidTr="0032124E">
        <w:trPr>
          <w:gridAfter w:val="1"/>
          <w:wAfter w:w="1749" w:type="dxa"/>
          <w:trHeight w:val="20"/>
        </w:trPr>
        <w:tc>
          <w:tcPr>
            <w:tcW w:w="710"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t>10</w:t>
            </w:r>
          </w:p>
        </w:tc>
        <w:tc>
          <w:tcPr>
            <w:tcW w:w="708" w:type="dxa"/>
            <w:tcBorders>
              <w:top w:val="single" w:sz="4" w:space="0" w:color="auto"/>
              <w:left w:val="single" w:sz="4" w:space="0" w:color="auto"/>
              <w:bottom w:val="single" w:sz="4" w:space="0" w:color="auto"/>
              <w:right w:val="single" w:sz="4" w:space="0" w:color="auto"/>
            </w:tcBorders>
          </w:tcPr>
          <w:p w:rsidR="00E9652C" w:rsidRDefault="00E9652C" w:rsidP="0032124E">
            <w:pPr>
              <w:jc w:val="center"/>
            </w:pPr>
          </w:p>
        </w:tc>
        <w:tc>
          <w:tcPr>
            <w:tcW w:w="1701" w:type="dxa"/>
            <w:tcBorders>
              <w:top w:val="single" w:sz="4" w:space="0" w:color="auto"/>
              <w:left w:val="single" w:sz="4" w:space="0" w:color="auto"/>
              <w:bottom w:val="single" w:sz="4" w:space="0" w:color="auto"/>
              <w:right w:val="single" w:sz="4" w:space="0" w:color="auto"/>
            </w:tcBorders>
          </w:tcPr>
          <w:p w:rsidR="00E9652C" w:rsidRDefault="00E9652C" w:rsidP="0032124E">
            <w:r>
              <w:t>Числа 4, 5</w:t>
            </w:r>
          </w:p>
          <w:p w:rsidR="00E9652C" w:rsidRDefault="00E9652C" w:rsidP="0032124E"/>
        </w:tc>
        <w:tc>
          <w:tcPr>
            <w:tcW w:w="1276"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t>УИПЗЗ</w:t>
            </w:r>
          </w:p>
        </w:tc>
        <w:tc>
          <w:tcPr>
            <w:tcW w:w="2409" w:type="dxa"/>
            <w:tcBorders>
              <w:top w:val="single" w:sz="4" w:space="0" w:color="auto"/>
              <w:left w:val="single" w:sz="4" w:space="0" w:color="auto"/>
              <w:bottom w:val="single" w:sz="4" w:space="0" w:color="auto"/>
              <w:right w:val="single" w:sz="4" w:space="0" w:color="auto"/>
            </w:tcBorders>
            <w:hideMark/>
          </w:tcPr>
          <w:p w:rsidR="00E9652C" w:rsidRDefault="00E9652C" w:rsidP="0032124E">
            <w:r>
              <w:t>Формирование умения соотносить числа 4, 5 с цифрами и количеством предметов. Формирование навыка письма (цифра 4)</w:t>
            </w:r>
          </w:p>
        </w:tc>
        <w:tc>
          <w:tcPr>
            <w:tcW w:w="2694" w:type="dxa"/>
            <w:tcBorders>
              <w:top w:val="single" w:sz="4" w:space="0" w:color="auto"/>
              <w:left w:val="single" w:sz="4" w:space="0" w:color="auto"/>
              <w:bottom w:val="single" w:sz="4" w:space="0" w:color="auto"/>
              <w:right w:val="single" w:sz="4" w:space="0" w:color="auto"/>
            </w:tcBorders>
            <w:hideMark/>
          </w:tcPr>
          <w:p w:rsidR="00E9652C" w:rsidRDefault="00E9652C" w:rsidP="0032124E">
            <w:r>
              <w:t>Знать состав чисел 4-5.</w:t>
            </w:r>
          </w:p>
          <w:p w:rsidR="00E9652C" w:rsidRDefault="00E9652C" w:rsidP="0032124E">
            <w:r>
              <w:t>Уметь:</w:t>
            </w:r>
          </w:p>
          <w:p w:rsidR="00E9652C" w:rsidRDefault="00E9652C" w:rsidP="0032124E">
            <w:r>
              <w:t>- соотносить количество предметов и число;</w:t>
            </w:r>
          </w:p>
          <w:p w:rsidR="00E9652C" w:rsidRDefault="00E9652C" w:rsidP="0032124E">
            <w:r>
              <w:t>- писать цифру 4</w:t>
            </w:r>
          </w:p>
        </w:tc>
        <w:tc>
          <w:tcPr>
            <w:tcW w:w="2835" w:type="dxa"/>
            <w:gridSpan w:val="2"/>
            <w:tcBorders>
              <w:top w:val="single" w:sz="4" w:space="0" w:color="auto"/>
              <w:left w:val="single" w:sz="4" w:space="0" w:color="auto"/>
              <w:bottom w:val="single" w:sz="4" w:space="0" w:color="auto"/>
              <w:right w:val="single" w:sz="4" w:space="0" w:color="auto"/>
            </w:tcBorders>
          </w:tcPr>
          <w:p w:rsidR="00E9652C" w:rsidRDefault="00E9652C" w:rsidP="0032124E">
            <w:r>
              <w:t>Учебно-познавательный интерес к новому материалу и способам решения новой задачи</w:t>
            </w:r>
          </w:p>
        </w:tc>
        <w:tc>
          <w:tcPr>
            <w:tcW w:w="3402" w:type="dxa"/>
            <w:tcBorders>
              <w:top w:val="single" w:sz="4" w:space="0" w:color="auto"/>
              <w:left w:val="single" w:sz="4" w:space="0" w:color="auto"/>
              <w:bottom w:val="single" w:sz="4" w:space="0" w:color="auto"/>
              <w:right w:val="single" w:sz="4" w:space="0" w:color="auto"/>
            </w:tcBorders>
            <w:hideMark/>
          </w:tcPr>
          <w:p w:rsidR="00E9652C" w:rsidRDefault="00E9652C" w:rsidP="0032124E">
            <w:r>
              <w:rPr>
                <w:i/>
              </w:rPr>
              <w:t xml:space="preserve">Обрабатывать </w:t>
            </w:r>
            <w:r>
              <w:t xml:space="preserve">информацию: </w:t>
            </w:r>
            <w:r>
              <w:rPr>
                <w:i/>
              </w:rPr>
              <w:t>находить,  обобщать и представлять</w:t>
            </w:r>
            <w:r>
              <w:t xml:space="preserve"> данные</w:t>
            </w:r>
          </w:p>
        </w:tc>
      </w:tr>
      <w:tr w:rsidR="00E9652C" w:rsidTr="0032124E">
        <w:trPr>
          <w:gridAfter w:val="1"/>
          <w:wAfter w:w="1749" w:type="dxa"/>
          <w:trHeight w:val="20"/>
        </w:trPr>
        <w:tc>
          <w:tcPr>
            <w:tcW w:w="710"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t>11</w:t>
            </w:r>
          </w:p>
        </w:tc>
        <w:tc>
          <w:tcPr>
            <w:tcW w:w="708" w:type="dxa"/>
            <w:tcBorders>
              <w:top w:val="single" w:sz="4" w:space="0" w:color="auto"/>
              <w:left w:val="single" w:sz="4" w:space="0" w:color="auto"/>
              <w:bottom w:val="single" w:sz="4" w:space="0" w:color="auto"/>
              <w:right w:val="single" w:sz="4" w:space="0" w:color="auto"/>
            </w:tcBorders>
          </w:tcPr>
          <w:p w:rsidR="00E9652C" w:rsidRDefault="00E9652C" w:rsidP="0032124E">
            <w:pPr>
              <w:jc w:val="center"/>
            </w:pPr>
          </w:p>
        </w:tc>
        <w:tc>
          <w:tcPr>
            <w:tcW w:w="1701" w:type="dxa"/>
            <w:tcBorders>
              <w:top w:val="single" w:sz="4" w:space="0" w:color="auto"/>
              <w:left w:val="single" w:sz="4" w:space="0" w:color="auto"/>
              <w:bottom w:val="single" w:sz="4" w:space="0" w:color="auto"/>
              <w:right w:val="single" w:sz="4" w:space="0" w:color="auto"/>
            </w:tcBorders>
          </w:tcPr>
          <w:p w:rsidR="00E9652C" w:rsidRDefault="00E9652C" w:rsidP="0032124E">
            <w:r>
              <w:t>Расставляем по порядку</w:t>
            </w:r>
          </w:p>
          <w:p w:rsidR="00E9652C" w:rsidRDefault="00E9652C" w:rsidP="0032124E"/>
        </w:tc>
        <w:tc>
          <w:tcPr>
            <w:tcW w:w="1276"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t>УИПЗЗ</w:t>
            </w:r>
          </w:p>
        </w:tc>
        <w:tc>
          <w:tcPr>
            <w:tcW w:w="2409" w:type="dxa"/>
            <w:tcBorders>
              <w:top w:val="single" w:sz="4" w:space="0" w:color="auto"/>
              <w:left w:val="single" w:sz="4" w:space="0" w:color="auto"/>
              <w:bottom w:val="single" w:sz="4" w:space="0" w:color="auto"/>
              <w:right w:val="single" w:sz="4" w:space="0" w:color="auto"/>
            </w:tcBorders>
            <w:hideMark/>
          </w:tcPr>
          <w:p w:rsidR="00E9652C" w:rsidRDefault="00E9652C" w:rsidP="0032124E">
            <w:r>
              <w:t xml:space="preserve">Формирование первоначальных представлений о порядковом счете. Формирование навыка письма </w:t>
            </w:r>
          </w:p>
          <w:p w:rsidR="00E9652C" w:rsidRDefault="00E9652C" w:rsidP="0032124E">
            <w:r>
              <w:t>(цифра 2)</w:t>
            </w:r>
          </w:p>
        </w:tc>
        <w:tc>
          <w:tcPr>
            <w:tcW w:w="2694" w:type="dxa"/>
            <w:tcBorders>
              <w:top w:val="single" w:sz="4" w:space="0" w:color="auto"/>
              <w:left w:val="single" w:sz="4" w:space="0" w:color="auto"/>
              <w:bottom w:val="single" w:sz="4" w:space="0" w:color="auto"/>
              <w:right w:val="single" w:sz="4" w:space="0" w:color="auto"/>
            </w:tcBorders>
          </w:tcPr>
          <w:p w:rsidR="00E9652C" w:rsidRDefault="00E9652C" w:rsidP="0032124E">
            <w:r>
              <w:t>Уметь:</w:t>
            </w:r>
          </w:p>
          <w:p w:rsidR="00E9652C" w:rsidRDefault="00E9652C" w:rsidP="0032124E">
            <w:r>
              <w:t>- писать цифру 2;</w:t>
            </w:r>
          </w:p>
          <w:p w:rsidR="00E9652C" w:rsidRDefault="00E9652C" w:rsidP="0032124E">
            <w:r>
              <w:t xml:space="preserve">- вести счет  по порядку          </w:t>
            </w:r>
          </w:p>
          <w:p w:rsidR="00E9652C" w:rsidRDefault="00E9652C" w:rsidP="0032124E"/>
        </w:tc>
        <w:tc>
          <w:tcPr>
            <w:tcW w:w="2835" w:type="dxa"/>
            <w:gridSpan w:val="2"/>
            <w:tcBorders>
              <w:top w:val="single" w:sz="4" w:space="0" w:color="auto"/>
              <w:left w:val="single" w:sz="4" w:space="0" w:color="auto"/>
              <w:bottom w:val="single" w:sz="4" w:space="0" w:color="auto"/>
              <w:right w:val="single" w:sz="4" w:space="0" w:color="auto"/>
            </w:tcBorders>
          </w:tcPr>
          <w:p w:rsidR="00E9652C" w:rsidRDefault="00E9652C" w:rsidP="0032124E">
            <w:r>
              <w:t>Способность к организации самостоятельной учебной деятельности</w:t>
            </w:r>
          </w:p>
        </w:tc>
        <w:tc>
          <w:tcPr>
            <w:tcW w:w="3402" w:type="dxa"/>
            <w:tcBorders>
              <w:top w:val="single" w:sz="4" w:space="0" w:color="auto"/>
              <w:left w:val="single" w:sz="4" w:space="0" w:color="auto"/>
              <w:bottom w:val="single" w:sz="4" w:space="0" w:color="auto"/>
              <w:right w:val="single" w:sz="4" w:space="0" w:color="auto"/>
            </w:tcBorders>
            <w:hideMark/>
          </w:tcPr>
          <w:p w:rsidR="00E9652C" w:rsidRDefault="00E9652C" w:rsidP="0032124E">
            <w:r>
              <w:rPr>
                <w:i/>
              </w:rPr>
              <w:t>Подводить</w:t>
            </w:r>
            <w:r>
              <w:t xml:space="preserve"> под понятия, </w:t>
            </w:r>
            <w:r>
              <w:rPr>
                <w:i/>
              </w:rPr>
              <w:t>распознавать</w:t>
            </w:r>
            <w:r>
              <w:t xml:space="preserve"> объекты</w:t>
            </w:r>
          </w:p>
        </w:tc>
      </w:tr>
      <w:tr w:rsidR="00E9652C" w:rsidTr="0032124E">
        <w:trPr>
          <w:gridAfter w:val="1"/>
          <w:wAfter w:w="1749" w:type="dxa"/>
          <w:trHeight w:val="3056"/>
        </w:trPr>
        <w:tc>
          <w:tcPr>
            <w:tcW w:w="710"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lastRenderedPageBreak/>
              <w:t>12</w:t>
            </w:r>
          </w:p>
        </w:tc>
        <w:tc>
          <w:tcPr>
            <w:tcW w:w="708" w:type="dxa"/>
            <w:tcBorders>
              <w:top w:val="single" w:sz="4" w:space="0" w:color="auto"/>
              <w:left w:val="single" w:sz="4" w:space="0" w:color="auto"/>
              <w:bottom w:val="single" w:sz="4" w:space="0" w:color="auto"/>
              <w:right w:val="single" w:sz="4" w:space="0" w:color="auto"/>
            </w:tcBorders>
          </w:tcPr>
          <w:p w:rsidR="00E9652C" w:rsidRDefault="00E9652C" w:rsidP="0032124E">
            <w:pPr>
              <w:jc w:val="center"/>
            </w:pPr>
          </w:p>
        </w:tc>
        <w:tc>
          <w:tcPr>
            <w:tcW w:w="1701" w:type="dxa"/>
            <w:tcBorders>
              <w:top w:val="single" w:sz="4" w:space="0" w:color="auto"/>
              <w:left w:val="single" w:sz="4" w:space="0" w:color="auto"/>
              <w:bottom w:val="single" w:sz="4" w:space="0" w:color="auto"/>
              <w:right w:val="single" w:sz="4" w:space="0" w:color="auto"/>
            </w:tcBorders>
          </w:tcPr>
          <w:p w:rsidR="00E9652C" w:rsidRDefault="00E9652C" w:rsidP="0032124E">
            <w:r>
              <w:t>Числа 6, 7</w:t>
            </w:r>
          </w:p>
          <w:p w:rsidR="00E9652C" w:rsidRDefault="00E9652C" w:rsidP="0032124E"/>
        </w:tc>
        <w:tc>
          <w:tcPr>
            <w:tcW w:w="1276"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t>УИПЗЗ</w:t>
            </w:r>
          </w:p>
        </w:tc>
        <w:tc>
          <w:tcPr>
            <w:tcW w:w="2409" w:type="dxa"/>
            <w:tcBorders>
              <w:top w:val="single" w:sz="4" w:space="0" w:color="auto"/>
              <w:left w:val="single" w:sz="4" w:space="0" w:color="auto"/>
              <w:bottom w:val="single" w:sz="4" w:space="0" w:color="auto"/>
              <w:right w:val="single" w:sz="4" w:space="0" w:color="auto"/>
            </w:tcBorders>
          </w:tcPr>
          <w:p w:rsidR="00E9652C" w:rsidRDefault="00E9652C" w:rsidP="0032124E">
            <w:r>
              <w:t>Формирование умения соотносить числа 6, 7 с цифрами и количеством предметов. Знакомство с правилами счета предметов. Формирование навыка письма (цифра 7)</w:t>
            </w:r>
          </w:p>
        </w:tc>
        <w:tc>
          <w:tcPr>
            <w:tcW w:w="2694" w:type="dxa"/>
            <w:tcBorders>
              <w:top w:val="single" w:sz="4" w:space="0" w:color="auto"/>
              <w:left w:val="single" w:sz="4" w:space="0" w:color="auto"/>
              <w:bottom w:val="single" w:sz="4" w:space="0" w:color="auto"/>
              <w:right w:val="single" w:sz="4" w:space="0" w:color="auto"/>
            </w:tcBorders>
            <w:hideMark/>
          </w:tcPr>
          <w:p w:rsidR="00E9652C" w:rsidRDefault="00E9652C" w:rsidP="0032124E">
            <w:r>
              <w:t>Знать состав чисел 6-7.</w:t>
            </w:r>
          </w:p>
          <w:p w:rsidR="00E9652C" w:rsidRDefault="00E9652C" w:rsidP="0032124E">
            <w:r>
              <w:t>Уметь:</w:t>
            </w:r>
          </w:p>
          <w:p w:rsidR="00E9652C" w:rsidRDefault="00E9652C" w:rsidP="0032124E">
            <w:r>
              <w:t>- соотносить количество предметов и число;</w:t>
            </w:r>
          </w:p>
          <w:p w:rsidR="00E9652C" w:rsidRDefault="00E9652C" w:rsidP="0032124E">
            <w:r>
              <w:t>- писать цифру 7</w:t>
            </w:r>
          </w:p>
        </w:tc>
        <w:tc>
          <w:tcPr>
            <w:tcW w:w="2835" w:type="dxa"/>
            <w:gridSpan w:val="2"/>
            <w:tcBorders>
              <w:top w:val="single" w:sz="4" w:space="0" w:color="auto"/>
              <w:left w:val="single" w:sz="4" w:space="0" w:color="auto"/>
              <w:bottom w:val="single" w:sz="4" w:space="0" w:color="auto"/>
              <w:right w:val="single" w:sz="4" w:space="0" w:color="auto"/>
            </w:tcBorders>
            <w:hideMark/>
          </w:tcPr>
          <w:p w:rsidR="00E9652C" w:rsidRDefault="00E9652C" w:rsidP="0032124E">
            <w:r>
              <w:t>Готовность целенаправленно использовать математические знания, умения и навыки в учебной деятельности и в повседневной жизни</w:t>
            </w:r>
          </w:p>
        </w:tc>
        <w:tc>
          <w:tcPr>
            <w:tcW w:w="3402" w:type="dxa"/>
            <w:tcBorders>
              <w:top w:val="single" w:sz="4" w:space="0" w:color="auto"/>
              <w:left w:val="single" w:sz="4" w:space="0" w:color="auto"/>
              <w:bottom w:val="single" w:sz="4" w:space="0" w:color="auto"/>
              <w:right w:val="single" w:sz="4" w:space="0" w:color="auto"/>
            </w:tcBorders>
            <w:hideMark/>
          </w:tcPr>
          <w:p w:rsidR="00E9652C" w:rsidRDefault="00E9652C" w:rsidP="0032124E">
            <w:r>
              <w:rPr>
                <w:i/>
              </w:rPr>
              <w:t xml:space="preserve">Обрабатывать </w:t>
            </w:r>
            <w:r>
              <w:t xml:space="preserve">информацию: </w:t>
            </w:r>
            <w:r>
              <w:rPr>
                <w:i/>
              </w:rPr>
              <w:t>находить,  обобщать и представлять</w:t>
            </w:r>
            <w:r>
              <w:t xml:space="preserve"> данные</w:t>
            </w:r>
          </w:p>
        </w:tc>
      </w:tr>
      <w:tr w:rsidR="00E9652C" w:rsidTr="0032124E">
        <w:trPr>
          <w:gridAfter w:val="1"/>
          <w:wAfter w:w="1749" w:type="dxa"/>
          <w:trHeight w:val="20"/>
        </w:trPr>
        <w:tc>
          <w:tcPr>
            <w:tcW w:w="710"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rPr>
                <w:spacing w:val="-2"/>
              </w:rPr>
            </w:pPr>
            <w:r>
              <w:rPr>
                <w:spacing w:val="-2"/>
              </w:rPr>
              <w:t>13-14</w:t>
            </w:r>
          </w:p>
        </w:tc>
        <w:tc>
          <w:tcPr>
            <w:tcW w:w="708" w:type="dxa"/>
            <w:tcBorders>
              <w:top w:val="single" w:sz="4" w:space="0" w:color="auto"/>
              <w:left w:val="single" w:sz="4" w:space="0" w:color="auto"/>
              <w:bottom w:val="single" w:sz="4" w:space="0" w:color="auto"/>
              <w:right w:val="single" w:sz="4" w:space="0" w:color="auto"/>
            </w:tcBorders>
          </w:tcPr>
          <w:p w:rsidR="00E9652C" w:rsidRDefault="00E9652C" w:rsidP="0032124E">
            <w:pPr>
              <w:jc w:val="center"/>
              <w:rPr>
                <w:spacing w:val="-2"/>
              </w:rPr>
            </w:pPr>
          </w:p>
        </w:tc>
        <w:tc>
          <w:tcPr>
            <w:tcW w:w="1701" w:type="dxa"/>
            <w:tcBorders>
              <w:top w:val="single" w:sz="4" w:space="0" w:color="auto"/>
              <w:left w:val="single" w:sz="4" w:space="0" w:color="auto"/>
              <w:bottom w:val="single" w:sz="4" w:space="0" w:color="auto"/>
              <w:right w:val="single" w:sz="4" w:space="0" w:color="auto"/>
            </w:tcBorders>
          </w:tcPr>
          <w:p w:rsidR="00E9652C" w:rsidRDefault="00E9652C" w:rsidP="0032124E">
            <w:r>
              <w:t>Числа 8, 9</w:t>
            </w:r>
          </w:p>
          <w:p w:rsidR="00E9652C" w:rsidRDefault="00E9652C" w:rsidP="0032124E"/>
        </w:tc>
        <w:tc>
          <w:tcPr>
            <w:tcW w:w="1276"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t>УИПЗЗ</w:t>
            </w:r>
          </w:p>
        </w:tc>
        <w:tc>
          <w:tcPr>
            <w:tcW w:w="2409" w:type="dxa"/>
            <w:tcBorders>
              <w:top w:val="single" w:sz="4" w:space="0" w:color="auto"/>
              <w:left w:val="single" w:sz="4" w:space="0" w:color="auto"/>
              <w:bottom w:val="single" w:sz="4" w:space="0" w:color="auto"/>
              <w:right w:val="single" w:sz="4" w:space="0" w:color="auto"/>
            </w:tcBorders>
          </w:tcPr>
          <w:p w:rsidR="00E9652C" w:rsidRDefault="00E9652C" w:rsidP="0032124E">
            <w:r>
              <w:t>Формирование умения соотносить числа 8, 9 с цифрами и количеством предметов. Формирование навыка письма (цифры 6, 9)</w:t>
            </w:r>
          </w:p>
        </w:tc>
        <w:tc>
          <w:tcPr>
            <w:tcW w:w="2694" w:type="dxa"/>
            <w:tcBorders>
              <w:top w:val="single" w:sz="4" w:space="0" w:color="auto"/>
              <w:left w:val="single" w:sz="4" w:space="0" w:color="auto"/>
              <w:bottom w:val="single" w:sz="4" w:space="0" w:color="auto"/>
              <w:right w:val="single" w:sz="4" w:space="0" w:color="auto"/>
            </w:tcBorders>
            <w:hideMark/>
          </w:tcPr>
          <w:p w:rsidR="00E9652C" w:rsidRDefault="00E9652C" w:rsidP="0032124E">
            <w:r>
              <w:t>Знать состав чисел 8-9.</w:t>
            </w:r>
          </w:p>
          <w:p w:rsidR="00E9652C" w:rsidRDefault="00E9652C" w:rsidP="0032124E">
            <w:pPr>
              <w:rPr>
                <w:b/>
              </w:rPr>
            </w:pPr>
            <w:r>
              <w:t>Уметь</w:t>
            </w:r>
            <w:r>
              <w:rPr>
                <w:b/>
              </w:rPr>
              <w:t>:</w:t>
            </w:r>
          </w:p>
          <w:p w:rsidR="00E9652C" w:rsidRDefault="00E9652C" w:rsidP="0032124E">
            <w:r>
              <w:t>- соотносить количество предметов и число;</w:t>
            </w:r>
          </w:p>
          <w:p w:rsidR="00E9652C" w:rsidRDefault="00E9652C" w:rsidP="0032124E">
            <w:r>
              <w:t>- писать цифры 6, 9</w:t>
            </w:r>
          </w:p>
        </w:tc>
        <w:tc>
          <w:tcPr>
            <w:tcW w:w="2835" w:type="dxa"/>
            <w:gridSpan w:val="2"/>
            <w:tcBorders>
              <w:top w:val="single" w:sz="4" w:space="0" w:color="auto"/>
              <w:left w:val="single" w:sz="4" w:space="0" w:color="auto"/>
              <w:bottom w:val="single" w:sz="4" w:space="0" w:color="auto"/>
              <w:right w:val="single" w:sz="4" w:space="0" w:color="auto"/>
            </w:tcBorders>
            <w:hideMark/>
          </w:tcPr>
          <w:p w:rsidR="00E9652C" w:rsidRDefault="00E9652C" w:rsidP="0032124E">
            <w:r>
              <w:t>Формирование любознательности, трудолюбия,умения слушать и слышать собеседника</w:t>
            </w:r>
          </w:p>
        </w:tc>
        <w:tc>
          <w:tcPr>
            <w:tcW w:w="3402" w:type="dxa"/>
            <w:tcBorders>
              <w:top w:val="single" w:sz="4" w:space="0" w:color="auto"/>
              <w:left w:val="single" w:sz="4" w:space="0" w:color="auto"/>
              <w:bottom w:val="single" w:sz="4" w:space="0" w:color="auto"/>
              <w:right w:val="single" w:sz="4" w:space="0" w:color="auto"/>
            </w:tcBorders>
            <w:hideMark/>
          </w:tcPr>
          <w:p w:rsidR="00E9652C" w:rsidRDefault="00E9652C" w:rsidP="0032124E">
            <w:r>
              <w:rPr>
                <w:i/>
              </w:rPr>
              <w:t xml:space="preserve">Производить </w:t>
            </w:r>
            <w:r>
              <w:t>действия со знаково-символическими средствами</w:t>
            </w:r>
          </w:p>
        </w:tc>
      </w:tr>
      <w:tr w:rsidR="00E9652C" w:rsidTr="0032124E">
        <w:trPr>
          <w:gridAfter w:val="1"/>
          <w:wAfter w:w="1749" w:type="dxa"/>
          <w:trHeight w:val="20"/>
        </w:trPr>
        <w:tc>
          <w:tcPr>
            <w:tcW w:w="710"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t>15</w:t>
            </w:r>
          </w:p>
        </w:tc>
        <w:tc>
          <w:tcPr>
            <w:tcW w:w="708" w:type="dxa"/>
            <w:tcBorders>
              <w:top w:val="single" w:sz="4" w:space="0" w:color="auto"/>
              <w:left w:val="single" w:sz="4" w:space="0" w:color="auto"/>
              <w:bottom w:val="single" w:sz="4" w:space="0" w:color="auto"/>
              <w:right w:val="single" w:sz="4" w:space="0" w:color="auto"/>
            </w:tcBorders>
          </w:tcPr>
          <w:p w:rsidR="00E9652C" w:rsidRDefault="00E9652C" w:rsidP="0032124E">
            <w:pPr>
              <w:jc w:val="center"/>
            </w:pPr>
          </w:p>
        </w:tc>
        <w:tc>
          <w:tcPr>
            <w:tcW w:w="1701" w:type="dxa"/>
            <w:tcBorders>
              <w:top w:val="single" w:sz="4" w:space="0" w:color="auto"/>
              <w:left w:val="single" w:sz="4" w:space="0" w:color="auto"/>
              <w:bottom w:val="single" w:sz="4" w:space="0" w:color="auto"/>
              <w:right w:val="single" w:sz="4" w:space="0" w:color="auto"/>
            </w:tcBorders>
          </w:tcPr>
          <w:p w:rsidR="00E9652C" w:rsidRDefault="00E9652C" w:rsidP="0032124E">
            <w:r>
              <w:t>Больше. Меньше. Столько же</w:t>
            </w:r>
          </w:p>
          <w:p w:rsidR="00E9652C" w:rsidRDefault="00E9652C" w:rsidP="0032124E"/>
        </w:tc>
        <w:tc>
          <w:tcPr>
            <w:tcW w:w="1276"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t>УИПЗЗ</w:t>
            </w:r>
          </w:p>
        </w:tc>
        <w:tc>
          <w:tcPr>
            <w:tcW w:w="2409" w:type="dxa"/>
            <w:tcBorders>
              <w:top w:val="single" w:sz="4" w:space="0" w:color="auto"/>
              <w:left w:val="single" w:sz="4" w:space="0" w:color="auto"/>
              <w:bottom w:val="single" w:sz="4" w:space="0" w:color="auto"/>
              <w:right w:val="single" w:sz="4" w:space="0" w:color="auto"/>
            </w:tcBorders>
            <w:hideMark/>
          </w:tcPr>
          <w:p w:rsidR="00E9652C" w:rsidRDefault="00E9652C" w:rsidP="0032124E">
            <w:r>
              <w:t>Знакомство учащихся с принципом сравнения количества предметов. Формирование умения обозначать предметы символами. Формирование навыка письма (цифра 3)</w:t>
            </w:r>
          </w:p>
        </w:tc>
        <w:tc>
          <w:tcPr>
            <w:tcW w:w="2694" w:type="dxa"/>
            <w:tcBorders>
              <w:top w:val="single" w:sz="4" w:space="0" w:color="auto"/>
              <w:left w:val="single" w:sz="4" w:space="0" w:color="auto"/>
              <w:bottom w:val="single" w:sz="4" w:space="0" w:color="auto"/>
              <w:right w:val="single" w:sz="4" w:space="0" w:color="auto"/>
            </w:tcBorders>
            <w:hideMark/>
          </w:tcPr>
          <w:p w:rsidR="00E9652C" w:rsidRDefault="00E9652C" w:rsidP="0032124E">
            <w:r>
              <w:t>Уметь:</w:t>
            </w:r>
          </w:p>
          <w:p w:rsidR="00E9652C" w:rsidRDefault="00E9652C" w:rsidP="0032124E">
            <w:r>
              <w:t>- сравнивать количества тремя способами разбиения на пары: постановкой рядом, соединение линией, вычёркиванием по одному;</w:t>
            </w:r>
          </w:p>
          <w:p w:rsidR="00E9652C" w:rsidRDefault="00E9652C" w:rsidP="0032124E">
            <w:r>
              <w:t>- писать цифру 3</w:t>
            </w:r>
          </w:p>
        </w:tc>
        <w:tc>
          <w:tcPr>
            <w:tcW w:w="2835" w:type="dxa"/>
            <w:gridSpan w:val="2"/>
            <w:tcBorders>
              <w:top w:val="single" w:sz="4" w:space="0" w:color="auto"/>
              <w:left w:val="single" w:sz="4" w:space="0" w:color="auto"/>
              <w:bottom w:val="single" w:sz="4" w:space="0" w:color="auto"/>
              <w:right w:val="single" w:sz="4" w:space="0" w:color="auto"/>
            </w:tcBorders>
            <w:hideMark/>
          </w:tcPr>
          <w:p w:rsidR="00E9652C" w:rsidRDefault="00E9652C" w:rsidP="0032124E">
            <w:r>
              <w:t>Способность осознавать и оценивать свои мысли, действия и выражать их в речи, соотносить результат действия с поставленной целью</w:t>
            </w:r>
          </w:p>
        </w:tc>
        <w:tc>
          <w:tcPr>
            <w:tcW w:w="3402" w:type="dxa"/>
            <w:tcBorders>
              <w:top w:val="single" w:sz="4" w:space="0" w:color="auto"/>
              <w:left w:val="single" w:sz="4" w:space="0" w:color="auto"/>
              <w:bottom w:val="single" w:sz="4" w:space="0" w:color="auto"/>
              <w:right w:val="single" w:sz="4" w:space="0" w:color="auto"/>
            </w:tcBorders>
            <w:hideMark/>
          </w:tcPr>
          <w:p w:rsidR="00E9652C" w:rsidRDefault="00E9652C" w:rsidP="0032124E">
            <w:r>
              <w:rPr>
                <w:i/>
              </w:rPr>
              <w:t xml:space="preserve">Моделировать </w:t>
            </w:r>
            <w:r>
              <w:t>разнообразные ситуации расположения объектов  на плоскости</w:t>
            </w:r>
          </w:p>
        </w:tc>
      </w:tr>
      <w:tr w:rsidR="00E9652C" w:rsidTr="0032124E">
        <w:trPr>
          <w:gridAfter w:val="1"/>
          <w:wAfter w:w="1749" w:type="dxa"/>
          <w:trHeight w:val="20"/>
        </w:trPr>
        <w:tc>
          <w:tcPr>
            <w:tcW w:w="710"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t>16</w:t>
            </w:r>
          </w:p>
        </w:tc>
        <w:tc>
          <w:tcPr>
            <w:tcW w:w="708" w:type="dxa"/>
            <w:tcBorders>
              <w:top w:val="single" w:sz="4" w:space="0" w:color="auto"/>
              <w:left w:val="single" w:sz="4" w:space="0" w:color="auto"/>
              <w:bottom w:val="single" w:sz="4" w:space="0" w:color="auto"/>
              <w:right w:val="single" w:sz="4" w:space="0" w:color="auto"/>
            </w:tcBorders>
          </w:tcPr>
          <w:p w:rsidR="00E9652C" w:rsidRDefault="00E9652C" w:rsidP="0032124E">
            <w:pPr>
              <w:jc w:val="center"/>
            </w:pPr>
          </w:p>
        </w:tc>
        <w:tc>
          <w:tcPr>
            <w:tcW w:w="1701" w:type="dxa"/>
            <w:tcBorders>
              <w:top w:val="single" w:sz="4" w:space="0" w:color="auto"/>
              <w:left w:val="single" w:sz="4" w:space="0" w:color="auto"/>
              <w:bottom w:val="single" w:sz="4" w:space="0" w:color="auto"/>
              <w:right w:val="single" w:sz="4" w:space="0" w:color="auto"/>
            </w:tcBorders>
          </w:tcPr>
          <w:p w:rsidR="00E9652C" w:rsidRDefault="00E9652C" w:rsidP="0032124E">
            <w:r>
              <w:t xml:space="preserve">Сравниваем </w:t>
            </w:r>
            <w:r>
              <w:lastRenderedPageBreak/>
              <w:t>числа</w:t>
            </w:r>
          </w:p>
          <w:p w:rsidR="00E9652C" w:rsidRDefault="00E9652C" w:rsidP="0032124E"/>
        </w:tc>
        <w:tc>
          <w:tcPr>
            <w:tcW w:w="1276"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lastRenderedPageBreak/>
              <w:t>УИПЗЗ</w:t>
            </w:r>
          </w:p>
        </w:tc>
        <w:tc>
          <w:tcPr>
            <w:tcW w:w="2409" w:type="dxa"/>
            <w:tcBorders>
              <w:top w:val="single" w:sz="4" w:space="0" w:color="auto"/>
              <w:left w:val="single" w:sz="4" w:space="0" w:color="auto"/>
              <w:bottom w:val="single" w:sz="4" w:space="0" w:color="auto"/>
              <w:right w:val="single" w:sz="4" w:space="0" w:color="auto"/>
            </w:tcBorders>
            <w:hideMark/>
          </w:tcPr>
          <w:p w:rsidR="00E9652C" w:rsidRDefault="00E9652C" w:rsidP="0032124E">
            <w:r>
              <w:t xml:space="preserve">Знакомство со </w:t>
            </w:r>
            <w:r>
              <w:lastRenderedPageBreak/>
              <w:t>знаками &lt;, &gt;,=. Формирование первоначальных представлений о сравнении чисел. Формирование навыка письма (цифра 8)</w:t>
            </w:r>
          </w:p>
        </w:tc>
        <w:tc>
          <w:tcPr>
            <w:tcW w:w="2694" w:type="dxa"/>
            <w:tcBorders>
              <w:top w:val="single" w:sz="4" w:space="0" w:color="auto"/>
              <w:left w:val="single" w:sz="4" w:space="0" w:color="auto"/>
              <w:bottom w:val="single" w:sz="4" w:space="0" w:color="auto"/>
              <w:right w:val="single" w:sz="4" w:space="0" w:color="auto"/>
            </w:tcBorders>
            <w:hideMark/>
          </w:tcPr>
          <w:p w:rsidR="00E9652C" w:rsidRDefault="00E9652C" w:rsidP="0032124E">
            <w:r>
              <w:lastRenderedPageBreak/>
              <w:t>Уметь:</w:t>
            </w:r>
          </w:p>
          <w:p w:rsidR="00E9652C" w:rsidRDefault="00E9652C" w:rsidP="0032124E">
            <w:r>
              <w:lastRenderedPageBreak/>
              <w:t>- обозначать слова «больше», «меньше», «равно» знаками;</w:t>
            </w:r>
          </w:p>
          <w:p w:rsidR="00E9652C" w:rsidRDefault="00E9652C" w:rsidP="0032124E">
            <w:r>
              <w:t xml:space="preserve">- записывать сравнения </w:t>
            </w:r>
          </w:p>
          <w:p w:rsidR="00E9652C" w:rsidRDefault="00E9652C" w:rsidP="0032124E">
            <w:r>
              <w:t>чисел;</w:t>
            </w:r>
          </w:p>
          <w:p w:rsidR="00E9652C" w:rsidRDefault="00E9652C" w:rsidP="0032124E">
            <w:r>
              <w:t>- писать цифру 8</w:t>
            </w:r>
          </w:p>
        </w:tc>
        <w:tc>
          <w:tcPr>
            <w:tcW w:w="2835" w:type="dxa"/>
            <w:gridSpan w:val="2"/>
            <w:tcBorders>
              <w:top w:val="single" w:sz="4" w:space="0" w:color="auto"/>
              <w:left w:val="single" w:sz="4" w:space="0" w:color="auto"/>
              <w:bottom w:val="single" w:sz="4" w:space="0" w:color="auto"/>
              <w:right w:val="single" w:sz="4" w:space="0" w:color="auto"/>
            </w:tcBorders>
            <w:hideMark/>
          </w:tcPr>
          <w:p w:rsidR="00E9652C" w:rsidRDefault="00E9652C" w:rsidP="0032124E">
            <w:r>
              <w:lastRenderedPageBreak/>
              <w:t xml:space="preserve">Способность к </w:t>
            </w:r>
            <w:r>
              <w:lastRenderedPageBreak/>
              <w:t>организации самостоятельной учебной деятельности и преодолению трудностей</w:t>
            </w:r>
          </w:p>
        </w:tc>
        <w:tc>
          <w:tcPr>
            <w:tcW w:w="3402" w:type="dxa"/>
            <w:tcBorders>
              <w:top w:val="single" w:sz="4" w:space="0" w:color="auto"/>
              <w:left w:val="single" w:sz="4" w:space="0" w:color="auto"/>
              <w:bottom w:val="single" w:sz="4" w:space="0" w:color="auto"/>
              <w:right w:val="single" w:sz="4" w:space="0" w:color="auto"/>
            </w:tcBorders>
            <w:hideMark/>
          </w:tcPr>
          <w:p w:rsidR="00E9652C" w:rsidRDefault="00E9652C" w:rsidP="0032124E">
            <w:r>
              <w:lastRenderedPageBreak/>
              <w:t xml:space="preserve">Проводить сравнение и </w:t>
            </w:r>
            <w:r>
              <w:lastRenderedPageBreak/>
              <w:t>классификацию по заданным критериям</w:t>
            </w:r>
          </w:p>
        </w:tc>
      </w:tr>
      <w:tr w:rsidR="00E9652C" w:rsidTr="0032124E">
        <w:trPr>
          <w:gridAfter w:val="1"/>
          <w:wAfter w:w="1749" w:type="dxa"/>
          <w:trHeight w:val="20"/>
        </w:trPr>
        <w:tc>
          <w:tcPr>
            <w:tcW w:w="710"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lastRenderedPageBreak/>
              <w:t>17</w:t>
            </w:r>
          </w:p>
        </w:tc>
        <w:tc>
          <w:tcPr>
            <w:tcW w:w="708" w:type="dxa"/>
            <w:tcBorders>
              <w:top w:val="single" w:sz="4" w:space="0" w:color="auto"/>
              <w:left w:val="single" w:sz="4" w:space="0" w:color="auto"/>
              <w:bottom w:val="single" w:sz="4" w:space="0" w:color="auto"/>
              <w:right w:val="single" w:sz="4" w:space="0" w:color="auto"/>
            </w:tcBorders>
          </w:tcPr>
          <w:p w:rsidR="00E9652C" w:rsidRDefault="00E9652C" w:rsidP="0032124E">
            <w:pPr>
              <w:jc w:val="center"/>
            </w:pPr>
          </w:p>
        </w:tc>
        <w:tc>
          <w:tcPr>
            <w:tcW w:w="1701" w:type="dxa"/>
            <w:tcBorders>
              <w:top w:val="single" w:sz="4" w:space="0" w:color="auto"/>
              <w:left w:val="single" w:sz="4" w:space="0" w:color="auto"/>
              <w:bottom w:val="single" w:sz="4" w:space="0" w:color="auto"/>
              <w:right w:val="single" w:sz="4" w:space="0" w:color="auto"/>
            </w:tcBorders>
          </w:tcPr>
          <w:p w:rsidR="00E9652C" w:rsidRDefault="00E9652C" w:rsidP="0032124E">
            <w:r>
              <w:t xml:space="preserve">Равенство и </w:t>
            </w:r>
          </w:p>
          <w:p w:rsidR="00E9652C" w:rsidRDefault="00E9652C" w:rsidP="0032124E">
            <w:r>
              <w:t>неравенство</w:t>
            </w:r>
          </w:p>
          <w:p w:rsidR="00E9652C" w:rsidRDefault="00E9652C" w:rsidP="0032124E"/>
        </w:tc>
        <w:tc>
          <w:tcPr>
            <w:tcW w:w="1276"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t>УИПЗЗ</w:t>
            </w:r>
          </w:p>
        </w:tc>
        <w:tc>
          <w:tcPr>
            <w:tcW w:w="2409" w:type="dxa"/>
            <w:tcBorders>
              <w:top w:val="single" w:sz="4" w:space="0" w:color="auto"/>
              <w:left w:val="single" w:sz="4" w:space="0" w:color="auto"/>
              <w:bottom w:val="single" w:sz="4" w:space="0" w:color="auto"/>
              <w:right w:val="single" w:sz="4" w:space="0" w:color="auto"/>
            </w:tcBorders>
            <w:hideMark/>
          </w:tcPr>
          <w:p w:rsidR="00E9652C" w:rsidRDefault="00E9652C" w:rsidP="0032124E">
            <w:r>
              <w:t>Знакомство с понятиями «равенство», «неравенство». Формирование умения составлять равенства и неравенства с опорой на предметную деятельность</w:t>
            </w:r>
          </w:p>
        </w:tc>
        <w:tc>
          <w:tcPr>
            <w:tcW w:w="2694" w:type="dxa"/>
            <w:tcBorders>
              <w:top w:val="single" w:sz="4" w:space="0" w:color="auto"/>
              <w:left w:val="single" w:sz="4" w:space="0" w:color="auto"/>
              <w:bottom w:val="single" w:sz="4" w:space="0" w:color="auto"/>
              <w:right w:val="single" w:sz="4" w:space="0" w:color="auto"/>
            </w:tcBorders>
            <w:hideMark/>
          </w:tcPr>
          <w:p w:rsidR="00E9652C" w:rsidRDefault="00E9652C" w:rsidP="0032124E">
            <w:r>
              <w:t>Знать:</w:t>
            </w:r>
            <w:r>
              <w:br/>
              <w:t>- как записывать неравенства с помощью знаков.</w:t>
            </w:r>
          </w:p>
          <w:p w:rsidR="00E9652C" w:rsidRDefault="00E9652C" w:rsidP="0032124E">
            <w:r>
              <w:t>Уметь:</w:t>
            </w:r>
          </w:p>
          <w:p w:rsidR="00E9652C" w:rsidRDefault="00E9652C" w:rsidP="0032124E">
            <w:r>
              <w:t>- записывать сравнения чисел</w:t>
            </w:r>
          </w:p>
        </w:tc>
        <w:tc>
          <w:tcPr>
            <w:tcW w:w="2835" w:type="dxa"/>
            <w:gridSpan w:val="2"/>
            <w:tcBorders>
              <w:top w:val="single" w:sz="4" w:space="0" w:color="auto"/>
              <w:left w:val="single" w:sz="4" w:space="0" w:color="auto"/>
              <w:bottom w:val="single" w:sz="4" w:space="0" w:color="auto"/>
              <w:right w:val="single" w:sz="4" w:space="0" w:color="auto"/>
            </w:tcBorders>
            <w:hideMark/>
          </w:tcPr>
          <w:p w:rsidR="00E9652C" w:rsidRDefault="00E9652C" w:rsidP="0032124E">
            <w:r>
              <w:t>Формирование любознательности, трудолюбия,умения слушать и слышать собеседника</w:t>
            </w:r>
          </w:p>
        </w:tc>
        <w:tc>
          <w:tcPr>
            <w:tcW w:w="3402" w:type="dxa"/>
            <w:tcBorders>
              <w:top w:val="single" w:sz="4" w:space="0" w:color="auto"/>
              <w:left w:val="single" w:sz="4" w:space="0" w:color="auto"/>
              <w:bottom w:val="single" w:sz="4" w:space="0" w:color="auto"/>
              <w:right w:val="single" w:sz="4" w:space="0" w:color="auto"/>
            </w:tcBorders>
            <w:hideMark/>
          </w:tcPr>
          <w:p w:rsidR="00E9652C" w:rsidRDefault="00E9652C" w:rsidP="0032124E">
            <w:r>
              <w:rPr>
                <w:i/>
              </w:rPr>
              <w:t xml:space="preserve">Исследовать </w:t>
            </w:r>
            <w:r>
              <w:t xml:space="preserve">предметы окружающего мира: </w:t>
            </w:r>
            <w:r>
              <w:rPr>
                <w:i/>
              </w:rPr>
              <w:t>сопоставлять,</w:t>
            </w:r>
            <w:r>
              <w:t xml:space="preserve"> </w:t>
            </w:r>
            <w:r>
              <w:rPr>
                <w:i/>
              </w:rPr>
              <w:t xml:space="preserve">сравнивать </w:t>
            </w:r>
            <w:r>
              <w:t>по общим и отличительным признакам</w:t>
            </w:r>
          </w:p>
        </w:tc>
      </w:tr>
      <w:tr w:rsidR="00E9652C" w:rsidTr="0032124E">
        <w:trPr>
          <w:gridAfter w:val="1"/>
          <w:wAfter w:w="1749" w:type="dxa"/>
          <w:trHeight w:val="20"/>
        </w:trPr>
        <w:tc>
          <w:tcPr>
            <w:tcW w:w="710"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t>18</w:t>
            </w:r>
          </w:p>
        </w:tc>
        <w:tc>
          <w:tcPr>
            <w:tcW w:w="708" w:type="dxa"/>
            <w:tcBorders>
              <w:top w:val="single" w:sz="4" w:space="0" w:color="auto"/>
              <w:left w:val="single" w:sz="4" w:space="0" w:color="auto"/>
              <w:bottom w:val="single" w:sz="4" w:space="0" w:color="auto"/>
              <w:right w:val="single" w:sz="4" w:space="0" w:color="auto"/>
            </w:tcBorders>
          </w:tcPr>
          <w:p w:rsidR="00E9652C" w:rsidRDefault="00E9652C" w:rsidP="0032124E">
            <w:pPr>
              <w:jc w:val="center"/>
            </w:pPr>
          </w:p>
        </w:tc>
        <w:tc>
          <w:tcPr>
            <w:tcW w:w="1701" w:type="dxa"/>
            <w:tcBorders>
              <w:top w:val="single" w:sz="4" w:space="0" w:color="auto"/>
              <w:left w:val="single" w:sz="4" w:space="0" w:color="auto"/>
              <w:bottom w:val="single" w:sz="4" w:space="0" w:color="auto"/>
              <w:right w:val="single" w:sz="4" w:space="0" w:color="auto"/>
            </w:tcBorders>
          </w:tcPr>
          <w:p w:rsidR="00E9652C" w:rsidRDefault="00E9652C" w:rsidP="0032124E">
            <w:r>
              <w:t xml:space="preserve">Увеличиваем </w:t>
            </w:r>
          </w:p>
          <w:p w:rsidR="00E9652C" w:rsidRDefault="00E9652C" w:rsidP="0032124E">
            <w:r>
              <w:t>на 1</w:t>
            </w:r>
          </w:p>
          <w:p w:rsidR="00E9652C" w:rsidRDefault="00E9652C" w:rsidP="0032124E"/>
        </w:tc>
        <w:tc>
          <w:tcPr>
            <w:tcW w:w="1276"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t>УИПЗЗ</w:t>
            </w:r>
          </w:p>
        </w:tc>
        <w:tc>
          <w:tcPr>
            <w:tcW w:w="2409" w:type="dxa"/>
            <w:tcBorders>
              <w:top w:val="single" w:sz="4" w:space="0" w:color="auto"/>
              <w:left w:val="single" w:sz="4" w:space="0" w:color="auto"/>
              <w:bottom w:val="single" w:sz="4" w:space="0" w:color="auto"/>
              <w:right w:val="single" w:sz="4" w:space="0" w:color="auto"/>
            </w:tcBorders>
            <w:hideMark/>
          </w:tcPr>
          <w:p w:rsidR="00E9652C" w:rsidRDefault="00E9652C" w:rsidP="0032124E">
            <w:r>
              <w:t>Формирование первоначальных представлений о принципе построения числового ряда (знакомство с понятием «следующее число», увеличение чисел в числовом ряду на 1)</w:t>
            </w:r>
          </w:p>
        </w:tc>
        <w:tc>
          <w:tcPr>
            <w:tcW w:w="2694" w:type="dxa"/>
            <w:tcBorders>
              <w:top w:val="single" w:sz="4" w:space="0" w:color="auto"/>
              <w:left w:val="single" w:sz="4" w:space="0" w:color="auto"/>
              <w:bottom w:val="single" w:sz="4" w:space="0" w:color="auto"/>
              <w:right w:val="single" w:sz="4" w:space="0" w:color="auto"/>
            </w:tcBorders>
            <w:hideMark/>
          </w:tcPr>
          <w:p w:rsidR="00E9652C" w:rsidRDefault="00E9652C" w:rsidP="0032124E">
            <w:r>
              <w:t>Знать:</w:t>
            </w:r>
          </w:p>
          <w:p w:rsidR="00E9652C" w:rsidRDefault="00E9652C" w:rsidP="0032124E">
            <w:r>
              <w:t>- принципы образования числового ряда;</w:t>
            </w:r>
          </w:p>
          <w:p w:rsidR="00E9652C" w:rsidRDefault="00E9652C" w:rsidP="0032124E">
            <w:r>
              <w:t xml:space="preserve">- понятие «следующее </w:t>
            </w:r>
          </w:p>
          <w:p w:rsidR="00E9652C" w:rsidRDefault="00E9652C" w:rsidP="0032124E">
            <w:r>
              <w:t>число».</w:t>
            </w:r>
          </w:p>
          <w:p w:rsidR="00E9652C" w:rsidRDefault="00E9652C" w:rsidP="0032124E">
            <w:r>
              <w:t>Уметь:</w:t>
            </w:r>
          </w:p>
          <w:p w:rsidR="00E9652C" w:rsidRDefault="00E9652C" w:rsidP="0032124E">
            <w:r>
              <w:t>- записывать цифры по различным заданиям;</w:t>
            </w:r>
          </w:p>
          <w:p w:rsidR="00E9652C" w:rsidRDefault="00E9652C" w:rsidP="0032124E">
            <w:r>
              <w:t>- присчитывать по одному</w:t>
            </w:r>
          </w:p>
        </w:tc>
        <w:tc>
          <w:tcPr>
            <w:tcW w:w="2835" w:type="dxa"/>
            <w:gridSpan w:val="2"/>
            <w:tcBorders>
              <w:top w:val="single" w:sz="4" w:space="0" w:color="auto"/>
              <w:left w:val="single" w:sz="4" w:space="0" w:color="auto"/>
              <w:bottom w:val="single" w:sz="4" w:space="0" w:color="auto"/>
              <w:right w:val="single" w:sz="4" w:space="0" w:color="auto"/>
            </w:tcBorders>
            <w:hideMark/>
          </w:tcPr>
          <w:p w:rsidR="00E9652C" w:rsidRDefault="00E9652C" w:rsidP="0032124E">
            <w:r>
              <w:t>Готовность целенаправленно использовать математические знания, умения и навыки в учебной деятельности и в повседневной жизни</w:t>
            </w:r>
          </w:p>
        </w:tc>
        <w:tc>
          <w:tcPr>
            <w:tcW w:w="3402" w:type="dxa"/>
            <w:tcBorders>
              <w:top w:val="single" w:sz="4" w:space="0" w:color="auto"/>
              <w:left w:val="single" w:sz="4" w:space="0" w:color="auto"/>
              <w:bottom w:val="single" w:sz="4" w:space="0" w:color="auto"/>
              <w:right w:val="single" w:sz="4" w:space="0" w:color="auto"/>
            </w:tcBorders>
          </w:tcPr>
          <w:p w:rsidR="00E9652C" w:rsidRDefault="00E9652C" w:rsidP="0032124E">
            <w:r>
              <w:rPr>
                <w:i/>
              </w:rPr>
              <w:t>Подводить</w:t>
            </w:r>
            <w:r>
              <w:t xml:space="preserve"> под понятия, </w:t>
            </w:r>
            <w:r>
              <w:rPr>
                <w:i/>
              </w:rPr>
              <w:t>распознавать</w:t>
            </w:r>
            <w:r>
              <w:t xml:space="preserve"> объекты; </w:t>
            </w:r>
          </w:p>
          <w:p w:rsidR="00E9652C" w:rsidRDefault="00E9652C" w:rsidP="0032124E">
            <w:r>
              <w:t>принимать и сохранять учебную задачу и активно включаться в деятельность</w:t>
            </w:r>
          </w:p>
          <w:p w:rsidR="00E9652C" w:rsidRDefault="00E9652C" w:rsidP="0032124E"/>
        </w:tc>
      </w:tr>
      <w:tr w:rsidR="00E9652C" w:rsidTr="0032124E">
        <w:trPr>
          <w:gridAfter w:val="1"/>
          <w:wAfter w:w="1749" w:type="dxa"/>
          <w:trHeight w:val="20"/>
        </w:trPr>
        <w:tc>
          <w:tcPr>
            <w:tcW w:w="710"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t>19</w:t>
            </w:r>
          </w:p>
        </w:tc>
        <w:tc>
          <w:tcPr>
            <w:tcW w:w="708" w:type="dxa"/>
            <w:tcBorders>
              <w:top w:val="single" w:sz="4" w:space="0" w:color="auto"/>
              <w:left w:val="single" w:sz="4" w:space="0" w:color="auto"/>
              <w:bottom w:val="single" w:sz="4" w:space="0" w:color="auto"/>
              <w:right w:val="single" w:sz="4" w:space="0" w:color="auto"/>
            </w:tcBorders>
          </w:tcPr>
          <w:p w:rsidR="00E9652C" w:rsidRDefault="00E9652C" w:rsidP="0032124E">
            <w:pPr>
              <w:jc w:val="center"/>
            </w:pPr>
          </w:p>
        </w:tc>
        <w:tc>
          <w:tcPr>
            <w:tcW w:w="1701" w:type="dxa"/>
            <w:tcBorders>
              <w:top w:val="single" w:sz="4" w:space="0" w:color="auto"/>
              <w:left w:val="single" w:sz="4" w:space="0" w:color="auto"/>
              <w:bottom w:val="single" w:sz="4" w:space="0" w:color="auto"/>
              <w:right w:val="single" w:sz="4" w:space="0" w:color="auto"/>
            </w:tcBorders>
          </w:tcPr>
          <w:p w:rsidR="00E9652C" w:rsidRDefault="00E9652C" w:rsidP="0032124E">
            <w:r>
              <w:t>Уменьшаем на 1</w:t>
            </w:r>
          </w:p>
          <w:p w:rsidR="00E9652C" w:rsidRDefault="00E9652C" w:rsidP="0032124E"/>
        </w:tc>
        <w:tc>
          <w:tcPr>
            <w:tcW w:w="1276"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t>УИПЗЗ</w:t>
            </w:r>
          </w:p>
        </w:tc>
        <w:tc>
          <w:tcPr>
            <w:tcW w:w="2409" w:type="dxa"/>
            <w:tcBorders>
              <w:top w:val="single" w:sz="4" w:space="0" w:color="auto"/>
              <w:left w:val="single" w:sz="4" w:space="0" w:color="auto"/>
              <w:bottom w:val="single" w:sz="4" w:space="0" w:color="auto"/>
              <w:right w:val="single" w:sz="4" w:space="0" w:color="auto"/>
            </w:tcBorders>
            <w:hideMark/>
          </w:tcPr>
          <w:p w:rsidR="00E9652C" w:rsidRDefault="00E9652C" w:rsidP="0032124E">
            <w:r>
              <w:t xml:space="preserve">Знакомство с понятием «предыдущее </w:t>
            </w:r>
            <w:r>
              <w:lastRenderedPageBreak/>
              <w:t>число». Уменьшение чисел в числовом ряду на 1</w:t>
            </w:r>
          </w:p>
        </w:tc>
        <w:tc>
          <w:tcPr>
            <w:tcW w:w="2694" w:type="dxa"/>
            <w:tcBorders>
              <w:top w:val="single" w:sz="4" w:space="0" w:color="auto"/>
              <w:left w:val="single" w:sz="4" w:space="0" w:color="auto"/>
              <w:bottom w:val="single" w:sz="4" w:space="0" w:color="auto"/>
              <w:right w:val="single" w:sz="4" w:space="0" w:color="auto"/>
            </w:tcBorders>
            <w:hideMark/>
          </w:tcPr>
          <w:p w:rsidR="00E9652C" w:rsidRDefault="00E9652C" w:rsidP="0032124E">
            <w:r>
              <w:lastRenderedPageBreak/>
              <w:t>Знать:</w:t>
            </w:r>
          </w:p>
          <w:p w:rsidR="00E9652C" w:rsidRDefault="00E9652C" w:rsidP="0032124E">
            <w:r>
              <w:t xml:space="preserve">- понятие «предыдущее </w:t>
            </w:r>
          </w:p>
          <w:p w:rsidR="00E9652C" w:rsidRDefault="00E9652C" w:rsidP="0032124E">
            <w:r>
              <w:t>число».</w:t>
            </w:r>
          </w:p>
          <w:p w:rsidR="00E9652C" w:rsidRDefault="00E9652C" w:rsidP="0032124E">
            <w:r>
              <w:lastRenderedPageBreak/>
              <w:t>Уметь:</w:t>
            </w:r>
          </w:p>
          <w:p w:rsidR="00E9652C" w:rsidRDefault="00E9652C" w:rsidP="0032124E">
            <w:r>
              <w:t>- отсчитывать по одному</w:t>
            </w:r>
          </w:p>
        </w:tc>
        <w:tc>
          <w:tcPr>
            <w:tcW w:w="2835" w:type="dxa"/>
            <w:gridSpan w:val="2"/>
            <w:tcBorders>
              <w:top w:val="single" w:sz="4" w:space="0" w:color="auto"/>
              <w:left w:val="single" w:sz="4" w:space="0" w:color="auto"/>
              <w:bottom w:val="single" w:sz="4" w:space="0" w:color="auto"/>
              <w:right w:val="single" w:sz="4" w:space="0" w:color="auto"/>
            </w:tcBorders>
            <w:hideMark/>
          </w:tcPr>
          <w:p w:rsidR="00E9652C" w:rsidRDefault="00E9652C" w:rsidP="0032124E">
            <w:r>
              <w:lastRenderedPageBreak/>
              <w:t xml:space="preserve">Способность к организации самостоятельной </w:t>
            </w:r>
            <w:r>
              <w:lastRenderedPageBreak/>
              <w:t>учебной деятельности и преодолению трудностей</w:t>
            </w:r>
          </w:p>
        </w:tc>
        <w:tc>
          <w:tcPr>
            <w:tcW w:w="3402" w:type="dxa"/>
            <w:tcBorders>
              <w:top w:val="single" w:sz="4" w:space="0" w:color="auto"/>
              <w:left w:val="single" w:sz="4" w:space="0" w:color="auto"/>
              <w:bottom w:val="single" w:sz="4" w:space="0" w:color="auto"/>
              <w:right w:val="single" w:sz="4" w:space="0" w:color="auto"/>
            </w:tcBorders>
            <w:hideMark/>
          </w:tcPr>
          <w:p w:rsidR="00E9652C" w:rsidRDefault="00E9652C" w:rsidP="0032124E">
            <w:r>
              <w:rPr>
                <w:i/>
              </w:rPr>
              <w:lastRenderedPageBreak/>
              <w:t xml:space="preserve">Исследовать </w:t>
            </w:r>
            <w:r>
              <w:t xml:space="preserve">предметы окружающего мира: </w:t>
            </w:r>
            <w:r>
              <w:rPr>
                <w:i/>
              </w:rPr>
              <w:t>сопоставлять,</w:t>
            </w:r>
            <w:r>
              <w:t xml:space="preserve"> </w:t>
            </w:r>
            <w:r>
              <w:rPr>
                <w:i/>
              </w:rPr>
              <w:t xml:space="preserve">сравнивать </w:t>
            </w:r>
            <w:r>
              <w:t xml:space="preserve">по </w:t>
            </w:r>
            <w:r>
              <w:lastRenderedPageBreak/>
              <w:t>общим и отличительным признакам</w:t>
            </w:r>
          </w:p>
        </w:tc>
      </w:tr>
      <w:tr w:rsidR="00E9652C" w:rsidTr="0032124E">
        <w:trPr>
          <w:gridAfter w:val="1"/>
          <w:wAfter w:w="1749" w:type="dxa"/>
          <w:trHeight w:val="20"/>
        </w:trPr>
        <w:tc>
          <w:tcPr>
            <w:tcW w:w="710"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lastRenderedPageBreak/>
              <w:t>20</w:t>
            </w:r>
          </w:p>
        </w:tc>
        <w:tc>
          <w:tcPr>
            <w:tcW w:w="708" w:type="dxa"/>
            <w:tcBorders>
              <w:top w:val="single" w:sz="4" w:space="0" w:color="auto"/>
              <w:left w:val="single" w:sz="4" w:space="0" w:color="auto"/>
              <w:bottom w:val="single" w:sz="4" w:space="0" w:color="auto"/>
              <w:right w:val="single" w:sz="4" w:space="0" w:color="auto"/>
            </w:tcBorders>
          </w:tcPr>
          <w:p w:rsidR="00E9652C" w:rsidRDefault="00E9652C" w:rsidP="0032124E">
            <w:pPr>
              <w:jc w:val="center"/>
            </w:pPr>
          </w:p>
        </w:tc>
        <w:tc>
          <w:tcPr>
            <w:tcW w:w="1701" w:type="dxa"/>
            <w:tcBorders>
              <w:top w:val="single" w:sz="4" w:space="0" w:color="auto"/>
              <w:left w:val="single" w:sz="4" w:space="0" w:color="auto"/>
              <w:bottom w:val="single" w:sz="4" w:space="0" w:color="auto"/>
              <w:right w:val="single" w:sz="4" w:space="0" w:color="auto"/>
            </w:tcBorders>
          </w:tcPr>
          <w:p w:rsidR="00E9652C" w:rsidRDefault="00E9652C" w:rsidP="0032124E">
            <w:r>
              <w:t>Сравниваем числа с помощью числового ряда</w:t>
            </w:r>
          </w:p>
          <w:p w:rsidR="00E9652C" w:rsidRDefault="00E9652C" w:rsidP="0032124E"/>
        </w:tc>
        <w:tc>
          <w:tcPr>
            <w:tcW w:w="1276"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t>УЗНЗВУ</w:t>
            </w:r>
          </w:p>
        </w:tc>
        <w:tc>
          <w:tcPr>
            <w:tcW w:w="2409" w:type="dxa"/>
            <w:tcBorders>
              <w:top w:val="single" w:sz="4" w:space="0" w:color="auto"/>
              <w:left w:val="single" w:sz="4" w:space="0" w:color="auto"/>
              <w:bottom w:val="single" w:sz="4" w:space="0" w:color="auto"/>
              <w:right w:val="single" w:sz="4" w:space="0" w:color="auto"/>
            </w:tcBorders>
            <w:hideMark/>
          </w:tcPr>
          <w:p w:rsidR="00E9652C" w:rsidRDefault="00E9652C" w:rsidP="0032124E">
            <w:r>
              <w:t>Формирование умения сравнивать числа с помощью числового ряда</w:t>
            </w:r>
          </w:p>
        </w:tc>
        <w:tc>
          <w:tcPr>
            <w:tcW w:w="2694" w:type="dxa"/>
            <w:tcBorders>
              <w:top w:val="single" w:sz="4" w:space="0" w:color="auto"/>
              <w:left w:val="single" w:sz="4" w:space="0" w:color="auto"/>
              <w:bottom w:val="single" w:sz="4" w:space="0" w:color="auto"/>
              <w:right w:val="single" w:sz="4" w:space="0" w:color="auto"/>
            </w:tcBorders>
            <w:hideMark/>
          </w:tcPr>
          <w:p w:rsidR="00E9652C" w:rsidRDefault="00E9652C" w:rsidP="0032124E">
            <w:r>
              <w:t>Уметь:</w:t>
            </w:r>
          </w:p>
          <w:p w:rsidR="00E9652C" w:rsidRDefault="00E9652C" w:rsidP="0032124E">
            <w:r>
              <w:t>- записывать числовой ряд;</w:t>
            </w:r>
          </w:p>
          <w:p w:rsidR="00E9652C" w:rsidRDefault="00E9652C" w:rsidP="0032124E">
            <w:r>
              <w:t>- восстанавливать числовой ряд, присчитывать, отсчитывать по одному</w:t>
            </w:r>
          </w:p>
        </w:tc>
        <w:tc>
          <w:tcPr>
            <w:tcW w:w="2835" w:type="dxa"/>
            <w:gridSpan w:val="2"/>
            <w:tcBorders>
              <w:top w:val="single" w:sz="4" w:space="0" w:color="auto"/>
              <w:left w:val="single" w:sz="4" w:space="0" w:color="auto"/>
              <w:bottom w:val="single" w:sz="4" w:space="0" w:color="auto"/>
              <w:right w:val="single" w:sz="4" w:space="0" w:color="auto"/>
            </w:tcBorders>
            <w:hideMark/>
          </w:tcPr>
          <w:p w:rsidR="00E9652C" w:rsidRDefault="00E9652C" w:rsidP="0032124E">
            <w:r>
              <w:t>Способность осознавать и оценивать свои мысли, действия и выражать их в речи, соотносить результат действия с поставленной целью</w:t>
            </w:r>
          </w:p>
        </w:tc>
        <w:tc>
          <w:tcPr>
            <w:tcW w:w="3402" w:type="dxa"/>
            <w:tcBorders>
              <w:top w:val="single" w:sz="4" w:space="0" w:color="auto"/>
              <w:left w:val="single" w:sz="4" w:space="0" w:color="auto"/>
              <w:bottom w:val="single" w:sz="4" w:space="0" w:color="auto"/>
              <w:right w:val="single" w:sz="4" w:space="0" w:color="auto"/>
            </w:tcBorders>
            <w:hideMark/>
          </w:tcPr>
          <w:p w:rsidR="00E9652C" w:rsidRDefault="00E9652C" w:rsidP="0032124E">
            <w:r>
              <w:rPr>
                <w:i/>
              </w:rPr>
              <w:t xml:space="preserve">Описывать </w:t>
            </w:r>
            <w:r>
              <w:t>явления и события с использованием чисел</w:t>
            </w:r>
          </w:p>
        </w:tc>
      </w:tr>
      <w:tr w:rsidR="00E9652C" w:rsidTr="0032124E">
        <w:trPr>
          <w:gridAfter w:val="1"/>
          <w:wAfter w:w="1749" w:type="dxa"/>
          <w:trHeight w:val="20"/>
        </w:trPr>
        <w:tc>
          <w:tcPr>
            <w:tcW w:w="710"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t>21</w:t>
            </w:r>
          </w:p>
        </w:tc>
        <w:tc>
          <w:tcPr>
            <w:tcW w:w="708" w:type="dxa"/>
            <w:tcBorders>
              <w:top w:val="single" w:sz="4" w:space="0" w:color="auto"/>
              <w:left w:val="single" w:sz="4" w:space="0" w:color="auto"/>
              <w:bottom w:val="single" w:sz="4" w:space="0" w:color="auto"/>
              <w:right w:val="single" w:sz="4" w:space="0" w:color="auto"/>
            </w:tcBorders>
          </w:tcPr>
          <w:p w:rsidR="00E9652C" w:rsidRDefault="00E9652C" w:rsidP="0032124E">
            <w:pPr>
              <w:jc w:val="center"/>
            </w:pPr>
          </w:p>
        </w:tc>
        <w:tc>
          <w:tcPr>
            <w:tcW w:w="1701" w:type="dxa"/>
            <w:tcBorders>
              <w:top w:val="single" w:sz="4" w:space="0" w:color="auto"/>
              <w:left w:val="single" w:sz="4" w:space="0" w:color="auto"/>
              <w:bottom w:val="single" w:sz="4" w:space="0" w:color="auto"/>
              <w:right w:val="single" w:sz="4" w:space="0" w:color="auto"/>
            </w:tcBorders>
          </w:tcPr>
          <w:p w:rsidR="00E9652C" w:rsidRDefault="00E9652C" w:rsidP="0032124E">
            <w:r>
              <w:t>Больше на… Меньше на…</w:t>
            </w:r>
          </w:p>
          <w:p w:rsidR="00E9652C" w:rsidRDefault="00E9652C" w:rsidP="0032124E"/>
        </w:tc>
        <w:tc>
          <w:tcPr>
            <w:tcW w:w="1276"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t>УЗНЗВУ</w:t>
            </w:r>
          </w:p>
        </w:tc>
        <w:tc>
          <w:tcPr>
            <w:tcW w:w="2409" w:type="dxa"/>
            <w:tcBorders>
              <w:top w:val="single" w:sz="4" w:space="0" w:color="auto"/>
              <w:left w:val="single" w:sz="4" w:space="0" w:color="auto"/>
              <w:bottom w:val="single" w:sz="4" w:space="0" w:color="auto"/>
              <w:right w:val="single" w:sz="4" w:space="0" w:color="auto"/>
            </w:tcBorders>
            <w:hideMark/>
          </w:tcPr>
          <w:p w:rsidR="00E9652C" w:rsidRDefault="00E9652C" w:rsidP="0032124E">
            <w:r>
              <w:t>Актуализация понятий «больше на…», «меньше на…». Формирование умения сравнивать числа с помощью числового ряда</w:t>
            </w:r>
          </w:p>
        </w:tc>
        <w:tc>
          <w:tcPr>
            <w:tcW w:w="2694" w:type="dxa"/>
            <w:tcBorders>
              <w:top w:val="single" w:sz="4" w:space="0" w:color="auto"/>
              <w:left w:val="single" w:sz="4" w:space="0" w:color="auto"/>
              <w:bottom w:val="single" w:sz="4" w:space="0" w:color="auto"/>
              <w:right w:val="single" w:sz="4" w:space="0" w:color="auto"/>
            </w:tcBorders>
            <w:hideMark/>
          </w:tcPr>
          <w:p w:rsidR="00E9652C" w:rsidRDefault="00E9652C" w:rsidP="0032124E">
            <w:r>
              <w:t>Знать:</w:t>
            </w:r>
          </w:p>
          <w:p w:rsidR="00E9652C" w:rsidRDefault="00E9652C" w:rsidP="0032124E">
            <w:r>
              <w:t>- понятия «больше на…», «меньше на…».</w:t>
            </w:r>
          </w:p>
          <w:p w:rsidR="00E9652C" w:rsidRDefault="00E9652C" w:rsidP="0032124E">
            <w:r>
              <w:t>Уметь:</w:t>
            </w:r>
          </w:p>
          <w:p w:rsidR="00E9652C" w:rsidRDefault="00E9652C" w:rsidP="0032124E">
            <w:r>
              <w:t>- сравнивать числа с помощью числового ряда</w:t>
            </w:r>
          </w:p>
        </w:tc>
        <w:tc>
          <w:tcPr>
            <w:tcW w:w="2835" w:type="dxa"/>
            <w:gridSpan w:val="2"/>
            <w:tcBorders>
              <w:top w:val="single" w:sz="4" w:space="0" w:color="auto"/>
              <w:left w:val="single" w:sz="4" w:space="0" w:color="auto"/>
              <w:bottom w:val="single" w:sz="4" w:space="0" w:color="auto"/>
              <w:right w:val="single" w:sz="4" w:space="0" w:color="auto"/>
            </w:tcBorders>
            <w:hideMark/>
          </w:tcPr>
          <w:p w:rsidR="00E9652C" w:rsidRDefault="00E9652C" w:rsidP="0032124E">
            <w:r>
              <w:t>Формирование любознательности, трудолюбия,умения слушать и слышать собеседника</w:t>
            </w:r>
          </w:p>
        </w:tc>
        <w:tc>
          <w:tcPr>
            <w:tcW w:w="3402" w:type="dxa"/>
            <w:tcBorders>
              <w:top w:val="single" w:sz="4" w:space="0" w:color="auto"/>
              <w:left w:val="single" w:sz="4" w:space="0" w:color="auto"/>
              <w:bottom w:val="single" w:sz="4" w:space="0" w:color="auto"/>
              <w:right w:val="single" w:sz="4" w:space="0" w:color="auto"/>
            </w:tcBorders>
            <w:hideMark/>
          </w:tcPr>
          <w:p w:rsidR="00E9652C" w:rsidRDefault="00E9652C" w:rsidP="0032124E">
            <w:r>
              <w:t>Устанавливать причинно-следственные связи</w:t>
            </w:r>
          </w:p>
        </w:tc>
      </w:tr>
      <w:tr w:rsidR="00E9652C" w:rsidTr="0032124E">
        <w:trPr>
          <w:gridAfter w:val="1"/>
          <w:wAfter w:w="1749" w:type="dxa"/>
          <w:trHeight w:val="20"/>
        </w:trPr>
        <w:tc>
          <w:tcPr>
            <w:tcW w:w="710"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t>22</w:t>
            </w:r>
          </w:p>
        </w:tc>
        <w:tc>
          <w:tcPr>
            <w:tcW w:w="708" w:type="dxa"/>
            <w:tcBorders>
              <w:top w:val="single" w:sz="4" w:space="0" w:color="auto"/>
              <w:left w:val="single" w:sz="4" w:space="0" w:color="auto"/>
              <w:bottom w:val="single" w:sz="4" w:space="0" w:color="auto"/>
              <w:right w:val="single" w:sz="4" w:space="0" w:color="auto"/>
            </w:tcBorders>
          </w:tcPr>
          <w:p w:rsidR="00E9652C" w:rsidRDefault="00E9652C" w:rsidP="0032124E">
            <w:pPr>
              <w:jc w:val="center"/>
            </w:pPr>
          </w:p>
        </w:tc>
        <w:tc>
          <w:tcPr>
            <w:tcW w:w="1701" w:type="dxa"/>
            <w:tcBorders>
              <w:top w:val="single" w:sz="4" w:space="0" w:color="auto"/>
              <w:left w:val="single" w:sz="4" w:space="0" w:color="auto"/>
              <w:bottom w:val="single" w:sz="4" w:space="0" w:color="auto"/>
              <w:right w:val="single" w:sz="4" w:space="0" w:color="auto"/>
            </w:tcBorders>
          </w:tcPr>
          <w:p w:rsidR="00E9652C" w:rsidRDefault="00E9652C" w:rsidP="0032124E">
            <w:r>
              <w:t>Продолжаем знакомство</w:t>
            </w:r>
          </w:p>
          <w:p w:rsidR="00E9652C" w:rsidRDefault="00E9652C" w:rsidP="0032124E">
            <w:pPr>
              <w:rPr>
                <w:b/>
              </w:rPr>
            </w:pPr>
          </w:p>
        </w:tc>
        <w:tc>
          <w:tcPr>
            <w:tcW w:w="1276"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t>УИПЗЗ</w:t>
            </w:r>
          </w:p>
        </w:tc>
        <w:tc>
          <w:tcPr>
            <w:tcW w:w="2409" w:type="dxa"/>
            <w:tcBorders>
              <w:top w:val="single" w:sz="4" w:space="0" w:color="auto"/>
              <w:left w:val="single" w:sz="4" w:space="0" w:color="auto"/>
              <w:bottom w:val="single" w:sz="4" w:space="0" w:color="auto"/>
              <w:right w:val="single" w:sz="4" w:space="0" w:color="auto"/>
            </w:tcBorders>
            <w:hideMark/>
          </w:tcPr>
          <w:p w:rsidR="00E9652C" w:rsidRDefault="00E9652C" w:rsidP="0032124E">
            <w:r>
              <w:t>Знакомство с новыми геометрическими фигурами (точка, отрезок, овал, прямоугольник)</w:t>
            </w:r>
          </w:p>
        </w:tc>
        <w:tc>
          <w:tcPr>
            <w:tcW w:w="2694" w:type="dxa"/>
            <w:tcBorders>
              <w:top w:val="single" w:sz="4" w:space="0" w:color="auto"/>
              <w:left w:val="single" w:sz="4" w:space="0" w:color="auto"/>
              <w:bottom w:val="single" w:sz="4" w:space="0" w:color="auto"/>
              <w:right w:val="single" w:sz="4" w:space="0" w:color="auto"/>
            </w:tcBorders>
            <w:hideMark/>
          </w:tcPr>
          <w:p w:rsidR="00E9652C" w:rsidRDefault="00E9652C" w:rsidP="0032124E">
            <w:r>
              <w:t>Знать:</w:t>
            </w:r>
          </w:p>
          <w:p w:rsidR="00E9652C" w:rsidRDefault="00E9652C" w:rsidP="0032124E">
            <w:r>
              <w:t>- знать названия геометрических фигур: точка, отрезок, овал, прямоугольник.</w:t>
            </w:r>
          </w:p>
          <w:p w:rsidR="00E9652C" w:rsidRDefault="00E9652C" w:rsidP="0032124E">
            <w:r>
              <w:t>Уметь:</w:t>
            </w:r>
          </w:p>
          <w:p w:rsidR="00E9652C" w:rsidRDefault="00E9652C" w:rsidP="0032124E">
            <w:r>
              <w:t>- распознавать эти фигуры;</w:t>
            </w:r>
          </w:p>
          <w:p w:rsidR="00E9652C" w:rsidRDefault="00E9652C" w:rsidP="0032124E">
            <w:r>
              <w:t>- сравнивать числа с помощью числового ряда</w:t>
            </w:r>
          </w:p>
        </w:tc>
        <w:tc>
          <w:tcPr>
            <w:tcW w:w="2835" w:type="dxa"/>
            <w:gridSpan w:val="2"/>
            <w:tcBorders>
              <w:top w:val="single" w:sz="4" w:space="0" w:color="auto"/>
              <w:left w:val="single" w:sz="4" w:space="0" w:color="auto"/>
              <w:bottom w:val="single" w:sz="4" w:space="0" w:color="auto"/>
              <w:right w:val="single" w:sz="4" w:space="0" w:color="auto"/>
            </w:tcBorders>
            <w:hideMark/>
          </w:tcPr>
          <w:p w:rsidR="00E9652C" w:rsidRDefault="00E9652C" w:rsidP="0032124E">
            <w:r>
              <w:t>Готовность целенаправленно использовать математические знания, умения и навыки в учебной деятельности и в повседневной жизни</w:t>
            </w:r>
          </w:p>
        </w:tc>
        <w:tc>
          <w:tcPr>
            <w:tcW w:w="3402" w:type="dxa"/>
            <w:tcBorders>
              <w:top w:val="single" w:sz="4" w:space="0" w:color="auto"/>
              <w:left w:val="single" w:sz="4" w:space="0" w:color="auto"/>
              <w:bottom w:val="single" w:sz="4" w:space="0" w:color="auto"/>
              <w:right w:val="single" w:sz="4" w:space="0" w:color="auto"/>
            </w:tcBorders>
            <w:hideMark/>
          </w:tcPr>
          <w:p w:rsidR="00E9652C" w:rsidRDefault="00E9652C" w:rsidP="0032124E">
            <w:r>
              <w:rPr>
                <w:i/>
              </w:rPr>
              <w:t>Моделировать</w:t>
            </w:r>
            <w:r>
              <w:t xml:space="preserve"> разнообразные ситуации расположения объектов в пространстве</w:t>
            </w:r>
          </w:p>
        </w:tc>
      </w:tr>
      <w:tr w:rsidR="00E9652C" w:rsidTr="0032124E">
        <w:trPr>
          <w:gridAfter w:val="1"/>
          <w:wAfter w:w="1749" w:type="dxa"/>
          <w:trHeight w:val="20"/>
        </w:trPr>
        <w:tc>
          <w:tcPr>
            <w:tcW w:w="710"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t>23</w:t>
            </w:r>
          </w:p>
        </w:tc>
        <w:tc>
          <w:tcPr>
            <w:tcW w:w="708" w:type="dxa"/>
            <w:tcBorders>
              <w:top w:val="single" w:sz="4" w:space="0" w:color="auto"/>
              <w:left w:val="single" w:sz="4" w:space="0" w:color="auto"/>
              <w:bottom w:val="single" w:sz="4" w:space="0" w:color="auto"/>
              <w:right w:val="single" w:sz="4" w:space="0" w:color="auto"/>
            </w:tcBorders>
          </w:tcPr>
          <w:p w:rsidR="00E9652C" w:rsidRDefault="00E9652C" w:rsidP="0032124E">
            <w:pPr>
              <w:jc w:val="center"/>
            </w:pPr>
          </w:p>
        </w:tc>
        <w:tc>
          <w:tcPr>
            <w:tcW w:w="1701" w:type="dxa"/>
            <w:tcBorders>
              <w:top w:val="single" w:sz="4" w:space="0" w:color="auto"/>
              <w:left w:val="single" w:sz="4" w:space="0" w:color="auto"/>
              <w:bottom w:val="single" w:sz="4" w:space="0" w:color="auto"/>
              <w:right w:val="single" w:sz="4" w:space="0" w:color="auto"/>
            </w:tcBorders>
          </w:tcPr>
          <w:p w:rsidR="00E9652C" w:rsidRDefault="00E9652C" w:rsidP="0032124E">
            <w:r>
              <w:t>Проводим линии</w:t>
            </w:r>
          </w:p>
          <w:p w:rsidR="00E9652C" w:rsidRDefault="00E9652C" w:rsidP="0032124E"/>
        </w:tc>
        <w:tc>
          <w:tcPr>
            <w:tcW w:w="1276"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t>УИПЗЗ</w:t>
            </w:r>
          </w:p>
        </w:tc>
        <w:tc>
          <w:tcPr>
            <w:tcW w:w="2409" w:type="dxa"/>
            <w:tcBorders>
              <w:top w:val="single" w:sz="4" w:space="0" w:color="auto"/>
              <w:left w:val="single" w:sz="4" w:space="0" w:color="auto"/>
              <w:bottom w:val="single" w:sz="4" w:space="0" w:color="auto"/>
              <w:right w:val="single" w:sz="4" w:space="0" w:color="auto"/>
            </w:tcBorders>
            <w:hideMark/>
          </w:tcPr>
          <w:p w:rsidR="00E9652C" w:rsidRDefault="00E9652C" w:rsidP="0032124E">
            <w:r>
              <w:t xml:space="preserve">Знакомство с понятиями «прямая линия», «кривая линия», </w:t>
            </w:r>
            <w:r>
              <w:lastRenderedPageBreak/>
              <w:t>«пересекающиеся линии», «непересекающиеся линии». Тренировка в проведении линий по линейке</w:t>
            </w:r>
          </w:p>
        </w:tc>
        <w:tc>
          <w:tcPr>
            <w:tcW w:w="2694" w:type="dxa"/>
            <w:tcBorders>
              <w:top w:val="single" w:sz="4" w:space="0" w:color="auto"/>
              <w:left w:val="single" w:sz="4" w:space="0" w:color="auto"/>
              <w:bottom w:val="single" w:sz="4" w:space="0" w:color="auto"/>
              <w:right w:val="single" w:sz="4" w:space="0" w:color="auto"/>
            </w:tcBorders>
            <w:hideMark/>
          </w:tcPr>
          <w:p w:rsidR="00E9652C" w:rsidRDefault="00E9652C" w:rsidP="0032124E">
            <w:r>
              <w:lastRenderedPageBreak/>
              <w:t>Знать:</w:t>
            </w:r>
          </w:p>
          <w:p w:rsidR="00E9652C" w:rsidRDefault="00E9652C" w:rsidP="0032124E">
            <w:r>
              <w:t xml:space="preserve">- понятия «прямая линия», «кривая линия», </w:t>
            </w:r>
            <w:r>
              <w:lastRenderedPageBreak/>
              <w:t>«пересекающиеся линии», «непересекающиеся линии».</w:t>
            </w:r>
          </w:p>
          <w:p w:rsidR="00E9652C" w:rsidRDefault="00E9652C" w:rsidP="0032124E">
            <w:r>
              <w:t>Уметь:</w:t>
            </w:r>
          </w:p>
          <w:p w:rsidR="00E9652C" w:rsidRDefault="00E9652C" w:rsidP="0032124E">
            <w:r>
              <w:t>- чертить эти линии</w:t>
            </w:r>
          </w:p>
        </w:tc>
        <w:tc>
          <w:tcPr>
            <w:tcW w:w="2835" w:type="dxa"/>
            <w:gridSpan w:val="2"/>
            <w:tcBorders>
              <w:top w:val="single" w:sz="4" w:space="0" w:color="auto"/>
              <w:left w:val="single" w:sz="4" w:space="0" w:color="auto"/>
              <w:bottom w:val="single" w:sz="4" w:space="0" w:color="auto"/>
              <w:right w:val="single" w:sz="4" w:space="0" w:color="auto"/>
            </w:tcBorders>
            <w:hideMark/>
          </w:tcPr>
          <w:p w:rsidR="00E9652C" w:rsidRDefault="00E9652C" w:rsidP="0032124E">
            <w:r>
              <w:lastRenderedPageBreak/>
              <w:t xml:space="preserve">Способность осознавать и оценивать свои мысли, действия и выражать их в речи, соотносить </w:t>
            </w:r>
            <w:r>
              <w:lastRenderedPageBreak/>
              <w:t>результат действия с поставленной целью</w:t>
            </w:r>
          </w:p>
        </w:tc>
        <w:tc>
          <w:tcPr>
            <w:tcW w:w="3402" w:type="dxa"/>
            <w:tcBorders>
              <w:top w:val="single" w:sz="4" w:space="0" w:color="auto"/>
              <w:left w:val="single" w:sz="4" w:space="0" w:color="auto"/>
              <w:bottom w:val="single" w:sz="4" w:space="0" w:color="auto"/>
              <w:right w:val="single" w:sz="4" w:space="0" w:color="auto"/>
            </w:tcBorders>
            <w:hideMark/>
          </w:tcPr>
          <w:p w:rsidR="00E9652C" w:rsidRDefault="00E9652C" w:rsidP="0032124E">
            <w:r>
              <w:rPr>
                <w:i/>
              </w:rPr>
              <w:lastRenderedPageBreak/>
              <w:t>Описывать</w:t>
            </w:r>
            <w:r>
              <w:t xml:space="preserve"> свойства геометрических фигур,</w:t>
            </w:r>
          </w:p>
          <w:p w:rsidR="00E9652C" w:rsidRDefault="00E9652C" w:rsidP="0032124E">
            <w:r>
              <w:rPr>
                <w:i/>
              </w:rPr>
              <w:t>сравнивать</w:t>
            </w:r>
            <w:r>
              <w:t xml:space="preserve"> геометрические фигуры</w:t>
            </w:r>
          </w:p>
        </w:tc>
      </w:tr>
      <w:tr w:rsidR="00E9652C" w:rsidTr="0032124E">
        <w:trPr>
          <w:gridAfter w:val="1"/>
          <w:wAfter w:w="1749" w:type="dxa"/>
          <w:trHeight w:val="20"/>
        </w:trPr>
        <w:tc>
          <w:tcPr>
            <w:tcW w:w="710"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lastRenderedPageBreak/>
              <w:t>24</w:t>
            </w:r>
          </w:p>
        </w:tc>
        <w:tc>
          <w:tcPr>
            <w:tcW w:w="708" w:type="dxa"/>
            <w:tcBorders>
              <w:top w:val="single" w:sz="4" w:space="0" w:color="auto"/>
              <w:left w:val="single" w:sz="4" w:space="0" w:color="auto"/>
              <w:bottom w:val="single" w:sz="4" w:space="0" w:color="auto"/>
              <w:right w:val="single" w:sz="4" w:space="0" w:color="auto"/>
            </w:tcBorders>
          </w:tcPr>
          <w:p w:rsidR="00E9652C" w:rsidRDefault="00E9652C" w:rsidP="0032124E">
            <w:pPr>
              <w:jc w:val="center"/>
            </w:pPr>
          </w:p>
        </w:tc>
        <w:tc>
          <w:tcPr>
            <w:tcW w:w="1701" w:type="dxa"/>
            <w:tcBorders>
              <w:top w:val="single" w:sz="4" w:space="0" w:color="auto"/>
              <w:left w:val="single" w:sz="4" w:space="0" w:color="auto"/>
              <w:bottom w:val="single" w:sz="4" w:space="0" w:color="auto"/>
              <w:right w:val="single" w:sz="4" w:space="0" w:color="auto"/>
            </w:tcBorders>
          </w:tcPr>
          <w:p w:rsidR="00E9652C" w:rsidRDefault="00E9652C" w:rsidP="0032124E">
            <w:r>
              <w:t xml:space="preserve">Отрезок и </w:t>
            </w:r>
          </w:p>
          <w:p w:rsidR="00E9652C" w:rsidRDefault="00E9652C" w:rsidP="0032124E">
            <w:r>
              <w:t>ломаная</w:t>
            </w:r>
          </w:p>
          <w:p w:rsidR="00E9652C" w:rsidRDefault="00E9652C" w:rsidP="0032124E"/>
        </w:tc>
        <w:tc>
          <w:tcPr>
            <w:tcW w:w="1276"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t>УИПЗЗ</w:t>
            </w:r>
          </w:p>
        </w:tc>
        <w:tc>
          <w:tcPr>
            <w:tcW w:w="2409" w:type="dxa"/>
            <w:tcBorders>
              <w:top w:val="single" w:sz="4" w:space="0" w:color="auto"/>
              <w:left w:val="single" w:sz="4" w:space="0" w:color="auto"/>
              <w:bottom w:val="single" w:sz="4" w:space="0" w:color="auto"/>
              <w:right w:val="single" w:sz="4" w:space="0" w:color="auto"/>
            </w:tcBorders>
            <w:hideMark/>
          </w:tcPr>
          <w:p w:rsidR="00E9652C" w:rsidRDefault="00E9652C" w:rsidP="0032124E">
            <w:r>
              <w:t>Формирование представлений об отрезке и ломаной и умения чертить отрезки и ломаные линии по линейке</w:t>
            </w:r>
          </w:p>
        </w:tc>
        <w:tc>
          <w:tcPr>
            <w:tcW w:w="2694" w:type="dxa"/>
            <w:tcBorders>
              <w:top w:val="single" w:sz="4" w:space="0" w:color="auto"/>
              <w:left w:val="single" w:sz="4" w:space="0" w:color="auto"/>
              <w:bottom w:val="single" w:sz="4" w:space="0" w:color="auto"/>
              <w:right w:val="single" w:sz="4" w:space="0" w:color="auto"/>
            </w:tcBorders>
            <w:hideMark/>
          </w:tcPr>
          <w:p w:rsidR="00E9652C" w:rsidRDefault="00E9652C" w:rsidP="0032124E">
            <w:r>
              <w:t>Знать:</w:t>
            </w:r>
          </w:p>
          <w:p w:rsidR="00E9652C" w:rsidRDefault="00E9652C" w:rsidP="0032124E">
            <w:r>
              <w:t xml:space="preserve">- отличие ломаной линии, из каких частей состоит </w:t>
            </w:r>
          </w:p>
          <w:p w:rsidR="00E9652C" w:rsidRDefault="00E9652C" w:rsidP="0032124E">
            <w:r>
              <w:t>ломаная.</w:t>
            </w:r>
          </w:p>
          <w:p w:rsidR="00E9652C" w:rsidRDefault="00E9652C" w:rsidP="0032124E">
            <w:r>
              <w:t>Уметь:</w:t>
            </w:r>
          </w:p>
          <w:p w:rsidR="00E9652C" w:rsidRDefault="00E9652C" w:rsidP="0032124E">
            <w:r>
              <w:t>- чертить отрезки и ломаные линии по линейке</w:t>
            </w:r>
          </w:p>
        </w:tc>
        <w:tc>
          <w:tcPr>
            <w:tcW w:w="2835" w:type="dxa"/>
            <w:gridSpan w:val="2"/>
            <w:tcBorders>
              <w:top w:val="single" w:sz="4" w:space="0" w:color="auto"/>
              <w:left w:val="single" w:sz="4" w:space="0" w:color="auto"/>
              <w:bottom w:val="single" w:sz="4" w:space="0" w:color="auto"/>
              <w:right w:val="single" w:sz="4" w:space="0" w:color="auto"/>
            </w:tcBorders>
            <w:hideMark/>
          </w:tcPr>
          <w:p w:rsidR="00E9652C" w:rsidRDefault="00E9652C" w:rsidP="0032124E">
            <w:r>
              <w:t>Способность к организации самостоятельной учебной деятельности и преодолению трудностей</w:t>
            </w:r>
          </w:p>
        </w:tc>
        <w:tc>
          <w:tcPr>
            <w:tcW w:w="3402" w:type="dxa"/>
            <w:tcBorders>
              <w:top w:val="single" w:sz="4" w:space="0" w:color="auto"/>
              <w:left w:val="single" w:sz="4" w:space="0" w:color="auto"/>
              <w:bottom w:val="single" w:sz="4" w:space="0" w:color="auto"/>
              <w:right w:val="single" w:sz="4" w:space="0" w:color="auto"/>
            </w:tcBorders>
            <w:hideMark/>
          </w:tcPr>
          <w:p w:rsidR="00E9652C" w:rsidRDefault="00E9652C" w:rsidP="0032124E">
            <w:r>
              <w:t>Строить рассуждения в форме простых суждений об объекте, его строении, свойствах</w:t>
            </w:r>
          </w:p>
        </w:tc>
      </w:tr>
      <w:tr w:rsidR="00E9652C" w:rsidTr="0032124E">
        <w:trPr>
          <w:gridAfter w:val="1"/>
          <w:wAfter w:w="1749" w:type="dxa"/>
          <w:trHeight w:val="20"/>
        </w:trPr>
        <w:tc>
          <w:tcPr>
            <w:tcW w:w="710"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t>25</w:t>
            </w:r>
          </w:p>
        </w:tc>
        <w:tc>
          <w:tcPr>
            <w:tcW w:w="708" w:type="dxa"/>
            <w:tcBorders>
              <w:top w:val="single" w:sz="4" w:space="0" w:color="auto"/>
              <w:left w:val="single" w:sz="4" w:space="0" w:color="auto"/>
              <w:bottom w:val="single" w:sz="4" w:space="0" w:color="auto"/>
              <w:right w:val="single" w:sz="4" w:space="0" w:color="auto"/>
            </w:tcBorders>
          </w:tcPr>
          <w:p w:rsidR="00E9652C" w:rsidRDefault="00E9652C" w:rsidP="0032124E">
            <w:pPr>
              <w:jc w:val="center"/>
            </w:pPr>
          </w:p>
        </w:tc>
        <w:tc>
          <w:tcPr>
            <w:tcW w:w="1701" w:type="dxa"/>
            <w:tcBorders>
              <w:top w:val="single" w:sz="4" w:space="0" w:color="auto"/>
              <w:left w:val="single" w:sz="4" w:space="0" w:color="auto"/>
              <w:bottom w:val="single" w:sz="4" w:space="0" w:color="auto"/>
              <w:right w:val="single" w:sz="4" w:space="0" w:color="auto"/>
            </w:tcBorders>
          </w:tcPr>
          <w:p w:rsidR="00E9652C" w:rsidRDefault="00E9652C" w:rsidP="0032124E">
            <w:r>
              <w:t>Многоугольники</w:t>
            </w:r>
          </w:p>
          <w:p w:rsidR="00E9652C" w:rsidRDefault="00E9652C" w:rsidP="0032124E"/>
        </w:tc>
        <w:tc>
          <w:tcPr>
            <w:tcW w:w="1276"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t>УИПЗЗ</w:t>
            </w:r>
          </w:p>
        </w:tc>
        <w:tc>
          <w:tcPr>
            <w:tcW w:w="2409" w:type="dxa"/>
            <w:tcBorders>
              <w:top w:val="single" w:sz="4" w:space="0" w:color="auto"/>
              <w:left w:val="single" w:sz="4" w:space="0" w:color="auto"/>
              <w:bottom w:val="single" w:sz="4" w:space="0" w:color="auto"/>
              <w:right w:val="single" w:sz="4" w:space="0" w:color="auto"/>
            </w:tcBorders>
            <w:hideMark/>
          </w:tcPr>
          <w:p w:rsidR="00E9652C" w:rsidRDefault="00E9652C" w:rsidP="0032124E">
            <w:r>
              <w:t>Формирование представлений о многоугольниках</w:t>
            </w:r>
          </w:p>
        </w:tc>
        <w:tc>
          <w:tcPr>
            <w:tcW w:w="2694" w:type="dxa"/>
            <w:tcBorders>
              <w:top w:val="single" w:sz="4" w:space="0" w:color="auto"/>
              <w:left w:val="single" w:sz="4" w:space="0" w:color="auto"/>
              <w:bottom w:val="single" w:sz="4" w:space="0" w:color="auto"/>
              <w:right w:val="single" w:sz="4" w:space="0" w:color="auto"/>
            </w:tcBorders>
            <w:hideMark/>
          </w:tcPr>
          <w:p w:rsidR="00E9652C" w:rsidRDefault="00E9652C" w:rsidP="0032124E">
            <w:r>
              <w:t>Знать:</w:t>
            </w:r>
          </w:p>
          <w:p w:rsidR="00E9652C" w:rsidRDefault="00E9652C" w:rsidP="0032124E">
            <w:r>
              <w:t>- название геометрических фигур.</w:t>
            </w:r>
          </w:p>
          <w:p w:rsidR="00E9652C" w:rsidRDefault="00E9652C" w:rsidP="0032124E">
            <w:r>
              <w:t>Уметь:</w:t>
            </w:r>
          </w:p>
          <w:p w:rsidR="00E9652C" w:rsidRDefault="00E9652C" w:rsidP="0032124E">
            <w:r>
              <w:t>- распознавать изученные геометрические фигуры</w:t>
            </w:r>
          </w:p>
        </w:tc>
        <w:tc>
          <w:tcPr>
            <w:tcW w:w="2693" w:type="dxa"/>
            <w:tcBorders>
              <w:top w:val="single" w:sz="4" w:space="0" w:color="auto"/>
              <w:left w:val="single" w:sz="4" w:space="0" w:color="auto"/>
              <w:bottom w:val="single" w:sz="4" w:space="0" w:color="auto"/>
              <w:right w:val="single" w:sz="4" w:space="0" w:color="auto"/>
            </w:tcBorders>
            <w:hideMark/>
          </w:tcPr>
          <w:p w:rsidR="00E9652C" w:rsidRDefault="00E9652C" w:rsidP="0032124E">
            <w:r>
              <w:t>Формирование любознательности, трудолюбия,умения слушать и слышать собеседника</w:t>
            </w:r>
          </w:p>
        </w:tc>
        <w:tc>
          <w:tcPr>
            <w:tcW w:w="3544" w:type="dxa"/>
            <w:gridSpan w:val="2"/>
            <w:tcBorders>
              <w:top w:val="single" w:sz="4" w:space="0" w:color="auto"/>
              <w:left w:val="single" w:sz="4" w:space="0" w:color="auto"/>
              <w:bottom w:val="single" w:sz="4" w:space="0" w:color="auto"/>
              <w:right w:val="single" w:sz="4" w:space="0" w:color="auto"/>
            </w:tcBorders>
            <w:hideMark/>
          </w:tcPr>
          <w:p w:rsidR="00E9652C" w:rsidRDefault="00E9652C" w:rsidP="0032124E">
            <w:r>
              <w:rPr>
                <w:i/>
              </w:rPr>
              <w:t>Моделировать</w:t>
            </w:r>
            <w:r>
              <w:t xml:space="preserve"> разнообразные ситуации расположения объектов в пространстве</w:t>
            </w:r>
          </w:p>
        </w:tc>
      </w:tr>
      <w:tr w:rsidR="00E9652C" w:rsidTr="0032124E">
        <w:trPr>
          <w:gridAfter w:val="1"/>
          <w:wAfter w:w="1749" w:type="dxa"/>
          <w:trHeight w:val="20"/>
        </w:trPr>
        <w:tc>
          <w:tcPr>
            <w:tcW w:w="710"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t>26</w:t>
            </w:r>
          </w:p>
        </w:tc>
        <w:tc>
          <w:tcPr>
            <w:tcW w:w="708" w:type="dxa"/>
            <w:tcBorders>
              <w:top w:val="single" w:sz="4" w:space="0" w:color="auto"/>
              <w:left w:val="single" w:sz="4" w:space="0" w:color="auto"/>
              <w:bottom w:val="single" w:sz="4" w:space="0" w:color="auto"/>
              <w:right w:val="single" w:sz="4" w:space="0" w:color="auto"/>
            </w:tcBorders>
          </w:tcPr>
          <w:p w:rsidR="00E9652C" w:rsidRDefault="00E9652C" w:rsidP="0032124E">
            <w:pPr>
              <w:jc w:val="center"/>
            </w:pPr>
          </w:p>
        </w:tc>
        <w:tc>
          <w:tcPr>
            <w:tcW w:w="1701" w:type="dxa"/>
            <w:tcBorders>
              <w:top w:val="single" w:sz="4" w:space="0" w:color="auto"/>
              <w:left w:val="single" w:sz="4" w:space="0" w:color="auto"/>
              <w:bottom w:val="single" w:sz="4" w:space="0" w:color="auto"/>
              <w:right w:val="single" w:sz="4" w:space="0" w:color="auto"/>
            </w:tcBorders>
          </w:tcPr>
          <w:p w:rsidR="00E9652C" w:rsidRDefault="00E9652C" w:rsidP="0032124E">
            <w:r>
              <w:t>Рисуем на клетчатой бумаге</w:t>
            </w:r>
          </w:p>
          <w:p w:rsidR="00E9652C" w:rsidRDefault="00E9652C" w:rsidP="0032124E"/>
        </w:tc>
        <w:tc>
          <w:tcPr>
            <w:tcW w:w="1276"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t>УИПЗЗ</w:t>
            </w:r>
          </w:p>
        </w:tc>
        <w:tc>
          <w:tcPr>
            <w:tcW w:w="2409" w:type="dxa"/>
            <w:tcBorders>
              <w:top w:val="single" w:sz="4" w:space="0" w:color="auto"/>
              <w:left w:val="single" w:sz="4" w:space="0" w:color="auto"/>
              <w:bottom w:val="single" w:sz="4" w:space="0" w:color="auto"/>
              <w:right w:val="single" w:sz="4" w:space="0" w:color="auto"/>
            </w:tcBorders>
            <w:hideMark/>
          </w:tcPr>
          <w:p w:rsidR="00E9652C" w:rsidRDefault="00E9652C" w:rsidP="0032124E">
            <w:r>
              <w:t>Развитие  пространствен</w:t>
            </w:r>
          </w:p>
          <w:p w:rsidR="00E9652C" w:rsidRDefault="00E9652C" w:rsidP="0032124E">
            <w:r>
              <w:t>ных  представлений (различение направлений «право» и «лево»  в пространстве и на листе бумаги)</w:t>
            </w:r>
          </w:p>
        </w:tc>
        <w:tc>
          <w:tcPr>
            <w:tcW w:w="2694" w:type="dxa"/>
            <w:tcBorders>
              <w:top w:val="single" w:sz="4" w:space="0" w:color="auto"/>
              <w:left w:val="single" w:sz="4" w:space="0" w:color="auto"/>
              <w:bottom w:val="single" w:sz="4" w:space="0" w:color="auto"/>
              <w:right w:val="single" w:sz="4" w:space="0" w:color="auto"/>
            </w:tcBorders>
            <w:hideMark/>
          </w:tcPr>
          <w:p w:rsidR="00E9652C" w:rsidRDefault="00E9652C" w:rsidP="0032124E">
            <w:r>
              <w:t>Уметь:</w:t>
            </w:r>
          </w:p>
          <w:p w:rsidR="00E9652C" w:rsidRDefault="00E9652C" w:rsidP="0032124E">
            <w:r>
              <w:t>- различать направления «право» и «лево»  в пространстве и на листе бумаги</w:t>
            </w:r>
          </w:p>
        </w:tc>
        <w:tc>
          <w:tcPr>
            <w:tcW w:w="2693" w:type="dxa"/>
            <w:tcBorders>
              <w:top w:val="single" w:sz="4" w:space="0" w:color="auto"/>
              <w:left w:val="single" w:sz="4" w:space="0" w:color="auto"/>
              <w:bottom w:val="single" w:sz="4" w:space="0" w:color="auto"/>
              <w:right w:val="single" w:sz="4" w:space="0" w:color="auto"/>
            </w:tcBorders>
          </w:tcPr>
          <w:p w:rsidR="00E9652C" w:rsidRDefault="00E9652C" w:rsidP="0032124E">
            <w:r>
              <w:t>Учебно-познавательный интерес к новому материалу и способам решения новой задачи</w:t>
            </w:r>
          </w:p>
        </w:tc>
        <w:tc>
          <w:tcPr>
            <w:tcW w:w="3544" w:type="dxa"/>
            <w:gridSpan w:val="2"/>
            <w:tcBorders>
              <w:top w:val="single" w:sz="4" w:space="0" w:color="auto"/>
              <w:left w:val="single" w:sz="4" w:space="0" w:color="auto"/>
              <w:bottom w:val="single" w:sz="4" w:space="0" w:color="auto"/>
              <w:right w:val="single" w:sz="4" w:space="0" w:color="auto"/>
            </w:tcBorders>
            <w:hideMark/>
          </w:tcPr>
          <w:p w:rsidR="00E9652C" w:rsidRDefault="00E9652C" w:rsidP="0032124E">
            <w:r>
              <w:rPr>
                <w:i/>
              </w:rPr>
              <w:t>Описывать</w:t>
            </w:r>
            <w:r>
              <w:t xml:space="preserve"> свойства геометрических фигур,</w:t>
            </w:r>
          </w:p>
          <w:p w:rsidR="00E9652C" w:rsidRDefault="00E9652C" w:rsidP="0032124E">
            <w:r>
              <w:rPr>
                <w:i/>
              </w:rPr>
              <w:t>сравнивать</w:t>
            </w:r>
            <w:r>
              <w:t xml:space="preserve"> геометрические фигуры</w:t>
            </w:r>
          </w:p>
        </w:tc>
      </w:tr>
      <w:tr w:rsidR="00E9652C" w:rsidTr="0032124E">
        <w:trPr>
          <w:gridAfter w:val="1"/>
          <w:wAfter w:w="1749" w:type="dxa"/>
          <w:trHeight w:val="2819"/>
        </w:trPr>
        <w:tc>
          <w:tcPr>
            <w:tcW w:w="710"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lastRenderedPageBreak/>
              <w:t>27</w:t>
            </w:r>
          </w:p>
        </w:tc>
        <w:tc>
          <w:tcPr>
            <w:tcW w:w="708" w:type="dxa"/>
            <w:tcBorders>
              <w:top w:val="single" w:sz="4" w:space="0" w:color="auto"/>
              <w:left w:val="single" w:sz="4" w:space="0" w:color="auto"/>
              <w:bottom w:val="single" w:sz="4" w:space="0" w:color="auto"/>
              <w:right w:val="single" w:sz="4" w:space="0" w:color="auto"/>
            </w:tcBorders>
          </w:tcPr>
          <w:p w:rsidR="00E9652C" w:rsidRDefault="00E9652C" w:rsidP="0032124E">
            <w:pPr>
              <w:jc w:val="center"/>
            </w:pPr>
          </w:p>
        </w:tc>
        <w:tc>
          <w:tcPr>
            <w:tcW w:w="1701" w:type="dxa"/>
            <w:tcBorders>
              <w:top w:val="single" w:sz="4" w:space="0" w:color="auto"/>
              <w:left w:val="single" w:sz="4" w:space="0" w:color="auto"/>
              <w:bottom w:val="single" w:sz="4" w:space="0" w:color="auto"/>
              <w:right w:val="single" w:sz="4" w:space="0" w:color="auto"/>
            </w:tcBorders>
          </w:tcPr>
          <w:p w:rsidR="00E9652C" w:rsidRDefault="00E9652C" w:rsidP="0032124E">
            <w:r>
              <w:t>Ноль и десять</w:t>
            </w:r>
          </w:p>
          <w:p w:rsidR="00E9652C" w:rsidRDefault="00E9652C" w:rsidP="0032124E"/>
        </w:tc>
        <w:tc>
          <w:tcPr>
            <w:tcW w:w="1276"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t>УИПЗЗ</w:t>
            </w:r>
          </w:p>
        </w:tc>
        <w:tc>
          <w:tcPr>
            <w:tcW w:w="2409" w:type="dxa"/>
            <w:tcBorders>
              <w:top w:val="single" w:sz="4" w:space="0" w:color="auto"/>
              <w:left w:val="single" w:sz="4" w:space="0" w:color="auto"/>
              <w:bottom w:val="single" w:sz="4" w:space="0" w:color="auto"/>
              <w:right w:val="single" w:sz="4" w:space="0" w:color="auto"/>
            </w:tcBorders>
          </w:tcPr>
          <w:p w:rsidR="00E9652C" w:rsidRDefault="00E9652C" w:rsidP="0032124E">
            <w:r>
              <w:t>Формирование представлений о числах 0 и 10 и умения соотносить их с цифрами и количеством предметов. Формирование навыка письма (цифра 0)</w:t>
            </w:r>
          </w:p>
        </w:tc>
        <w:tc>
          <w:tcPr>
            <w:tcW w:w="2694" w:type="dxa"/>
            <w:tcBorders>
              <w:top w:val="single" w:sz="4" w:space="0" w:color="auto"/>
              <w:left w:val="single" w:sz="4" w:space="0" w:color="auto"/>
              <w:bottom w:val="single" w:sz="4" w:space="0" w:color="auto"/>
              <w:right w:val="single" w:sz="4" w:space="0" w:color="auto"/>
            </w:tcBorders>
            <w:hideMark/>
          </w:tcPr>
          <w:p w:rsidR="00E9652C" w:rsidRDefault="00E9652C" w:rsidP="0032124E">
            <w:r>
              <w:t>Уметь:</w:t>
            </w:r>
          </w:p>
          <w:p w:rsidR="00E9652C" w:rsidRDefault="00E9652C" w:rsidP="0032124E">
            <w:r>
              <w:t>-соотносить количество предметов и число;</w:t>
            </w:r>
          </w:p>
          <w:p w:rsidR="00E9652C" w:rsidRDefault="00E9652C" w:rsidP="0032124E">
            <w:r>
              <w:t>- писать цифры 0, 10</w:t>
            </w:r>
          </w:p>
        </w:tc>
        <w:tc>
          <w:tcPr>
            <w:tcW w:w="2693" w:type="dxa"/>
            <w:tcBorders>
              <w:top w:val="single" w:sz="4" w:space="0" w:color="auto"/>
              <w:left w:val="single" w:sz="4" w:space="0" w:color="auto"/>
              <w:bottom w:val="single" w:sz="4" w:space="0" w:color="auto"/>
              <w:right w:val="single" w:sz="4" w:space="0" w:color="auto"/>
            </w:tcBorders>
            <w:hideMark/>
          </w:tcPr>
          <w:p w:rsidR="00E9652C" w:rsidRDefault="00E9652C" w:rsidP="0032124E">
            <w:r>
              <w:t>Способность осознавать и оценивать свои мысли, действия и выражать их в речи, соотносить результат действия с поставленной целью</w:t>
            </w:r>
          </w:p>
        </w:tc>
        <w:tc>
          <w:tcPr>
            <w:tcW w:w="3544" w:type="dxa"/>
            <w:gridSpan w:val="2"/>
            <w:tcBorders>
              <w:top w:val="single" w:sz="4" w:space="0" w:color="auto"/>
              <w:left w:val="single" w:sz="4" w:space="0" w:color="auto"/>
              <w:bottom w:val="single" w:sz="4" w:space="0" w:color="auto"/>
              <w:right w:val="single" w:sz="4" w:space="0" w:color="auto"/>
            </w:tcBorders>
            <w:hideMark/>
          </w:tcPr>
          <w:p w:rsidR="00E9652C" w:rsidRDefault="00E9652C" w:rsidP="0032124E">
            <w:r>
              <w:rPr>
                <w:i/>
              </w:rPr>
              <w:t xml:space="preserve">Обрабатывать </w:t>
            </w:r>
            <w:r>
              <w:t xml:space="preserve">информацию: </w:t>
            </w:r>
            <w:r>
              <w:rPr>
                <w:i/>
              </w:rPr>
              <w:t>находить,  обобщать и представлять</w:t>
            </w:r>
            <w:r>
              <w:t xml:space="preserve"> данные</w:t>
            </w:r>
          </w:p>
        </w:tc>
      </w:tr>
      <w:tr w:rsidR="00E9652C" w:rsidTr="0032124E">
        <w:trPr>
          <w:gridAfter w:val="1"/>
          <w:wAfter w:w="1749" w:type="dxa"/>
          <w:trHeight w:val="20"/>
        </w:trPr>
        <w:tc>
          <w:tcPr>
            <w:tcW w:w="710"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t>28</w:t>
            </w:r>
          </w:p>
        </w:tc>
        <w:tc>
          <w:tcPr>
            <w:tcW w:w="708" w:type="dxa"/>
            <w:tcBorders>
              <w:top w:val="single" w:sz="4" w:space="0" w:color="auto"/>
              <w:left w:val="single" w:sz="4" w:space="0" w:color="auto"/>
              <w:bottom w:val="single" w:sz="4" w:space="0" w:color="auto"/>
              <w:right w:val="single" w:sz="4" w:space="0" w:color="auto"/>
            </w:tcBorders>
          </w:tcPr>
          <w:p w:rsidR="00E9652C" w:rsidRDefault="00E9652C" w:rsidP="0032124E">
            <w:pPr>
              <w:jc w:val="center"/>
            </w:pPr>
          </w:p>
        </w:tc>
        <w:tc>
          <w:tcPr>
            <w:tcW w:w="1701" w:type="dxa"/>
            <w:tcBorders>
              <w:top w:val="single" w:sz="4" w:space="0" w:color="auto"/>
              <w:left w:val="single" w:sz="4" w:space="0" w:color="auto"/>
              <w:bottom w:val="single" w:sz="4" w:space="0" w:color="auto"/>
              <w:right w:val="single" w:sz="4" w:space="0" w:color="auto"/>
            </w:tcBorders>
          </w:tcPr>
          <w:p w:rsidR="00E9652C" w:rsidRDefault="00E9652C" w:rsidP="0032124E">
            <w:r>
              <w:t>Измеряем длину</w:t>
            </w:r>
          </w:p>
          <w:p w:rsidR="00E9652C" w:rsidRDefault="00E9652C" w:rsidP="0032124E"/>
        </w:tc>
        <w:tc>
          <w:tcPr>
            <w:tcW w:w="1276"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t>УИПЗЗ</w:t>
            </w:r>
          </w:p>
        </w:tc>
        <w:tc>
          <w:tcPr>
            <w:tcW w:w="2409" w:type="dxa"/>
            <w:tcBorders>
              <w:top w:val="single" w:sz="4" w:space="0" w:color="auto"/>
              <w:left w:val="single" w:sz="4" w:space="0" w:color="auto"/>
              <w:bottom w:val="single" w:sz="4" w:space="0" w:color="auto"/>
              <w:right w:val="single" w:sz="4" w:space="0" w:color="auto"/>
            </w:tcBorders>
            <w:hideMark/>
          </w:tcPr>
          <w:p w:rsidR="00E9652C" w:rsidRDefault="00E9652C" w:rsidP="0032124E">
            <w:r>
              <w:t>Формирование первоначальных представлений о процессе измерения</w:t>
            </w:r>
          </w:p>
        </w:tc>
        <w:tc>
          <w:tcPr>
            <w:tcW w:w="2694" w:type="dxa"/>
            <w:tcBorders>
              <w:top w:val="single" w:sz="4" w:space="0" w:color="auto"/>
              <w:left w:val="single" w:sz="4" w:space="0" w:color="auto"/>
              <w:bottom w:val="single" w:sz="4" w:space="0" w:color="auto"/>
              <w:right w:val="single" w:sz="4" w:space="0" w:color="auto"/>
            </w:tcBorders>
          </w:tcPr>
          <w:p w:rsidR="00E9652C" w:rsidRDefault="00E9652C" w:rsidP="0032124E">
            <w:r>
              <w:t>Уметь:</w:t>
            </w:r>
          </w:p>
          <w:p w:rsidR="00E9652C" w:rsidRDefault="00E9652C" w:rsidP="0032124E">
            <w:r>
              <w:t>- измерять длину отрезка с помощью линейки</w:t>
            </w:r>
          </w:p>
          <w:p w:rsidR="00E9652C" w:rsidRDefault="00E9652C" w:rsidP="0032124E"/>
        </w:tc>
        <w:tc>
          <w:tcPr>
            <w:tcW w:w="2693" w:type="dxa"/>
            <w:tcBorders>
              <w:top w:val="single" w:sz="4" w:space="0" w:color="auto"/>
              <w:left w:val="single" w:sz="4" w:space="0" w:color="auto"/>
              <w:bottom w:val="single" w:sz="4" w:space="0" w:color="auto"/>
              <w:right w:val="single" w:sz="4" w:space="0" w:color="auto"/>
            </w:tcBorders>
          </w:tcPr>
          <w:p w:rsidR="00E9652C" w:rsidRDefault="00E9652C" w:rsidP="0032124E">
            <w:r>
              <w:t>Учебно-познавательный интерес к новому материалу и способам решения новой задачи</w:t>
            </w:r>
          </w:p>
        </w:tc>
        <w:tc>
          <w:tcPr>
            <w:tcW w:w="3544" w:type="dxa"/>
            <w:gridSpan w:val="2"/>
            <w:tcBorders>
              <w:top w:val="single" w:sz="4" w:space="0" w:color="auto"/>
              <w:left w:val="single" w:sz="4" w:space="0" w:color="auto"/>
              <w:bottom w:val="single" w:sz="4" w:space="0" w:color="auto"/>
              <w:right w:val="single" w:sz="4" w:space="0" w:color="auto"/>
            </w:tcBorders>
            <w:hideMark/>
          </w:tcPr>
          <w:p w:rsidR="00E9652C" w:rsidRDefault="00E9652C" w:rsidP="0032124E">
            <w:pPr>
              <w:jc w:val="both"/>
            </w:pPr>
            <w:r>
              <w:rPr>
                <w:i/>
              </w:rPr>
              <w:t>Описывать</w:t>
            </w:r>
            <w:r>
              <w:t xml:space="preserve"> свойства геометрических фигур,</w:t>
            </w:r>
          </w:p>
          <w:p w:rsidR="00E9652C" w:rsidRDefault="00E9652C" w:rsidP="0032124E">
            <w:r>
              <w:rPr>
                <w:i/>
              </w:rPr>
              <w:t>сравнивать</w:t>
            </w:r>
            <w:r>
              <w:t xml:space="preserve"> геометрические фигуры</w:t>
            </w:r>
          </w:p>
        </w:tc>
      </w:tr>
      <w:tr w:rsidR="00E9652C" w:rsidTr="0032124E">
        <w:trPr>
          <w:gridAfter w:val="1"/>
          <w:wAfter w:w="1749" w:type="dxa"/>
          <w:trHeight w:val="20"/>
        </w:trPr>
        <w:tc>
          <w:tcPr>
            <w:tcW w:w="710"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t>29</w:t>
            </w:r>
          </w:p>
        </w:tc>
        <w:tc>
          <w:tcPr>
            <w:tcW w:w="708" w:type="dxa"/>
            <w:tcBorders>
              <w:top w:val="single" w:sz="4" w:space="0" w:color="auto"/>
              <w:left w:val="single" w:sz="4" w:space="0" w:color="auto"/>
              <w:bottom w:val="single" w:sz="4" w:space="0" w:color="auto"/>
              <w:right w:val="single" w:sz="4" w:space="0" w:color="auto"/>
            </w:tcBorders>
          </w:tcPr>
          <w:p w:rsidR="00E9652C" w:rsidRDefault="00E9652C" w:rsidP="0032124E">
            <w:pPr>
              <w:jc w:val="center"/>
            </w:pPr>
          </w:p>
        </w:tc>
        <w:tc>
          <w:tcPr>
            <w:tcW w:w="1701" w:type="dxa"/>
            <w:tcBorders>
              <w:top w:val="single" w:sz="4" w:space="0" w:color="auto"/>
              <w:left w:val="single" w:sz="4" w:space="0" w:color="auto"/>
              <w:bottom w:val="single" w:sz="4" w:space="0" w:color="auto"/>
              <w:right w:val="single" w:sz="4" w:space="0" w:color="auto"/>
            </w:tcBorders>
          </w:tcPr>
          <w:p w:rsidR="00E9652C" w:rsidRDefault="00E9652C" w:rsidP="0032124E">
            <w:r>
              <w:t xml:space="preserve">Измеряем </w:t>
            </w:r>
          </w:p>
          <w:p w:rsidR="00E9652C" w:rsidRDefault="00E9652C" w:rsidP="0032124E">
            <w:r>
              <w:t>отрезки</w:t>
            </w:r>
          </w:p>
          <w:p w:rsidR="00E9652C" w:rsidRDefault="00E9652C" w:rsidP="0032124E"/>
        </w:tc>
        <w:tc>
          <w:tcPr>
            <w:tcW w:w="1276"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t>УЗНЗВУ</w:t>
            </w:r>
          </w:p>
        </w:tc>
        <w:tc>
          <w:tcPr>
            <w:tcW w:w="2409" w:type="dxa"/>
            <w:tcBorders>
              <w:top w:val="single" w:sz="4" w:space="0" w:color="auto"/>
              <w:left w:val="single" w:sz="4" w:space="0" w:color="auto"/>
              <w:bottom w:val="single" w:sz="4" w:space="0" w:color="auto"/>
              <w:right w:val="single" w:sz="4" w:space="0" w:color="auto"/>
            </w:tcBorders>
            <w:hideMark/>
          </w:tcPr>
          <w:p w:rsidR="00E9652C" w:rsidRDefault="00E9652C" w:rsidP="0032124E">
            <w:r>
              <w:t>Формирование умения измерять длину отрезка с помощью линейки</w:t>
            </w:r>
          </w:p>
        </w:tc>
        <w:tc>
          <w:tcPr>
            <w:tcW w:w="2694" w:type="dxa"/>
            <w:tcBorders>
              <w:top w:val="single" w:sz="4" w:space="0" w:color="auto"/>
              <w:left w:val="single" w:sz="4" w:space="0" w:color="auto"/>
              <w:bottom w:val="single" w:sz="4" w:space="0" w:color="auto"/>
              <w:right w:val="single" w:sz="4" w:space="0" w:color="auto"/>
            </w:tcBorders>
            <w:hideMark/>
          </w:tcPr>
          <w:p w:rsidR="00E9652C" w:rsidRDefault="00E9652C" w:rsidP="0032124E">
            <w:r>
              <w:t>Уметь:</w:t>
            </w:r>
          </w:p>
          <w:p w:rsidR="00E9652C" w:rsidRDefault="00E9652C" w:rsidP="0032124E">
            <w:r>
              <w:t>- измерять длину отрезка с помощью линейки;</w:t>
            </w:r>
          </w:p>
          <w:p w:rsidR="00E9652C" w:rsidRDefault="00E9652C" w:rsidP="0032124E">
            <w:r>
              <w:t>- чертить отрезки заданной длины</w:t>
            </w:r>
          </w:p>
        </w:tc>
        <w:tc>
          <w:tcPr>
            <w:tcW w:w="2693" w:type="dxa"/>
            <w:tcBorders>
              <w:top w:val="single" w:sz="4" w:space="0" w:color="auto"/>
              <w:left w:val="single" w:sz="4" w:space="0" w:color="auto"/>
              <w:bottom w:val="single" w:sz="4" w:space="0" w:color="auto"/>
              <w:right w:val="single" w:sz="4" w:space="0" w:color="auto"/>
            </w:tcBorders>
            <w:hideMark/>
          </w:tcPr>
          <w:p w:rsidR="00E9652C" w:rsidRDefault="00E9652C" w:rsidP="0032124E">
            <w:r>
              <w:t>Способность к организации самостоятельной учебной деятельности и преодолению трудностей</w:t>
            </w:r>
          </w:p>
        </w:tc>
        <w:tc>
          <w:tcPr>
            <w:tcW w:w="3544" w:type="dxa"/>
            <w:gridSpan w:val="2"/>
            <w:tcBorders>
              <w:top w:val="single" w:sz="4" w:space="0" w:color="auto"/>
              <w:left w:val="single" w:sz="4" w:space="0" w:color="auto"/>
              <w:bottom w:val="single" w:sz="4" w:space="0" w:color="auto"/>
              <w:right w:val="single" w:sz="4" w:space="0" w:color="auto"/>
            </w:tcBorders>
            <w:hideMark/>
          </w:tcPr>
          <w:p w:rsidR="00E9652C" w:rsidRDefault="00E9652C" w:rsidP="0032124E">
            <w:r>
              <w:rPr>
                <w:i/>
                <w:spacing w:val="-4"/>
              </w:rPr>
              <w:t xml:space="preserve">Сравнивать </w:t>
            </w:r>
            <w:r>
              <w:rPr>
                <w:spacing w:val="-4"/>
              </w:rPr>
              <w:t xml:space="preserve">отдельные признаки объекта или явления, </w:t>
            </w:r>
            <w:r>
              <w:rPr>
                <w:i/>
                <w:spacing w:val="-4"/>
              </w:rPr>
              <w:t xml:space="preserve">анализировать </w:t>
            </w:r>
            <w:r>
              <w:rPr>
                <w:spacing w:val="-4"/>
              </w:rPr>
              <w:t>результаты</w:t>
            </w:r>
          </w:p>
        </w:tc>
      </w:tr>
      <w:tr w:rsidR="00E9652C" w:rsidTr="0032124E">
        <w:trPr>
          <w:gridAfter w:val="1"/>
          <w:wAfter w:w="1749" w:type="dxa"/>
          <w:trHeight w:val="20"/>
        </w:trPr>
        <w:tc>
          <w:tcPr>
            <w:tcW w:w="710"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t>30</w:t>
            </w:r>
          </w:p>
        </w:tc>
        <w:tc>
          <w:tcPr>
            <w:tcW w:w="708" w:type="dxa"/>
            <w:tcBorders>
              <w:top w:val="single" w:sz="4" w:space="0" w:color="auto"/>
              <w:left w:val="single" w:sz="4" w:space="0" w:color="auto"/>
              <w:bottom w:val="single" w:sz="4" w:space="0" w:color="auto"/>
              <w:right w:val="single" w:sz="4" w:space="0" w:color="auto"/>
            </w:tcBorders>
          </w:tcPr>
          <w:p w:rsidR="00E9652C" w:rsidRDefault="00E9652C" w:rsidP="0032124E">
            <w:pPr>
              <w:jc w:val="center"/>
            </w:pPr>
          </w:p>
        </w:tc>
        <w:tc>
          <w:tcPr>
            <w:tcW w:w="1701" w:type="dxa"/>
            <w:tcBorders>
              <w:top w:val="single" w:sz="4" w:space="0" w:color="auto"/>
              <w:left w:val="single" w:sz="4" w:space="0" w:color="auto"/>
              <w:bottom w:val="single" w:sz="4" w:space="0" w:color="auto"/>
              <w:right w:val="single" w:sz="4" w:space="0" w:color="auto"/>
            </w:tcBorders>
          </w:tcPr>
          <w:p w:rsidR="00E9652C" w:rsidRDefault="00E9652C" w:rsidP="0032124E">
            <w:r>
              <w:t>Числовой луч</w:t>
            </w:r>
          </w:p>
          <w:p w:rsidR="00E9652C" w:rsidRDefault="00E9652C" w:rsidP="0032124E"/>
        </w:tc>
        <w:tc>
          <w:tcPr>
            <w:tcW w:w="1276"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t>УИПЗЗ</w:t>
            </w:r>
          </w:p>
        </w:tc>
        <w:tc>
          <w:tcPr>
            <w:tcW w:w="2409" w:type="dxa"/>
            <w:tcBorders>
              <w:top w:val="single" w:sz="4" w:space="0" w:color="auto"/>
              <w:left w:val="single" w:sz="4" w:space="0" w:color="auto"/>
              <w:bottom w:val="single" w:sz="4" w:space="0" w:color="auto"/>
              <w:right w:val="single" w:sz="4" w:space="0" w:color="auto"/>
            </w:tcBorders>
            <w:hideMark/>
          </w:tcPr>
          <w:p w:rsidR="00E9652C" w:rsidRDefault="00E9652C" w:rsidP="0032124E">
            <w:r>
              <w:t>Формирование графического образа числового ряда (числовой луч)</w:t>
            </w:r>
          </w:p>
        </w:tc>
        <w:tc>
          <w:tcPr>
            <w:tcW w:w="2694" w:type="dxa"/>
            <w:tcBorders>
              <w:top w:val="single" w:sz="4" w:space="0" w:color="auto"/>
              <w:left w:val="single" w:sz="4" w:space="0" w:color="auto"/>
              <w:bottom w:val="single" w:sz="4" w:space="0" w:color="auto"/>
              <w:right w:val="single" w:sz="4" w:space="0" w:color="auto"/>
            </w:tcBorders>
            <w:hideMark/>
          </w:tcPr>
          <w:p w:rsidR="00E9652C" w:rsidRDefault="00E9652C" w:rsidP="0032124E">
            <w:r>
              <w:t xml:space="preserve">Знать особенности и признаки построения числового </w:t>
            </w:r>
          </w:p>
          <w:p w:rsidR="00E9652C" w:rsidRDefault="00E9652C" w:rsidP="0032124E">
            <w:r>
              <w:t>луча.</w:t>
            </w:r>
          </w:p>
          <w:p w:rsidR="00E9652C" w:rsidRDefault="00E9652C" w:rsidP="0032124E">
            <w:r>
              <w:t>Уметь сравнивать числа с помощью числового луча</w:t>
            </w:r>
          </w:p>
        </w:tc>
        <w:tc>
          <w:tcPr>
            <w:tcW w:w="2693" w:type="dxa"/>
            <w:tcBorders>
              <w:top w:val="single" w:sz="4" w:space="0" w:color="auto"/>
              <w:left w:val="single" w:sz="4" w:space="0" w:color="auto"/>
              <w:bottom w:val="single" w:sz="4" w:space="0" w:color="auto"/>
              <w:right w:val="single" w:sz="4" w:space="0" w:color="auto"/>
            </w:tcBorders>
          </w:tcPr>
          <w:p w:rsidR="00E9652C" w:rsidRDefault="00E9652C" w:rsidP="0032124E">
            <w:r>
              <w:t>Учебно-познавательный интерес к новому материалу и способам решения новой задачи</w:t>
            </w:r>
          </w:p>
        </w:tc>
        <w:tc>
          <w:tcPr>
            <w:tcW w:w="3544" w:type="dxa"/>
            <w:gridSpan w:val="2"/>
            <w:tcBorders>
              <w:top w:val="single" w:sz="4" w:space="0" w:color="auto"/>
              <w:left w:val="single" w:sz="4" w:space="0" w:color="auto"/>
              <w:bottom w:val="single" w:sz="4" w:space="0" w:color="auto"/>
              <w:right w:val="single" w:sz="4" w:space="0" w:color="auto"/>
            </w:tcBorders>
            <w:hideMark/>
          </w:tcPr>
          <w:p w:rsidR="00E9652C" w:rsidRDefault="00E9652C" w:rsidP="0032124E">
            <w:r>
              <w:rPr>
                <w:i/>
              </w:rPr>
              <w:t xml:space="preserve">Обрабатывать </w:t>
            </w:r>
            <w:r>
              <w:t xml:space="preserve">информацию: </w:t>
            </w:r>
            <w:r>
              <w:rPr>
                <w:i/>
              </w:rPr>
              <w:t>находить,  обобщать и представлять</w:t>
            </w:r>
            <w:r>
              <w:t xml:space="preserve"> данные</w:t>
            </w:r>
          </w:p>
        </w:tc>
      </w:tr>
      <w:tr w:rsidR="00E9652C" w:rsidTr="0032124E">
        <w:trPr>
          <w:gridAfter w:val="1"/>
          <w:wAfter w:w="1749" w:type="dxa"/>
          <w:trHeight w:val="20"/>
        </w:trPr>
        <w:tc>
          <w:tcPr>
            <w:tcW w:w="710" w:type="dxa"/>
            <w:tcBorders>
              <w:top w:val="single" w:sz="4" w:space="0" w:color="auto"/>
              <w:left w:val="single" w:sz="4" w:space="0" w:color="auto"/>
              <w:bottom w:val="single" w:sz="4" w:space="0" w:color="auto"/>
              <w:right w:val="single" w:sz="4" w:space="0" w:color="auto"/>
            </w:tcBorders>
            <w:hideMark/>
          </w:tcPr>
          <w:p w:rsidR="00E9652C" w:rsidRPr="00F02CA2" w:rsidRDefault="00E9652C" w:rsidP="0032124E">
            <w:pPr>
              <w:jc w:val="center"/>
            </w:pPr>
            <w:r>
              <w:t>31</w:t>
            </w:r>
          </w:p>
        </w:tc>
        <w:tc>
          <w:tcPr>
            <w:tcW w:w="708" w:type="dxa"/>
            <w:tcBorders>
              <w:top w:val="single" w:sz="4" w:space="0" w:color="auto"/>
              <w:left w:val="single" w:sz="4" w:space="0" w:color="auto"/>
              <w:bottom w:val="single" w:sz="4" w:space="0" w:color="auto"/>
              <w:right w:val="single" w:sz="4" w:space="0" w:color="auto"/>
            </w:tcBorders>
          </w:tcPr>
          <w:p w:rsidR="00E9652C" w:rsidRDefault="00E9652C" w:rsidP="0032124E">
            <w:pPr>
              <w:jc w:val="center"/>
              <w:rPr>
                <w:lang w:val="en-US"/>
              </w:rPr>
            </w:pPr>
          </w:p>
        </w:tc>
        <w:tc>
          <w:tcPr>
            <w:tcW w:w="1701" w:type="dxa"/>
            <w:tcBorders>
              <w:top w:val="single" w:sz="4" w:space="0" w:color="auto"/>
              <w:left w:val="single" w:sz="4" w:space="0" w:color="auto"/>
              <w:bottom w:val="single" w:sz="4" w:space="0" w:color="auto"/>
              <w:right w:val="single" w:sz="4" w:space="0" w:color="auto"/>
            </w:tcBorders>
          </w:tcPr>
          <w:p w:rsidR="00E9652C" w:rsidRDefault="00E9652C" w:rsidP="0032124E">
            <w:r>
              <w:t>Складываем числа…</w:t>
            </w:r>
          </w:p>
          <w:p w:rsidR="00E9652C" w:rsidRDefault="00E9652C" w:rsidP="0032124E"/>
        </w:tc>
        <w:tc>
          <w:tcPr>
            <w:tcW w:w="1276"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t>УИПЗЗ</w:t>
            </w:r>
          </w:p>
        </w:tc>
        <w:tc>
          <w:tcPr>
            <w:tcW w:w="2409" w:type="dxa"/>
            <w:tcBorders>
              <w:top w:val="single" w:sz="4" w:space="0" w:color="auto"/>
              <w:left w:val="single" w:sz="4" w:space="0" w:color="auto"/>
              <w:bottom w:val="single" w:sz="4" w:space="0" w:color="auto"/>
              <w:right w:val="single" w:sz="4" w:space="0" w:color="auto"/>
            </w:tcBorders>
            <w:hideMark/>
          </w:tcPr>
          <w:p w:rsidR="00E9652C" w:rsidRDefault="00E9652C" w:rsidP="0032124E">
            <w:r>
              <w:t xml:space="preserve">Знакомство с понятием «сумма», знаком +. Формирование первоначальных </w:t>
            </w:r>
            <w:r>
              <w:lastRenderedPageBreak/>
              <w:t>представлений о действии сложения</w:t>
            </w:r>
          </w:p>
        </w:tc>
        <w:tc>
          <w:tcPr>
            <w:tcW w:w="2694" w:type="dxa"/>
            <w:tcBorders>
              <w:top w:val="single" w:sz="4" w:space="0" w:color="auto"/>
              <w:left w:val="single" w:sz="4" w:space="0" w:color="auto"/>
              <w:bottom w:val="single" w:sz="4" w:space="0" w:color="auto"/>
              <w:right w:val="single" w:sz="4" w:space="0" w:color="auto"/>
            </w:tcBorders>
            <w:hideMark/>
          </w:tcPr>
          <w:p w:rsidR="00E9652C" w:rsidRDefault="00E9652C" w:rsidP="0032124E">
            <w:r>
              <w:lastRenderedPageBreak/>
              <w:t>Знать название действия сложения.</w:t>
            </w:r>
          </w:p>
          <w:p w:rsidR="00E9652C" w:rsidRDefault="00E9652C" w:rsidP="0032124E">
            <w:r>
              <w:t>Уметь:</w:t>
            </w:r>
          </w:p>
          <w:p w:rsidR="00E9652C" w:rsidRDefault="00E9652C" w:rsidP="0032124E">
            <w:r>
              <w:t xml:space="preserve">- записывать выражения с действием </w:t>
            </w:r>
            <w:r>
              <w:lastRenderedPageBreak/>
              <w:t>сложения;</w:t>
            </w:r>
          </w:p>
          <w:p w:rsidR="00E9652C" w:rsidRDefault="00E9652C" w:rsidP="0032124E">
            <w:r>
              <w:t>- прибавлять на числовом луче</w:t>
            </w:r>
          </w:p>
        </w:tc>
        <w:tc>
          <w:tcPr>
            <w:tcW w:w="2693" w:type="dxa"/>
            <w:tcBorders>
              <w:top w:val="single" w:sz="4" w:space="0" w:color="auto"/>
              <w:left w:val="single" w:sz="4" w:space="0" w:color="auto"/>
              <w:bottom w:val="single" w:sz="4" w:space="0" w:color="auto"/>
              <w:right w:val="single" w:sz="4" w:space="0" w:color="auto"/>
            </w:tcBorders>
            <w:hideMark/>
          </w:tcPr>
          <w:p w:rsidR="00E9652C" w:rsidRDefault="00E9652C" w:rsidP="0032124E">
            <w:r>
              <w:lastRenderedPageBreak/>
              <w:t>Способность осоз-</w:t>
            </w:r>
          </w:p>
          <w:p w:rsidR="00E9652C" w:rsidRDefault="00E9652C" w:rsidP="0032124E">
            <w:r>
              <w:t>навать и оценивать свои мысли, дейст</w:t>
            </w:r>
          </w:p>
          <w:p w:rsidR="00E9652C" w:rsidRDefault="00E9652C" w:rsidP="0032124E">
            <w:r>
              <w:t xml:space="preserve">вия и выражать их в речи, соотносить </w:t>
            </w:r>
            <w:r>
              <w:lastRenderedPageBreak/>
              <w:t>результат действия с поставленной целью</w:t>
            </w:r>
          </w:p>
        </w:tc>
        <w:tc>
          <w:tcPr>
            <w:tcW w:w="3544" w:type="dxa"/>
            <w:gridSpan w:val="2"/>
            <w:tcBorders>
              <w:top w:val="single" w:sz="4" w:space="0" w:color="auto"/>
              <w:left w:val="single" w:sz="4" w:space="0" w:color="auto"/>
              <w:bottom w:val="single" w:sz="4" w:space="0" w:color="auto"/>
              <w:right w:val="single" w:sz="4" w:space="0" w:color="auto"/>
            </w:tcBorders>
            <w:hideMark/>
          </w:tcPr>
          <w:p w:rsidR="00E9652C" w:rsidRDefault="00E9652C" w:rsidP="0032124E">
            <w:r>
              <w:rPr>
                <w:i/>
              </w:rPr>
              <w:lastRenderedPageBreak/>
              <w:t xml:space="preserve">Описывать </w:t>
            </w:r>
            <w:r>
              <w:t>явления и события с использованием чисел</w:t>
            </w:r>
          </w:p>
        </w:tc>
      </w:tr>
      <w:tr w:rsidR="00E9652C" w:rsidTr="0032124E">
        <w:trPr>
          <w:gridAfter w:val="1"/>
          <w:wAfter w:w="1749" w:type="dxa"/>
          <w:trHeight w:val="20"/>
        </w:trPr>
        <w:tc>
          <w:tcPr>
            <w:tcW w:w="710" w:type="dxa"/>
            <w:tcBorders>
              <w:top w:val="single" w:sz="4" w:space="0" w:color="auto"/>
              <w:left w:val="single" w:sz="4" w:space="0" w:color="auto"/>
              <w:bottom w:val="single" w:sz="4" w:space="0" w:color="auto"/>
              <w:right w:val="single" w:sz="4" w:space="0" w:color="auto"/>
            </w:tcBorders>
            <w:hideMark/>
          </w:tcPr>
          <w:p w:rsidR="00E9652C" w:rsidRPr="00F02CA2" w:rsidRDefault="00E9652C" w:rsidP="0032124E">
            <w:pPr>
              <w:jc w:val="center"/>
            </w:pPr>
            <w:r>
              <w:lastRenderedPageBreak/>
              <w:t>32</w:t>
            </w:r>
          </w:p>
        </w:tc>
        <w:tc>
          <w:tcPr>
            <w:tcW w:w="708" w:type="dxa"/>
            <w:tcBorders>
              <w:top w:val="single" w:sz="4" w:space="0" w:color="auto"/>
              <w:left w:val="single" w:sz="4" w:space="0" w:color="auto"/>
              <w:bottom w:val="single" w:sz="4" w:space="0" w:color="auto"/>
              <w:right w:val="single" w:sz="4" w:space="0" w:color="auto"/>
            </w:tcBorders>
          </w:tcPr>
          <w:p w:rsidR="00E9652C" w:rsidRDefault="00E9652C" w:rsidP="0032124E">
            <w:pPr>
              <w:jc w:val="center"/>
              <w:rPr>
                <w:lang w:val="en-US"/>
              </w:rPr>
            </w:pPr>
          </w:p>
        </w:tc>
        <w:tc>
          <w:tcPr>
            <w:tcW w:w="1701" w:type="dxa"/>
            <w:tcBorders>
              <w:top w:val="single" w:sz="4" w:space="0" w:color="auto"/>
              <w:left w:val="single" w:sz="4" w:space="0" w:color="auto"/>
              <w:bottom w:val="single" w:sz="4" w:space="0" w:color="auto"/>
              <w:right w:val="single" w:sz="4" w:space="0" w:color="auto"/>
            </w:tcBorders>
          </w:tcPr>
          <w:p w:rsidR="00E9652C" w:rsidRDefault="00E9652C" w:rsidP="0032124E">
            <w:r>
              <w:t>…и вычитаем</w:t>
            </w:r>
          </w:p>
          <w:p w:rsidR="00E9652C" w:rsidRDefault="00E9652C" w:rsidP="0032124E"/>
        </w:tc>
        <w:tc>
          <w:tcPr>
            <w:tcW w:w="1276"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t>УИПЗЗ</w:t>
            </w:r>
          </w:p>
        </w:tc>
        <w:tc>
          <w:tcPr>
            <w:tcW w:w="2409" w:type="dxa"/>
            <w:tcBorders>
              <w:top w:val="single" w:sz="4" w:space="0" w:color="auto"/>
              <w:left w:val="single" w:sz="4" w:space="0" w:color="auto"/>
              <w:bottom w:val="single" w:sz="4" w:space="0" w:color="auto"/>
              <w:right w:val="single" w:sz="4" w:space="0" w:color="auto"/>
            </w:tcBorders>
            <w:hideMark/>
          </w:tcPr>
          <w:p w:rsidR="00E9652C" w:rsidRDefault="00E9652C" w:rsidP="0032124E">
            <w:r>
              <w:t xml:space="preserve">Знакомство с понятием «разность», знаком -. </w:t>
            </w:r>
            <w:r>
              <w:rPr>
                <w:spacing w:val="-6"/>
              </w:rPr>
              <w:t>Формирование первоначальных представлений о действии вычитания</w:t>
            </w:r>
          </w:p>
        </w:tc>
        <w:tc>
          <w:tcPr>
            <w:tcW w:w="2694" w:type="dxa"/>
            <w:tcBorders>
              <w:top w:val="single" w:sz="4" w:space="0" w:color="auto"/>
              <w:left w:val="single" w:sz="4" w:space="0" w:color="auto"/>
              <w:bottom w:val="single" w:sz="4" w:space="0" w:color="auto"/>
              <w:right w:val="single" w:sz="4" w:space="0" w:color="auto"/>
            </w:tcBorders>
            <w:hideMark/>
          </w:tcPr>
          <w:p w:rsidR="00E9652C" w:rsidRDefault="00E9652C" w:rsidP="0032124E">
            <w:r>
              <w:t>Знать название действия вычитания.</w:t>
            </w:r>
          </w:p>
          <w:p w:rsidR="00E9652C" w:rsidRDefault="00E9652C" w:rsidP="0032124E">
            <w:r>
              <w:t>Уметь:</w:t>
            </w:r>
          </w:p>
          <w:p w:rsidR="00E9652C" w:rsidRDefault="00E9652C" w:rsidP="0032124E">
            <w:r>
              <w:t>- записывать выражения с действием вычитания;</w:t>
            </w:r>
          </w:p>
          <w:p w:rsidR="00E9652C" w:rsidRDefault="00E9652C" w:rsidP="0032124E">
            <w:r>
              <w:t>- вычитать на числовом луче</w:t>
            </w:r>
          </w:p>
        </w:tc>
        <w:tc>
          <w:tcPr>
            <w:tcW w:w="2693" w:type="dxa"/>
            <w:tcBorders>
              <w:top w:val="single" w:sz="4" w:space="0" w:color="auto"/>
              <w:left w:val="single" w:sz="4" w:space="0" w:color="auto"/>
              <w:bottom w:val="single" w:sz="4" w:space="0" w:color="auto"/>
              <w:right w:val="single" w:sz="4" w:space="0" w:color="auto"/>
            </w:tcBorders>
          </w:tcPr>
          <w:p w:rsidR="00E9652C" w:rsidRDefault="00E9652C" w:rsidP="0032124E">
            <w:r>
              <w:t>Учебно-познавательный интерес к новому материалу и способам решения новой задачи</w:t>
            </w:r>
          </w:p>
        </w:tc>
        <w:tc>
          <w:tcPr>
            <w:tcW w:w="3544" w:type="dxa"/>
            <w:gridSpan w:val="2"/>
            <w:tcBorders>
              <w:top w:val="single" w:sz="4" w:space="0" w:color="auto"/>
              <w:left w:val="single" w:sz="4" w:space="0" w:color="auto"/>
              <w:bottom w:val="single" w:sz="4" w:space="0" w:color="auto"/>
              <w:right w:val="single" w:sz="4" w:space="0" w:color="auto"/>
            </w:tcBorders>
            <w:hideMark/>
          </w:tcPr>
          <w:p w:rsidR="00E9652C" w:rsidRDefault="00E9652C" w:rsidP="0032124E">
            <w:r>
              <w:rPr>
                <w:i/>
              </w:rPr>
              <w:t xml:space="preserve">Описывать </w:t>
            </w:r>
            <w:r>
              <w:t>явления и события с использованием чисел</w:t>
            </w:r>
          </w:p>
        </w:tc>
      </w:tr>
      <w:tr w:rsidR="00E9652C" w:rsidTr="0032124E">
        <w:trPr>
          <w:gridAfter w:val="1"/>
          <w:wAfter w:w="1749" w:type="dxa"/>
          <w:trHeight w:val="20"/>
        </w:trPr>
        <w:tc>
          <w:tcPr>
            <w:tcW w:w="710" w:type="dxa"/>
            <w:tcBorders>
              <w:top w:val="single" w:sz="4" w:space="0" w:color="auto"/>
              <w:left w:val="single" w:sz="4" w:space="0" w:color="auto"/>
              <w:bottom w:val="single" w:sz="4" w:space="0" w:color="auto"/>
              <w:right w:val="single" w:sz="4" w:space="0" w:color="auto"/>
            </w:tcBorders>
            <w:hideMark/>
          </w:tcPr>
          <w:p w:rsidR="00E9652C" w:rsidRPr="00F02CA2" w:rsidRDefault="00E9652C" w:rsidP="0032124E">
            <w:pPr>
              <w:jc w:val="center"/>
            </w:pPr>
            <w:r>
              <w:t>33</w:t>
            </w:r>
          </w:p>
        </w:tc>
        <w:tc>
          <w:tcPr>
            <w:tcW w:w="708" w:type="dxa"/>
            <w:tcBorders>
              <w:top w:val="single" w:sz="4" w:space="0" w:color="auto"/>
              <w:left w:val="single" w:sz="4" w:space="0" w:color="auto"/>
              <w:bottom w:val="single" w:sz="4" w:space="0" w:color="auto"/>
              <w:right w:val="single" w:sz="4" w:space="0" w:color="auto"/>
            </w:tcBorders>
          </w:tcPr>
          <w:p w:rsidR="00E9652C" w:rsidRDefault="00E9652C" w:rsidP="0032124E">
            <w:pPr>
              <w:jc w:val="center"/>
              <w:rPr>
                <w:lang w:val="en-US"/>
              </w:rPr>
            </w:pPr>
          </w:p>
        </w:tc>
        <w:tc>
          <w:tcPr>
            <w:tcW w:w="1701" w:type="dxa"/>
            <w:tcBorders>
              <w:top w:val="single" w:sz="4" w:space="0" w:color="auto"/>
              <w:left w:val="single" w:sz="4" w:space="0" w:color="auto"/>
              <w:bottom w:val="single" w:sz="4" w:space="0" w:color="auto"/>
              <w:right w:val="single" w:sz="4" w:space="0" w:color="auto"/>
            </w:tcBorders>
          </w:tcPr>
          <w:p w:rsidR="00E9652C" w:rsidRDefault="00E9652C" w:rsidP="0032124E">
            <w:r>
              <w:t>Считаем до трёх</w:t>
            </w:r>
          </w:p>
          <w:p w:rsidR="00E9652C" w:rsidRDefault="00E9652C" w:rsidP="0032124E"/>
        </w:tc>
        <w:tc>
          <w:tcPr>
            <w:tcW w:w="1276"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t>УИПЗЗ</w:t>
            </w:r>
          </w:p>
        </w:tc>
        <w:tc>
          <w:tcPr>
            <w:tcW w:w="2409" w:type="dxa"/>
            <w:tcBorders>
              <w:top w:val="single" w:sz="4" w:space="0" w:color="auto"/>
              <w:left w:val="single" w:sz="4" w:space="0" w:color="auto"/>
              <w:bottom w:val="single" w:sz="4" w:space="0" w:color="auto"/>
              <w:right w:val="single" w:sz="4" w:space="0" w:color="auto"/>
            </w:tcBorders>
            <w:hideMark/>
          </w:tcPr>
          <w:p w:rsidR="00E9652C" w:rsidRDefault="00E9652C" w:rsidP="0032124E">
            <w:r>
              <w:t>Формирование умения выполнять сложение чисел на основе знания состава чисел 2 и 3. Пропедевтика вычитания чисел, основанного на знании состава чисел</w:t>
            </w:r>
          </w:p>
        </w:tc>
        <w:tc>
          <w:tcPr>
            <w:tcW w:w="2694" w:type="dxa"/>
            <w:tcBorders>
              <w:top w:val="single" w:sz="4" w:space="0" w:color="auto"/>
              <w:left w:val="single" w:sz="4" w:space="0" w:color="auto"/>
              <w:bottom w:val="single" w:sz="4" w:space="0" w:color="auto"/>
              <w:right w:val="single" w:sz="4" w:space="0" w:color="auto"/>
            </w:tcBorders>
            <w:hideMark/>
          </w:tcPr>
          <w:p w:rsidR="00E9652C" w:rsidRDefault="00E9652C" w:rsidP="0032124E">
            <w:r>
              <w:t>Знать состав чисел 2-3.</w:t>
            </w:r>
          </w:p>
          <w:p w:rsidR="00E9652C" w:rsidRDefault="00E9652C" w:rsidP="0032124E">
            <w:r>
              <w:t>Уметь:</w:t>
            </w:r>
          </w:p>
          <w:p w:rsidR="00E9652C" w:rsidRDefault="00E9652C" w:rsidP="0032124E">
            <w:r>
              <w:t>- выполнять сложение чисел на основе знания состава чисел 2  и 3</w:t>
            </w:r>
          </w:p>
        </w:tc>
        <w:tc>
          <w:tcPr>
            <w:tcW w:w="2693" w:type="dxa"/>
            <w:tcBorders>
              <w:top w:val="single" w:sz="4" w:space="0" w:color="auto"/>
              <w:left w:val="single" w:sz="4" w:space="0" w:color="auto"/>
              <w:bottom w:val="single" w:sz="4" w:space="0" w:color="auto"/>
              <w:right w:val="single" w:sz="4" w:space="0" w:color="auto"/>
            </w:tcBorders>
            <w:hideMark/>
          </w:tcPr>
          <w:p w:rsidR="00E9652C" w:rsidRDefault="00E9652C" w:rsidP="0032124E">
            <w:r>
              <w:t>Способность к организации самостоятельной учебной деятельности и преодолению трудностей</w:t>
            </w:r>
          </w:p>
        </w:tc>
        <w:tc>
          <w:tcPr>
            <w:tcW w:w="3544" w:type="dxa"/>
            <w:gridSpan w:val="2"/>
            <w:tcBorders>
              <w:top w:val="single" w:sz="4" w:space="0" w:color="auto"/>
              <w:left w:val="single" w:sz="4" w:space="0" w:color="auto"/>
              <w:bottom w:val="single" w:sz="4" w:space="0" w:color="auto"/>
              <w:right w:val="single" w:sz="4" w:space="0" w:color="auto"/>
            </w:tcBorders>
            <w:hideMark/>
          </w:tcPr>
          <w:p w:rsidR="00E9652C" w:rsidRDefault="00E9652C" w:rsidP="0032124E">
            <w:r>
              <w:rPr>
                <w:i/>
              </w:rPr>
              <w:t xml:space="preserve">Обрабатывать </w:t>
            </w:r>
            <w:r>
              <w:t xml:space="preserve">информацию: </w:t>
            </w:r>
            <w:r>
              <w:rPr>
                <w:i/>
              </w:rPr>
              <w:t>находить,  обобщать и представлять</w:t>
            </w:r>
            <w:r>
              <w:t xml:space="preserve"> данные</w:t>
            </w:r>
          </w:p>
        </w:tc>
      </w:tr>
      <w:tr w:rsidR="00E9652C" w:rsidTr="0032124E">
        <w:trPr>
          <w:gridAfter w:val="1"/>
          <w:wAfter w:w="1749" w:type="dxa"/>
          <w:trHeight w:val="20"/>
        </w:trPr>
        <w:tc>
          <w:tcPr>
            <w:tcW w:w="710" w:type="dxa"/>
            <w:tcBorders>
              <w:top w:val="single" w:sz="4" w:space="0" w:color="auto"/>
              <w:left w:val="single" w:sz="4" w:space="0" w:color="auto"/>
              <w:bottom w:val="single" w:sz="4" w:space="0" w:color="auto"/>
              <w:right w:val="single" w:sz="4" w:space="0" w:color="auto"/>
            </w:tcBorders>
            <w:hideMark/>
          </w:tcPr>
          <w:p w:rsidR="00E9652C" w:rsidRPr="00F02CA2" w:rsidRDefault="00E9652C" w:rsidP="0032124E">
            <w:pPr>
              <w:jc w:val="center"/>
            </w:pPr>
            <w:r>
              <w:t>34</w:t>
            </w:r>
          </w:p>
        </w:tc>
        <w:tc>
          <w:tcPr>
            <w:tcW w:w="708" w:type="dxa"/>
            <w:tcBorders>
              <w:top w:val="single" w:sz="4" w:space="0" w:color="auto"/>
              <w:left w:val="single" w:sz="4" w:space="0" w:color="auto"/>
              <w:bottom w:val="single" w:sz="4" w:space="0" w:color="auto"/>
              <w:right w:val="single" w:sz="4" w:space="0" w:color="auto"/>
            </w:tcBorders>
          </w:tcPr>
          <w:p w:rsidR="00E9652C" w:rsidRDefault="00E9652C" w:rsidP="0032124E">
            <w:pPr>
              <w:jc w:val="center"/>
              <w:rPr>
                <w:lang w:val="en-US"/>
              </w:rPr>
            </w:pPr>
          </w:p>
        </w:tc>
        <w:tc>
          <w:tcPr>
            <w:tcW w:w="1701" w:type="dxa"/>
            <w:tcBorders>
              <w:top w:val="single" w:sz="4" w:space="0" w:color="auto"/>
              <w:left w:val="single" w:sz="4" w:space="0" w:color="auto"/>
              <w:bottom w:val="single" w:sz="4" w:space="0" w:color="auto"/>
              <w:right w:val="single" w:sz="4" w:space="0" w:color="auto"/>
            </w:tcBorders>
          </w:tcPr>
          <w:p w:rsidR="00E9652C" w:rsidRDefault="00E9652C" w:rsidP="0032124E">
            <w:r>
              <w:t>Два да два – четыре</w:t>
            </w:r>
          </w:p>
          <w:p w:rsidR="00E9652C" w:rsidRDefault="00E9652C" w:rsidP="0032124E"/>
        </w:tc>
        <w:tc>
          <w:tcPr>
            <w:tcW w:w="1276"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t>УИПЗЗ</w:t>
            </w:r>
          </w:p>
        </w:tc>
        <w:tc>
          <w:tcPr>
            <w:tcW w:w="2409" w:type="dxa"/>
            <w:tcBorders>
              <w:top w:val="single" w:sz="4" w:space="0" w:color="auto"/>
              <w:left w:val="single" w:sz="4" w:space="0" w:color="auto"/>
              <w:bottom w:val="single" w:sz="4" w:space="0" w:color="auto"/>
              <w:right w:val="single" w:sz="4" w:space="0" w:color="auto"/>
            </w:tcBorders>
            <w:hideMark/>
          </w:tcPr>
          <w:p w:rsidR="00E9652C" w:rsidRDefault="00E9652C" w:rsidP="0032124E">
            <w:r>
              <w:t>Формирование умения выполнять сложение чисел на основе знания состава числа 4. Пропедевтика вычитания чисел, основанного на знании состава чисел</w:t>
            </w:r>
          </w:p>
        </w:tc>
        <w:tc>
          <w:tcPr>
            <w:tcW w:w="2694" w:type="dxa"/>
            <w:tcBorders>
              <w:top w:val="single" w:sz="4" w:space="0" w:color="auto"/>
              <w:left w:val="single" w:sz="4" w:space="0" w:color="auto"/>
              <w:bottom w:val="single" w:sz="4" w:space="0" w:color="auto"/>
              <w:right w:val="single" w:sz="4" w:space="0" w:color="auto"/>
            </w:tcBorders>
            <w:hideMark/>
          </w:tcPr>
          <w:p w:rsidR="00E9652C" w:rsidRDefault="00E9652C" w:rsidP="0032124E">
            <w:r>
              <w:t>Знать состав числа 4.</w:t>
            </w:r>
          </w:p>
          <w:p w:rsidR="00E9652C" w:rsidRDefault="00E9652C" w:rsidP="0032124E">
            <w:r>
              <w:t>Уметь:</w:t>
            </w:r>
          </w:p>
          <w:p w:rsidR="00E9652C" w:rsidRDefault="00E9652C" w:rsidP="0032124E">
            <w:r>
              <w:t>- выполнять сложение чисел на основе знания состава числа 4.</w:t>
            </w:r>
          </w:p>
        </w:tc>
        <w:tc>
          <w:tcPr>
            <w:tcW w:w="2693" w:type="dxa"/>
            <w:tcBorders>
              <w:top w:val="single" w:sz="4" w:space="0" w:color="auto"/>
              <w:left w:val="single" w:sz="4" w:space="0" w:color="auto"/>
              <w:bottom w:val="single" w:sz="4" w:space="0" w:color="auto"/>
              <w:right w:val="single" w:sz="4" w:space="0" w:color="auto"/>
            </w:tcBorders>
            <w:hideMark/>
          </w:tcPr>
          <w:p w:rsidR="00E9652C" w:rsidRDefault="00E9652C" w:rsidP="0032124E">
            <w:r>
              <w:t>Способность осознавать и оценивать свои мысли, действия и выражать их в речи, соотносить результат действия с поставленной целью</w:t>
            </w:r>
          </w:p>
        </w:tc>
        <w:tc>
          <w:tcPr>
            <w:tcW w:w="3544" w:type="dxa"/>
            <w:gridSpan w:val="2"/>
            <w:tcBorders>
              <w:top w:val="single" w:sz="4" w:space="0" w:color="auto"/>
              <w:left w:val="single" w:sz="4" w:space="0" w:color="auto"/>
              <w:bottom w:val="single" w:sz="4" w:space="0" w:color="auto"/>
              <w:right w:val="single" w:sz="4" w:space="0" w:color="auto"/>
            </w:tcBorders>
            <w:hideMark/>
          </w:tcPr>
          <w:p w:rsidR="00E9652C" w:rsidRDefault="00E9652C" w:rsidP="0032124E">
            <w:r>
              <w:rPr>
                <w:i/>
              </w:rPr>
              <w:t>Подводить</w:t>
            </w:r>
            <w:r>
              <w:t xml:space="preserve"> под понятия, </w:t>
            </w:r>
            <w:r>
              <w:rPr>
                <w:i/>
              </w:rPr>
              <w:t>распознавать</w:t>
            </w:r>
            <w:r>
              <w:t xml:space="preserve"> объекты</w:t>
            </w:r>
          </w:p>
        </w:tc>
      </w:tr>
      <w:tr w:rsidR="00E9652C" w:rsidTr="0032124E">
        <w:trPr>
          <w:gridAfter w:val="1"/>
          <w:wAfter w:w="1749" w:type="dxa"/>
          <w:trHeight w:val="20"/>
        </w:trPr>
        <w:tc>
          <w:tcPr>
            <w:tcW w:w="710" w:type="dxa"/>
            <w:tcBorders>
              <w:top w:val="single" w:sz="4" w:space="0" w:color="auto"/>
              <w:left w:val="single" w:sz="4" w:space="0" w:color="auto"/>
              <w:bottom w:val="single" w:sz="4" w:space="0" w:color="auto"/>
              <w:right w:val="single" w:sz="4" w:space="0" w:color="auto"/>
            </w:tcBorders>
            <w:hideMark/>
          </w:tcPr>
          <w:p w:rsidR="00E9652C" w:rsidRPr="00F02CA2" w:rsidRDefault="00E9652C" w:rsidP="0032124E">
            <w:pPr>
              <w:jc w:val="center"/>
            </w:pPr>
            <w:r>
              <w:t>35</w:t>
            </w:r>
          </w:p>
        </w:tc>
        <w:tc>
          <w:tcPr>
            <w:tcW w:w="708" w:type="dxa"/>
            <w:tcBorders>
              <w:top w:val="single" w:sz="4" w:space="0" w:color="auto"/>
              <w:left w:val="single" w:sz="4" w:space="0" w:color="auto"/>
              <w:bottom w:val="single" w:sz="4" w:space="0" w:color="auto"/>
              <w:right w:val="single" w:sz="4" w:space="0" w:color="auto"/>
            </w:tcBorders>
          </w:tcPr>
          <w:p w:rsidR="00E9652C" w:rsidRDefault="00E9652C" w:rsidP="0032124E">
            <w:pPr>
              <w:jc w:val="center"/>
              <w:rPr>
                <w:lang w:val="en-US"/>
              </w:rPr>
            </w:pPr>
          </w:p>
        </w:tc>
        <w:tc>
          <w:tcPr>
            <w:tcW w:w="1701" w:type="dxa"/>
            <w:tcBorders>
              <w:top w:val="single" w:sz="4" w:space="0" w:color="auto"/>
              <w:left w:val="single" w:sz="4" w:space="0" w:color="auto"/>
              <w:bottom w:val="single" w:sz="4" w:space="0" w:color="auto"/>
              <w:right w:val="single" w:sz="4" w:space="0" w:color="auto"/>
            </w:tcBorders>
          </w:tcPr>
          <w:p w:rsidR="00E9652C" w:rsidRDefault="00E9652C" w:rsidP="0032124E">
            <w:r>
              <w:t>Отличное число</w:t>
            </w:r>
          </w:p>
          <w:p w:rsidR="00E9652C" w:rsidRDefault="00E9652C" w:rsidP="0032124E"/>
        </w:tc>
        <w:tc>
          <w:tcPr>
            <w:tcW w:w="1276"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t>УИПЗЗ</w:t>
            </w:r>
          </w:p>
        </w:tc>
        <w:tc>
          <w:tcPr>
            <w:tcW w:w="2409" w:type="dxa"/>
            <w:tcBorders>
              <w:top w:val="single" w:sz="4" w:space="0" w:color="auto"/>
              <w:left w:val="single" w:sz="4" w:space="0" w:color="auto"/>
              <w:bottom w:val="single" w:sz="4" w:space="0" w:color="auto"/>
              <w:right w:val="single" w:sz="4" w:space="0" w:color="auto"/>
            </w:tcBorders>
            <w:hideMark/>
          </w:tcPr>
          <w:p w:rsidR="00E9652C" w:rsidRDefault="00E9652C" w:rsidP="0032124E">
            <w:r>
              <w:t xml:space="preserve">Формирование умения выполнять сложение чисел на основе знания </w:t>
            </w:r>
            <w:r>
              <w:lastRenderedPageBreak/>
              <w:t>состава числа 5. Пропедевтика вычитания чисел, основанного на знании состава чисел</w:t>
            </w:r>
          </w:p>
        </w:tc>
        <w:tc>
          <w:tcPr>
            <w:tcW w:w="2694" w:type="dxa"/>
            <w:tcBorders>
              <w:top w:val="single" w:sz="4" w:space="0" w:color="auto"/>
              <w:left w:val="single" w:sz="4" w:space="0" w:color="auto"/>
              <w:bottom w:val="single" w:sz="4" w:space="0" w:color="auto"/>
              <w:right w:val="single" w:sz="4" w:space="0" w:color="auto"/>
            </w:tcBorders>
            <w:hideMark/>
          </w:tcPr>
          <w:p w:rsidR="00E9652C" w:rsidRDefault="00E9652C" w:rsidP="0032124E">
            <w:r>
              <w:lastRenderedPageBreak/>
              <w:t>Знать состав числа 5.</w:t>
            </w:r>
          </w:p>
          <w:p w:rsidR="00E9652C" w:rsidRDefault="00E9652C" w:rsidP="0032124E">
            <w:r>
              <w:t>Уметь:</w:t>
            </w:r>
          </w:p>
          <w:p w:rsidR="00E9652C" w:rsidRDefault="00E9652C" w:rsidP="0032124E">
            <w:r>
              <w:t xml:space="preserve">- выполнять сложение чисел на основе знания </w:t>
            </w:r>
            <w:r>
              <w:lastRenderedPageBreak/>
              <w:t>состава числа 5</w:t>
            </w:r>
          </w:p>
        </w:tc>
        <w:tc>
          <w:tcPr>
            <w:tcW w:w="2693" w:type="dxa"/>
            <w:tcBorders>
              <w:top w:val="single" w:sz="4" w:space="0" w:color="auto"/>
              <w:left w:val="single" w:sz="4" w:space="0" w:color="auto"/>
              <w:bottom w:val="single" w:sz="4" w:space="0" w:color="auto"/>
              <w:right w:val="single" w:sz="4" w:space="0" w:color="auto"/>
            </w:tcBorders>
          </w:tcPr>
          <w:p w:rsidR="00E9652C" w:rsidRDefault="00E9652C" w:rsidP="0032124E">
            <w:r>
              <w:lastRenderedPageBreak/>
              <w:t xml:space="preserve">Учебно-познавательный интерес к новому материалу и способам </w:t>
            </w:r>
            <w:r>
              <w:lastRenderedPageBreak/>
              <w:t>решения новой задачи</w:t>
            </w:r>
          </w:p>
        </w:tc>
        <w:tc>
          <w:tcPr>
            <w:tcW w:w="3544" w:type="dxa"/>
            <w:gridSpan w:val="2"/>
            <w:tcBorders>
              <w:top w:val="single" w:sz="4" w:space="0" w:color="auto"/>
              <w:left w:val="single" w:sz="4" w:space="0" w:color="auto"/>
              <w:bottom w:val="single" w:sz="4" w:space="0" w:color="auto"/>
              <w:right w:val="single" w:sz="4" w:space="0" w:color="auto"/>
            </w:tcBorders>
            <w:hideMark/>
          </w:tcPr>
          <w:p w:rsidR="00E9652C" w:rsidRDefault="00E9652C" w:rsidP="0032124E">
            <w:r>
              <w:rPr>
                <w:i/>
              </w:rPr>
              <w:lastRenderedPageBreak/>
              <w:t xml:space="preserve">Описывать </w:t>
            </w:r>
            <w:r>
              <w:t>явления и события с использованием чисел</w:t>
            </w:r>
          </w:p>
        </w:tc>
      </w:tr>
      <w:tr w:rsidR="00E9652C" w:rsidTr="0032124E">
        <w:trPr>
          <w:gridAfter w:val="1"/>
          <w:wAfter w:w="1749" w:type="dxa"/>
          <w:trHeight w:val="20"/>
        </w:trPr>
        <w:tc>
          <w:tcPr>
            <w:tcW w:w="710" w:type="dxa"/>
            <w:tcBorders>
              <w:top w:val="single" w:sz="4" w:space="0" w:color="auto"/>
              <w:left w:val="single" w:sz="4" w:space="0" w:color="auto"/>
              <w:bottom w:val="single" w:sz="4" w:space="0" w:color="auto"/>
              <w:right w:val="single" w:sz="4" w:space="0" w:color="auto"/>
            </w:tcBorders>
            <w:hideMark/>
          </w:tcPr>
          <w:p w:rsidR="00E9652C" w:rsidRPr="00F02CA2" w:rsidRDefault="00E9652C" w:rsidP="0032124E">
            <w:pPr>
              <w:jc w:val="center"/>
            </w:pPr>
            <w:r>
              <w:lastRenderedPageBreak/>
              <w:t>36</w:t>
            </w:r>
          </w:p>
        </w:tc>
        <w:tc>
          <w:tcPr>
            <w:tcW w:w="708" w:type="dxa"/>
            <w:tcBorders>
              <w:top w:val="single" w:sz="4" w:space="0" w:color="auto"/>
              <w:left w:val="single" w:sz="4" w:space="0" w:color="auto"/>
              <w:bottom w:val="single" w:sz="4" w:space="0" w:color="auto"/>
              <w:right w:val="single" w:sz="4" w:space="0" w:color="auto"/>
            </w:tcBorders>
          </w:tcPr>
          <w:p w:rsidR="00E9652C" w:rsidRDefault="00E9652C" w:rsidP="0032124E">
            <w:pPr>
              <w:jc w:val="center"/>
              <w:rPr>
                <w:lang w:val="en-US"/>
              </w:rPr>
            </w:pPr>
          </w:p>
        </w:tc>
        <w:tc>
          <w:tcPr>
            <w:tcW w:w="1701" w:type="dxa"/>
            <w:tcBorders>
              <w:top w:val="single" w:sz="4" w:space="0" w:color="auto"/>
              <w:left w:val="single" w:sz="4" w:space="0" w:color="auto"/>
              <w:bottom w:val="single" w:sz="4" w:space="0" w:color="auto"/>
              <w:right w:val="single" w:sz="4" w:space="0" w:color="auto"/>
            </w:tcBorders>
          </w:tcPr>
          <w:p w:rsidR="00E9652C" w:rsidRDefault="00E9652C" w:rsidP="0032124E">
            <w:r>
              <w:t xml:space="preserve">«Секрет» </w:t>
            </w:r>
          </w:p>
          <w:p w:rsidR="00E9652C" w:rsidRDefault="00E9652C" w:rsidP="0032124E">
            <w:r>
              <w:t>сложения</w:t>
            </w:r>
          </w:p>
          <w:p w:rsidR="00E9652C" w:rsidRDefault="00E9652C" w:rsidP="0032124E"/>
        </w:tc>
        <w:tc>
          <w:tcPr>
            <w:tcW w:w="1276"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t>УКИЗ</w:t>
            </w:r>
          </w:p>
        </w:tc>
        <w:tc>
          <w:tcPr>
            <w:tcW w:w="2409" w:type="dxa"/>
            <w:tcBorders>
              <w:top w:val="single" w:sz="4" w:space="0" w:color="auto"/>
              <w:left w:val="single" w:sz="4" w:space="0" w:color="auto"/>
              <w:bottom w:val="single" w:sz="4" w:space="0" w:color="auto"/>
              <w:right w:val="single" w:sz="4" w:space="0" w:color="auto"/>
            </w:tcBorders>
            <w:hideMark/>
          </w:tcPr>
          <w:p w:rsidR="00E9652C" w:rsidRDefault="00E9652C" w:rsidP="0032124E">
            <w:r>
              <w:t>Формирование умения выполнять сложение чисел, применяя перестановку чисел в сумме. Повторение изученного на предыдущих уроках</w:t>
            </w:r>
          </w:p>
        </w:tc>
        <w:tc>
          <w:tcPr>
            <w:tcW w:w="2694" w:type="dxa"/>
            <w:tcBorders>
              <w:top w:val="single" w:sz="4" w:space="0" w:color="auto"/>
              <w:left w:val="single" w:sz="4" w:space="0" w:color="auto"/>
              <w:bottom w:val="single" w:sz="4" w:space="0" w:color="auto"/>
              <w:right w:val="single" w:sz="4" w:space="0" w:color="auto"/>
            </w:tcBorders>
            <w:hideMark/>
          </w:tcPr>
          <w:p w:rsidR="00E9652C" w:rsidRDefault="00E9652C" w:rsidP="0032124E">
            <w:r>
              <w:t>Знать название, последовательность и запись чисел от 1 до 10.</w:t>
            </w:r>
          </w:p>
          <w:p w:rsidR="00E9652C" w:rsidRDefault="00E9652C" w:rsidP="0032124E">
            <w:r>
              <w:t>Уметь:</w:t>
            </w:r>
          </w:p>
          <w:p w:rsidR="00E9652C" w:rsidRDefault="00E9652C" w:rsidP="0032124E">
            <w:r>
              <w:t>- использовать переместительное свойство для быстрого счета</w:t>
            </w:r>
          </w:p>
        </w:tc>
        <w:tc>
          <w:tcPr>
            <w:tcW w:w="2693" w:type="dxa"/>
            <w:tcBorders>
              <w:top w:val="single" w:sz="4" w:space="0" w:color="auto"/>
              <w:left w:val="single" w:sz="4" w:space="0" w:color="auto"/>
              <w:bottom w:val="single" w:sz="4" w:space="0" w:color="auto"/>
              <w:right w:val="single" w:sz="4" w:space="0" w:color="auto"/>
            </w:tcBorders>
            <w:hideMark/>
          </w:tcPr>
          <w:p w:rsidR="00E9652C" w:rsidRDefault="00E9652C" w:rsidP="0032124E">
            <w:r>
              <w:t>Готовность целенаправленно использовать математические знания, умения и навыки в учебной деятельности и в повседневной жизни</w:t>
            </w:r>
          </w:p>
        </w:tc>
        <w:tc>
          <w:tcPr>
            <w:tcW w:w="3544" w:type="dxa"/>
            <w:gridSpan w:val="2"/>
            <w:tcBorders>
              <w:top w:val="single" w:sz="4" w:space="0" w:color="auto"/>
              <w:left w:val="single" w:sz="4" w:space="0" w:color="auto"/>
              <w:bottom w:val="single" w:sz="4" w:space="0" w:color="auto"/>
              <w:right w:val="single" w:sz="4" w:space="0" w:color="auto"/>
            </w:tcBorders>
            <w:hideMark/>
          </w:tcPr>
          <w:p w:rsidR="00E9652C" w:rsidRDefault="00E9652C" w:rsidP="0032124E">
            <w:r>
              <w:rPr>
                <w:i/>
              </w:rPr>
              <w:t xml:space="preserve">Производить </w:t>
            </w:r>
            <w:r>
              <w:t>действия со знаково-символическими средствами</w:t>
            </w:r>
          </w:p>
        </w:tc>
      </w:tr>
      <w:tr w:rsidR="00E9652C" w:rsidTr="0032124E">
        <w:trPr>
          <w:gridAfter w:val="1"/>
          <w:wAfter w:w="1749" w:type="dxa"/>
          <w:trHeight w:val="20"/>
        </w:trPr>
        <w:tc>
          <w:tcPr>
            <w:tcW w:w="710" w:type="dxa"/>
            <w:tcBorders>
              <w:top w:val="single" w:sz="4" w:space="0" w:color="auto"/>
              <w:left w:val="single" w:sz="4" w:space="0" w:color="auto"/>
              <w:bottom w:val="single" w:sz="4" w:space="0" w:color="auto"/>
              <w:right w:val="single" w:sz="4" w:space="0" w:color="auto"/>
            </w:tcBorders>
            <w:hideMark/>
          </w:tcPr>
          <w:p w:rsidR="00E9652C" w:rsidRPr="00F02CA2" w:rsidRDefault="00E9652C" w:rsidP="0032124E">
            <w:pPr>
              <w:jc w:val="center"/>
            </w:pPr>
            <w:r>
              <w:t>37</w:t>
            </w:r>
          </w:p>
        </w:tc>
        <w:tc>
          <w:tcPr>
            <w:tcW w:w="708" w:type="dxa"/>
            <w:tcBorders>
              <w:top w:val="single" w:sz="4" w:space="0" w:color="auto"/>
              <w:left w:val="single" w:sz="4" w:space="0" w:color="auto"/>
              <w:bottom w:val="single" w:sz="4" w:space="0" w:color="auto"/>
              <w:right w:val="single" w:sz="4" w:space="0" w:color="auto"/>
            </w:tcBorders>
          </w:tcPr>
          <w:p w:rsidR="00E9652C" w:rsidRDefault="00E9652C" w:rsidP="0032124E">
            <w:pPr>
              <w:jc w:val="center"/>
              <w:rPr>
                <w:lang w:val="en-US"/>
              </w:rPr>
            </w:pPr>
          </w:p>
        </w:tc>
        <w:tc>
          <w:tcPr>
            <w:tcW w:w="1701" w:type="dxa"/>
            <w:tcBorders>
              <w:top w:val="single" w:sz="4" w:space="0" w:color="auto"/>
              <w:left w:val="single" w:sz="4" w:space="0" w:color="auto"/>
              <w:bottom w:val="single" w:sz="4" w:space="0" w:color="auto"/>
              <w:right w:val="single" w:sz="4" w:space="0" w:color="auto"/>
            </w:tcBorders>
          </w:tcPr>
          <w:p w:rsidR="00E9652C" w:rsidRDefault="00E9652C" w:rsidP="0032124E">
            <w:r>
              <w:t>Самое красивое число</w:t>
            </w:r>
          </w:p>
          <w:p w:rsidR="00E9652C" w:rsidRDefault="00E9652C" w:rsidP="0032124E"/>
        </w:tc>
        <w:tc>
          <w:tcPr>
            <w:tcW w:w="1276"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t>УИПЗЗ</w:t>
            </w:r>
          </w:p>
        </w:tc>
        <w:tc>
          <w:tcPr>
            <w:tcW w:w="2409" w:type="dxa"/>
            <w:tcBorders>
              <w:top w:val="single" w:sz="4" w:space="0" w:color="auto"/>
              <w:left w:val="single" w:sz="4" w:space="0" w:color="auto"/>
              <w:bottom w:val="single" w:sz="4" w:space="0" w:color="auto"/>
              <w:right w:val="single" w:sz="4" w:space="0" w:color="auto"/>
            </w:tcBorders>
            <w:hideMark/>
          </w:tcPr>
          <w:p w:rsidR="00E9652C" w:rsidRDefault="00E9652C" w:rsidP="0032124E">
            <w:r>
              <w:t>Формирование умения выполнять сложение чисел на основе знания состава числа 6. Пропедевтика вычитания чисел, основанного на знании состава чисел</w:t>
            </w:r>
          </w:p>
        </w:tc>
        <w:tc>
          <w:tcPr>
            <w:tcW w:w="2694" w:type="dxa"/>
            <w:tcBorders>
              <w:top w:val="single" w:sz="4" w:space="0" w:color="auto"/>
              <w:left w:val="single" w:sz="4" w:space="0" w:color="auto"/>
              <w:bottom w:val="single" w:sz="4" w:space="0" w:color="auto"/>
              <w:right w:val="single" w:sz="4" w:space="0" w:color="auto"/>
            </w:tcBorders>
            <w:hideMark/>
          </w:tcPr>
          <w:p w:rsidR="00E9652C" w:rsidRDefault="00E9652C" w:rsidP="0032124E">
            <w:r>
              <w:t>Знать состав числа 6.</w:t>
            </w:r>
          </w:p>
          <w:p w:rsidR="00E9652C" w:rsidRDefault="00E9652C" w:rsidP="0032124E">
            <w:r>
              <w:t>Уметь:</w:t>
            </w:r>
          </w:p>
          <w:p w:rsidR="00E9652C" w:rsidRDefault="00E9652C" w:rsidP="0032124E">
            <w:r>
              <w:t>- выполнять сложение чисел на основе знания состава числа 6</w:t>
            </w:r>
          </w:p>
        </w:tc>
        <w:tc>
          <w:tcPr>
            <w:tcW w:w="2693" w:type="dxa"/>
            <w:tcBorders>
              <w:top w:val="single" w:sz="4" w:space="0" w:color="auto"/>
              <w:left w:val="single" w:sz="4" w:space="0" w:color="auto"/>
              <w:bottom w:val="single" w:sz="4" w:space="0" w:color="auto"/>
              <w:right w:val="single" w:sz="4" w:space="0" w:color="auto"/>
            </w:tcBorders>
          </w:tcPr>
          <w:p w:rsidR="00E9652C" w:rsidRDefault="00E9652C" w:rsidP="0032124E">
            <w:r>
              <w:t>Формирование любознательности, трудолюбия,умения слушать и слышать собеседника</w:t>
            </w:r>
          </w:p>
        </w:tc>
        <w:tc>
          <w:tcPr>
            <w:tcW w:w="3544" w:type="dxa"/>
            <w:gridSpan w:val="2"/>
            <w:tcBorders>
              <w:top w:val="single" w:sz="4" w:space="0" w:color="auto"/>
              <w:left w:val="single" w:sz="4" w:space="0" w:color="auto"/>
              <w:bottom w:val="single" w:sz="4" w:space="0" w:color="auto"/>
              <w:right w:val="single" w:sz="4" w:space="0" w:color="auto"/>
            </w:tcBorders>
            <w:hideMark/>
          </w:tcPr>
          <w:p w:rsidR="00E9652C" w:rsidRDefault="00E9652C" w:rsidP="0032124E">
            <w:r>
              <w:rPr>
                <w:i/>
              </w:rPr>
              <w:t xml:space="preserve">Обрабатывать </w:t>
            </w:r>
            <w:r>
              <w:t xml:space="preserve">информацию: </w:t>
            </w:r>
            <w:r>
              <w:rPr>
                <w:i/>
              </w:rPr>
              <w:t>находить,  обобщать и представлять</w:t>
            </w:r>
            <w:r>
              <w:t xml:space="preserve"> данные</w:t>
            </w:r>
          </w:p>
        </w:tc>
      </w:tr>
      <w:tr w:rsidR="00E9652C" w:rsidTr="0032124E">
        <w:trPr>
          <w:gridAfter w:val="1"/>
          <w:wAfter w:w="1749" w:type="dxa"/>
          <w:trHeight w:val="20"/>
        </w:trPr>
        <w:tc>
          <w:tcPr>
            <w:tcW w:w="710" w:type="dxa"/>
            <w:tcBorders>
              <w:top w:val="single" w:sz="4" w:space="0" w:color="auto"/>
              <w:left w:val="single" w:sz="4" w:space="0" w:color="auto"/>
              <w:bottom w:val="single" w:sz="4" w:space="0" w:color="auto"/>
              <w:right w:val="single" w:sz="4" w:space="0" w:color="auto"/>
            </w:tcBorders>
            <w:hideMark/>
          </w:tcPr>
          <w:p w:rsidR="00E9652C" w:rsidRPr="00F02CA2" w:rsidRDefault="00E9652C" w:rsidP="0032124E">
            <w:pPr>
              <w:jc w:val="center"/>
            </w:pPr>
            <w:r>
              <w:t>38</w:t>
            </w:r>
          </w:p>
        </w:tc>
        <w:tc>
          <w:tcPr>
            <w:tcW w:w="708" w:type="dxa"/>
            <w:tcBorders>
              <w:top w:val="single" w:sz="4" w:space="0" w:color="auto"/>
              <w:left w:val="single" w:sz="4" w:space="0" w:color="auto"/>
              <w:bottom w:val="single" w:sz="4" w:space="0" w:color="auto"/>
              <w:right w:val="single" w:sz="4" w:space="0" w:color="auto"/>
            </w:tcBorders>
          </w:tcPr>
          <w:p w:rsidR="00E9652C" w:rsidRDefault="00E9652C" w:rsidP="0032124E">
            <w:pPr>
              <w:jc w:val="center"/>
              <w:rPr>
                <w:lang w:val="en-US"/>
              </w:rPr>
            </w:pPr>
          </w:p>
        </w:tc>
        <w:tc>
          <w:tcPr>
            <w:tcW w:w="1701" w:type="dxa"/>
            <w:tcBorders>
              <w:top w:val="single" w:sz="4" w:space="0" w:color="auto"/>
              <w:left w:val="single" w:sz="4" w:space="0" w:color="auto"/>
              <w:bottom w:val="single" w:sz="4" w:space="0" w:color="auto"/>
              <w:right w:val="single" w:sz="4" w:space="0" w:color="auto"/>
            </w:tcBorders>
          </w:tcPr>
          <w:p w:rsidR="00E9652C" w:rsidRDefault="00E9652C" w:rsidP="0032124E">
            <w:r>
              <w:t xml:space="preserve">Семь дней </w:t>
            </w:r>
          </w:p>
          <w:p w:rsidR="00E9652C" w:rsidRDefault="00E9652C" w:rsidP="0032124E">
            <w:r>
              <w:t>недели</w:t>
            </w:r>
          </w:p>
          <w:p w:rsidR="00E9652C" w:rsidRDefault="00E9652C" w:rsidP="0032124E"/>
        </w:tc>
        <w:tc>
          <w:tcPr>
            <w:tcW w:w="1276"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t>УИПЗЗ</w:t>
            </w:r>
          </w:p>
        </w:tc>
        <w:tc>
          <w:tcPr>
            <w:tcW w:w="2409" w:type="dxa"/>
            <w:tcBorders>
              <w:top w:val="single" w:sz="4" w:space="0" w:color="auto"/>
              <w:left w:val="single" w:sz="4" w:space="0" w:color="auto"/>
              <w:bottom w:val="single" w:sz="4" w:space="0" w:color="auto"/>
              <w:right w:val="single" w:sz="4" w:space="0" w:color="auto"/>
            </w:tcBorders>
            <w:hideMark/>
          </w:tcPr>
          <w:p w:rsidR="00E9652C" w:rsidRDefault="00E9652C" w:rsidP="0032124E">
            <w:r>
              <w:t>Формирование умения выполнять сложение и вычитание чисел на основе знания состава числа 7</w:t>
            </w:r>
          </w:p>
        </w:tc>
        <w:tc>
          <w:tcPr>
            <w:tcW w:w="2694" w:type="dxa"/>
            <w:tcBorders>
              <w:top w:val="single" w:sz="4" w:space="0" w:color="auto"/>
              <w:left w:val="single" w:sz="4" w:space="0" w:color="auto"/>
              <w:bottom w:val="single" w:sz="4" w:space="0" w:color="auto"/>
              <w:right w:val="single" w:sz="4" w:space="0" w:color="auto"/>
            </w:tcBorders>
            <w:hideMark/>
          </w:tcPr>
          <w:p w:rsidR="00E9652C" w:rsidRDefault="00E9652C" w:rsidP="0032124E">
            <w:r>
              <w:t>Знать состав числа 7.</w:t>
            </w:r>
          </w:p>
          <w:p w:rsidR="00E9652C" w:rsidRDefault="00E9652C" w:rsidP="0032124E">
            <w:r>
              <w:t>Уметь:</w:t>
            </w:r>
          </w:p>
          <w:p w:rsidR="00E9652C" w:rsidRDefault="00E9652C" w:rsidP="0032124E">
            <w:r>
              <w:t>- выполнять сложение и вычитание чисел на основе знания состава числа 7</w:t>
            </w:r>
          </w:p>
        </w:tc>
        <w:tc>
          <w:tcPr>
            <w:tcW w:w="2693" w:type="dxa"/>
            <w:tcBorders>
              <w:top w:val="single" w:sz="4" w:space="0" w:color="auto"/>
              <w:left w:val="single" w:sz="4" w:space="0" w:color="auto"/>
              <w:bottom w:val="single" w:sz="4" w:space="0" w:color="auto"/>
              <w:right w:val="single" w:sz="4" w:space="0" w:color="auto"/>
            </w:tcBorders>
            <w:hideMark/>
          </w:tcPr>
          <w:p w:rsidR="00E9652C" w:rsidRDefault="00E9652C" w:rsidP="0032124E">
            <w:r>
              <w:t>Формирование любознательности, трудолюбия,умения слушать и слышать собеседника</w:t>
            </w:r>
          </w:p>
        </w:tc>
        <w:tc>
          <w:tcPr>
            <w:tcW w:w="3544" w:type="dxa"/>
            <w:gridSpan w:val="2"/>
            <w:tcBorders>
              <w:top w:val="single" w:sz="4" w:space="0" w:color="auto"/>
              <w:left w:val="single" w:sz="4" w:space="0" w:color="auto"/>
              <w:bottom w:val="single" w:sz="4" w:space="0" w:color="auto"/>
              <w:right w:val="single" w:sz="4" w:space="0" w:color="auto"/>
            </w:tcBorders>
            <w:hideMark/>
          </w:tcPr>
          <w:p w:rsidR="00E9652C" w:rsidRDefault="00E9652C" w:rsidP="0032124E">
            <w:r>
              <w:rPr>
                <w:i/>
              </w:rPr>
              <w:t xml:space="preserve">Описывать </w:t>
            </w:r>
            <w:r>
              <w:t>явления и события с использованием чисел</w:t>
            </w:r>
          </w:p>
        </w:tc>
      </w:tr>
      <w:tr w:rsidR="00E9652C" w:rsidTr="0032124E">
        <w:trPr>
          <w:gridAfter w:val="1"/>
          <w:wAfter w:w="1749" w:type="dxa"/>
          <w:trHeight w:val="20"/>
        </w:trPr>
        <w:tc>
          <w:tcPr>
            <w:tcW w:w="710" w:type="dxa"/>
            <w:tcBorders>
              <w:top w:val="single" w:sz="4" w:space="0" w:color="auto"/>
              <w:left w:val="single" w:sz="4" w:space="0" w:color="auto"/>
              <w:bottom w:val="single" w:sz="4" w:space="0" w:color="auto"/>
              <w:right w:val="single" w:sz="4" w:space="0" w:color="auto"/>
            </w:tcBorders>
            <w:hideMark/>
          </w:tcPr>
          <w:p w:rsidR="00E9652C" w:rsidRPr="00F02CA2" w:rsidRDefault="00E9652C" w:rsidP="0032124E">
            <w:pPr>
              <w:jc w:val="center"/>
            </w:pPr>
            <w:r>
              <w:t>39</w:t>
            </w:r>
          </w:p>
        </w:tc>
        <w:tc>
          <w:tcPr>
            <w:tcW w:w="708" w:type="dxa"/>
            <w:tcBorders>
              <w:top w:val="single" w:sz="4" w:space="0" w:color="auto"/>
              <w:left w:val="single" w:sz="4" w:space="0" w:color="auto"/>
              <w:bottom w:val="single" w:sz="4" w:space="0" w:color="auto"/>
              <w:right w:val="single" w:sz="4" w:space="0" w:color="auto"/>
            </w:tcBorders>
          </w:tcPr>
          <w:p w:rsidR="00E9652C" w:rsidRDefault="00E9652C" w:rsidP="0032124E">
            <w:pPr>
              <w:jc w:val="center"/>
              <w:rPr>
                <w:lang w:val="en-US"/>
              </w:rPr>
            </w:pPr>
          </w:p>
        </w:tc>
        <w:tc>
          <w:tcPr>
            <w:tcW w:w="1701" w:type="dxa"/>
            <w:tcBorders>
              <w:top w:val="single" w:sz="4" w:space="0" w:color="auto"/>
              <w:left w:val="single" w:sz="4" w:space="0" w:color="auto"/>
              <w:bottom w:val="single" w:sz="4" w:space="0" w:color="auto"/>
              <w:right w:val="single" w:sz="4" w:space="0" w:color="auto"/>
            </w:tcBorders>
          </w:tcPr>
          <w:p w:rsidR="00E9652C" w:rsidRDefault="00E9652C" w:rsidP="0032124E">
            <w:r>
              <w:t>Складываем... и вычитаем</w:t>
            </w:r>
          </w:p>
          <w:p w:rsidR="00E9652C" w:rsidRDefault="00E9652C" w:rsidP="0032124E"/>
        </w:tc>
        <w:tc>
          <w:tcPr>
            <w:tcW w:w="1276"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t>УКИЗ</w:t>
            </w:r>
          </w:p>
        </w:tc>
        <w:tc>
          <w:tcPr>
            <w:tcW w:w="2409" w:type="dxa"/>
            <w:tcBorders>
              <w:top w:val="single" w:sz="4" w:space="0" w:color="auto"/>
              <w:left w:val="single" w:sz="4" w:space="0" w:color="auto"/>
              <w:bottom w:val="single" w:sz="4" w:space="0" w:color="auto"/>
              <w:right w:val="single" w:sz="4" w:space="0" w:color="auto"/>
            </w:tcBorders>
            <w:hideMark/>
          </w:tcPr>
          <w:p w:rsidR="00E9652C" w:rsidRDefault="00E9652C" w:rsidP="0032124E">
            <w:r>
              <w:t xml:space="preserve">Формирование представлений о взаимодействии действий сложения и вычитания. </w:t>
            </w:r>
            <w:r>
              <w:lastRenderedPageBreak/>
              <w:t>Повторение изученного на предыдущих уроках</w:t>
            </w:r>
          </w:p>
        </w:tc>
        <w:tc>
          <w:tcPr>
            <w:tcW w:w="2694" w:type="dxa"/>
            <w:tcBorders>
              <w:top w:val="single" w:sz="4" w:space="0" w:color="auto"/>
              <w:left w:val="single" w:sz="4" w:space="0" w:color="auto"/>
              <w:bottom w:val="single" w:sz="4" w:space="0" w:color="auto"/>
              <w:right w:val="single" w:sz="4" w:space="0" w:color="auto"/>
            </w:tcBorders>
            <w:hideMark/>
          </w:tcPr>
          <w:p w:rsidR="00E9652C" w:rsidRDefault="00E9652C" w:rsidP="0032124E">
            <w:r>
              <w:lastRenderedPageBreak/>
              <w:t>Знать название действия сложения и вычитания.</w:t>
            </w:r>
          </w:p>
          <w:p w:rsidR="00E9652C" w:rsidRDefault="00E9652C" w:rsidP="0032124E">
            <w:r>
              <w:t>Уметь:</w:t>
            </w:r>
          </w:p>
          <w:p w:rsidR="00E9652C" w:rsidRDefault="00E9652C" w:rsidP="0032124E">
            <w:r>
              <w:t xml:space="preserve">- выполнять действия </w:t>
            </w:r>
            <w:r>
              <w:lastRenderedPageBreak/>
              <w:t>самостоятельно, осуществлять взаимопроверку</w:t>
            </w:r>
          </w:p>
        </w:tc>
        <w:tc>
          <w:tcPr>
            <w:tcW w:w="2693" w:type="dxa"/>
            <w:tcBorders>
              <w:top w:val="single" w:sz="4" w:space="0" w:color="auto"/>
              <w:left w:val="single" w:sz="4" w:space="0" w:color="auto"/>
              <w:bottom w:val="single" w:sz="4" w:space="0" w:color="auto"/>
              <w:right w:val="single" w:sz="4" w:space="0" w:color="auto"/>
            </w:tcBorders>
            <w:hideMark/>
          </w:tcPr>
          <w:p w:rsidR="00E9652C" w:rsidRDefault="00E9652C" w:rsidP="0032124E">
            <w:r>
              <w:lastRenderedPageBreak/>
              <w:t xml:space="preserve">Способность к организации самостоятельной учебной деятельности и преодолению </w:t>
            </w:r>
            <w:r>
              <w:lastRenderedPageBreak/>
              <w:t>трудностей</w:t>
            </w:r>
          </w:p>
        </w:tc>
        <w:tc>
          <w:tcPr>
            <w:tcW w:w="3544" w:type="dxa"/>
            <w:gridSpan w:val="2"/>
            <w:tcBorders>
              <w:top w:val="single" w:sz="4" w:space="0" w:color="auto"/>
              <w:left w:val="single" w:sz="4" w:space="0" w:color="auto"/>
              <w:bottom w:val="single" w:sz="4" w:space="0" w:color="auto"/>
              <w:right w:val="single" w:sz="4" w:space="0" w:color="auto"/>
            </w:tcBorders>
            <w:hideMark/>
          </w:tcPr>
          <w:p w:rsidR="00E9652C" w:rsidRDefault="00E9652C" w:rsidP="0032124E">
            <w:r>
              <w:rPr>
                <w:i/>
                <w:spacing w:val="-4"/>
              </w:rPr>
              <w:lastRenderedPageBreak/>
              <w:t xml:space="preserve">Сравнивать </w:t>
            </w:r>
            <w:r>
              <w:rPr>
                <w:spacing w:val="-4"/>
              </w:rPr>
              <w:t xml:space="preserve">отдельные признаки объекта или явления, </w:t>
            </w:r>
            <w:r>
              <w:rPr>
                <w:i/>
                <w:spacing w:val="-4"/>
              </w:rPr>
              <w:t xml:space="preserve">анализировать </w:t>
            </w:r>
            <w:r>
              <w:rPr>
                <w:spacing w:val="-4"/>
              </w:rPr>
              <w:t>результаты</w:t>
            </w:r>
          </w:p>
        </w:tc>
      </w:tr>
      <w:tr w:rsidR="00E9652C" w:rsidTr="0032124E">
        <w:trPr>
          <w:gridAfter w:val="1"/>
          <w:wAfter w:w="1749" w:type="dxa"/>
          <w:trHeight w:val="20"/>
        </w:trPr>
        <w:tc>
          <w:tcPr>
            <w:tcW w:w="710" w:type="dxa"/>
            <w:tcBorders>
              <w:top w:val="single" w:sz="4" w:space="0" w:color="auto"/>
              <w:left w:val="single" w:sz="4" w:space="0" w:color="auto"/>
              <w:bottom w:val="single" w:sz="4" w:space="0" w:color="auto"/>
              <w:right w:val="single" w:sz="4" w:space="0" w:color="auto"/>
            </w:tcBorders>
            <w:hideMark/>
          </w:tcPr>
          <w:p w:rsidR="00E9652C" w:rsidRPr="00F02CA2" w:rsidRDefault="00E9652C" w:rsidP="0032124E">
            <w:pPr>
              <w:jc w:val="center"/>
            </w:pPr>
            <w:r>
              <w:lastRenderedPageBreak/>
              <w:t>40</w:t>
            </w:r>
          </w:p>
        </w:tc>
        <w:tc>
          <w:tcPr>
            <w:tcW w:w="708" w:type="dxa"/>
            <w:tcBorders>
              <w:top w:val="single" w:sz="4" w:space="0" w:color="auto"/>
              <w:left w:val="single" w:sz="4" w:space="0" w:color="auto"/>
              <w:bottom w:val="single" w:sz="4" w:space="0" w:color="auto"/>
              <w:right w:val="single" w:sz="4" w:space="0" w:color="auto"/>
            </w:tcBorders>
          </w:tcPr>
          <w:p w:rsidR="00E9652C" w:rsidRDefault="00E9652C" w:rsidP="0032124E">
            <w:pPr>
              <w:jc w:val="center"/>
              <w:rPr>
                <w:lang w:val="en-US"/>
              </w:rPr>
            </w:pPr>
          </w:p>
        </w:tc>
        <w:tc>
          <w:tcPr>
            <w:tcW w:w="1701" w:type="dxa"/>
            <w:tcBorders>
              <w:top w:val="single" w:sz="4" w:space="0" w:color="auto"/>
              <w:left w:val="single" w:sz="4" w:space="0" w:color="auto"/>
              <w:bottom w:val="single" w:sz="4" w:space="0" w:color="auto"/>
              <w:right w:val="single" w:sz="4" w:space="0" w:color="auto"/>
            </w:tcBorders>
          </w:tcPr>
          <w:p w:rsidR="00E9652C" w:rsidRDefault="00E9652C" w:rsidP="0032124E">
            <w:r>
              <w:t>Сколько ног у осьминога</w:t>
            </w:r>
          </w:p>
          <w:p w:rsidR="00E9652C" w:rsidRDefault="00E9652C" w:rsidP="0032124E"/>
        </w:tc>
        <w:tc>
          <w:tcPr>
            <w:tcW w:w="1276"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t>УИПЗЗ</w:t>
            </w:r>
          </w:p>
        </w:tc>
        <w:tc>
          <w:tcPr>
            <w:tcW w:w="2409" w:type="dxa"/>
            <w:tcBorders>
              <w:top w:val="single" w:sz="4" w:space="0" w:color="auto"/>
              <w:left w:val="single" w:sz="4" w:space="0" w:color="auto"/>
              <w:bottom w:val="single" w:sz="4" w:space="0" w:color="auto"/>
              <w:right w:val="single" w:sz="4" w:space="0" w:color="auto"/>
            </w:tcBorders>
            <w:hideMark/>
          </w:tcPr>
          <w:p w:rsidR="00E9652C" w:rsidRDefault="00E9652C" w:rsidP="0032124E">
            <w:r>
              <w:t>Формирование умения выполнять сложение и вычитание чисел на основе знания состава числа 8</w:t>
            </w:r>
          </w:p>
        </w:tc>
        <w:tc>
          <w:tcPr>
            <w:tcW w:w="2694" w:type="dxa"/>
            <w:tcBorders>
              <w:top w:val="single" w:sz="4" w:space="0" w:color="auto"/>
              <w:left w:val="single" w:sz="4" w:space="0" w:color="auto"/>
              <w:bottom w:val="single" w:sz="4" w:space="0" w:color="auto"/>
              <w:right w:val="single" w:sz="4" w:space="0" w:color="auto"/>
            </w:tcBorders>
            <w:hideMark/>
          </w:tcPr>
          <w:p w:rsidR="00E9652C" w:rsidRDefault="00E9652C" w:rsidP="0032124E">
            <w:r>
              <w:t>Знать состав числа 8.</w:t>
            </w:r>
          </w:p>
          <w:p w:rsidR="00E9652C" w:rsidRDefault="00E9652C" w:rsidP="0032124E">
            <w:r>
              <w:t>Уметь:</w:t>
            </w:r>
          </w:p>
          <w:p w:rsidR="00E9652C" w:rsidRDefault="00E9652C" w:rsidP="0032124E">
            <w:r>
              <w:t>- выполнять сложение и вычитание чисел на основе знания состава числа 8</w:t>
            </w:r>
          </w:p>
        </w:tc>
        <w:tc>
          <w:tcPr>
            <w:tcW w:w="2693" w:type="dxa"/>
            <w:tcBorders>
              <w:top w:val="single" w:sz="4" w:space="0" w:color="auto"/>
              <w:left w:val="single" w:sz="4" w:space="0" w:color="auto"/>
              <w:bottom w:val="single" w:sz="4" w:space="0" w:color="auto"/>
              <w:right w:val="single" w:sz="4" w:space="0" w:color="auto"/>
            </w:tcBorders>
            <w:hideMark/>
          </w:tcPr>
          <w:p w:rsidR="00E9652C" w:rsidRDefault="00E9652C" w:rsidP="0032124E">
            <w:r>
              <w:t>Способность осознавать и оценивать свои мысли, действия и выражать их в речи, соотносить результат действия с поставленной целью</w:t>
            </w:r>
          </w:p>
        </w:tc>
        <w:tc>
          <w:tcPr>
            <w:tcW w:w="3544" w:type="dxa"/>
            <w:gridSpan w:val="2"/>
            <w:tcBorders>
              <w:top w:val="single" w:sz="4" w:space="0" w:color="auto"/>
              <w:left w:val="single" w:sz="4" w:space="0" w:color="auto"/>
              <w:bottom w:val="single" w:sz="4" w:space="0" w:color="auto"/>
              <w:right w:val="single" w:sz="4" w:space="0" w:color="auto"/>
            </w:tcBorders>
            <w:hideMark/>
          </w:tcPr>
          <w:p w:rsidR="00E9652C" w:rsidRDefault="00E9652C" w:rsidP="0032124E">
            <w:r>
              <w:rPr>
                <w:i/>
              </w:rPr>
              <w:t xml:space="preserve">Исследовать </w:t>
            </w:r>
            <w:r>
              <w:t xml:space="preserve">предметы окружающего мира: </w:t>
            </w:r>
            <w:r>
              <w:rPr>
                <w:i/>
              </w:rPr>
              <w:t>сопоставлять,</w:t>
            </w:r>
            <w:r>
              <w:t xml:space="preserve"> </w:t>
            </w:r>
            <w:r>
              <w:rPr>
                <w:i/>
              </w:rPr>
              <w:t xml:space="preserve">сравнивать </w:t>
            </w:r>
            <w:r>
              <w:t>по общим и отличительным признакам</w:t>
            </w:r>
          </w:p>
        </w:tc>
      </w:tr>
      <w:tr w:rsidR="00E9652C" w:rsidTr="0032124E">
        <w:trPr>
          <w:gridAfter w:val="1"/>
          <w:wAfter w:w="1749" w:type="dxa"/>
          <w:trHeight w:val="20"/>
        </w:trPr>
        <w:tc>
          <w:tcPr>
            <w:tcW w:w="710" w:type="dxa"/>
            <w:tcBorders>
              <w:top w:val="single" w:sz="4" w:space="0" w:color="auto"/>
              <w:left w:val="single" w:sz="4" w:space="0" w:color="auto"/>
              <w:bottom w:val="single" w:sz="4" w:space="0" w:color="auto"/>
              <w:right w:val="single" w:sz="4" w:space="0" w:color="auto"/>
            </w:tcBorders>
            <w:hideMark/>
          </w:tcPr>
          <w:p w:rsidR="00E9652C" w:rsidRPr="00F02CA2" w:rsidRDefault="00E9652C" w:rsidP="0032124E">
            <w:pPr>
              <w:jc w:val="center"/>
            </w:pPr>
            <w:r>
              <w:t>41</w:t>
            </w:r>
          </w:p>
        </w:tc>
        <w:tc>
          <w:tcPr>
            <w:tcW w:w="708" w:type="dxa"/>
            <w:tcBorders>
              <w:top w:val="single" w:sz="4" w:space="0" w:color="auto"/>
              <w:left w:val="single" w:sz="4" w:space="0" w:color="auto"/>
              <w:bottom w:val="single" w:sz="4" w:space="0" w:color="auto"/>
              <w:right w:val="single" w:sz="4" w:space="0" w:color="auto"/>
            </w:tcBorders>
          </w:tcPr>
          <w:p w:rsidR="00E9652C" w:rsidRDefault="00E9652C" w:rsidP="0032124E">
            <w:pPr>
              <w:jc w:val="center"/>
              <w:rPr>
                <w:lang w:val="en-US"/>
              </w:rPr>
            </w:pPr>
          </w:p>
        </w:tc>
        <w:tc>
          <w:tcPr>
            <w:tcW w:w="1701" w:type="dxa"/>
            <w:tcBorders>
              <w:top w:val="single" w:sz="4" w:space="0" w:color="auto"/>
              <w:left w:val="single" w:sz="4" w:space="0" w:color="auto"/>
              <w:bottom w:val="single" w:sz="4" w:space="0" w:color="auto"/>
              <w:right w:val="single" w:sz="4" w:space="0" w:color="auto"/>
            </w:tcBorders>
          </w:tcPr>
          <w:p w:rsidR="00E9652C" w:rsidRDefault="00E9652C" w:rsidP="0032124E">
            <w:r>
              <w:t xml:space="preserve">Загадочное </w:t>
            </w:r>
          </w:p>
          <w:p w:rsidR="00E9652C" w:rsidRDefault="00E9652C" w:rsidP="0032124E">
            <w:r>
              <w:t xml:space="preserve">число </w:t>
            </w:r>
          </w:p>
          <w:p w:rsidR="00E9652C" w:rsidRDefault="00E9652C" w:rsidP="0032124E"/>
        </w:tc>
        <w:tc>
          <w:tcPr>
            <w:tcW w:w="1276"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t>УИПЗЗ</w:t>
            </w:r>
          </w:p>
        </w:tc>
        <w:tc>
          <w:tcPr>
            <w:tcW w:w="2409" w:type="dxa"/>
            <w:tcBorders>
              <w:top w:val="single" w:sz="4" w:space="0" w:color="auto"/>
              <w:left w:val="single" w:sz="4" w:space="0" w:color="auto"/>
              <w:bottom w:val="single" w:sz="4" w:space="0" w:color="auto"/>
              <w:right w:val="single" w:sz="4" w:space="0" w:color="auto"/>
            </w:tcBorders>
            <w:hideMark/>
          </w:tcPr>
          <w:p w:rsidR="00E9652C" w:rsidRDefault="00E9652C" w:rsidP="0032124E">
            <w:r>
              <w:t>Формирование умения выполнять сложение и вычитание чисел на основе знания состава числа 9</w:t>
            </w:r>
          </w:p>
        </w:tc>
        <w:tc>
          <w:tcPr>
            <w:tcW w:w="2694" w:type="dxa"/>
            <w:tcBorders>
              <w:top w:val="single" w:sz="4" w:space="0" w:color="auto"/>
              <w:left w:val="single" w:sz="4" w:space="0" w:color="auto"/>
              <w:bottom w:val="single" w:sz="4" w:space="0" w:color="auto"/>
              <w:right w:val="single" w:sz="4" w:space="0" w:color="auto"/>
            </w:tcBorders>
            <w:hideMark/>
          </w:tcPr>
          <w:p w:rsidR="00E9652C" w:rsidRDefault="00E9652C" w:rsidP="0032124E">
            <w:r>
              <w:t>Знать состав числа 9.</w:t>
            </w:r>
          </w:p>
          <w:p w:rsidR="00E9652C" w:rsidRDefault="00E9652C" w:rsidP="0032124E">
            <w:r>
              <w:t>Уметь:</w:t>
            </w:r>
          </w:p>
          <w:p w:rsidR="00E9652C" w:rsidRDefault="00E9652C" w:rsidP="0032124E">
            <w:r>
              <w:t>- выполнять сложение и вычитание чисел на основе знания состава числа 9</w:t>
            </w:r>
          </w:p>
        </w:tc>
        <w:tc>
          <w:tcPr>
            <w:tcW w:w="2693" w:type="dxa"/>
            <w:tcBorders>
              <w:top w:val="single" w:sz="4" w:space="0" w:color="auto"/>
              <w:left w:val="single" w:sz="4" w:space="0" w:color="auto"/>
              <w:bottom w:val="single" w:sz="4" w:space="0" w:color="auto"/>
              <w:right w:val="single" w:sz="4" w:space="0" w:color="auto"/>
            </w:tcBorders>
          </w:tcPr>
          <w:p w:rsidR="00E9652C" w:rsidRDefault="00E9652C" w:rsidP="0032124E">
            <w:r>
              <w:t>Формирование любознательности, трудолюбия,умения слушать и слышать собеседника</w:t>
            </w:r>
          </w:p>
        </w:tc>
        <w:tc>
          <w:tcPr>
            <w:tcW w:w="3544" w:type="dxa"/>
            <w:gridSpan w:val="2"/>
            <w:tcBorders>
              <w:top w:val="single" w:sz="4" w:space="0" w:color="auto"/>
              <w:left w:val="single" w:sz="4" w:space="0" w:color="auto"/>
              <w:bottom w:val="single" w:sz="4" w:space="0" w:color="auto"/>
              <w:right w:val="single" w:sz="4" w:space="0" w:color="auto"/>
            </w:tcBorders>
            <w:hideMark/>
          </w:tcPr>
          <w:p w:rsidR="00E9652C" w:rsidRDefault="00E9652C" w:rsidP="0032124E">
            <w:r>
              <w:rPr>
                <w:i/>
              </w:rPr>
              <w:t>Подводить</w:t>
            </w:r>
            <w:r>
              <w:t xml:space="preserve"> под понятия, </w:t>
            </w:r>
            <w:r>
              <w:rPr>
                <w:i/>
              </w:rPr>
              <w:t>распознавать</w:t>
            </w:r>
            <w:r>
              <w:t xml:space="preserve"> объекты</w:t>
            </w:r>
          </w:p>
        </w:tc>
      </w:tr>
      <w:tr w:rsidR="00E9652C" w:rsidTr="0032124E">
        <w:trPr>
          <w:gridAfter w:val="1"/>
          <w:wAfter w:w="1749" w:type="dxa"/>
          <w:trHeight w:val="20"/>
        </w:trPr>
        <w:tc>
          <w:tcPr>
            <w:tcW w:w="710" w:type="dxa"/>
            <w:tcBorders>
              <w:top w:val="single" w:sz="4" w:space="0" w:color="auto"/>
              <w:left w:val="single" w:sz="4" w:space="0" w:color="auto"/>
              <w:bottom w:val="single" w:sz="4" w:space="0" w:color="auto"/>
              <w:right w:val="single" w:sz="4" w:space="0" w:color="auto"/>
            </w:tcBorders>
            <w:hideMark/>
          </w:tcPr>
          <w:p w:rsidR="00E9652C" w:rsidRPr="00F02CA2" w:rsidRDefault="00E9652C" w:rsidP="0032124E">
            <w:pPr>
              <w:jc w:val="center"/>
            </w:pPr>
            <w:r>
              <w:t>42</w:t>
            </w:r>
          </w:p>
        </w:tc>
        <w:tc>
          <w:tcPr>
            <w:tcW w:w="708" w:type="dxa"/>
            <w:tcBorders>
              <w:top w:val="single" w:sz="4" w:space="0" w:color="auto"/>
              <w:left w:val="single" w:sz="4" w:space="0" w:color="auto"/>
              <w:bottom w:val="single" w:sz="4" w:space="0" w:color="auto"/>
              <w:right w:val="single" w:sz="4" w:space="0" w:color="auto"/>
            </w:tcBorders>
          </w:tcPr>
          <w:p w:rsidR="00E9652C" w:rsidRDefault="00E9652C" w:rsidP="0032124E">
            <w:pPr>
              <w:jc w:val="center"/>
              <w:rPr>
                <w:lang w:val="en-US"/>
              </w:rPr>
            </w:pPr>
          </w:p>
        </w:tc>
        <w:tc>
          <w:tcPr>
            <w:tcW w:w="1701" w:type="dxa"/>
            <w:tcBorders>
              <w:top w:val="single" w:sz="4" w:space="0" w:color="auto"/>
              <w:left w:val="single" w:sz="4" w:space="0" w:color="auto"/>
              <w:bottom w:val="single" w:sz="4" w:space="0" w:color="auto"/>
              <w:right w:val="single" w:sz="4" w:space="0" w:color="auto"/>
            </w:tcBorders>
          </w:tcPr>
          <w:p w:rsidR="00E9652C" w:rsidRDefault="00E9652C" w:rsidP="0032124E">
            <w:r>
              <w:t>Десять братьев</w:t>
            </w:r>
          </w:p>
          <w:p w:rsidR="00E9652C" w:rsidRDefault="00E9652C" w:rsidP="0032124E"/>
        </w:tc>
        <w:tc>
          <w:tcPr>
            <w:tcW w:w="1276"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t>УИПЗЗ</w:t>
            </w:r>
          </w:p>
        </w:tc>
        <w:tc>
          <w:tcPr>
            <w:tcW w:w="2409" w:type="dxa"/>
            <w:tcBorders>
              <w:top w:val="single" w:sz="4" w:space="0" w:color="auto"/>
              <w:left w:val="single" w:sz="4" w:space="0" w:color="auto"/>
              <w:bottom w:val="single" w:sz="4" w:space="0" w:color="auto"/>
              <w:right w:val="single" w:sz="4" w:space="0" w:color="auto"/>
            </w:tcBorders>
            <w:hideMark/>
          </w:tcPr>
          <w:p w:rsidR="00E9652C" w:rsidRDefault="00E9652C" w:rsidP="0032124E">
            <w:r>
              <w:t>Формирование умения выполнять сложение и вычитание чисел на основе знания состава числа 10</w:t>
            </w:r>
          </w:p>
        </w:tc>
        <w:tc>
          <w:tcPr>
            <w:tcW w:w="2694" w:type="dxa"/>
            <w:tcBorders>
              <w:top w:val="single" w:sz="4" w:space="0" w:color="auto"/>
              <w:left w:val="single" w:sz="4" w:space="0" w:color="auto"/>
              <w:bottom w:val="single" w:sz="4" w:space="0" w:color="auto"/>
              <w:right w:val="single" w:sz="4" w:space="0" w:color="auto"/>
            </w:tcBorders>
          </w:tcPr>
          <w:p w:rsidR="00E9652C" w:rsidRDefault="00E9652C" w:rsidP="0032124E">
            <w:r>
              <w:t>Знать состав числа 10.</w:t>
            </w:r>
          </w:p>
          <w:p w:rsidR="00E9652C" w:rsidRDefault="00E9652C" w:rsidP="0032124E">
            <w:r>
              <w:t>Уметь:</w:t>
            </w:r>
          </w:p>
          <w:p w:rsidR="00E9652C" w:rsidRDefault="00E9652C" w:rsidP="0032124E">
            <w:r>
              <w:t>- выполнять сложение и вычитание чисел на основе знания состава числа 10</w:t>
            </w:r>
          </w:p>
        </w:tc>
        <w:tc>
          <w:tcPr>
            <w:tcW w:w="2693" w:type="dxa"/>
            <w:tcBorders>
              <w:top w:val="single" w:sz="4" w:space="0" w:color="auto"/>
              <w:left w:val="single" w:sz="4" w:space="0" w:color="auto"/>
              <w:bottom w:val="single" w:sz="4" w:space="0" w:color="auto"/>
              <w:right w:val="single" w:sz="4" w:space="0" w:color="auto"/>
            </w:tcBorders>
          </w:tcPr>
          <w:p w:rsidR="00E9652C" w:rsidRDefault="00E9652C" w:rsidP="0032124E">
            <w:r>
              <w:t>Учебно-познавательный интерес к новому материалу и способам решения новой задачи</w:t>
            </w:r>
          </w:p>
        </w:tc>
        <w:tc>
          <w:tcPr>
            <w:tcW w:w="3544" w:type="dxa"/>
            <w:gridSpan w:val="2"/>
            <w:tcBorders>
              <w:top w:val="single" w:sz="4" w:space="0" w:color="auto"/>
              <w:left w:val="single" w:sz="4" w:space="0" w:color="auto"/>
              <w:bottom w:val="single" w:sz="4" w:space="0" w:color="auto"/>
              <w:right w:val="single" w:sz="4" w:space="0" w:color="auto"/>
            </w:tcBorders>
            <w:hideMark/>
          </w:tcPr>
          <w:p w:rsidR="00E9652C" w:rsidRDefault="00E9652C" w:rsidP="0032124E">
            <w:r>
              <w:rPr>
                <w:i/>
              </w:rPr>
              <w:t xml:space="preserve">Обрабатывать </w:t>
            </w:r>
            <w:r>
              <w:t xml:space="preserve">информацию: </w:t>
            </w:r>
            <w:r>
              <w:rPr>
                <w:i/>
              </w:rPr>
              <w:t>находить,  обобщать и представлять</w:t>
            </w:r>
            <w:r>
              <w:t xml:space="preserve"> данные</w:t>
            </w:r>
          </w:p>
        </w:tc>
      </w:tr>
      <w:tr w:rsidR="00E9652C" w:rsidTr="0032124E">
        <w:trPr>
          <w:gridAfter w:val="1"/>
          <w:wAfter w:w="1749" w:type="dxa"/>
          <w:trHeight w:val="20"/>
        </w:trPr>
        <w:tc>
          <w:tcPr>
            <w:tcW w:w="710" w:type="dxa"/>
            <w:tcBorders>
              <w:top w:val="single" w:sz="4" w:space="0" w:color="auto"/>
              <w:left w:val="single" w:sz="4" w:space="0" w:color="auto"/>
              <w:bottom w:val="single" w:sz="4" w:space="0" w:color="auto"/>
              <w:right w:val="single" w:sz="4" w:space="0" w:color="auto"/>
            </w:tcBorders>
            <w:hideMark/>
          </w:tcPr>
          <w:p w:rsidR="00E9652C" w:rsidRPr="00F02CA2" w:rsidRDefault="00E9652C" w:rsidP="0032124E">
            <w:pPr>
              <w:jc w:val="center"/>
            </w:pPr>
            <w:r>
              <w:t>43</w:t>
            </w:r>
          </w:p>
        </w:tc>
        <w:tc>
          <w:tcPr>
            <w:tcW w:w="708" w:type="dxa"/>
            <w:tcBorders>
              <w:top w:val="single" w:sz="4" w:space="0" w:color="auto"/>
              <w:left w:val="single" w:sz="4" w:space="0" w:color="auto"/>
              <w:bottom w:val="single" w:sz="4" w:space="0" w:color="auto"/>
              <w:right w:val="single" w:sz="4" w:space="0" w:color="auto"/>
            </w:tcBorders>
          </w:tcPr>
          <w:p w:rsidR="00E9652C" w:rsidRDefault="00E9652C" w:rsidP="0032124E">
            <w:pPr>
              <w:jc w:val="center"/>
              <w:rPr>
                <w:lang w:val="en-US"/>
              </w:rPr>
            </w:pPr>
          </w:p>
        </w:tc>
        <w:tc>
          <w:tcPr>
            <w:tcW w:w="1701" w:type="dxa"/>
            <w:tcBorders>
              <w:top w:val="single" w:sz="4" w:space="0" w:color="auto"/>
              <w:left w:val="single" w:sz="4" w:space="0" w:color="auto"/>
              <w:bottom w:val="single" w:sz="4" w:space="0" w:color="auto"/>
              <w:right w:val="single" w:sz="4" w:space="0" w:color="auto"/>
            </w:tcBorders>
          </w:tcPr>
          <w:p w:rsidR="00E9652C" w:rsidRDefault="00E9652C" w:rsidP="0032124E">
            <w:r>
              <w:t>Чет или нечет</w:t>
            </w:r>
          </w:p>
          <w:p w:rsidR="00E9652C" w:rsidRDefault="00E9652C" w:rsidP="0032124E"/>
        </w:tc>
        <w:tc>
          <w:tcPr>
            <w:tcW w:w="1276"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t>УИПЗЗ</w:t>
            </w:r>
          </w:p>
        </w:tc>
        <w:tc>
          <w:tcPr>
            <w:tcW w:w="2409" w:type="dxa"/>
            <w:tcBorders>
              <w:top w:val="single" w:sz="4" w:space="0" w:color="auto"/>
              <w:left w:val="single" w:sz="4" w:space="0" w:color="auto"/>
              <w:bottom w:val="single" w:sz="4" w:space="0" w:color="auto"/>
              <w:right w:val="single" w:sz="4" w:space="0" w:color="auto"/>
            </w:tcBorders>
            <w:hideMark/>
          </w:tcPr>
          <w:p w:rsidR="00E9652C" w:rsidRDefault="00E9652C" w:rsidP="0032124E">
            <w:r>
              <w:t>Знакомство с понятиями «четное число», «нечетное число». Формирование представлений о чередовании четных и нечетных чисел в числовом ряду</w:t>
            </w:r>
          </w:p>
        </w:tc>
        <w:tc>
          <w:tcPr>
            <w:tcW w:w="2694" w:type="dxa"/>
            <w:tcBorders>
              <w:top w:val="single" w:sz="4" w:space="0" w:color="auto"/>
              <w:left w:val="single" w:sz="4" w:space="0" w:color="auto"/>
              <w:bottom w:val="single" w:sz="4" w:space="0" w:color="auto"/>
              <w:right w:val="single" w:sz="4" w:space="0" w:color="auto"/>
            </w:tcBorders>
          </w:tcPr>
          <w:p w:rsidR="00E9652C" w:rsidRDefault="00E9652C" w:rsidP="0032124E">
            <w:r>
              <w:t>Знать:</w:t>
            </w:r>
          </w:p>
          <w:p w:rsidR="00E9652C" w:rsidRDefault="00E9652C" w:rsidP="0032124E">
            <w:r>
              <w:t>- понятия «четное», «нечетное число».</w:t>
            </w:r>
          </w:p>
          <w:p w:rsidR="00E9652C" w:rsidRDefault="00E9652C" w:rsidP="0032124E">
            <w:r>
              <w:t>Уметь:</w:t>
            </w:r>
          </w:p>
          <w:p w:rsidR="00E9652C" w:rsidRDefault="00E9652C" w:rsidP="0032124E">
            <w:r>
              <w:t>- находить четные и нечетные числа в числовом ряду</w:t>
            </w:r>
          </w:p>
          <w:p w:rsidR="00E9652C" w:rsidRDefault="00E9652C" w:rsidP="0032124E"/>
        </w:tc>
        <w:tc>
          <w:tcPr>
            <w:tcW w:w="2693" w:type="dxa"/>
            <w:tcBorders>
              <w:top w:val="single" w:sz="4" w:space="0" w:color="auto"/>
              <w:left w:val="single" w:sz="4" w:space="0" w:color="auto"/>
              <w:bottom w:val="single" w:sz="4" w:space="0" w:color="auto"/>
              <w:right w:val="single" w:sz="4" w:space="0" w:color="auto"/>
            </w:tcBorders>
            <w:hideMark/>
          </w:tcPr>
          <w:p w:rsidR="00E9652C" w:rsidRDefault="00E9652C" w:rsidP="0032124E">
            <w:r>
              <w:t>Формирование любознательности, трудолюбия,умения слушать и слышать собеседника</w:t>
            </w:r>
          </w:p>
        </w:tc>
        <w:tc>
          <w:tcPr>
            <w:tcW w:w="3544" w:type="dxa"/>
            <w:gridSpan w:val="2"/>
            <w:tcBorders>
              <w:top w:val="single" w:sz="4" w:space="0" w:color="auto"/>
              <w:left w:val="single" w:sz="4" w:space="0" w:color="auto"/>
              <w:bottom w:val="single" w:sz="4" w:space="0" w:color="auto"/>
              <w:right w:val="single" w:sz="4" w:space="0" w:color="auto"/>
            </w:tcBorders>
            <w:hideMark/>
          </w:tcPr>
          <w:p w:rsidR="00E9652C" w:rsidRDefault="00E9652C" w:rsidP="0032124E">
            <w:r>
              <w:rPr>
                <w:i/>
                <w:spacing w:val="-4"/>
              </w:rPr>
              <w:t xml:space="preserve">Сравнивать </w:t>
            </w:r>
            <w:r>
              <w:rPr>
                <w:spacing w:val="-4"/>
              </w:rPr>
              <w:t xml:space="preserve">отдельные признаки объекта или явления, </w:t>
            </w:r>
            <w:r>
              <w:rPr>
                <w:i/>
                <w:spacing w:val="-4"/>
              </w:rPr>
              <w:t xml:space="preserve">анализировать </w:t>
            </w:r>
            <w:r>
              <w:rPr>
                <w:spacing w:val="-4"/>
              </w:rPr>
              <w:t>результаты</w:t>
            </w:r>
          </w:p>
        </w:tc>
      </w:tr>
      <w:tr w:rsidR="00E9652C" w:rsidTr="0032124E">
        <w:trPr>
          <w:gridAfter w:val="1"/>
          <w:wAfter w:w="1749" w:type="dxa"/>
          <w:trHeight w:val="20"/>
        </w:trPr>
        <w:tc>
          <w:tcPr>
            <w:tcW w:w="710" w:type="dxa"/>
            <w:tcBorders>
              <w:top w:val="single" w:sz="4" w:space="0" w:color="auto"/>
              <w:left w:val="single" w:sz="4" w:space="0" w:color="auto"/>
              <w:bottom w:val="single" w:sz="4" w:space="0" w:color="auto"/>
              <w:right w:val="single" w:sz="4" w:space="0" w:color="auto"/>
            </w:tcBorders>
            <w:hideMark/>
          </w:tcPr>
          <w:p w:rsidR="00E9652C" w:rsidRPr="00F02CA2" w:rsidRDefault="00E9652C" w:rsidP="0032124E">
            <w:pPr>
              <w:jc w:val="center"/>
            </w:pPr>
            <w:r>
              <w:t>44</w:t>
            </w:r>
          </w:p>
        </w:tc>
        <w:tc>
          <w:tcPr>
            <w:tcW w:w="708" w:type="dxa"/>
            <w:tcBorders>
              <w:top w:val="single" w:sz="4" w:space="0" w:color="auto"/>
              <w:left w:val="single" w:sz="4" w:space="0" w:color="auto"/>
              <w:bottom w:val="single" w:sz="4" w:space="0" w:color="auto"/>
              <w:right w:val="single" w:sz="4" w:space="0" w:color="auto"/>
            </w:tcBorders>
          </w:tcPr>
          <w:p w:rsidR="00E9652C" w:rsidRDefault="00E9652C" w:rsidP="0032124E">
            <w:pPr>
              <w:jc w:val="center"/>
              <w:rPr>
                <w:lang w:val="en-US"/>
              </w:rPr>
            </w:pPr>
          </w:p>
        </w:tc>
        <w:tc>
          <w:tcPr>
            <w:tcW w:w="1701" w:type="dxa"/>
            <w:tcBorders>
              <w:top w:val="single" w:sz="4" w:space="0" w:color="auto"/>
              <w:left w:val="single" w:sz="4" w:space="0" w:color="auto"/>
              <w:bottom w:val="single" w:sz="4" w:space="0" w:color="auto"/>
              <w:right w:val="single" w:sz="4" w:space="0" w:color="auto"/>
            </w:tcBorders>
          </w:tcPr>
          <w:p w:rsidR="00E9652C" w:rsidRDefault="00E9652C" w:rsidP="0032124E">
            <w:r>
              <w:t xml:space="preserve">Увеличилось или </w:t>
            </w:r>
            <w:r>
              <w:lastRenderedPageBreak/>
              <w:t>уменьшилось</w:t>
            </w:r>
          </w:p>
          <w:p w:rsidR="00E9652C" w:rsidRDefault="00E9652C" w:rsidP="0032124E"/>
          <w:p w:rsidR="00E9652C" w:rsidRDefault="00E9652C" w:rsidP="0032124E"/>
        </w:tc>
        <w:tc>
          <w:tcPr>
            <w:tcW w:w="1276"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lastRenderedPageBreak/>
              <w:t>УИПЗЗ</w:t>
            </w:r>
          </w:p>
        </w:tc>
        <w:tc>
          <w:tcPr>
            <w:tcW w:w="2409" w:type="dxa"/>
            <w:tcBorders>
              <w:top w:val="single" w:sz="4" w:space="0" w:color="auto"/>
              <w:left w:val="single" w:sz="4" w:space="0" w:color="auto"/>
              <w:bottom w:val="single" w:sz="4" w:space="0" w:color="auto"/>
              <w:right w:val="single" w:sz="4" w:space="0" w:color="auto"/>
            </w:tcBorders>
            <w:hideMark/>
          </w:tcPr>
          <w:p w:rsidR="00E9652C" w:rsidRDefault="00E9652C" w:rsidP="0032124E">
            <w:r>
              <w:t xml:space="preserve">Формирование представлений о </w:t>
            </w:r>
            <w:r>
              <w:lastRenderedPageBreak/>
              <w:t>выборе арифметического действия в соответствии со смыслом задания. Пропедевтика решения текстовых задач</w:t>
            </w:r>
          </w:p>
        </w:tc>
        <w:tc>
          <w:tcPr>
            <w:tcW w:w="2694" w:type="dxa"/>
            <w:tcBorders>
              <w:top w:val="single" w:sz="4" w:space="0" w:color="auto"/>
              <w:left w:val="single" w:sz="4" w:space="0" w:color="auto"/>
              <w:bottom w:val="single" w:sz="4" w:space="0" w:color="auto"/>
              <w:right w:val="single" w:sz="4" w:space="0" w:color="auto"/>
            </w:tcBorders>
            <w:hideMark/>
          </w:tcPr>
          <w:p w:rsidR="00E9652C" w:rsidRDefault="00E9652C" w:rsidP="0032124E">
            <w:r>
              <w:lastRenderedPageBreak/>
              <w:t>Уметь:</w:t>
            </w:r>
          </w:p>
          <w:p w:rsidR="00E9652C" w:rsidRDefault="00E9652C" w:rsidP="0032124E">
            <w:r>
              <w:t xml:space="preserve">- выбирать </w:t>
            </w:r>
            <w:r>
              <w:lastRenderedPageBreak/>
              <w:t>арифметическое действие в соответствии со смыслом задания</w:t>
            </w:r>
          </w:p>
        </w:tc>
        <w:tc>
          <w:tcPr>
            <w:tcW w:w="2693" w:type="dxa"/>
            <w:tcBorders>
              <w:top w:val="single" w:sz="4" w:space="0" w:color="auto"/>
              <w:left w:val="single" w:sz="4" w:space="0" w:color="auto"/>
              <w:bottom w:val="single" w:sz="4" w:space="0" w:color="auto"/>
              <w:right w:val="single" w:sz="4" w:space="0" w:color="auto"/>
            </w:tcBorders>
            <w:hideMark/>
          </w:tcPr>
          <w:p w:rsidR="00E9652C" w:rsidRDefault="00E9652C" w:rsidP="0032124E">
            <w:r>
              <w:lastRenderedPageBreak/>
              <w:t xml:space="preserve">Способность осознавать и оценивать </w:t>
            </w:r>
            <w:r>
              <w:lastRenderedPageBreak/>
              <w:t>свои мысли, действия и выражать их в речи, соотносить результат действия с поставленной целью</w:t>
            </w:r>
          </w:p>
        </w:tc>
        <w:tc>
          <w:tcPr>
            <w:tcW w:w="3544" w:type="dxa"/>
            <w:gridSpan w:val="2"/>
            <w:tcBorders>
              <w:top w:val="single" w:sz="4" w:space="0" w:color="auto"/>
              <w:left w:val="single" w:sz="4" w:space="0" w:color="auto"/>
              <w:bottom w:val="single" w:sz="4" w:space="0" w:color="auto"/>
              <w:right w:val="single" w:sz="4" w:space="0" w:color="auto"/>
            </w:tcBorders>
            <w:hideMark/>
          </w:tcPr>
          <w:p w:rsidR="00E9652C" w:rsidRDefault="00E9652C" w:rsidP="0032124E">
            <w:r>
              <w:lastRenderedPageBreak/>
              <w:t>Предметы окружающего мира (использовать сравнения)</w:t>
            </w:r>
          </w:p>
        </w:tc>
      </w:tr>
      <w:tr w:rsidR="00E9652C" w:rsidTr="0032124E">
        <w:trPr>
          <w:gridAfter w:val="1"/>
          <w:wAfter w:w="1749" w:type="dxa"/>
          <w:trHeight w:val="20"/>
        </w:trPr>
        <w:tc>
          <w:tcPr>
            <w:tcW w:w="710" w:type="dxa"/>
            <w:tcBorders>
              <w:top w:val="single" w:sz="4" w:space="0" w:color="auto"/>
              <w:left w:val="single" w:sz="4" w:space="0" w:color="auto"/>
              <w:bottom w:val="single" w:sz="4" w:space="0" w:color="auto"/>
              <w:right w:val="single" w:sz="4" w:space="0" w:color="auto"/>
            </w:tcBorders>
            <w:hideMark/>
          </w:tcPr>
          <w:p w:rsidR="00E9652C" w:rsidRPr="00F02CA2" w:rsidRDefault="00E9652C" w:rsidP="0032124E">
            <w:pPr>
              <w:jc w:val="center"/>
            </w:pPr>
            <w:r>
              <w:lastRenderedPageBreak/>
              <w:t>45</w:t>
            </w:r>
          </w:p>
        </w:tc>
        <w:tc>
          <w:tcPr>
            <w:tcW w:w="708" w:type="dxa"/>
            <w:tcBorders>
              <w:top w:val="single" w:sz="4" w:space="0" w:color="auto"/>
              <w:left w:val="single" w:sz="4" w:space="0" w:color="auto"/>
              <w:bottom w:val="single" w:sz="4" w:space="0" w:color="auto"/>
              <w:right w:val="single" w:sz="4" w:space="0" w:color="auto"/>
            </w:tcBorders>
          </w:tcPr>
          <w:p w:rsidR="00E9652C" w:rsidRDefault="00E9652C" w:rsidP="0032124E">
            <w:pPr>
              <w:jc w:val="center"/>
              <w:rPr>
                <w:lang w:val="en-US"/>
              </w:rPr>
            </w:pPr>
          </w:p>
        </w:tc>
        <w:tc>
          <w:tcPr>
            <w:tcW w:w="1701" w:type="dxa"/>
            <w:tcBorders>
              <w:top w:val="single" w:sz="4" w:space="0" w:color="auto"/>
              <w:left w:val="single" w:sz="4" w:space="0" w:color="auto"/>
              <w:bottom w:val="single" w:sz="4" w:space="0" w:color="auto"/>
              <w:right w:val="single" w:sz="4" w:space="0" w:color="auto"/>
            </w:tcBorders>
          </w:tcPr>
          <w:p w:rsidR="00E9652C" w:rsidRDefault="00E9652C" w:rsidP="0032124E">
            <w:r>
              <w:t>Плюс 2. Минус 2</w:t>
            </w:r>
          </w:p>
          <w:p w:rsidR="00E9652C" w:rsidRDefault="00E9652C" w:rsidP="0032124E"/>
        </w:tc>
        <w:tc>
          <w:tcPr>
            <w:tcW w:w="1276"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t>УИПЗЗ</w:t>
            </w:r>
          </w:p>
        </w:tc>
        <w:tc>
          <w:tcPr>
            <w:tcW w:w="2409" w:type="dxa"/>
            <w:tcBorders>
              <w:top w:val="single" w:sz="4" w:space="0" w:color="auto"/>
              <w:left w:val="single" w:sz="4" w:space="0" w:color="auto"/>
              <w:bottom w:val="single" w:sz="4" w:space="0" w:color="auto"/>
              <w:right w:val="single" w:sz="4" w:space="0" w:color="auto"/>
            </w:tcBorders>
            <w:hideMark/>
          </w:tcPr>
          <w:p w:rsidR="00E9652C" w:rsidRDefault="00E9652C" w:rsidP="0032124E">
            <w:r>
              <w:t>Формирование умений выполнять сложение чисел с числом два и вычитания числа 2</w:t>
            </w:r>
          </w:p>
        </w:tc>
        <w:tc>
          <w:tcPr>
            <w:tcW w:w="2694" w:type="dxa"/>
            <w:tcBorders>
              <w:top w:val="single" w:sz="4" w:space="0" w:color="auto"/>
              <w:left w:val="single" w:sz="4" w:space="0" w:color="auto"/>
              <w:bottom w:val="single" w:sz="4" w:space="0" w:color="auto"/>
              <w:right w:val="single" w:sz="4" w:space="0" w:color="auto"/>
            </w:tcBorders>
            <w:hideMark/>
          </w:tcPr>
          <w:p w:rsidR="00E9652C" w:rsidRDefault="00E9652C" w:rsidP="0032124E">
            <w:r>
              <w:t>Уметь:</w:t>
            </w:r>
          </w:p>
          <w:p w:rsidR="00E9652C" w:rsidRDefault="00E9652C" w:rsidP="0032124E">
            <w:r>
              <w:t xml:space="preserve">- выполнять сложение чисел с числом два и вычитания </w:t>
            </w:r>
          </w:p>
          <w:p w:rsidR="00E9652C" w:rsidRDefault="00E9652C" w:rsidP="0032124E">
            <w:r>
              <w:t>числа 2</w:t>
            </w:r>
          </w:p>
        </w:tc>
        <w:tc>
          <w:tcPr>
            <w:tcW w:w="2693" w:type="dxa"/>
            <w:tcBorders>
              <w:top w:val="single" w:sz="4" w:space="0" w:color="auto"/>
              <w:left w:val="single" w:sz="4" w:space="0" w:color="auto"/>
              <w:bottom w:val="single" w:sz="4" w:space="0" w:color="auto"/>
              <w:right w:val="single" w:sz="4" w:space="0" w:color="auto"/>
            </w:tcBorders>
          </w:tcPr>
          <w:p w:rsidR="00E9652C" w:rsidRDefault="00E9652C" w:rsidP="0032124E">
            <w:r>
              <w:t>Формирование любознательности, трудолюбия,умения слушать и слышать собеседника</w:t>
            </w:r>
          </w:p>
        </w:tc>
        <w:tc>
          <w:tcPr>
            <w:tcW w:w="3544" w:type="dxa"/>
            <w:gridSpan w:val="2"/>
            <w:tcBorders>
              <w:top w:val="single" w:sz="4" w:space="0" w:color="auto"/>
              <w:left w:val="single" w:sz="4" w:space="0" w:color="auto"/>
              <w:bottom w:val="single" w:sz="4" w:space="0" w:color="auto"/>
              <w:right w:val="single" w:sz="4" w:space="0" w:color="auto"/>
            </w:tcBorders>
          </w:tcPr>
          <w:p w:rsidR="00E9652C" w:rsidRDefault="00E9652C" w:rsidP="0032124E">
            <w:r>
              <w:rPr>
                <w:i/>
              </w:rPr>
              <w:t xml:space="preserve">Обрабатывать </w:t>
            </w:r>
            <w:r>
              <w:t xml:space="preserve">информацию: </w:t>
            </w:r>
            <w:r>
              <w:rPr>
                <w:i/>
              </w:rPr>
              <w:t>находить,  обобщать и представлять</w:t>
            </w:r>
            <w:r>
              <w:t xml:space="preserve"> данные</w:t>
            </w:r>
          </w:p>
          <w:p w:rsidR="00E9652C" w:rsidRDefault="00E9652C" w:rsidP="0032124E"/>
        </w:tc>
      </w:tr>
      <w:tr w:rsidR="00E9652C" w:rsidTr="0032124E">
        <w:trPr>
          <w:gridAfter w:val="1"/>
          <w:wAfter w:w="1749" w:type="dxa"/>
          <w:trHeight w:val="20"/>
        </w:trPr>
        <w:tc>
          <w:tcPr>
            <w:tcW w:w="710" w:type="dxa"/>
            <w:tcBorders>
              <w:top w:val="single" w:sz="4" w:space="0" w:color="auto"/>
              <w:left w:val="single" w:sz="4" w:space="0" w:color="auto"/>
              <w:bottom w:val="single" w:sz="4" w:space="0" w:color="auto"/>
              <w:right w:val="single" w:sz="4" w:space="0" w:color="auto"/>
            </w:tcBorders>
            <w:hideMark/>
          </w:tcPr>
          <w:p w:rsidR="00E9652C" w:rsidRPr="00F02CA2" w:rsidRDefault="00E9652C" w:rsidP="0032124E">
            <w:pPr>
              <w:jc w:val="center"/>
            </w:pPr>
            <w:r>
              <w:t>46</w:t>
            </w:r>
          </w:p>
        </w:tc>
        <w:tc>
          <w:tcPr>
            <w:tcW w:w="708" w:type="dxa"/>
            <w:tcBorders>
              <w:top w:val="single" w:sz="4" w:space="0" w:color="auto"/>
              <w:left w:val="single" w:sz="4" w:space="0" w:color="auto"/>
              <w:bottom w:val="single" w:sz="4" w:space="0" w:color="auto"/>
              <w:right w:val="single" w:sz="4" w:space="0" w:color="auto"/>
            </w:tcBorders>
          </w:tcPr>
          <w:p w:rsidR="00E9652C" w:rsidRDefault="00E9652C" w:rsidP="0032124E">
            <w:pPr>
              <w:jc w:val="center"/>
              <w:rPr>
                <w:lang w:val="en-US"/>
              </w:rPr>
            </w:pPr>
          </w:p>
        </w:tc>
        <w:tc>
          <w:tcPr>
            <w:tcW w:w="1701" w:type="dxa"/>
            <w:tcBorders>
              <w:top w:val="single" w:sz="4" w:space="0" w:color="auto"/>
              <w:left w:val="single" w:sz="4" w:space="0" w:color="auto"/>
              <w:bottom w:val="single" w:sz="4" w:space="0" w:color="auto"/>
              <w:right w:val="single" w:sz="4" w:space="0" w:color="auto"/>
            </w:tcBorders>
          </w:tcPr>
          <w:p w:rsidR="00E9652C" w:rsidRDefault="00E9652C" w:rsidP="0032124E">
            <w:r>
              <w:t>Считаем парами</w:t>
            </w:r>
          </w:p>
          <w:p w:rsidR="00E9652C" w:rsidRDefault="00E9652C" w:rsidP="0032124E"/>
        </w:tc>
        <w:tc>
          <w:tcPr>
            <w:tcW w:w="1276"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t>УИПЗЗ</w:t>
            </w:r>
          </w:p>
        </w:tc>
        <w:tc>
          <w:tcPr>
            <w:tcW w:w="2409" w:type="dxa"/>
            <w:tcBorders>
              <w:top w:val="single" w:sz="4" w:space="0" w:color="auto"/>
              <w:left w:val="single" w:sz="4" w:space="0" w:color="auto"/>
              <w:bottom w:val="single" w:sz="4" w:space="0" w:color="auto"/>
              <w:right w:val="single" w:sz="4" w:space="0" w:color="auto"/>
            </w:tcBorders>
            <w:hideMark/>
          </w:tcPr>
          <w:p w:rsidR="00E9652C" w:rsidRDefault="00E9652C" w:rsidP="0032124E">
            <w:r>
              <w:t>Формирование умения считать двойками</w:t>
            </w:r>
          </w:p>
        </w:tc>
        <w:tc>
          <w:tcPr>
            <w:tcW w:w="2694" w:type="dxa"/>
            <w:tcBorders>
              <w:top w:val="single" w:sz="4" w:space="0" w:color="auto"/>
              <w:left w:val="single" w:sz="4" w:space="0" w:color="auto"/>
              <w:bottom w:val="single" w:sz="4" w:space="0" w:color="auto"/>
              <w:right w:val="single" w:sz="4" w:space="0" w:color="auto"/>
            </w:tcBorders>
            <w:hideMark/>
          </w:tcPr>
          <w:p w:rsidR="00E9652C" w:rsidRDefault="00E9652C" w:rsidP="0032124E">
            <w:r>
              <w:t>Уметь:</w:t>
            </w:r>
          </w:p>
          <w:p w:rsidR="00E9652C" w:rsidRDefault="00E9652C" w:rsidP="0032124E">
            <w:r>
              <w:t>- считать двойками</w:t>
            </w:r>
          </w:p>
        </w:tc>
        <w:tc>
          <w:tcPr>
            <w:tcW w:w="2693" w:type="dxa"/>
            <w:tcBorders>
              <w:top w:val="single" w:sz="4" w:space="0" w:color="auto"/>
              <w:left w:val="single" w:sz="4" w:space="0" w:color="auto"/>
              <w:bottom w:val="single" w:sz="4" w:space="0" w:color="auto"/>
              <w:right w:val="single" w:sz="4" w:space="0" w:color="auto"/>
            </w:tcBorders>
          </w:tcPr>
          <w:p w:rsidR="00E9652C" w:rsidRDefault="00E9652C" w:rsidP="0032124E">
            <w:r>
              <w:t>Учебно-познавательный интерес к новому материалу и способам решения новой задачи</w:t>
            </w:r>
          </w:p>
        </w:tc>
        <w:tc>
          <w:tcPr>
            <w:tcW w:w="3544" w:type="dxa"/>
            <w:gridSpan w:val="2"/>
            <w:tcBorders>
              <w:top w:val="single" w:sz="4" w:space="0" w:color="auto"/>
              <w:left w:val="single" w:sz="4" w:space="0" w:color="auto"/>
              <w:bottom w:val="single" w:sz="4" w:space="0" w:color="auto"/>
              <w:right w:val="single" w:sz="4" w:space="0" w:color="auto"/>
            </w:tcBorders>
          </w:tcPr>
          <w:p w:rsidR="00E9652C" w:rsidRDefault="00E9652C" w:rsidP="0032124E">
            <w:r>
              <w:rPr>
                <w:i/>
              </w:rPr>
              <w:t xml:space="preserve">Описывать </w:t>
            </w:r>
            <w:r>
              <w:t>явления и события с использованием чисел</w:t>
            </w:r>
          </w:p>
          <w:p w:rsidR="00E9652C" w:rsidRDefault="00E9652C" w:rsidP="0032124E"/>
        </w:tc>
      </w:tr>
      <w:tr w:rsidR="00E9652C" w:rsidTr="0032124E">
        <w:trPr>
          <w:gridAfter w:val="1"/>
          <w:wAfter w:w="1749" w:type="dxa"/>
          <w:trHeight w:val="20"/>
        </w:trPr>
        <w:tc>
          <w:tcPr>
            <w:tcW w:w="710" w:type="dxa"/>
            <w:tcBorders>
              <w:top w:val="single" w:sz="4" w:space="0" w:color="auto"/>
              <w:left w:val="single" w:sz="4" w:space="0" w:color="auto"/>
              <w:bottom w:val="single" w:sz="4" w:space="0" w:color="auto"/>
              <w:right w:val="single" w:sz="4" w:space="0" w:color="auto"/>
            </w:tcBorders>
            <w:hideMark/>
          </w:tcPr>
          <w:p w:rsidR="00E9652C" w:rsidRPr="00F02CA2" w:rsidRDefault="00E9652C" w:rsidP="0032124E">
            <w:pPr>
              <w:jc w:val="center"/>
            </w:pPr>
            <w:r>
              <w:t>47</w:t>
            </w:r>
          </w:p>
        </w:tc>
        <w:tc>
          <w:tcPr>
            <w:tcW w:w="708" w:type="dxa"/>
            <w:tcBorders>
              <w:top w:val="single" w:sz="4" w:space="0" w:color="auto"/>
              <w:left w:val="single" w:sz="4" w:space="0" w:color="auto"/>
              <w:bottom w:val="single" w:sz="4" w:space="0" w:color="auto"/>
              <w:right w:val="single" w:sz="4" w:space="0" w:color="auto"/>
            </w:tcBorders>
          </w:tcPr>
          <w:p w:rsidR="00E9652C" w:rsidRDefault="00E9652C" w:rsidP="0032124E">
            <w:pPr>
              <w:jc w:val="center"/>
              <w:rPr>
                <w:lang w:val="en-US"/>
              </w:rPr>
            </w:pPr>
          </w:p>
        </w:tc>
        <w:tc>
          <w:tcPr>
            <w:tcW w:w="1701" w:type="dxa"/>
            <w:tcBorders>
              <w:top w:val="single" w:sz="4" w:space="0" w:color="auto"/>
              <w:left w:val="single" w:sz="4" w:space="0" w:color="auto"/>
              <w:bottom w:val="single" w:sz="4" w:space="0" w:color="auto"/>
              <w:right w:val="single" w:sz="4" w:space="0" w:color="auto"/>
            </w:tcBorders>
          </w:tcPr>
          <w:p w:rsidR="00E9652C" w:rsidRDefault="00E9652C" w:rsidP="0032124E">
            <w:r>
              <w:t>Чудо-числа</w:t>
            </w:r>
          </w:p>
          <w:p w:rsidR="00E9652C" w:rsidRDefault="00E9652C" w:rsidP="0032124E"/>
        </w:tc>
        <w:tc>
          <w:tcPr>
            <w:tcW w:w="1276"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t>УКИЗ</w:t>
            </w:r>
          </w:p>
        </w:tc>
        <w:tc>
          <w:tcPr>
            <w:tcW w:w="2409" w:type="dxa"/>
            <w:tcBorders>
              <w:top w:val="single" w:sz="4" w:space="0" w:color="auto"/>
              <w:left w:val="single" w:sz="4" w:space="0" w:color="auto"/>
              <w:bottom w:val="single" w:sz="4" w:space="0" w:color="auto"/>
              <w:right w:val="single" w:sz="4" w:space="0" w:color="auto"/>
            </w:tcBorders>
            <w:hideMark/>
          </w:tcPr>
          <w:p w:rsidR="00E9652C" w:rsidRDefault="00E9652C" w:rsidP="0032124E">
            <w:r>
              <w:t>Формирование умений применять счет двойками</w:t>
            </w:r>
          </w:p>
        </w:tc>
        <w:tc>
          <w:tcPr>
            <w:tcW w:w="2694" w:type="dxa"/>
            <w:tcBorders>
              <w:top w:val="single" w:sz="4" w:space="0" w:color="auto"/>
              <w:left w:val="single" w:sz="4" w:space="0" w:color="auto"/>
              <w:bottom w:val="single" w:sz="4" w:space="0" w:color="auto"/>
              <w:right w:val="single" w:sz="4" w:space="0" w:color="auto"/>
            </w:tcBorders>
            <w:hideMark/>
          </w:tcPr>
          <w:p w:rsidR="00E9652C" w:rsidRDefault="00E9652C" w:rsidP="0032124E">
            <w:r>
              <w:t>Уметь:</w:t>
            </w:r>
          </w:p>
          <w:p w:rsidR="00E9652C" w:rsidRDefault="00E9652C" w:rsidP="0032124E">
            <w:r>
              <w:t>- применять счет двойками</w:t>
            </w:r>
          </w:p>
        </w:tc>
        <w:tc>
          <w:tcPr>
            <w:tcW w:w="2693" w:type="dxa"/>
            <w:tcBorders>
              <w:top w:val="single" w:sz="4" w:space="0" w:color="auto"/>
              <w:left w:val="single" w:sz="4" w:space="0" w:color="auto"/>
              <w:bottom w:val="single" w:sz="4" w:space="0" w:color="auto"/>
              <w:right w:val="single" w:sz="4" w:space="0" w:color="auto"/>
            </w:tcBorders>
          </w:tcPr>
          <w:p w:rsidR="00E9652C" w:rsidRDefault="00E9652C" w:rsidP="0032124E"/>
        </w:tc>
        <w:tc>
          <w:tcPr>
            <w:tcW w:w="3544" w:type="dxa"/>
            <w:gridSpan w:val="2"/>
            <w:tcBorders>
              <w:top w:val="single" w:sz="4" w:space="0" w:color="auto"/>
              <w:left w:val="single" w:sz="4" w:space="0" w:color="auto"/>
              <w:bottom w:val="single" w:sz="4" w:space="0" w:color="auto"/>
              <w:right w:val="single" w:sz="4" w:space="0" w:color="auto"/>
            </w:tcBorders>
            <w:hideMark/>
          </w:tcPr>
          <w:p w:rsidR="00E9652C" w:rsidRDefault="00E9652C" w:rsidP="0032124E">
            <w:r>
              <w:rPr>
                <w:i/>
              </w:rPr>
              <w:t>Подводить</w:t>
            </w:r>
            <w:r>
              <w:t xml:space="preserve"> под понятия, </w:t>
            </w:r>
            <w:r>
              <w:rPr>
                <w:i/>
              </w:rPr>
              <w:t>распознавать</w:t>
            </w:r>
            <w:r>
              <w:t xml:space="preserve"> объекты</w:t>
            </w:r>
          </w:p>
        </w:tc>
      </w:tr>
      <w:tr w:rsidR="00E9652C" w:rsidTr="0032124E">
        <w:trPr>
          <w:gridAfter w:val="1"/>
          <w:wAfter w:w="1749" w:type="dxa"/>
          <w:trHeight w:val="20"/>
        </w:trPr>
        <w:tc>
          <w:tcPr>
            <w:tcW w:w="710" w:type="dxa"/>
            <w:tcBorders>
              <w:top w:val="single" w:sz="4" w:space="0" w:color="auto"/>
              <w:left w:val="single" w:sz="4" w:space="0" w:color="auto"/>
              <w:bottom w:val="single" w:sz="4" w:space="0" w:color="auto"/>
              <w:right w:val="single" w:sz="4" w:space="0" w:color="auto"/>
            </w:tcBorders>
            <w:hideMark/>
          </w:tcPr>
          <w:p w:rsidR="00E9652C" w:rsidRPr="00F02CA2" w:rsidRDefault="00E9652C" w:rsidP="0032124E">
            <w:pPr>
              <w:jc w:val="center"/>
            </w:pPr>
            <w:r>
              <w:t>48</w:t>
            </w:r>
          </w:p>
        </w:tc>
        <w:tc>
          <w:tcPr>
            <w:tcW w:w="708" w:type="dxa"/>
            <w:tcBorders>
              <w:top w:val="single" w:sz="4" w:space="0" w:color="auto"/>
              <w:left w:val="single" w:sz="4" w:space="0" w:color="auto"/>
              <w:bottom w:val="single" w:sz="4" w:space="0" w:color="auto"/>
              <w:right w:val="single" w:sz="4" w:space="0" w:color="auto"/>
            </w:tcBorders>
          </w:tcPr>
          <w:p w:rsidR="00E9652C" w:rsidRDefault="00E9652C" w:rsidP="0032124E">
            <w:pPr>
              <w:jc w:val="center"/>
              <w:rPr>
                <w:lang w:val="en-US"/>
              </w:rPr>
            </w:pPr>
          </w:p>
        </w:tc>
        <w:tc>
          <w:tcPr>
            <w:tcW w:w="1701" w:type="dxa"/>
            <w:tcBorders>
              <w:top w:val="single" w:sz="4" w:space="0" w:color="auto"/>
              <w:left w:val="single" w:sz="4" w:space="0" w:color="auto"/>
              <w:bottom w:val="single" w:sz="4" w:space="0" w:color="auto"/>
              <w:right w:val="single" w:sz="4" w:space="0" w:color="auto"/>
            </w:tcBorders>
          </w:tcPr>
          <w:p w:rsidR="00E9652C" w:rsidRDefault="00E9652C" w:rsidP="0032124E">
            <w:r>
              <w:t xml:space="preserve">Ура! </w:t>
            </w:r>
          </w:p>
          <w:p w:rsidR="00E9652C" w:rsidRDefault="00E9652C" w:rsidP="0032124E">
            <w:r>
              <w:t>Путешествие…</w:t>
            </w:r>
          </w:p>
          <w:p w:rsidR="00E9652C" w:rsidRDefault="00E9652C" w:rsidP="0032124E"/>
        </w:tc>
        <w:tc>
          <w:tcPr>
            <w:tcW w:w="1276"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t>УКИЗ</w:t>
            </w:r>
          </w:p>
        </w:tc>
        <w:tc>
          <w:tcPr>
            <w:tcW w:w="2409" w:type="dxa"/>
            <w:tcBorders>
              <w:top w:val="single" w:sz="4" w:space="0" w:color="auto"/>
              <w:left w:val="single" w:sz="4" w:space="0" w:color="auto"/>
              <w:bottom w:val="single" w:sz="4" w:space="0" w:color="auto"/>
              <w:right w:val="single" w:sz="4" w:space="0" w:color="auto"/>
            </w:tcBorders>
            <w:hideMark/>
          </w:tcPr>
          <w:p w:rsidR="00E9652C" w:rsidRDefault="00E9652C" w:rsidP="0032124E">
            <w:r>
              <w:t>Формирование умений складывать и вычитать числа с опорой на числовой луч</w:t>
            </w:r>
          </w:p>
        </w:tc>
        <w:tc>
          <w:tcPr>
            <w:tcW w:w="2694" w:type="dxa"/>
            <w:tcBorders>
              <w:top w:val="single" w:sz="4" w:space="0" w:color="auto"/>
              <w:left w:val="single" w:sz="4" w:space="0" w:color="auto"/>
              <w:bottom w:val="single" w:sz="4" w:space="0" w:color="auto"/>
              <w:right w:val="single" w:sz="4" w:space="0" w:color="auto"/>
            </w:tcBorders>
            <w:hideMark/>
          </w:tcPr>
          <w:p w:rsidR="00E9652C" w:rsidRDefault="00E9652C" w:rsidP="0032124E">
            <w:r>
              <w:t>Уметь:</w:t>
            </w:r>
          </w:p>
          <w:p w:rsidR="00E9652C" w:rsidRDefault="00E9652C" w:rsidP="0032124E">
            <w:r>
              <w:t>- складывать и вычитать числа с опорой на числовой луч</w:t>
            </w:r>
          </w:p>
        </w:tc>
        <w:tc>
          <w:tcPr>
            <w:tcW w:w="2693" w:type="dxa"/>
            <w:tcBorders>
              <w:top w:val="single" w:sz="4" w:space="0" w:color="auto"/>
              <w:left w:val="single" w:sz="4" w:space="0" w:color="auto"/>
              <w:bottom w:val="single" w:sz="4" w:space="0" w:color="auto"/>
              <w:right w:val="single" w:sz="4" w:space="0" w:color="auto"/>
            </w:tcBorders>
            <w:hideMark/>
          </w:tcPr>
          <w:p w:rsidR="00E9652C" w:rsidRDefault="00E9652C" w:rsidP="0032124E">
            <w:r>
              <w:t>Целеустремлённость и настойчивость в достижении цели</w:t>
            </w:r>
          </w:p>
        </w:tc>
        <w:tc>
          <w:tcPr>
            <w:tcW w:w="3544" w:type="dxa"/>
            <w:gridSpan w:val="2"/>
            <w:tcBorders>
              <w:top w:val="single" w:sz="4" w:space="0" w:color="auto"/>
              <w:left w:val="single" w:sz="4" w:space="0" w:color="auto"/>
              <w:bottom w:val="single" w:sz="4" w:space="0" w:color="auto"/>
              <w:right w:val="single" w:sz="4" w:space="0" w:color="auto"/>
            </w:tcBorders>
            <w:hideMark/>
          </w:tcPr>
          <w:p w:rsidR="00E9652C" w:rsidRDefault="00E9652C" w:rsidP="0032124E">
            <w:r>
              <w:rPr>
                <w:i/>
              </w:rPr>
              <w:t xml:space="preserve">Исследовать </w:t>
            </w:r>
            <w:r>
              <w:t xml:space="preserve">предметы окружающего мира: </w:t>
            </w:r>
            <w:r>
              <w:rPr>
                <w:i/>
              </w:rPr>
              <w:t>сопоставлять,</w:t>
            </w:r>
            <w:r>
              <w:t xml:space="preserve"> </w:t>
            </w:r>
            <w:r>
              <w:rPr>
                <w:i/>
              </w:rPr>
              <w:t xml:space="preserve">сравнивать </w:t>
            </w:r>
            <w:r>
              <w:t>по общим и отличительным признакам</w:t>
            </w:r>
          </w:p>
        </w:tc>
      </w:tr>
      <w:tr w:rsidR="00E9652C" w:rsidTr="0032124E">
        <w:trPr>
          <w:gridAfter w:val="1"/>
          <w:wAfter w:w="1749" w:type="dxa"/>
          <w:trHeight w:val="20"/>
        </w:trPr>
        <w:tc>
          <w:tcPr>
            <w:tcW w:w="710" w:type="dxa"/>
            <w:tcBorders>
              <w:top w:val="single" w:sz="4" w:space="0" w:color="auto"/>
              <w:left w:val="single" w:sz="4" w:space="0" w:color="auto"/>
              <w:bottom w:val="single" w:sz="4" w:space="0" w:color="auto"/>
              <w:right w:val="single" w:sz="4" w:space="0" w:color="auto"/>
            </w:tcBorders>
            <w:hideMark/>
          </w:tcPr>
          <w:p w:rsidR="00E9652C" w:rsidRPr="00F02CA2" w:rsidRDefault="00E9652C" w:rsidP="0032124E">
            <w:pPr>
              <w:jc w:val="center"/>
            </w:pPr>
            <w:r>
              <w:t>49</w:t>
            </w:r>
          </w:p>
        </w:tc>
        <w:tc>
          <w:tcPr>
            <w:tcW w:w="708" w:type="dxa"/>
            <w:tcBorders>
              <w:top w:val="single" w:sz="4" w:space="0" w:color="auto"/>
              <w:left w:val="single" w:sz="4" w:space="0" w:color="auto"/>
              <w:bottom w:val="single" w:sz="4" w:space="0" w:color="auto"/>
              <w:right w:val="single" w:sz="4" w:space="0" w:color="auto"/>
            </w:tcBorders>
          </w:tcPr>
          <w:p w:rsidR="00E9652C" w:rsidRDefault="00E9652C" w:rsidP="0032124E">
            <w:pPr>
              <w:jc w:val="center"/>
              <w:rPr>
                <w:lang w:val="en-US"/>
              </w:rPr>
            </w:pPr>
          </w:p>
        </w:tc>
        <w:tc>
          <w:tcPr>
            <w:tcW w:w="1701" w:type="dxa"/>
            <w:tcBorders>
              <w:top w:val="single" w:sz="4" w:space="0" w:color="auto"/>
              <w:left w:val="single" w:sz="4" w:space="0" w:color="auto"/>
              <w:bottom w:val="single" w:sz="4" w:space="0" w:color="auto"/>
              <w:right w:val="single" w:sz="4" w:space="0" w:color="auto"/>
            </w:tcBorders>
          </w:tcPr>
          <w:p w:rsidR="00E9652C" w:rsidRDefault="00E9652C" w:rsidP="0032124E">
            <w:r>
              <w:t>Увеличиваем числа</w:t>
            </w:r>
          </w:p>
          <w:p w:rsidR="00E9652C" w:rsidRDefault="00E9652C" w:rsidP="0032124E"/>
        </w:tc>
        <w:tc>
          <w:tcPr>
            <w:tcW w:w="1276"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t>УИПЗЗ</w:t>
            </w:r>
          </w:p>
        </w:tc>
        <w:tc>
          <w:tcPr>
            <w:tcW w:w="2409" w:type="dxa"/>
            <w:tcBorders>
              <w:top w:val="single" w:sz="4" w:space="0" w:color="auto"/>
              <w:left w:val="single" w:sz="4" w:space="0" w:color="auto"/>
              <w:bottom w:val="single" w:sz="4" w:space="0" w:color="auto"/>
              <w:right w:val="single" w:sz="4" w:space="0" w:color="auto"/>
            </w:tcBorders>
            <w:hideMark/>
          </w:tcPr>
          <w:p w:rsidR="00E9652C" w:rsidRDefault="00E9652C" w:rsidP="0032124E">
            <w:r>
              <w:t>Формирование умений выполнять сложение чисел с числами 3 и 4</w:t>
            </w:r>
          </w:p>
        </w:tc>
        <w:tc>
          <w:tcPr>
            <w:tcW w:w="2694" w:type="dxa"/>
            <w:tcBorders>
              <w:top w:val="single" w:sz="4" w:space="0" w:color="auto"/>
              <w:left w:val="single" w:sz="4" w:space="0" w:color="auto"/>
              <w:bottom w:val="single" w:sz="4" w:space="0" w:color="auto"/>
              <w:right w:val="single" w:sz="4" w:space="0" w:color="auto"/>
            </w:tcBorders>
            <w:hideMark/>
          </w:tcPr>
          <w:p w:rsidR="00E9652C" w:rsidRDefault="00E9652C" w:rsidP="0032124E">
            <w:r>
              <w:t>Уметь:</w:t>
            </w:r>
          </w:p>
          <w:p w:rsidR="00E9652C" w:rsidRDefault="00E9652C" w:rsidP="0032124E">
            <w:r>
              <w:t>- обосновывать изменения в рисунке и составлять равенства на увеличение;</w:t>
            </w:r>
          </w:p>
          <w:p w:rsidR="00E9652C" w:rsidRDefault="00E9652C" w:rsidP="0032124E">
            <w:r>
              <w:t>- выполнять сложение чисел с числами 3 и 4</w:t>
            </w:r>
          </w:p>
        </w:tc>
        <w:tc>
          <w:tcPr>
            <w:tcW w:w="2693" w:type="dxa"/>
            <w:tcBorders>
              <w:top w:val="single" w:sz="4" w:space="0" w:color="auto"/>
              <w:left w:val="single" w:sz="4" w:space="0" w:color="auto"/>
              <w:bottom w:val="single" w:sz="4" w:space="0" w:color="auto"/>
              <w:right w:val="single" w:sz="4" w:space="0" w:color="auto"/>
            </w:tcBorders>
            <w:hideMark/>
          </w:tcPr>
          <w:p w:rsidR="00E9652C" w:rsidRDefault="00E9652C" w:rsidP="0032124E">
            <w:r>
              <w:t>Способность осознавать и оценивать свои мысли, действия и выражать их в речи, соотносить результат действия с поставленной целью</w:t>
            </w:r>
          </w:p>
        </w:tc>
        <w:tc>
          <w:tcPr>
            <w:tcW w:w="3544" w:type="dxa"/>
            <w:gridSpan w:val="2"/>
            <w:tcBorders>
              <w:top w:val="single" w:sz="4" w:space="0" w:color="auto"/>
              <w:left w:val="single" w:sz="4" w:space="0" w:color="auto"/>
              <w:bottom w:val="single" w:sz="4" w:space="0" w:color="auto"/>
              <w:right w:val="single" w:sz="4" w:space="0" w:color="auto"/>
            </w:tcBorders>
            <w:hideMark/>
          </w:tcPr>
          <w:p w:rsidR="00E9652C" w:rsidRDefault="00E9652C" w:rsidP="0032124E">
            <w:r>
              <w:rPr>
                <w:i/>
              </w:rPr>
              <w:t xml:space="preserve">Обрабатывать </w:t>
            </w:r>
            <w:r>
              <w:t xml:space="preserve">информацию: </w:t>
            </w:r>
            <w:r>
              <w:rPr>
                <w:i/>
              </w:rPr>
              <w:t>находить,  обобщать и представлять</w:t>
            </w:r>
            <w:r>
              <w:t xml:space="preserve"> данные</w:t>
            </w:r>
          </w:p>
        </w:tc>
      </w:tr>
      <w:tr w:rsidR="00E9652C" w:rsidTr="0032124E">
        <w:trPr>
          <w:gridAfter w:val="1"/>
          <w:wAfter w:w="1749" w:type="dxa"/>
          <w:trHeight w:val="20"/>
        </w:trPr>
        <w:tc>
          <w:tcPr>
            <w:tcW w:w="710" w:type="dxa"/>
            <w:tcBorders>
              <w:top w:val="single" w:sz="4" w:space="0" w:color="auto"/>
              <w:left w:val="single" w:sz="4" w:space="0" w:color="auto"/>
              <w:bottom w:val="single" w:sz="4" w:space="0" w:color="auto"/>
              <w:right w:val="single" w:sz="4" w:space="0" w:color="auto"/>
            </w:tcBorders>
            <w:hideMark/>
          </w:tcPr>
          <w:p w:rsidR="00E9652C" w:rsidRPr="00F02CA2" w:rsidRDefault="00E9652C" w:rsidP="0032124E">
            <w:pPr>
              <w:jc w:val="center"/>
            </w:pPr>
            <w:r>
              <w:lastRenderedPageBreak/>
              <w:t>50</w:t>
            </w:r>
          </w:p>
        </w:tc>
        <w:tc>
          <w:tcPr>
            <w:tcW w:w="708" w:type="dxa"/>
            <w:tcBorders>
              <w:top w:val="single" w:sz="4" w:space="0" w:color="auto"/>
              <w:left w:val="single" w:sz="4" w:space="0" w:color="auto"/>
              <w:bottom w:val="single" w:sz="4" w:space="0" w:color="auto"/>
              <w:right w:val="single" w:sz="4" w:space="0" w:color="auto"/>
            </w:tcBorders>
          </w:tcPr>
          <w:p w:rsidR="00E9652C" w:rsidRDefault="00E9652C" w:rsidP="0032124E">
            <w:pPr>
              <w:jc w:val="center"/>
              <w:rPr>
                <w:lang w:val="en-US"/>
              </w:rPr>
            </w:pPr>
          </w:p>
        </w:tc>
        <w:tc>
          <w:tcPr>
            <w:tcW w:w="1701" w:type="dxa"/>
            <w:tcBorders>
              <w:top w:val="single" w:sz="4" w:space="0" w:color="auto"/>
              <w:left w:val="single" w:sz="4" w:space="0" w:color="auto"/>
              <w:bottom w:val="single" w:sz="4" w:space="0" w:color="auto"/>
              <w:right w:val="single" w:sz="4" w:space="0" w:color="auto"/>
            </w:tcBorders>
          </w:tcPr>
          <w:p w:rsidR="00E9652C" w:rsidRDefault="00E9652C" w:rsidP="0032124E">
            <w:r>
              <w:t>Уменьшаем числа</w:t>
            </w:r>
          </w:p>
          <w:p w:rsidR="00E9652C" w:rsidRDefault="00E9652C" w:rsidP="0032124E"/>
        </w:tc>
        <w:tc>
          <w:tcPr>
            <w:tcW w:w="1276"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t>УИПЗЗ</w:t>
            </w:r>
          </w:p>
        </w:tc>
        <w:tc>
          <w:tcPr>
            <w:tcW w:w="2409" w:type="dxa"/>
            <w:tcBorders>
              <w:top w:val="single" w:sz="4" w:space="0" w:color="auto"/>
              <w:left w:val="single" w:sz="4" w:space="0" w:color="auto"/>
              <w:bottom w:val="single" w:sz="4" w:space="0" w:color="auto"/>
              <w:right w:val="single" w:sz="4" w:space="0" w:color="auto"/>
            </w:tcBorders>
            <w:hideMark/>
          </w:tcPr>
          <w:p w:rsidR="00E9652C" w:rsidRDefault="00E9652C" w:rsidP="0032124E">
            <w:r>
              <w:t>Формирование умений выполнять вычитание чисел с числами 3 и 4</w:t>
            </w:r>
          </w:p>
        </w:tc>
        <w:tc>
          <w:tcPr>
            <w:tcW w:w="2694" w:type="dxa"/>
            <w:tcBorders>
              <w:top w:val="single" w:sz="4" w:space="0" w:color="auto"/>
              <w:left w:val="single" w:sz="4" w:space="0" w:color="auto"/>
              <w:bottom w:val="single" w:sz="4" w:space="0" w:color="auto"/>
              <w:right w:val="single" w:sz="4" w:space="0" w:color="auto"/>
            </w:tcBorders>
            <w:hideMark/>
          </w:tcPr>
          <w:p w:rsidR="00E9652C" w:rsidRDefault="00E9652C" w:rsidP="0032124E">
            <w:r>
              <w:t>Уметь:</w:t>
            </w:r>
          </w:p>
          <w:p w:rsidR="00E9652C" w:rsidRDefault="00E9652C" w:rsidP="0032124E">
            <w:r>
              <w:t>- обосновывать изменения в рисунке и составлять равенства на уменьшение;</w:t>
            </w:r>
          </w:p>
          <w:p w:rsidR="00E9652C" w:rsidRDefault="00E9652C" w:rsidP="0032124E">
            <w:r>
              <w:t>- выполнять вычитание чисел с числами 3 и 4</w:t>
            </w:r>
          </w:p>
        </w:tc>
        <w:tc>
          <w:tcPr>
            <w:tcW w:w="2693" w:type="dxa"/>
            <w:tcBorders>
              <w:top w:val="single" w:sz="4" w:space="0" w:color="auto"/>
              <w:left w:val="single" w:sz="4" w:space="0" w:color="auto"/>
              <w:bottom w:val="single" w:sz="4" w:space="0" w:color="auto"/>
              <w:right w:val="single" w:sz="4" w:space="0" w:color="auto"/>
            </w:tcBorders>
            <w:hideMark/>
          </w:tcPr>
          <w:p w:rsidR="00E9652C" w:rsidRDefault="00E9652C" w:rsidP="0032124E">
            <w:r>
              <w:t>Готовность целенаправленно использовать математические знания, умения и навыки в учебной деятельности и в повседневной жизни</w:t>
            </w:r>
          </w:p>
        </w:tc>
        <w:tc>
          <w:tcPr>
            <w:tcW w:w="3544" w:type="dxa"/>
            <w:gridSpan w:val="2"/>
            <w:tcBorders>
              <w:top w:val="single" w:sz="4" w:space="0" w:color="auto"/>
              <w:left w:val="single" w:sz="4" w:space="0" w:color="auto"/>
              <w:bottom w:val="single" w:sz="4" w:space="0" w:color="auto"/>
              <w:right w:val="single" w:sz="4" w:space="0" w:color="auto"/>
            </w:tcBorders>
            <w:hideMark/>
          </w:tcPr>
          <w:p w:rsidR="00E9652C" w:rsidRDefault="00E9652C" w:rsidP="0032124E">
            <w:r>
              <w:rPr>
                <w:i/>
                <w:spacing w:val="-4"/>
              </w:rPr>
              <w:t xml:space="preserve">Сравнивать </w:t>
            </w:r>
            <w:r>
              <w:rPr>
                <w:spacing w:val="-4"/>
              </w:rPr>
              <w:t xml:space="preserve">отдельные признаки объекта или явления, </w:t>
            </w:r>
            <w:r>
              <w:rPr>
                <w:i/>
                <w:spacing w:val="-4"/>
              </w:rPr>
              <w:t xml:space="preserve">анализировать </w:t>
            </w:r>
            <w:r>
              <w:rPr>
                <w:spacing w:val="-4"/>
              </w:rPr>
              <w:t>результаты</w:t>
            </w:r>
          </w:p>
        </w:tc>
      </w:tr>
      <w:tr w:rsidR="00E9652C" w:rsidTr="0032124E">
        <w:trPr>
          <w:gridAfter w:val="1"/>
          <w:wAfter w:w="1749" w:type="dxa"/>
          <w:trHeight w:val="20"/>
        </w:trPr>
        <w:tc>
          <w:tcPr>
            <w:tcW w:w="710" w:type="dxa"/>
            <w:tcBorders>
              <w:top w:val="single" w:sz="4" w:space="0" w:color="auto"/>
              <w:left w:val="single" w:sz="4" w:space="0" w:color="auto"/>
              <w:bottom w:val="single" w:sz="4" w:space="0" w:color="auto"/>
              <w:right w:val="single" w:sz="4" w:space="0" w:color="auto"/>
            </w:tcBorders>
            <w:hideMark/>
          </w:tcPr>
          <w:p w:rsidR="00E9652C" w:rsidRPr="00F02CA2" w:rsidRDefault="00E9652C" w:rsidP="0032124E">
            <w:pPr>
              <w:jc w:val="center"/>
            </w:pPr>
            <w:r>
              <w:t>51</w:t>
            </w:r>
          </w:p>
        </w:tc>
        <w:tc>
          <w:tcPr>
            <w:tcW w:w="708" w:type="dxa"/>
            <w:tcBorders>
              <w:top w:val="single" w:sz="4" w:space="0" w:color="auto"/>
              <w:left w:val="single" w:sz="4" w:space="0" w:color="auto"/>
              <w:bottom w:val="single" w:sz="4" w:space="0" w:color="auto"/>
              <w:right w:val="single" w:sz="4" w:space="0" w:color="auto"/>
            </w:tcBorders>
          </w:tcPr>
          <w:p w:rsidR="00E9652C" w:rsidRDefault="00E9652C" w:rsidP="0032124E">
            <w:pPr>
              <w:jc w:val="center"/>
              <w:rPr>
                <w:lang w:val="en-US"/>
              </w:rPr>
            </w:pPr>
          </w:p>
        </w:tc>
        <w:tc>
          <w:tcPr>
            <w:tcW w:w="1701" w:type="dxa"/>
            <w:tcBorders>
              <w:top w:val="single" w:sz="4" w:space="0" w:color="auto"/>
              <w:left w:val="single" w:sz="4" w:space="0" w:color="auto"/>
              <w:bottom w:val="single" w:sz="4" w:space="0" w:color="auto"/>
              <w:right w:val="single" w:sz="4" w:space="0" w:color="auto"/>
            </w:tcBorders>
          </w:tcPr>
          <w:p w:rsidR="00E9652C" w:rsidRDefault="00E9652C" w:rsidP="0032124E">
            <w:r>
              <w:t>Больше или меньше? На сколько?</w:t>
            </w:r>
          </w:p>
          <w:p w:rsidR="00E9652C" w:rsidRDefault="00E9652C" w:rsidP="0032124E"/>
        </w:tc>
        <w:tc>
          <w:tcPr>
            <w:tcW w:w="1276"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t>УИПЗЗ</w:t>
            </w:r>
          </w:p>
        </w:tc>
        <w:tc>
          <w:tcPr>
            <w:tcW w:w="2409" w:type="dxa"/>
            <w:tcBorders>
              <w:top w:val="single" w:sz="4" w:space="0" w:color="auto"/>
              <w:left w:val="single" w:sz="4" w:space="0" w:color="auto"/>
              <w:bottom w:val="single" w:sz="4" w:space="0" w:color="auto"/>
              <w:right w:val="single" w:sz="4" w:space="0" w:color="auto"/>
            </w:tcBorders>
            <w:hideMark/>
          </w:tcPr>
          <w:p w:rsidR="00E9652C" w:rsidRDefault="00E9652C" w:rsidP="0032124E">
            <w:r>
              <w:t xml:space="preserve">Формирование первоначальных представлений о том, на сколько увеличилось или уменьшилось число в результате арифметических </w:t>
            </w:r>
          </w:p>
          <w:p w:rsidR="00E9652C" w:rsidRDefault="00E9652C" w:rsidP="0032124E">
            <w:r>
              <w:t>действий</w:t>
            </w:r>
          </w:p>
        </w:tc>
        <w:tc>
          <w:tcPr>
            <w:tcW w:w="2694" w:type="dxa"/>
            <w:tcBorders>
              <w:top w:val="single" w:sz="4" w:space="0" w:color="auto"/>
              <w:left w:val="single" w:sz="4" w:space="0" w:color="auto"/>
              <w:bottom w:val="single" w:sz="4" w:space="0" w:color="auto"/>
              <w:right w:val="single" w:sz="4" w:space="0" w:color="auto"/>
            </w:tcBorders>
            <w:hideMark/>
          </w:tcPr>
          <w:p w:rsidR="00E9652C" w:rsidRDefault="00E9652C" w:rsidP="0032124E">
            <w:r>
              <w:t>Уметь:</w:t>
            </w:r>
          </w:p>
          <w:p w:rsidR="00E9652C" w:rsidRDefault="00E9652C" w:rsidP="0032124E">
            <w:r>
              <w:t>- доказывать, чего больше (меньше), почему, на сколько; сравнивать количества</w:t>
            </w:r>
          </w:p>
        </w:tc>
        <w:tc>
          <w:tcPr>
            <w:tcW w:w="2693" w:type="dxa"/>
            <w:tcBorders>
              <w:top w:val="single" w:sz="4" w:space="0" w:color="auto"/>
              <w:left w:val="single" w:sz="4" w:space="0" w:color="auto"/>
              <w:bottom w:val="single" w:sz="4" w:space="0" w:color="auto"/>
              <w:right w:val="single" w:sz="4" w:space="0" w:color="auto"/>
            </w:tcBorders>
          </w:tcPr>
          <w:p w:rsidR="00E9652C" w:rsidRDefault="00E9652C" w:rsidP="0032124E">
            <w:r>
              <w:t>Учебно-познавательный интерес к новому материалу и способам решения новой задачи</w:t>
            </w:r>
          </w:p>
        </w:tc>
        <w:tc>
          <w:tcPr>
            <w:tcW w:w="3544" w:type="dxa"/>
            <w:gridSpan w:val="2"/>
            <w:tcBorders>
              <w:top w:val="single" w:sz="4" w:space="0" w:color="auto"/>
              <w:left w:val="single" w:sz="4" w:space="0" w:color="auto"/>
              <w:bottom w:val="single" w:sz="4" w:space="0" w:color="auto"/>
              <w:right w:val="single" w:sz="4" w:space="0" w:color="auto"/>
            </w:tcBorders>
            <w:hideMark/>
          </w:tcPr>
          <w:p w:rsidR="00E9652C" w:rsidRDefault="00E9652C" w:rsidP="0032124E">
            <w:r>
              <w:rPr>
                <w:i/>
              </w:rPr>
              <w:t xml:space="preserve">Описывать </w:t>
            </w:r>
            <w:r>
              <w:t>явления и события с использованием чисел</w:t>
            </w:r>
          </w:p>
        </w:tc>
      </w:tr>
      <w:tr w:rsidR="00E9652C" w:rsidTr="0032124E">
        <w:trPr>
          <w:gridAfter w:val="1"/>
          <w:wAfter w:w="1749" w:type="dxa"/>
          <w:trHeight w:val="20"/>
        </w:trPr>
        <w:tc>
          <w:tcPr>
            <w:tcW w:w="710" w:type="dxa"/>
            <w:tcBorders>
              <w:top w:val="single" w:sz="4" w:space="0" w:color="auto"/>
              <w:left w:val="single" w:sz="4" w:space="0" w:color="auto"/>
              <w:bottom w:val="single" w:sz="4" w:space="0" w:color="auto"/>
              <w:right w:val="single" w:sz="4" w:space="0" w:color="auto"/>
            </w:tcBorders>
            <w:hideMark/>
          </w:tcPr>
          <w:p w:rsidR="00E9652C" w:rsidRPr="00F02CA2" w:rsidRDefault="00E9652C" w:rsidP="0032124E">
            <w:pPr>
              <w:jc w:val="center"/>
            </w:pPr>
            <w:r>
              <w:t>52</w:t>
            </w:r>
          </w:p>
        </w:tc>
        <w:tc>
          <w:tcPr>
            <w:tcW w:w="708" w:type="dxa"/>
            <w:tcBorders>
              <w:top w:val="single" w:sz="4" w:space="0" w:color="auto"/>
              <w:left w:val="single" w:sz="4" w:space="0" w:color="auto"/>
              <w:bottom w:val="single" w:sz="4" w:space="0" w:color="auto"/>
              <w:right w:val="single" w:sz="4" w:space="0" w:color="auto"/>
            </w:tcBorders>
          </w:tcPr>
          <w:p w:rsidR="00E9652C" w:rsidRDefault="00E9652C" w:rsidP="0032124E">
            <w:pPr>
              <w:jc w:val="center"/>
              <w:rPr>
                <w:lang w:val="en-US"/>
              </w:rPr>
            </w:pPr>
          </w:p>
        </w:tc>
        <w:tc>
          <w:tcPr>
            <w:tcW w:w="1701" w:type="dxa"/>
            <w:tcBorders>
              <w:top w:val="single" w:sz="4" w:space="0" w:color="auto"/>
              <w:left w:val="single" w:sz="4" w:space="0" w:color="auto"/>
              <w:bottom w:val="single" w:sz="4" w:space="0" w:color="auto"/>
              <w:right w:val="single" w:sz="4" w:space="0" w:color="auto"/>
            </w:tcBorders>
          </w:tcPr>
          <w:p w:rsidR="00E9652C" w:rsidRDefault="00E9652C" w:rsidP="0032124E">
            <w:r>
              <w:t xml:space="preserve">Что такое </w:t>
            </w:r>
          </w:p>
          <w:p w:rsidR="00E9652C" w:rsidRDefault="00E9652C" w:rsidP="0032124E">
            <w:r>
              <w:t>десяток</w:t>
            </w:r>
          </w:p>
          <w:p w:rsidR="00E9652C" w:rsidRDefault="00E9652C" w:rsidP="0032124E"/>
        </w:tc>
        <w:tc>
          <w:tcPr>
            <w:tcW w:w="1276"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t>УИПЗЗ</w:t>
            </w:r>
          </w:p>
        </w:tc>
        <w:tc>
          <w:tcPr>
            <w:tcW w:w="2409" w:type="dxa"/>
            <w:tcBorders>
              <w:top w:val="single" w:sz="4" w:space="0" w:color="auto"/>
              <w:left w:val="single" w:sz="4" w:space="0" w:color="auto"/>
              <w:bottom w:val="single" w:sz="4" w:space="0" w:color="auto"/>
              <w:right w:val="single" w:sz="4" w:space="0" w:color="auto"/>
            </w:tcBorders>
            <w:hideMark/>
          </w:tcPr>
          <w:p w:rsidR="00E9652C" w:rsidRDefault="00E9652C" w:rsidP="0032124E">
            <w:r>
              <w:t>Знакомство с понятием «десяток» и с круглыми числами (названия и запись цифрами). Формирование первоначальных представлений о десятичном принципе построения системы чисел</w:t>
            </w:r>
          </w:p>
        </w:tc>
        <w:tc>
          <w:tcPr>
            <w:tcW w:w="2694" w:type="dxa"/>
            <w:tcBorders>
              <w:top w:val="single" w:sz="4" w:space="0" w:color="auto"/>
              <w:left w:val="single" w:sz="4" w:space="0" w:color="auto"/>
              <w:bottom w:val="single" w:sz="4" w:space="0" w:color="auto"/>
              <w:right w:val="single" w:sz="4" w:space="0" w:color="auto"/>
            </w:tcBorders>
            <w:hideMark/>
          </w:tcPr>
          <w:p w:rsidR="00E9652C" w:rsidRDefault="00E9652C" w:rsidP="0032124E">
            <w:r>
              <w:t>Знать:</w:t>
            </w:r>
          </w:p>
          <w:p w:rsidR="00E9652C" w:rsidRDefault="00E9652C" w:rsidP="0032124E">
            <w:r>
              <w:t>- понятие «десяток» и  «круглое число» (названия и запись цифрами);</w:t>
            </w:r>
          </w:p>
          <w:p w:rsidR="00E9652C" w:rsidRDefault="00E9652C" w:rsidP="0032124E">
            <w:r>
              <w:t>- структуру двузначного числа</w:t>
            </w:r>
          </w:p>
        </w:tc>
        <w:tc>
          <w:tcPr>
            <w:tcW w:w="2693" w:type="dxa"/>
            <w:tcBorders>
              <w:top w:val="single" w:sz="4" w:space="0" w:color="auto"/>
              <w:left w:val="single" w:sz="4" w:space="0" w:color="auto"/>
              <w:bottom w:val="single" w:sz="4" w:space="0" w:color="auto"/>
              <w:right w:val="single" w:sz="4" w:space="0" w:color="auto"/>
            </w:tcBorders>
            <w:hideMark/>
          </w:tcPr>
          <w:p w:rsidR="00E9652C" w:rsidRDefault="00E9652C" w:rsidP="0032124E">
            <w:r>
              <w:t>Способность осознавать и оценивать свои мысли, действия и выражать их в речи, соотносить результат действия с поставленной целью</w:t>
            </w:r>
          </w:p>
        </w:tc>
        <w:tc>
          <w:tcPr>
            <w:tcW w:w="3544" w:type="dxa"/>
            <w:gridSpan w:val="2"/>
            <w:tcBorders>
              <w:top w:val="single" w:sz="4" w:space="0" w:color="auto"/>
              <w:left w:val="single" w:sz="4" w:space="0" w:color="auto"/>
              <w:bottom w:val="single" w:sz="4" w:space="0" w:color="auto"/>
              <w:right w:val="single" w:sz="4" w:space="0" w:color="auto"/>
            </w:tcBorders>
            <w:hideMark/>
          </w:tcPr>
          <w:p w:rsidR="00E9652C" w:rsidRDefault="00E9652C" w:rsidP="0032124E">
            <w:r>
              <w:rPr>
                <w:i/>
              </w:rPr>
              <w:t xml:space="preserve">Производить </w:t>
            </w:r>
            <w:r>
              <w:t>действия со знаково-символическими средствами</w:t>
            </w:r>
          </w:p>
        </w:tc>
      </w:tr>
      <w:tr w:rsidR="00E9652C" w:rsidTr="0032124E">
        <w:trPr>
          <w:gridAfter w:val="1"/>
          <w:wAfter w:w="1749" w:type="dxa"/>
          <w:trHeight w:val="20"/>
        </w:trPr>
        <w:tc>
          <w:tcPr>
            <w:tcW w:w="710" w:type="dxa"/>
            <w:tcBorders>
              <w:top w:val="single" w:sz="4" w:space="0" w:color="auto"/>
              <w:left w:val="single" w:sz="4" w:space="0" w:color="auto"/>
              <w:bottom w:val="single" w:sz="4" w:space="0" w:color="auto"/>
              <w:right w:val="single" w:sz="4" w:space="0" w:color="auto"/>
            </w:tcBorders>
            <w:hideMark/>
          </w:tcPr>
          <w:p w:rsidR="00E9652C" w:rsidRPr="00F02CA2" w:rsidRDefault="00E9652C" w:rsidP="0032124E">
            <w:pPr>
              <w:jc w:val="center"/>
            </w:pPr>
            <w:r>
              <w:t>53</w:t>
            </w:r>
          </w:p>
        </w:tc>
        <w:tc>
          <w:tcPr>
            <w:tcW w:w="708" w:type="dxa"/>
            <w:tcBorders>
              <w:top w:val="single" w:sz="4" w:space="0" w:color="auto"/>
              <w:left w:val="single" w:sz="4" w:space="0" w:color="auto"/>
              <w:bottom w:val="single" w:sz="4" w:space="0" w:color="auto"/>
              <w:right w:val="single" w:sz="4" w:space="0" w:color="auto"/>
            </w:tcBorders>
          </w:tcPr>
          <w:p w:rsidR="00E9652C" w:rsidRDefault="00E9652C" w:rsidP="0032124E">
            <w:pPr>
              <w:rPr>
                <w:lang w:val="en-US"/>
              </w:rPr>
            </w:pPr>
          </w:p>
        </w:tc>
        <w:tc>
          <w:tcPr>
            <w:tcW w:w="1701" w:type="dxa"/>
            <w:tcBorders>
              <w:top w:val="single" w:sz="4" w:space="0" w:color="auto"/>
              <w:left w:val="single" w:sz="4" w:space="0" w:color="auto"/>
              <w:bottom w:val="single" w:sz="4" w:space="0" w:color="auto"/>
              <w:right w:val="single" w:sz="4" w:space="0" w:color="auto"/>
            </w:tcBorders>
          </w:tcPr>
          <w:p w:rsidR="00E9652C" w:rsidRDefault="00E9652C" w:rsidP="0032124E">
            <w:r>
              <w:t xml:space="preserve">Считаем </w:t>
            </w:r>
          </w:p>
          <w:p w:rsidR="00E9652C" w:rsidRDefault="00E9652C" w:rsidP="0032124E">
            <w:r>
              <w:t>десятками</w:t>
            </w:r>
          </w:p>
          <w:p w:rsidR="00E9652C" w:rsidRDefault="00E9652C" w:rsidP="0032124E"/>
        </w:tc>
        <w:tc>
          <w:tcPr>
            <w:tcW w:w="1276"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t>УЗНЗВУ</w:t>
            </w:r>
          </w:p>
        </w:tc>
        <w:tc>
          <w:tcPr>
            <w:tcW w:w="2409" w:type="dxa"/>
            <w:tcBorders>
              <w:top w:val="single" w:sz="4" w:space="0" w:color="auto"/>
              <w:left w:val="single" w:sz="4" w:space="0" w:color="auto"/>
              <w:bottom w:val="single" w:sz="4" w:space="0" w:color="auto"/>
              <w:right w:val="single" w:sz="4" w:space="0" w:color="auto"/>
            </w:tcBorders>
            <w:hideMark/>
          </w:tcPr>
          <w:p w:rsidR="00E9652C" w:rsidRDefault="00E9652C" w:rsidP="0032124E">
            <w:r>
              <w:t xml:space="preserve">Формирование представлений о последовательности расположения десятков  в числовом </w:t>
            </w:r>
            <w:r>
              <w:lastRenderedPageBreak/>
              <w:t>ряду. Повторение изученного на предыдущем уроке (названия круглых чисел и запись их цифрами)</w:t>
            </w:r>
          </w:p>
        </w:tc>
        <w:tc>
          <w:tcPr>
            <w:tcW w:w="2694" w:type="dxa"/>
            <w:tcBorders>
              <w:top w:val="single" w:sz="4" w:space="0" w:color="auto"/>
              <w:left w:val="single" w:sz="4" w:space="0" w:color="auto"/>
              <w:bottom w:val="single" w:sz="4" w:space="0" w:color="auto"/>
              <w:right w:val="single" w:sz="4" w:space="0" w:color="auto"/>
            </w:tcBorders>
            <w:hideMark/>
          </w:tcPr>
          <w:p w:rsidR="00E9652C" w:rsidRDefault="00E9652C" w:rsidP="0032124E">
            <w:r>
              <w:lastRenderedPageBreak/>
              <w:t>Знать:</w:t>
            </w:r>
          </w:p>
          <w:p w:rsidR="00E9652C" w:rsidRDefault="00E9652C" w:rsidP="0032124E">
            <w:r>
              <w:t>- последовательность расположения десятков  в числовом ряду.</w:t>
            </w:r>
          </w:p>
          <w:p w:rsidR="00E9652C" w:rsidRDefault="00E9652C" w:rsidP="0032124E">
            <w:r>
              <w:t>Уметь:</w:t>
            </w:r>
          </w:p>
          <w:p w:rsidR="00E9652C" w:rsidRDefault="00E9652C" w:rsidP="0032124E">
            <w:r>
              <w:lastRenderedPageBreak/>
              <w:t>- записывать круглые числа</w:t>
            </w:r>
          </w:p>
        </w:tc>
        <w:tc>
          <w:tcPr>
            <w:tcW w:w="2693" w:type="dxa"/>
            <w:tcBorders>
              <w:top w:val="single" w:sz="4" w:space="0" w:color="auto"/>
              <w:left w:val="single" w:sz="4" w:space="0" w:color="auto"/>
              <w:bottom w:val="single" w:sz="4" w:space="0" w:color="auto"/>
              <w:right w:val="single" w:sz="4" w:space="0" w:color="auto"/>
            </w:tcBorders>
          </w:tcPr>
          <w:p w:rsidR="00E9652C" w:rsidRDefault="00E9652C" w:rsidP="0032124E">
            <w:r>
              <w:lastRenderedPageBreak/>
              <w:t>Учебно-познавательный интерес к новому материалу и способам решения новой задачи</w:t>
            </w:r>
          </w:p>
        </w:tc>
        <w:tc>
          <w:tcPr>
            <w:tcW w:w="3544" w:type="dxa"/>
            <w:gridSpan w:val="2"/>
            <w:tcBorders>
              <w:top w:val="single" w:sz="4" w:space="0" w:color="auto"/>
              <w:left w:val="single" w:sz="4" w:space="0" w:color="auto"/>
              <w:bottom w:val="single" w:sz="4" w:space="0" w:color="auto"/>
              <w:right w:val="single" w:sz="4" w:space="0" w:color="auto"/>
            </w:tcBorders>
            <w:hideMark/>
          </w:tcPr>
          <w:p w:rsidR="00E9652C" w:rsidRDefault="00E9652C" w:rsidP="0032124E">
            <w:r>
              <w:rPr>
                <w:i/>
              </w:rPr>
              <w:t xml:space="preserve">Обрабатывать </w:t>
            </w:r>
            <w:r>
              <w:t xml:space="preserve">информацию: </w:t>
            </w:r>
            <w:r>
              <w:rPr>
                <w:i/>
              </w:rPr>
              <w:t>находить,  обобщать и представлять</w:t>
            </w:r>
            <w:r>
              <w:t xml:space="preserve"> данные</w:t>
            </w:r>
          </w:p>
        </w:tc>
      </w:tr>
      <w:tr w:rsidR="00E9652C" w:rsidTr="00B772E0">
        <w:trPr>
          <w:gridAfter w:val="1"/>
          <w:wAfter w:w="1749" w:type="dxa"/>
          <w:trHeight w:val="1576"/>
        </w:trPr>
        <w:tc>
          <w:tcPr>
            <w:tcW w:w="710" w:type="dxa"/>
            <w:tcBorders>
              <w:top w:val="single" w:sz="4" w:space="0" w:color="auto"/>
              <w:left w:val="single" w:sz="4" w:space="0" w:color="auto"/>
              <w:bottom w:val="single" w:sz="4" w:space="0" w:color="auto"/>
              <w:right w:val="single" w:sz="4" w:space="0" w:color="auto"/>
            </w:tcBorders>
            <w:hideMark/>
          </w:tcPr>
          <w:p w:rsidR="00E9652C" w:rsidRPr="00F02CA2" w:rsidRDefault="00E9652C" w:rsidP="0032124E">
            <w:pPr>
              <w:jc w:val="center"/>
            </w:pPr>
            <w:r>
              <w:lastRenderedPageBreak/>
              <w:t>54</w:t>
            </w:r>
          </w:p>
        </w:tc>
        <w:tc>
          <w:tcPr>
            <w:tcW w:w="708" w:type="dxa"/>
            <w:tcBorders>
              <w:top w:val="single" w:sz="4" w:space="0" w:color="auto"/>
              <w:left w:val="single" w:sz="4" w:space="0" w:color="auto"/>
              <w:bottom w:val="single" w:sz="4" w:space="0" w:color="auto"/>
              <w:right w:val="single" w:sz="4" w:space="0" w:color="auto"/>
            </w:tcBorders>
          </w:tcPr>
          <w:p w:rsidR="00E9652C" w:rsidRDefault="00E9652C" w:rsidP="0032124E">
            <w:pPr>
              <w:jc w:val="center"/>
              <w:rPr>
                <w:lang w:val="en-US"/>
              </w:rPr>
            </w:pPr>
          </w:p>
        </w:tc>
        <w:tc>
          <w:tcPr>
            <w:tcW w:w="1701" w:type="dxa"/>
            <w:tcBorders>
              <w:top w:val="single" w:sz="4" w:space="0" w:color="auto"/>
              <w:left w:val="single" w:sz="4" w:space="0" w:color="auto"/>
              <w:bottom w:val="single" w:sz="4" w:space="0" w:color="auto"/>
              <w:right w:val="single" w:sz="4" w:space="0" w:color="auto"/>
            </w:tcBorders>
          </w:tcPr>
          <w:p w:rsidR="00E9652C" w:rsidRDefault="00E9652C" w:rsidP="0032124E">
            <w:r>
              <w:t xml:space="preserve">Знакомьтесь: числа от 11 </w:t>
            </w:r>
          </w:p>
          <w:p w:rsidR="00E9652C" w:rsidRDefault="00E9652C" w:rsidP="0032124E">
            <w:r>
              <w:t>до 20</w:t>
            </w:r>
          </w:p>
          <w:p w:rsidR="00E9652C" w:rsidRDefault="00E9652C" w:rsidP="0032124E"/>
        </w:tc>
        <w:tc>
          <w:tcPr>
            <w:tcW w:w="1276"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t>УИПЗЗ</w:t>
            </w:r>
          </w:p>
        </w:tc>
        <w:tc>
          <w:tcPr>
            <w:tcW w:w="2409" w:type="dxa"/>
            <w:tcBorders>
              <w:top w:val="single" w:sz="4" w:space="0" w:color="auto"/>
              <w:left w:val="single" w:sz="4" w:space="0" w:color="auto"/>
              <w:bottom w:val="single" w:sz="4" w:space="0" w:color="auto"/>
              <w:right w:val="single" w:sz="4" w:space="0" w:color="auto"/>
            </w:tcBorders>
            <w:hideMark/>
          </w:tcPr>
          <w:p w:rsidR="00E9652C" w:rsidRDefault="00E9652C" w:rsidP="0032124E">
            <w:r>
              <w:t>Знакомство с названиями, записью и десятичным составом чисел второго десятка</w:t>
            </w:r>
          </w:p>
        </w:tc>
        <w:tc>
          <w:tcPr>
            <w:tcW w:w="2694" w:type="dxa"/>
            <w:tcBorders>
              <w:top w:val="single" w:sz="4" w:space="0" w:color="auto"/>
              <w:left w:val="single" w:sz="4" w:space="0" w:color="auto"/>
              <w:bottom w:val="single" w:sz="4" w:space="0" w:color="auto"/>
              <w:right w:val="single" w:sz="4" w:space="0" w:color="auto"/>
            </w:tcBorders>
            <w:hideMark/>
          </w:tcPr>
          <w:p w:rsidR="00E9652C" w:rsidRDefault="00E9652C" w:rsidP="0032124E">
            <w:r>
              <w:t>Умет</w:t>
            </w:r>
          </w:p>
          <w:p w:rsidR="00E9652C" w:rsidRDefault="00E9652C" w:rsidP="0032124E">
            <w:r>
              <w:t>- читать и записывать числа второго десятка;</w:t>
            </w:r>
          </w:p>
          <w:p w:rsidR="00E9652C" w:rsidRDefault="00E9652C" w:rsidP="0032124E">
            <w:r>
              <w:t xml:space="preserve">- называть их разрядный </w:t>
            </w:r>
          </w:p>
          <w:p w:rsidR="00E9652C" w:rsidRDefault="00E9652C" w:rsidP="0032124E">
            <w:r>
              <w:t>состав</w:t>
            </w:r>
          </w:p>
        </w:tc>
        <w:tc>
          <w:tcPr>
            <w:tcW w:w="2693" w:type="dxa"/>
            <w:tcBorders>
              <w:top w:val="single" w:sz="4" w:space="0" w:color="auto"/>
              <w:left w:val="single" w:sz="4" w:space="0" w:color="auto"/>
              <w:bottom w:val="single" w:sz="4" w:space="0" w:color="auto"/>
              <w:right w:val="single" w:sz="4" w:space="0" w:color="auto"/>
            </w:tcBorders>
            <w:hideMark/>
          </w:tcPr>
          <w:p w:rsidR="00E9652C" w:rsidRDefault="00E9652C" w:rsidP="0032124E">
            <w:r>
              <w:t>Готовность целенаправленно использовать математические знания, умения и навыки в учебной деятельности и в повседневной жизни</w:t>
            </w:r>
          </w:p>
        </w:tc>
        <w:tc>
          <w:tcPr>
            <w:tcW w:w="3544" w:type="dxa"/>
            <w:gridSpan w:val="2"/>
            <w:tcBorders>
              <w:top w:val="single" w:sz="4" w:space="0" w:color="auto"/>
              <w:left w:val="single" w:sz="4" w:space="0" w:color="auto"/>
              <w:bottom w:val="single" w:sz="4" w:space="0" w:color="auto"/>
              <w:right w:val="single" w:sz="4" w:space="0" w:color="auto"/>
            </w:tcBorders>
            <w:hideMark/>
          </w:tcPr>
          <w:p w:rsidR="00E9652C" w:rsidRDefault="00E9652C" w:rsidP="0032124E">
            <w:r>
              <w:rPr>
                <w:i/>
              </w:rPr>
              <w:t xml:space="preserve">Описывать </w:t>
            </w:r>
            <w:r>
              <w:t>явления и события с использованием чисел</w:t>
            </w:r>
          </w:p>
        </w:tc>
      </w:tr>
      <w:tr w:rsidR="00E9652C" w:rsidTr="0032124E">
        <w:trPr>
          <w:gridAfter w:val="1"/>
          <w:wAfter w:w="1749" w:type="dxa"/>
          <w:trHeight w:val="20"/>
        </w:trPr>
        <w:tc>
          <w:tcPr>
            <w:tcW w:w="710" w:type="dxa"/>
            <w:tcBorders>
              <w:top w:val="single" w:sz="4" w:space="0" w:color="auto"/>
              <w:left w:val="single" w:sz="4" w:space="0" w:color="auto"/>
              <w:bottom w:val="single" w:sz="4" w:space="0" w:color="auto"/>
              <w:right w:val="single" w:sz="4" w:space="0" w:color="auto"/>
            </w:tcBorders>
            <w:hideMark/>
          </w:tcPr>
          <w:p w:rsidR="00E9652C" w:rsidRPr="00F02CA2" w:rsidRDefault="00E9652C" w:rsidP="0032124E">
            <w:pPr>
              <w:jc w:val="center"/>
            </w:pPr>
            <w:r>
              <w:t>55</w:t>
            </w:r>
          </w:p>
        </w:tc>
        <w:tc>
          <w:tcPr>
            <w:tcW w:w="708" w:type="dxa"/>
            <w:tcBorders>
              <w:top w:val="single" w:sz="4" w:space="0" w:color="auto"/>
              <w:left w:val="single" w:sz="4" w:space="0" w:color="auto"/>
              <w:bottom w:val="single" w:sz="4" w:space="0" w:color="auto"/>
              <w:right w:val="single" w:sz="4" w:space="0" w:color="auto"/>
            </w:tcBorders>
          </w:tcPr>
          <w:p w:rsidR="00E9652C" w:rsidRDefault="00E9652C" w:rsidP="0032124E">
            <w:pPr>
              <w:jc w:val="center"/>
              <w:rPr>
                <w:lang w:val="en-US"/>
              </w:rPr>
            </w:pPr>
          </w:p>
        </w:tc>
        <w:tc>
          <w:tcPr>
            <w:tcW w:w="1701" w:type="dxa"/>
            <w:tcBorders>
              <w:top w:val="single" w:sz="4" w:space="0" w:color="auto"/>
              <w:left w:val="single" w:sz="4" w:space="0" w:color="auto"/>
              <w:bottom w:val="single" w:sz="4" w:space="0" w:color="auto"/>
              <w:right w:val="single" w:sz="4" w:space="0" w:color="auto"/>
            </w:tcBorders>
          </w:tcPr>
          <w:p w:rsidR="00E9652C" w:rsidRDefault="00E9652C" w:rsidP="0032124E">
            <w:r>
              <w:t>Следующее и предыдущее число</w:t>
            </w:r>
          </w:p>
          <w:p w:rsidR="00E9652C" w:rsidRDefault="00E9652C" w:rsidP="0032124E"/>
        </w:tc>
        <w:tc>
          <w:tcPr>
            <w:tcW w:w="1276"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t>УИПЗЗ</w:t>
            </w:r>
          </w:p>
        </w:tc>
        <w:tc>
          <w:tcPr>
            <w:tcW w:w="2409" w:type="dxa"/>
            <w:tcBorders>
              <w:top w:val="single" w:sz="4" w:space="0" w:color="auto"/>
              <w:left w:val="single" w:sz="4" w:space="0" w:color="auto"/>
              <w:bottom w:val="single" w:sz="4" w:space="0" w:color="auto"/>
              <w:right w:val="single" w:sz="4" w:space="0" w:color="auto"/>
            </w:tcBorders>
            <w:hideMark/>
          </w:tcPr>
          <w:p w:rsidR="00E9652C" w:rsidRDefault="00E9652C" w:rsidP="0032124E">
            <w:r>
              <w:t>Формирование представлений о порядке следования чисел второго десятка в ряду чисел и на числовом луче</w:t>
            </w:r>
          </w:p>
        </w:tc>
        <w:tc>
          <w:tcPr>
            <w:tcW w:w="2694" w:type="dxa"/>
            <w:tcBorders>
              <w:top w:val="single" w:sz="4" w:space="0" w:color="auto"/>
              <w:left w:val="single" w:sz="4" w:space="0" w:color="auto"/>
              <w:bottom w:val="single" w:sz="4" w:space="0" w:color="auto"/>
              <w:right w:val="single" w:sz="4" w:space="0" w:color="auto"/>
            </w:tcBorders>
            <w:hideMark/>
          </w:tcPr>
          <w:p w:rsidR="00E9652C" w:rsidRDefault="00E9652C" w:rsidP="0032124E">
            <w:r>
              <w:t>Уметь:</w:t>
            </w:r>
          </w:p>
          <w:p w:rsidR="00E9652C" w:rsidRDefault="00E9652C" w:rsidP="0032124E">
            <w:r>
              <w:t>- определять порядок следования чисел второго десятка в ряду чисел и на числовом луче</w:t>
            </w:r>
          </w:p>
        </w:tc>
        <w:tc>
          <w:tcPr>
            <w:tcW w:w="2693" w:type="dxa"/>
            <w:tcBorders>
              <w:top w:val="single" w:sz="4" w:space="0" w:color="auto"/>
              <w:left w:val="single" w:sz="4" w:space="0" w:color="auto"/>
              <w:bottom w:val="single" w:sz="4" w:space="0" w:color="auto"/>
              <w:right w:val="single" w:sz="4" w:space="0" w:color="auto"/>
            </w:tcBorders>
            <w:hideMark/>
          </w:tcPr>
          <w:p w:rsidR="00E9652C" w:rsidRDefault="00E9652C" w:rsidP="0032124E">
            <w:r>
              <w:t>Целеустремлённость и настойчивость в достижении цели</w:t>
            </w:r>
          </w:p>
        </w:tc>
        <w:tc>
          <w:tcPr>
            <w:tcW w:w="3544" w:type="dxa"/>
            <w:gridSpan w:val="2"/>
            <w:tcBorders>
              <w:top w:val="single" w:sz="4" w:space="0" w:color="auto"/>
              <w:left w:val="single" w:sz="4" w:space="0" w:color="auto"/>
              <w:bottom w:val="single" w:sz="4" w:space="0" w:color="auto"/>
              <w:right w:val="single" w:sz="4" w:space="0" w:color="auto"/>
            </w:tcBorders>
            <w:hideMark/>
          </w:tcPr>
          <w:p w:rsidR="00E9652C" w:rsidRDefault="00E9652C" w:rsidP="0032124E">
            <w:r>
              <w:rPr>
                <w:i/>
              </w:rPr>
              <w:t>Подводить</w:t>
            </w:r>
            <w:r>
              <w:t xml:space="preserve"> под понятия, </w:t>
            </w:r>
            <w:r>
              <w:rPr>
                <w:i/>
              </w:rPr>
              <w:t>распознавать</w:t>
            </w:r>
            <w:r>
              <w:t xml:space="preserve"> объекты</w:t>
            </w:r>
          </w:p>
        </w:tc>
      </w:tr>
      <w:tr w:rsidR="00E9652C" w:rsidTr="0032124E">
        <w:trPr>
          <w:gridAfter w:val="1"/>
          <w:wAfter w:w="1749" w:type="dxa"/>
          <w:trHeight w:val="20"/>
        </w:trPr>
        <w:tc>
          <w:tcPr>
            <w:tcW w:w="710" w:type="dxa"/>
            <w:tcBorders>
              <w:top w:val="single" w:sz="4" w:space="0" w:color="auto"/>
              <w:left w:val="single" w:sz="4" w:space="0" w:color="auto"/>
              <w:bottom w:val="single" w:sz="4" w:space="0" w:color="auto"/>
              <w:right w:val="single" w:sz="4" w:space="0" w:color="auto"/>
            </w:tcBorders>
            <w:hideMark/>
          </w:tcPr>
          <w:p w:rsidR="00E9652C" w:rsidRPr="00F02CA2" w:rsidRDefault="00E9652C" w:rsidP="0032124E">
            <w:pPr>
              <w:jc w:val="center"/>
            </w:pPr>
            <w:r>
              <w:t>56</w:t>
            </w:r>
          </w:p>
        </w:tc>
        <w:tc>
          <w:tcPr>
            <w:tcW w:w="708" w:type="dxa"/>
            <w:tcBorders>
              <w:top w:val="single" w:sz="4" w:space="0" w:color="auto"/>
              <w:left w:val="single" w:sz="4" w:space="0" w:color="auto"/>
              <w:bottom w:val="single" w:sz="4" w:space="0" w:color="auto"/>
              <w:right w:val="single" w:sz="4" w:space="0" w:color="auto"/>
            </w:tcBorders>
          </w:tcPr>
          <w:p w:rsidR="00E9652C" w:rsidRDefault="00E9652C" w:rsidP="0032124E">
            <w:pPr>
              <w:jc w:val="center"/>
              <w:rPr>
                <w:lang w:val="en-US"/>
              </w:rPr>
            </w:pPr>
          </w:p>
        </w:tc>
        <w:tc>
          <w:tcPr>
            <w:tcW w:w="1701" w:type="dxa"/>
            <w:tcBorders>
              <w:top w:val="single" w:sz="4" w:space="0" w:color="auto"/>
              <w:left w:val="single" w:sz="4" w:space="0" w:color="auto"/>
              <w:bottom w:val="single" w:sz="4" w:space="0" w:color="auto"/>
              <w:right w:val="single" w:sz="4" w:space="0" w:color="auto"/>
            </w:tcBorders>
            <w:hideMark/>
          </w:tcPr>
          <w:p w:rsidR="00E9652C" w:rsidRDefault="00E9652C" w:rsidP="0032124E">
            <w:r>
              <w:t>Прибавляем по одному… и вычитаем</w:t>
            </w:r>
          </w:p>
          <w:p w:rsidR="00E9652C" w:rsidRDefault="00E9652C" w:rsidP="0032124E">
            <w:r>
              <w:t>(тренировочный урок)</w:t>
            </w:r>
          </w:p>
        </w:tc>
        <w:tc>
          <w:tcPr>
            <w:tcW w:w="1276"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t>УИПЗЗ</w:t>
            </w:r>
          </w:p>
        </w:tc>
        <w:tc>
          <w:tcPr>
            <w:tcW w:w="2409" w:type="dxa"/>
            <w:tcBorders>
              <w:top w:val="single" w:sz="4" w:space="0" w:color="auto"/>
              <w:left w:val="single" w:sz="4" w:space="0" w:color="auto"/>
              <w:bottom w:val="single" w:sz="4" w:space="0" w:color="auto"/>
              <w:right w:val="single" w:sz="4" w:space="0" w:color="auto"/>
            </w:tcBorders>
          </w:tcPr>
          <w:p w:rsidR="00E9652C" w:rsidRDefault="00E9652C" w:rsidP="0032124E">
            <w:r>
              <w:t>Формирование умений увеличивать и уменьшать числа второго десятка на 1 с опорой на последовательность чисел в числовом ряду</w:t>
            </w:r>
          </w:p>
          <w:p w:rsidR="00E9652C" w:rsidRDefault="00E9652C" w:rsidP="0032124E"/>
        </w:tc>
        <w:tc>
          <w:tcPr>
            <w:tcW w:w="2694" w:type="dxa"/>
            <w:tcBorders>
              <w:top w:val="single" w:sz="4" w:space="0" w:color="auto"/>
              <w:left w:val="single" w:sz="4" w:space="0" w:color="auto"/>
              <w:bottom w:val="single" w:sz="4" w:space="0" w:color="auto"/>
              <w:right w:val="single" w:sz="4" w:space="0" w:color="auto"/>
            </w:tcBorders>
            <w:hideMark/>
          </w:tcPr>
          <w:p w:rsidR="00E9652C" w:rsidRDefault="00E9652C" w:rsidP="0032124E">
            <w:r>
              <w:t>Уметь:</w:t>
            </w:r>
          </w:p>
          <w:p w:rsidR="00E9652C" w:rsidRDefault="00E9652C" w:rsidP="0032124E">
            <w:r>
              <w:t>- увеличивать и уменьшать числа второго десятка на 1 с опорой на последовательность чисел в числовом ряду</w:t>
            </w:r>
          </w:p>
        </w:tc>
        <w:tc>
          <w:tcPr>
            <w:tcW w:w="2693" w:type="dxa"/>
            <w:tcBorders>
              <w:top w:val="single" w:sz="4" w:space="0" w:color="auto"/>
              <w:left w:val="single" w:sz="4" w:space="0" w:color="auto"/>
              <w:bottom w:val="single" w:sz="4" w:space="0" w:color="auto"/>
              <w:right w:val="single" w:sz="4" w:space="0" w:color="auto"/>
            </w:tcBorders>
          </w:tcPr>
          <w:p w:rsidR="00E9652C" w:rsidRDefault="00E9652C" w:rsidP="0032124E">
            <w:r>
              <w:t>Формирование любознательности, трудолюбия,умения слушать и слышать собеседника</w:t>
            </w:r>
          </w:p>
        </w:tc>
        <w:tc>
          <w:tcPr>
            <w:tcW w:w="3544" w:type="dxa"/>
            <w:gridSpan w:val="2"/>
            <w:tcBorders>
              <w:top w:val="single" w:sz="4" w:space="0" w:color="auto"/>
              <w:left w:val="single" w:sz="4" w:space="0" w:color="auto"/>
              <w:bottom w:val="single" w:sz="4" w:space="0" w:color="auto"/>
              <w:right w:val="single" w:sz="4" w:space="0" w:color="auto"/>
            </w:tcBorders>
            <w:hideMark/>
          </w:tcPr>
          <w:p w:rsidR="00E9652C" w:rsidRDefault="00E9652C" w:rsidP="0032124E">
            <w:r>
              <w:rPr>
                <w:i/>
              </w:rPr>
              <w:t xml:space="preserve">Производить </w:t>
            </w:r>
            <w:r>
              <w:t>действия со знаково-символическими средствами</w:t>
            </w:r>
          </w:p>
        </w:tc>
      </w:tr>
      <w:tr w:rsidR="00E9652C" w:rsidTr="0032124E">
        <w:trPr>
          <w:trHeight w:val="20"/>
        </w:trPr>
        <w:tc>
          <w:tcPr>
            <w:tcW w:w="710" w:type="dxa"/>
            <w:tcBorders>
              <w:top w:val="single" w:sz="4" w:space="0" w:color="auto"/>
              <w:left w:val="single" w:sz="4" w:space="0" w:color="auto"/>
              <w:bottom w:val="single" w:sz="4" w:space="0" w:color="auto"/>
              <w:right w:val="single" w:sz="4" w:space="0" w:color="auto"/>
            </w:tcBorders>
            <w:hideMark/>
          </w:tcPr>
          <w:p w:rsidR="00E9652C" w:rsidRPr="00F02CA2" w:rsidRDefault="00E9652C" w:rsidP="0032124E">
            <w:pPr>
              <w:jc w:val="center"/>
            </w:pPr>
            <w:r>
              <w:t>57</w:t>
            </w:r>
          </w:p>
        </w:tc>
        <w:tc>
          <w:tcPr>
            <w:tcW w:w="708" w:type="dxa"/>
            <w:tcBorders>
              <w:top w:val="single" w:sz="4" w:space="0" w:color="auto"/>
              <w:left w:val="single" w:sz="4" w:space="0" w:color="auto"/>
              <w:bottom w:val="single" w:sz="4" w:space="0" w:color="auto"/>
              <w:right w:val="single" w:sz="4" w:space="0" w:color="auto"/>
            </w:tcBorders>
          </w:tcPr>
          <w:p w:rsidR="00E9652C" w:rsidRDefault="00E9652C" w:rsidP="0032124E">
            <w:pPr>
              <w:jc w:val="center"/>
              <w:rPr>
                <w:lang w:val="en-US"/>
              </w:rPr>
            </w:pPr>
          </w:p>
        </w:tc>
        <w:tc>
          <w:tcPr>
            <w:tcW w:w="1701" w:type="dxa"/>
            <w:tcBorders>
              <w:top w:val="single" w:sz="4" w:space="0" w:color="auto"/>
              <w:left w:val="single" w:sz="4" w:space="0" w:color="auto"/>
              <w:bottom w:val="single" w:sz="4" w:space="0" w:color="auto"/>
              <w:right w:val="single" w:sz="4" w:space="0" w:color="auto"/>
            </w:tcBorders>
          </w:tcPr>
          <w:p w:rsidR="00E9652C" w:rsidRDefault="00E9652C" w:rsidP="0032124E">
            <w:r>
              <w:t>Перебираем числа</w:t>
            </w:r>
          </w:p>
          <w:p w:rsidR="00E9652C" w:rsidRDefault="00E9652C" w:rsidP="0032124E"/>
        </w:tc>
        <w:tc>
          <w:tcPr>
            <w:tcW w:w="1276"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t>УОСЗ</w:t>
            </w:r>
          </w:p>
        </w:tc>
        <w:tc>
          <w:tcPr>
            <w:tcW w:w="2409" w:type="dxa"/>
            <w:tcBorders>
              <w:top w:val="single" w:sz="4" w:space="0" w:color="auto"/>
              <w:left w:val="single" w:sz="4" w:space="0" w:color="auto"/>
              <w:bottom w:val="single" w:sz="4" w:space="0" w:color="auto"/>
              <w:right w:val="single" w:sz="4" w:space="0" w:color="auto"/>
            </w:tcBorders>
            <w:hideMark/>
          </w:tcPr>
          <w:p w:rsidR="00E9652C" w:rsidRDefault="00E9652C" w:rsidP="0032124E">
            <w:r>
              <w:t>Закрепление знания порядка следования чисел второго десятка в числовом ряду</w:t>
            </w:r>
          </w:p>
        </w:tc>
        <w:tc>
          <w:tcPr>
            <w:tcW w:w="2694" w:type="dxa"/>
            <w:tcBorders>
              <w:top w:val="single" w:sz="4" w:space="0" w:color="auto"/>
              <w:left w:val="single" w:sz="4" w:space="0" w:color="auto"/>
              <w:bottom w:val="single" w:sz="4" w:space="0" w:color="auto"/>
              <w:right w:val="single" w:sz="4" w:space="0" w:color="auto"/>
            </w:tcBorders>
            <w:hideMark/>
          </w:tcPr>
          <w:p w:rsidR="00E9652C" w:rsidRDefault="00E9652C" w:rsidP="0032124E">
            <w:r>
              <w:t>Знать порядок следования чисел второго десятка в числовом ряду</w:t>
            </w:r>
          </w:p>
        </w:tc>
        <w:tc>
          <w:tcPr>
            <w:tcW w:w="2693" w:type="dxa"/>
            <w:tcBorders>
              <w:top w:val="single" w:sz="4" w:space="0" w:color="auto"/>
              <w:left w:val="single" w:sz="4" w:space="0" w:color="auto"/>
              <w:bottom w:val="single" w:sz="4" w:space="0" w:color="auto"/>
              <w:right w:val="single" w:sz="4" w:space="0" w:color="auto"/>
            </w:tcBorders>
          </w:tcPr>
          <w:p w:rsidR="00E9652C" w:rsidRDefault="00E9652C" w:rsidP="0032124E">
            <w:r>
              <w:t>Учебно-познавательный интерес к новому материалу и способам решения новой задачи</w:t>
            </w:r>
          </w:p>
        </w:tc>
        <w:tc>
          <w:tcPr>
            <w:tcW w:w="3544" w:type="dxa"/>
            <w:gridSpan w:val="2"/>
            <w:tcBorders>
              <w:top w:val="single" w:sz="4" w:space="0" w:color="auto"/>
              <w:left w:val="single" w:sz="4" w:space="0" w:color="auto"/>
              <w:bottom w:val="single" w:sz="4" w:space="0" w:color="auto"/>
              <w:right w:val="single" w:sz="4" w:space="0" w:color="auto"/>
            </w:tcBorders>
            <w:hideMark/>
          </w:tcPr>
          <w:p w:rsidR="00E9652C" w:rsidRDefault="00E9652C" w:rsidP="0032124E">
            <w:r>
              <w:rPr>
                <w:i/>
                <w:spacing w:val="-4"/>
              </w:rPr>
              <w:t xml:space="preserve">Сравнивать </w:t>
            </w:r>
            <w:r>
              <w:rPr>
                <w:spacing w:val="-4"/>
              </w:rPr>
              <w:t xml:space="preserve">отдельные признаки объекта или явления, </w:t>
            </w:r>
            <w:r>
              <w:rPr>
                <w:i/>
                <w:spacing w:val="-4"/>
              </w:rPr>
              <w:t xml:space="preserve">анализировать </w:t>
            </w:r>
            <w:r>
              <w:rPr>
                <w:spacing w:val="-4"/>
              </w:rPr>
              <w:t>результаты</w:t>
            </w:r>
          </w:p>
        </w:tc>
        <w:tc>
          <w:tcPr>
            <w:tcW w:w="1749" w:type="dxa"/>
            <w:vMerge w:val="restart"/>
            <w:tcBorders>
              <w:top w:val="nil"/>
              <w:left w:val="single" w:sz="4" w:space="0" w:color="auto"/>
              <w:bottom w:val="single" w:sz="4" w:space="0" w:color="auto"/>
              <w:right w:val="single" w:sz="4" w:space="0" w:color="auto"/>
            </w:tcBorders>
          </w:tcPr>
          <w:p w:rsidR="00E9652C" w:rsidRDefault="00E9652C" w:rsidP="0032124E"/>
        </w:tc>
      </w:tr>
      <w:tr w:rsidR="00E9652C" w:rsidTr="0032124E">
        <w:trPr>
          <w:trHeight w:val="20"/>
        </w:trPr>
        <w:tc>
          <w:tcPr>
            <w:tcW w:w="710" w:type="dxa"/>
            <w:tcBorders>
              <w:top w:val="single" w:sz="4" w:space="0" w:color="auto"/>
              <w:left w:val="single" w:sz="4" w:space="0" w:color="auto"/>
              <w:bottom w:val="single" w:sz="4" w:space="0" w:color="auto"/>
              <w:right w:val="single" w:sz="4" w:space="0" w:color="auto"/>
            </w:tcBorders>
            <w:hideMark/>
          </w:tcPr>
          <w:p w:rsidR="00E9652C" w:rsidRPr="00F02CA2" w:rsidRDefault="00E9652C" w:rsidP="0032124E">
            <w:pPr>
              <w:jc w:val="center"/>
            </w:pPr>
            <w:r>
              <w:lastRenderedPageBreak/>
              <w:t>58</w:t>
            </w:r>
          </w:p>
        </w:tc>
        <w:tc>
          <w:tcPr>
            <w:tcW w:w="708" w:type="dxa"/>
            <w:tcBorders>
              <w:top w:val="single" w:sz="4" w:space="0" w:color="auto"/>
              <w:left w:val="single" w:sz="4" w:space="0" w:color="auto"/>
              <w:bottom w:val="single" w:sz="4" w:space="0" w:color="auto"/>
              <w:right w:val="single" w:sz="4" w:space="0" w:color="auto"/>
            </w:tcBorders>
          </w:tcPr>
          <w:p w:rsidR="00E9652C" w:rsidRDefault="00E9652C" w:rsidP="0032124E">
            <w:pPr>
              <w:jc w:val="center"/>
              <w:rPr>
                <w:lang w:val="en-US"/>
              </w:rPr>
            </w:pPr>
          </w:p>
        </w:tc>
        <w:tc>
          <w:tcPr>
            <w:tcW w:w="1701" w:type="dxa"/>
            <w:tcBorders>
              <w:top w:val="single" w:sz="4" w:space="0" w:color="auto"/>
              <w:left w:val="single" w:sz="4" w:space="0" w:color="auto"/>
              <w:bottom w:val="single" w:sz="4" w:space="0" w:color="auto"/>
              <w:right w:val="single" w:sz="4" w:space="0" w:color="auto"/>
            </w:tcBorders>
          </w:tcPr>
          <w:p w:rsidR="00E9652C" w:rsidRDefault="00E9652C" w:rsidP="0032124E">
            <w:r>
              <w:t>Ведем счет дальше</w:t>
            </w:r>
          </w:p>
          <w:p w:rsidR="00E9652C" w:rsidRDefault="00E9652C" w:rsidP="0032124E"/>
        </w:tc>
        <w:tc>
          <w:tcPr>
            <w:tcW w:w="1276"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t>УИПЗЗ</w:t>
            </w:r>
          </w:p>
        </w:tc>
        <w:tc>
          <w:tcPr>
            <w:tcW w:w="2409" w:type="dxa"/>
            <w:tcBorders>
              <w:top w:val="single" w:sz="4" w:space="0" w:color="auto"/>
              <w:left w:val="single" w:sz="4" w:space="0" w:color="auto"/>
              <w:bottom w:val="single" w:sz="4" w:space="0" w:color="auto"/>
              <w:right w:val="single" w:sz="4" w:space="0" w:color="auto"/>
            </w:tcBorders>
            <w:hideMark/>
          </w:tcPr>
          <w:p w:rsidR="00E9652C" w:rsidRDefault="00E9652C" w:rsidP="0032124E">
            <w:r>
              <w:t>Знакомство с двузначными числами после 20: название чисел, чтение, запись, последовательность</w:t>
            </w:r>
          </w:p>
        </w:tc>
        <w:tc>
          <w:tcPr>
            <w:tcW w:w="2694" w:type="dxa"/>
            <w:tcBorders>
              <w:top w:val="single" w:sz="4" w:space="0" w:color="auto"/>
              <w:left w:val="single" w:sz="4" w:space="0" w:color="auto"/>
              <w:bottom w:val="single" w:sz="4" w:space="0" w:color="auto"/>
              <w:right w:val="single" w:sz="4" w:space="0" w:color="auto"/>
            </w:tcBorders>
            <w:hideMark/>
          </w:tcPr>
          <w:p w:rsidR="00E9652C" w:rsidRDefault="00E9652C" w:rsidP="0032124E">
            <w:r>
              <w:t>Знать:</w:t>
            </w:r>
          </w:p>
          <w:p w:rsidR="00E9652C" w:rsidRDefault="00E9652C" w:rsidP="0032124E">
            <w:r>
              <w:t>- название, последовательность чисел после 20.</w:t>
            </w:r>
          </w:p>
          <w:p w:rsidR="00E9652C" w:rsidRDefault="00E9652C" w:rsidP="0032124E">
            <w:r>
              <w:t>Уметь:</w:t>
            </w:r>
          </w:p>
          <w:p w:rsidR="00E9652C" w:rsidRDefault="00E9652C" w:rsidP="0032124E">
            <w:r>
              <w:t>- читать и записывать  числа после 20</w:t>
            </w:r>
          </w:p>
        </w:tc>
        <w:tc>
          <w:tcPr>
            <w:tcW w:w="2693" w:type="dxa"/>
            <w:tcBorders>
              <w:top w:val="single" w:sz="4" w:space="0" w:color="auto"/>
              <w:left w:val="single" w:sz="4" w:space="0" w:color="auto"/>
              <w:bottom w:val="single" w:sz="4" w:space="0" w:color="auto"/>
              <w:right w:val="single" w:sz="4" w:space="0" w:color="auto"/>
            </w:tcBorders>
          </w:tcPr>
          <w:p w:rsidR="00E9652C" w:rsidRDefault="00E9652C" w:rsidP="0032124E">
            <w:r>
              <w:t>Формирование любознательности, трудолюбия,умения слушать и слышать собеседника</w:t>
            </w:r>
          </w:p>
        </w:tc>
        <w:tc>
          <w:tcPr>
            <w:tcW w:w="3544" w:type="dxa"/>
            <w:gridSpan w:val="2"/>
            <w:tcBorders>
              <w:top w:val="single" w:sz="4" w:space="0" w:color="auto"/>
              <w:left w:val="single" w:sz="4" w:space="0" w:color="auto"/>
              <w:bottom w:val="single" w:sz="4" w:space="0" w:color="auto"/>
              <w:right w:val="single" w:sz="4" w:space="0" w:color="auto"/>
            </w:tcBorders>
            <w:hideMark/>
          </w:tcPr>
          <w:p w:rsidR="00E9652C" w:rsidRDefault="00E9652C" w:rsidP="0032124E">
            <w:r>
              <w:rPr>
                <w:i/>
              </w:rPr>
              <w:t xml:space="preserve">Обрабатывать </w:t>
            </w:r>
            <w:r>
              <w:t xml:space="preserve">информацию: </w:t>
            </w:r>
            <w:r>
              <w:rPr>
                <w:i/>
              </w:rPr>
              <w:t>находить,  обобщать и представлять</w:t>
            </w:r>
            <w:r>
              <w:t xml:space="preserve"> данные</w:t>
            </w:r>
          </w:p>
        </w:tc>
        <w:tc>
          <w:tcPr>
            <w:tcW w:w="1749" w:type="dxa"/>
            <w:vMerge/>
            <w:tcBorders>
              <w:top w:val="nil"/>
              <w:left w:val="single" w:sz="4" w:space="0" w:color="auto"/>
              <w:bottom w:val="single" w:sz="4" w:space="0" w:color="auto"/>
              <w:right w:val="single" w:sz="4" w:space="0" w:color="auto"/>
            </w:tcBorders>
            <w:vAlign w:val="center"/>
            <w:hideMark/>
          </w:tcPr>
          <w:p w:rsidR="00E9652C" w:rsidRDefault="00E9652C" w:rsidP="0032124E"/>
        </w:tc>
      </w:tr>
      <w:tr w:rsidR="00E9652C" w:rsidTr="0032124E">
        <w:trPr>
          <w:gridAfter w:val="1"/>
          <w:wAfter w:w="1749" w:type="dxa"/>
          <w:trHeight w:val="20"/>
        </w:trPr>
        <w:tc>
          <w:tcPr>
            <w:tcW w:w="710" w:type="dxa"/>
            <w:tcBorders>
              <w:top w:val="single" w:sz="4" w:space="0" w:color="auto"/>
              <w:left w:val="single" w:sz="4" w:space="0" w:color="auto"/>
              <w:bottom w:val="single" w:sz="4" w:space="0" w:color="auto"/>
              <w:right w:val="single" w:sz="4" w:space="0" w:color="auto"/>
            </w:tcBorders>
            <w:hideMark/>
          </w:tcPr>
          <w:p w:rsidR="00E9652C" w:rsidRPr="007B63AE" w:rsidRDefault="00E9652C" w:rsidP="0032124E">
            <w:pPr>
              <w:jc w:val="center"/>
            </w:pPr>
            <w:r>
              <w:t>59</w:t>
            </w:r>
          </w:p>
        </w:tc>
        <w:tc>
          <w:tcPr>
            <w:tcW w:w="708" w:type="dxa"/>
            <w:tcBorders>
              <w:top w:val="single" w:sz="4" w:space="0" w:color="auto"/>
              <w:left w:val="single" w:sz="4" w:space="0" w:color="auto"/>
              <w:bottom w:val="single" w:sz="4" w:space="0" w:color="auto"/>
              <w:right w:val="single" w:sz="4" w:space="0" w:color="auto"/>
            </w:tcBorders>
          </w:tcPr>
          <w:p w:rsidR="00E9652C" w:rsidRDefault="00E9652C" w:rsidP="0032124E">
            <w:pPr>
              <w:jc w:val="center"/>
              <w:rPr>
                <w:lang w:val="en-US"/>
              </w:rPr>
            </w:pPr>
          </w:p>
        </w:tc>
        <w:tc>
          <w:tcPr>
            <w:tcW w:w="1701" w:type="dxa"/>
            <w:tcBorders>
              <w:top w:val="single" w:sz="4" w:space="0" w:color="auto"/>
              <w:left w:val="single" w:sz="4" w:space="0" w:color="auto"/>
              <w:bottom w:val="single" w:sz="4" w:space="0" w:color="auto"/>
              <w:right w:val="single" w:sz="4" w:space="0" w:color="auto"/>
            </w:tcBorders>
          </w:tcPr>
          <w:p w:rsidR="00E9652C" w:rsidRDefault="00E9652C" w:rsidP="0032124E">
            <w:r>
              <w:t>Плюс 10</w:t>
            </w:r>
          </w:p>
          <w:p w:rsidR="00E9652C" w:rsidRDefault="00E9652C" w:rsidP="0032124E"/>
        </w:tc>
        <w:tc>
          <w:tcPr>
            <w:tcW w:w="1276"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t>ИПЗЗ</w:t>
            </w:r>
          </w:p>
        </w:tc>
        <w:tc>
          <w:tcPr>
            <w:tcW w:w="2409" w:type="dxa"/>
            <w:tcBorders>
              <w:top w:val="single" w:sz="4" w:space="0" w:color="auto"/>
              <w:left w:val="single" w:sz="4" w:space="0" w:color="auto"/>
              <w:bottom w:val="single" w:sz="4" w:space="0" w:color="auto"/>
              <w:right w:val="single" w:sz="4" w:space="0" w:color="auto"/>
            </w:tcBorders>
            <w:hideMark/>
          </w:tcPr>
          <w:p w:rsidR="00E9652C" w:rsidRDefault="00E9652C" w:rsidP="0032124E">
            <w:r>
              <w:t>Формирование умения выполнять сложение числа 10 с однозначными числами на основе знаний десятичного состава чисел второго десятка</w:t>
            </w:r>
          </w:p>
        </w:tc>
        <w:tc>
          <w:tcPr>
            <w:tcW w:w="2694" w:type="dxa"/>
            <w:tcBorders>
              <w:top w:val="single" w:sz="4" w:space="0" w:color="auto"/>
              <w:left w:val="single" w:sz="4" w:space="0" w:color="auto"/>
              <w:bottom w:val="single" w:sz="4" w:space="0" w:color="auto"/>
              <w:right w:val="single" w:sz="4" w:space="0" w:color="auto"/>
            </w:tcBorders>
            <w:hideMark/>
          </w:tcPr>
          <w:p w:rsidR="00E9652C" w:rsidRDefault="00E9652C" w:rsidP="0032124E">
            <w:r>
              <w:t>Уметь:</w:t>
            </w:r>
          </w:p>
          <w:p w:rsidR="00E9652C" w:rsidRDefault="00E9652C" w:rsidP="0032124E">
            <w:r>
              <w:t xml:space="preserve">- выполнять сложение числа 10 с однозначными числами на основе знаний десятичного состава чисел второго </w:t>
            </w:r>
          </w:p>
          <w:p w:rsidR="00E9652C" w:rsidRDefault="00E9652C" w:rsidP="0032124E">
            <w:r>
              <w:t>десятка</w:t>
            </w:r>
          </w:p>
        </w:tc>
        <w:tc>
          <w:tcPr>
            <w:tcW w:w="2693" w:type="dxa"/>
            <w:tcBorders>
              <w:top w:val="single" w:sz="4" w:space="0" w:color="auto"/>
              <w:left w:val="single" w:sz="4" w:space="0" w:color="auto"/>
              <w:bottom w:val="single" w:sz="4" w:space="0" w:color="auto"/>
              <w:right w:val="single" w:sz="4" w:space="0" w:color="auto"/>
            </w:tcBorders>
          </w:tcPr>
          <w:p w:rsidR="00E9652C" w:rsidRDefault="00E9652C" w:rsidP="0032124E">
            <w:r>
              <w:t>Учебно-познавательный интерес к новому материалу и способам решения новой задачи</w:t>
            </w:r>
          </w:p>
        </w:tc>
        <w:tc>
          <w:tcPr>
            <w:tcW w:w="3544" w:type="dxa"/>
            <w:gridSpan w:val="2"/>
            <w:tcBorders>
              <w:top w:val="single" w:sz="4" w:space="0" w:color="auto"/>
              <w:left w:val="single" w:sz="4" w:space="0" w:color="auto"/>
              <w:bottom w:val="single" w:sz="4" w:space="0" w:color="auto"/>
              <w:right w:val="single" w:sz="4" w:space="0" w:color="auto"/>
            </w:tcBorders>
            <w:hideMark/>
          </w:tcPr>
          <w:p w:rsidR="00E9652C" w:rsidRDefault="00E9652C" w:rsidP="0032124E">
            <w:r>
              <w:rPr>
                <w:i/>
              </w:rPr>
              <w:t xml:space="preserve">Производить </w:t>
            </w:r>
            <w:r>
              <w:t>действия со знаково-символическими средствами</w:t>
            </w:r>
          </w:p>
        </w:tc>
      </w:tr>
      <w:tr w:rsidR="00E9652C" w:rsidTr="0032124E">
        <w:trPr>
          <w:gridAfter w:val="1"/>
          <w:wAfter w:w="1749" w:type="dxa"/>
          <w:trHeight w:val="20"/>
        </w:trPr>
        <w:tc>
          <w:tcPr>
            <w:tcW w:w="710" w:type="dxa"/>
            <w:tcBorders>
              <w:top w:val="single" w:sz="4" w:space="0" w:color="auto"/>
              <w:left w:val="single" w:sz="4" w:space="0" w:color="auto"/>
              <w:bottom w:val="single" w:sz="4" w:space="0" w:color="auto"/>
              <w:right w:val="single" w:sz="4" w:space="0" w:color="auto"/>
            </w:tcBorders>
            <w:hideMark/>
          </w:tcPr>
          <w:p w:rsidR="00E9652C" w:rsidRPr="007B63AE" w:rsidRDefault="00E9652C" w:rsidP="0032124E">
            <w:pPr>
              <w:jc w:val="center"/>
            </w:pPr>
            <w:r>
              <w:t>60</w:t>
            </w:r>
          </w:p>
        </w:tc>
        <w:tc>
          <w:tcPr>
            <w:tcW w:w="708" w:type="dxa"/>
            <w:tcBorders>
              <w:top w:val="single" w:sz="4" w:space="0" w:color="auto"/>
              <w:left w:val="single" w:sz="4" w:space="0" w:color="auto"/>
              <w:bottom w:val="single" w:sz="4" w:space="0" w:color="auto"/>
              <w:right w:val="single" w:sz="4" w:space="0" w:color="auto"/>
            </w:tcBorders>
          </w:tcPr>
          <w:p w:rsidR="00E9652C" w:rsidRDefault="00E9652C" w:rsidP="0032124E">
            <w:pPr>
              <w:jc w:val="center"/>
              <w:rPr>
                <w:lang w:val="en-US"/>
              </w:rPr>
            </w:pPr>
          </w:p>
        </w:tc>
        <w:tc>
          <w:tcPr>
            <w:tcW w:w="1701" w:type="dxa"/>
            <w:tcBorders>
              <w:top w:val="single" w:sz="4" w:space="0" w:color="auto"/>
              <w:left w:val="single" w:sz="4" w:space="0" w:color="auto"/>
              <w:bottom w:val="single" w:sz="4" w:space="0" w:color="auto"/>
              <w:right w:val="single" w:sz="4" w:space="0" w:color="auto"/>
            </w:tcBorders>
          </w:tcPr>
          <w:p w:rsidR="00E9652C" w:rsidRDefault="00E9652C" w:rsidP="0032124E">
            <w:r>
              <w:t>Минус 10</w:t>
            </w:r>
          </w:p>
          <w:p w:rsidR="00E9652C" w:rsidRDefault="00E9652C" w:rsidP="0032124E"/>
        </w:tc>
        <w:tc>
          <w:tcPr>
            <w:tcW w:w="1276"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t>УИПЗЗ</w:t>
            </w:r>
          </w:p>
        </w:tc>
        <w:tc>
          <w:tcPr>
            <w:tcW w:w="2409" w:type="dxa"/>
            <w:tcBorders>
              <w:top w:val="single" w:sz="4" w:space="0" w:color="auto"/>
              <w:left w:val="single" w:sz="4" w:space="0" w:color="auto"/>
              <w:bottom w:val="single" w:sz="4" w:space="0" w:color="auto"/>
              <w:right w:val="single" w:sz="4" w:space="0" w:color="auto"/>
            </w:tcBorders>
            <w:hideMark/>
          </w:tcPr>
          <w:p w:rsidR="00E9652C" w:rsidRDefault="00E9652C" w:rsidP="0032124E">
            <w:r>
              <w:t>Формирование умения выполнять сложение и вычитание чисел в пределах 20 на основе знаний десятичного состава чисел второго десятка (10+5, 5+10, 15-10, 15-5)</w:t>
            </w:r>
          </w:p>
        </w:tc>
        <w:tc>
          <w:tcPr>
            <w:tcW w:w="2694" w:type="dxa"/>
            <w:tcBorders>
              <w:top w:val="single" w:sz="4" w:space="0" w:color="auto"/>
              <w:left w:val="single" w:sz="4" w:space="0" w:color="auto"/>
              <w:bottom w:val="single" w:sz="4" w:space="0" w:color="auto"/>
              <w:right w:val="single" w:sz="4" w:space="0" w:color="auto"/>
            </w:tcBorders>
            <w:hideMark/>
          </w:tcPr>
          <w:p w:rsidR="00E9652C" w:rsidRDefault="00E9652C" w:rsidP="0032124E">
            <w:r>
              <w:t>Уметь:</w:t>
            </w:r>
          </w:p>
          <w:p w:rsidR="00E9652C" w:rsidRDefault="00E9652C" w:rsidP="0032124E">
            <w:r>
              <w:t>- выполнять сложение и вычитание чисел в пределах 20 на основе знаний десятичного состава чисел второго десятка (10+5, 5+10, 15-10, 15-5)</w:t>
            </w:r>
          </w:p>
        </w:tc>
        <w:tc>
          <w:tcPr>
            <w:tcW w:w="2693" w:type="dxa"/>
            <w:tcBorders>
              <w:top w:val="single" w:sz="4" w:space="0" w:color="auto"/>
              <w:left w:val="single" w:sz="4" w:space="0" w:color="auto"/>
              <w:bottom w:val="single" w:sz="4" w:space="0" w:color="auto"/>
              <w:right w:val="single" w:sz="4" w:space="0" w:color="auto"/>
            </w:tcBorders>
            <w:hideMark/>
          </w:tcPr>
          <w:p w:rsidR="00E9652C" w:rsidRDefault="00E9652C" w:rsidP="0032124E">
            <w:r>
              <w:t>Способность осознавать и оценивать свои мысли, действия и выражать их в речи, соотносить результат действия с поставленной целью</w:t>
            </w:r>
          </w:p>
        </w:tc>
        <w:tc>
          <w:tcPr>
            <w:tcW w:w="3544" w:type="dxa"/>
            <w:gridSpan w:val="2"/>
            <w:tcBorders>
              <w:top w:val="single" w:sz="4" w:space="0" w:color="auto"/>
              <w:left w:val="single" w:sz="4" w:space="0" w:color="auto"/>
              <w:bottom w:val="single" w:sz="4" w:space="0" w:color="auto"/>
              <w:right w:val="single" w:sz="4" w:space="0" w:color="auto"/>
            </w:tcBorders>
            <w:hideMark/>
          </w:tcPr>
          <w:p w:rsidR="00E9652C" w:rsidRDefault="00E9652C" w:rsidP="0032124E">
            <w:r>
              <w:rPr>
                <w:i/>
              </w:rPr>
              <w:t xml:space="preserve">Описывать </w:t>
            </w:r>
            <w:r>
              <w:t>явления и события с использованием чисел</w:t>
            </w:r>
          </w:p>
        </w:tc>
      </w:tr>
      <w:tr w:rsidR="00E9652C" w:rsidTr="0032124E">
        <w:trPr>
          <w:gridAfter w:val="1"/>
          <w:wAfter w:w="1749" w:type="dxa"/>
          <w:trHeight w:val="20"/>
        </w:trPr>
        <w:tc>
          <w:tcPr>
            <w:tcW w:w="710" w:type="dxa"/>
            <w:tcBorders>
              <w:top w:val="single" w:sz="4" w:space="0" w:color="auto"/>
              <w:left w:val="single" w:sz="4" w:space="0" w:color="auto"/>
              <w:bottom w:val="single" w:sz="4" w:space="0" w:color="auto"/>
              <w:right w:val="single" w:sz="4" w:space="0" w:color="auto"/>
            </w:tcBorders>
            <w:hideMark/>
          </w:tcPr>
          <w:p w:rsidR="00E9652C" w:rsidRPr="007B63AE" w:rsidRDefault="00E9652C" w:rsidP="0032124E">
            <w:pPr>
              <w:jc w:val="center"/>
            </w:pPr>
            <w:r>
              <w:t>61</w:t>
            </w:r>
          </w:p>
        </w:tc>
        <w:tc>
          <w:tcPr>
            <w:tcW w:w="708" w:type="dxa"/>
            <w:tcBorders>
              <w:top w:val="single" w:sz="4" w:space="0" w:color="auto"/>
              <w:left w:val="single" w:sz="4" w:space="0" w:color="auto"/>
              <w:bottom w:val="single" w:sz="4" w:space="0" w:color="auto"/>
              <w:right w:val="single" w:sz="4" w:space="0" w:color="auto"/>
            </w:tcBorders>
          </w:tcPr>
          <w:p w:rsidR="00E9652C" w:rsidRDefault="00E9652C" w:rsidP="0032124E">
            <w:pPr>
              <w:jc w:val="center"/>
              <w:rPr>
                <w:lang w:val="en-US"/>
              </w:rPr>
            </w:pPr>
          </w:p>
        </w:tc>
        <w:tc>
          <w:tcPr>
            <w:tcW w:w="1701" w:type="dxa"/>
            <w:tcBorders>
              <w:top w:val="single" w:sz="4" w:space="0" w:color="auto"/>
              <w:left w:val="single" w:sz="4" w:space="0" w:color="auto"/>
              <w:bottom w:val="single" w:sz="4" w:space="0" w:color="auto"/>
              <w:right w:val="single" w:sz="4" w:space="0" w:color="auto"/>
            </w:tcBorders>
          </w:tcPr>
          <w:p w:rsidR="00E9652C" w:rsidRDefault="00E9652C" w:rsidP="0032124E">
            <w:r>
              <w:t>Как прибавить число?</w:t>
            </w:r>
          </w:p>
          <w:p w:rsidR="00E9652C" w:rsidRDefault="00E9652C" w:rsidP="0032124E"/>
        </w:tc>
        <w:tc>
          <w:tcPr>
            <w:tcW w:w="1276"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t>УИПЗЗ</w:t>
            </w:r>
          </w:p>
        </w:tc>
        <w:tc>
          <w:tcPr>
            <w:tcW w:w="2409" w:type="dxa"/>
            <w:tcBorders>
              <w:top w:val="single" w:sz="4" w:space="0" w:color="auto"/>
              <w:left w:val="single" w:sz="4" w:space="0" w:color="auto"/>
              <w:bottom w:val="single" w:sz="4" w:space="0" w:color="auto"/>
              <w:right w:val="single" w:sz="4" w:space="0" w:color="auto"/>
            </w:tcBorders>
            <w:hideMark/>
          </w:tcPr>
          <w:p w:rsidR="00E9652C" w:rsidRDefault="00E9652C" w:rsidP="0032124E">
            <w:r>
              <w:t>Формирование умения выполнять сложение однозначного числа с двузначным в пределах 20 без перехода через десяток</w:t>
            </w:r>
          </w:p>
        </w:tc>
        <w:tc>
          <w:tcPr>
            <w:tcW w:w="2694" w:type="dxa"/>
            <w:tcBorders>
              <w:top w:val="single" w:sz="4" w:space="0" w:color="auto"/>
              <w:left w:val="single" w:sz="4" w:space="0" w:color="auto"/>
              <w:bottom w:val="single" w:sz="4" w:space="0" w:color="auto"/>
              <w:right w:val="single" w:sz="4" w:space="0" w:color="auto"/>
            </w:tcBorders>
            <w:hideMark/>
          </w:tcPr>
          <w:p w:rsidR="00E9652C" w:rsidRDefault="00E9652C" w:rsidP="0032124E">
            <w:r>
              <w:t>Уметь:</w:t>
            </w:r>
          </w:p>
          <w:p w:rsidR="00E9652C" w:rsidRDefault="00E9652C" w:rsidP="0032124E">
            <w:r>
              <w:t>- выполнять сложение однозначного числа с двузначным в пределах 20 без перехода через десяток</w:t>
            </w:r>
          </w:p>
        </w:tc>
        <w:tc>
          <w:tcPr>
            <w:tcW w:w="2693" w:type="dxa"/>
            <w:tcBorders>
              <w:top w:val="single" w:sz="4" w:space="0" w:color="auto"/>
              <w:left w:val="single" w:sz="4" w:space="0" w:color="auto"/>
              <w:bottom w:val="single" w:sz="4" w:space="0" w:color="auto"/>
              <w:right w:val="single" w:sz="4" w:space="0" w:color="auto"/>
            </w:tcBorders>
            <w:hideMark/>
          </w:tcPr>
          <w:p w:rsidR="00E9652C" w:rsidRDefault="00E9652C" w:rsidP="0032124E">
            <w:r>
              <w:t>Целеустремлённость и настойчивость в достижении цели</w:t>
            </w:r>
          </w:p>
        </w:tc>
        <w:tc>
          <w:tcPr>
            <w:tcW w:w="3544" w:type="dxa"/>
            <w:gridSpan w:val="2"/>
            <w:tcBorders>
              <w:top w:val="single" w:sz="4" w:space="0" w:color="auto"/>
              <w:left w:val="single" w:sz="4" w:space="0" w:color="auto"/>
              <w:bottom w:val="single" w:sz="4" w:space="0" w:color="auto"/>
              <w:right w:val="single" w:sz="4" w:space="0" w:color="auto"/>
            </w:tcBorders>
            <w:hideMark/>
          </w:tcPr>
          <w:p w:rsidR="00E9652C" w:rsidRDefault="00E9652C" w:rsidP="0032124E">
            <w:r>
              <w:rPr>
                <w:i/>
              </w:rPr>
              <w:t xml:space="preserve">Обрабатывать </w:t>
            </w:r>
            <w:r>
              <w:t xml:space="preserve">информацию: </w:t>
            </w:r>
            <w:r>
              <w:rPr>
                <w:i/>
              </w:rPr>
              <w:t>находить,  обобщать и представлять</w:t>
            </w:r>
            <w:r>
              <w:t xml:space="preserve"> данные</w:t>
            </w:r>
          </w:p>
        </w:tc>
      </w:tr>
      <w:tr w:rsidR="00E9652C" w:rsidTr="0032124E">
        <w:trPr>
          <w:gridAfter w:val="1"/>
          <w:wAfter w:w="1749" w:type="dxa"/>
          <w:trHeight w:val="20"/>
        </w:trPr>
        <w:tc>
          <w:tcPr>
            <w:tcW w:w="710" w:type="dxa"/>
            <w:tcBorders>
              <w:top w:val="single" w:sz="4" w:space="0" w:color="auto"/>
              <w:left w:val="single" w:sz="4" w:space="0" w:color="auto"/>
              <w:bottom w:val="single" w:sz="4" w:space="0" w:color="auto"/>
              <w:right w:val="single" w:sz="4" w:space="0" w:color="auto"/>
            </w:tcBorders>
            <w:hideMark/>
          </w:tcPr>
          <w:p w:rsidR="00E9652C" w:rsidRPr="009D5363" w:rsidRDefault="00E9652C" w:rsidP="0032124E">
            <w:pPr>
              <w:jc w:val="center"/>
            </w:pPr>
            <w:r>
              <w:lastRenderedPageBreak/>
              <w:t>62</w:t>
            </w:r>
          </w:p>
        </w:tc>
        <w:tc>
          <w:tcPr>
            <w:tcW w:w="708" w:type="dxa"/>
            <w:tcBorders>
              <w:top w:val="single" w:sz="4" w:space="0" w:color="auto"/>
              <w:left w:val="single" w:sz="4" w:space="0" w:color="auto"/>
              <w:bottom w:val="single" w:sz="4" w:space="0" w:color="auto"/>
              <w:right w:val="single" w:sz="4" w:space="0" w:color="auto"/>
            </w:tcBorders>
          </w:tcPr>
          <w:p w:rsidR="00E9652C" w:rsidRDefault="00E9652C" w:rsidP="0032124E">
            <w:pPr>
              <w:jc w:val="center"/>
              <w:rPr>
                <w:lang w:val="en-US"/>
              </w:rPr>
            </w:pPr>
          </w:p>
        </w:tc>
        <w:tc>
          <w:tcPr>
            <w:tcW w:w="1701" w:type="dxa"/>
            <w:tcBorders>
              <w:top w:val="single" w:sz="4" w:space="0" w:color="auto"/>
              <w:left w:val="single" w:sz="4" w:space="0" w:color="auto"/>
              <w:bottom w:val="single" w:sz="4" w:space="0" w:color="auto"/>
              <w:right w:val="single" w:sz="4" w:space="0" w:color="auto"/>
            </w:tcBorders>
          </w:tcPr>
          <w:p w:rsidR="00E9652C" w:rsidRDefault="00E9652C" w:rsidP="0032124E">
            <w:r>
              <w:t xml:space="preserve">Как вычесть </w:t>
            </w:r>
          </w:p>
          <w:p w:rsidR="00E9652C" w:rsidRDefault="00E9652C" w:rsidP="0032124E">
            <w:r>
              <w:t>число?</w:t>
            </w:r>
          </w:p>
          <w:p w:rsidR="00E9652C" w:rsidRDefault="00E9652C" w:rsidP="0032124E"/>
        </w:tc>
        <w:tc>
          <w:tcPr>
            <w:tcW w:w="1276"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t>УИПЗЗ</w:t>
            </w:r>
          </w:p>
        </w:tc>
        <w:tc>
          <w:tcPr>
            <w:tcW w:w="2409" w:type="dxa"/>
            <w:tcBorders>
              <w:top w:val="single" w:sz="4" w:space="0" w:color="auto"/>
              <w:left w:val="single" w:sz="4" w:space="0" w:color="auto"/>
              <w:bottom w:val="single" w:sz="4" w:space="0" w:color="auto"/>
              <w:right w:val="single" w:sz="4" w:space="0" w:color="auto"/>
            </w:tcBorders>
            <w:hideMark/>
          </w:tcPr>
          <w:p w:rsidR="00E9652C" w:rsidRDefault="00E9652C" w:rsidP="0032124E">
            <w:r>
              <w:t>Формирование умения выполнять вычитание однозначного числа из двузначного в пределах 20 без перехода через десяток</w:t>
            </w:r>
          </w:p>
        </w:tc>
        <w:tc>
          <w:tcPr>
            <w:tcW w:w="2694" w:type="dxa"/>
            <w:tcBorders>
              <w:top w:val="single" w:sz="4" w:space="0" w:color="auto"/>
              <w:left w:val="single" w:sz="4" w:space="0" w:color="auto"/>
              <w:bottom w:val="single" w:sz="4" w:space="0" w:color="auto"/>
              <w:right w:val="single" w:sz="4" w:space="0" w:color="auto"/>
            </w:tcBorders>
            <w:hideMark/>
          </w:tcPr>
          <w:p w:rsidR="00E9652C" w:rsidRDefault="00E9652C" w:rsidP="0032124E">
            <w:r>
              <w:t>Выполнять сложение и вычитание однозначного числа из двузначного в пределах 20 без перехода через десяток</w:t>
            </w:r>
          </w:p>
        </w:tc>
        <w:tc>
          <w:tcPr>
            <w:tcW w:w="2693" w:type="dxa"/>
            <w:tcBorders>
              <w:top w:val="single" w:sz="4" w:space="0" w:color="auto"/>
              <w:left w:val="single" w:sz="4" w:space="0" w:color="auto"/>
              <w:bottom w:val="single" w:sz="4" w:space="0" w:color="auto"/>
              <w:right w:val="single" w:sz="4" w:space="0" w:color="auto"/>
            </w:tcBorders>
            <w:hideMark/>
          </w:tcPr>
          <w:p w:rsidR="00E9652C" w:rsidRDefault="00E9652C" w:rsidP="0032124E">
            <w:r>
              <w:t>Целеустремлённость и настойчивость в достижении цели</w:t>
            </w:r>
          </w:p>
        </w:tc>
        <w:tc>
          <w:tcPr>
            <w:tcW w:w="3544" w:type="dxa"/>
            <w:gridSpan w:val="2"/>
            <w:tcBorders>
              <w:top w:val="single" w:sz="4" w:space="0" w:color="auto"/>
              <w:left w:val="single" w:sz="4" w:space="0" w:color="auto"/>
              <w:bottom w:val="single" w:sz="4" w:space="0" w:color="auto"/>
              <w:right w:val="single" w:sz="4" w:space="0" w:color="auto"/>
            </w:tcBorders>
            <w:hideMark/>
          </w:tcPr>
          <w:p w:rsidR="00E9652C" w:rsidRDefault="00E9652C" w:rsidP="0032124E">
            <w:r>
              <w:rPr>
                <w:i/>
              </w:rPr>
              <w:t xml:space="preserve">Описывать </w:t>
            </w:r>
            <w:r>
              <w:t>явления и события с использованием чисел</w:t>
            </w:r>
          </w:p>
        </w:tc>
      </w:tr>
      <w:tr w:rsidR="00E9652C" w:rsidTr="0032124E">
        <w:trPr>
          <w:gridAfter w:val="1"/>
          <w:wAfter w:w="1749" w:type="dxa"/>
          <w:trHeight w:val="20"/>
        </w:trPr>
        <w:tc>
          <w:tcPr>
            <w:tcW w:w="710" w:type="dxa"/>
            <w:tcBorders>
              <w:top w:val="single" w:sz="4" w:space="0" w:color="auto"/>
              <w:left w:val="single" w:sz="4" w:space="0" w:color="auto"/>
              <w:bottom w:val="single" w:sz="4" w:space="0" w:color="auto"/>
              <w:right w:val="single" w:sz="4" w:space="0" w:color="auto"/>
            </w:tcBorders>
            <w:hideMark/>
          </w:tcPr>
          <w:p w:rsidR="00E9652C" w:rsidRPr="009D5363" w:rsidRDefault="00E9652C" w:rsidP="0032124E">
            <w:pPr>
              <w:jc w:val="center"/>
            </w:pPr>
            <w:r>
              <w:t>63</w:t>
            </w:r>
          </w:p>
        </w:tc>
        <w:tc>
          <w:tcPr>
            <w:tcW w:w="708" w:type="dxa"/>
            <w:tcBorders>
              <w:top w:val="single" w:sz="4" w:space="0" w:color="auto"/>
              <w:left w:val="single" w:sz="4" w:space="0" w:color="auto"/>
              <w:bottom w:val="single" w:sz="4" w:space="0" w:color="auto"/>
              <w:right w:val="single" w:sz="4" w:space="0" w:color="auto"/>
            </w:tcBorders>
          </w:tcPr>
          <w:p w:rsidR="00E9652C" w:rsidRDefault="00E9652C" w:rsidP="0032124E">
            <w:pPr>
              <w:jc w:val="center"/>
              <w:rPr>
                <w:lang w:val="en-US"/>
              </w:rPr>
            </w:pPr>
          </w:p>
        </w:tc>
        <w:tc>
          <w:tcPr>
            <w:tcW w:w="1701" w:type="dxa"/>
            <w:tcBorders>
              <w:top w:val="single" w:sz="4" w:space="0" w:color="auto"/>
              <w:left w:val="single" w:sz="4" w:space="0" w:color="auto"/>
              <w:bottom w:val="single" w:sz="4" w:space="0" w:color="auto"/>
              <w:right w:val="single" w:sz="4" w:space="0" w:color="auto"/>
            </w:tcBorders>
          </w:tcPr>
          <w:p w:rsidR="00E9652C" w:rsidRDefault="00E9652C" w:rsidP="0032124E">
            <w:r>
              <w:t>Длина ломаной</w:t>
            </w:r>
          </w:p>
          <w:p w:rsidR="00E9652C" w:rsidRDefault="00E9652C" w:rsidP="0032124E"/>
        </w:tc>
        <w:tc>
          <w:tcPr>
            <w:tcW w:w="1276"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t>УИПЗЗ</w:t>
            </w:r>
          </w:p>
        </w:tc>
        <w:tc>
          <w:tcPr>
            <w:tcW w:w="2409" w:type="dxa"/>
            <w:tcBorders>
              <w:top w:val="single" w:sz="4" w:space="0" w:color="auto"/>
              <w:left w:val="single" w:sz="4" w:space="0" w:color="auto"/>
              <w:bottom w:val="single" w:sz="4" w:space="0" w:color="auto"/>
              <w:right w:val="single" w:sz="4" w:space="0" w:color="auto"/>
            </w:tcBorders>
            <w:hideMark/>
          </w:tcPr>
          <w:p w:rsidR="00E9652C" w:rsidRDefault="00E9652C" w:rsidP="0032124E">
            <w:r>
              <w:t>Знакомство с понятием «длина ломаной» и способом её нахождения. Отработка изученных приёмов вычисления во втором десятке</w:t>
            </w:r>
          </w:p>
        </w:tc>
        <w:tc>
          <w:tcPr>
            <w:tcW w:w="2694" w:type="dxa"/>
            <w:tcBorders>
              <w:top w:val="single" w:sz="4" w:space="0" w:color="auto"/>
              <w:left w:val="single" w:sz="4" w:space="0" w:color="auto"/>
              <w:bottom w:val="single" w:sz="4" w:space="0" w:color="auto"/>
              <w:right w:val="single" w:sz="4" w:space="0" w:color="auto"/>
            </w:tcBorders>
            <w:hideMark/>
          </w:tcPr>
          <w:p w:rsidR="00E9652C" w:rsidRDefault="00E9652C" w:rsidP="0032124E">
            <w:r>
              <w:t>Уметь:</w:t>
            </w:r>
          </w:p>
          <w:p w:rsidR="00E9652C" w:rsidRDefault="00E9652C" w:rsidP="0032124E">
            <w:r>
              <w:t>- находить длину ломаной;</w:t>
            </w:r>
          </w:p>
          <w:p w:rsidR="00E9652C" w:rsidRDefault="00E9652C" w:rsidP="0032124E">
            <w:r>
              <w:t>- складывать и вычитать числа в пределах 20 без перехода через десяток</w:t>
            </w:r>
          </w:p>
        </w:tc>
        <w:tc>
          <w:tcPr>
            <w:tcW w:w="2693" w:type="dxa"/>
            <w:tcBorders>
              <w:top w:val="single" w:sz="4" w:space="0" w:color="auto"/>
              <w:left w:val="single" w:sz="4" w:space="0" w:color="auto"/>
              <w:bottom w:val="single" w:sz="4" w:space="0" w:color="auto"/>
              <w:right w:val="single" w:sz="4" w:space="0" w:color="auto"/>
            </w:tcBorders>
            <w:hideMark/>
          </w:tcPr>
          <w:p w:rsidR="00E9652C" w:rsidRDefault="00E9652C" w:rsidP="0032124E">
            <w:r>
              <w:t>Способность осознавать и оценивать свои мысли, действия и выражать их в речи, соотносить результат действия с поставленной целью</w:t>
            </w:r>
          </w:p>
        </w:tc>
        <w:tc>
          <w:tcPr>
            <w:tcW w:w="3544" w:type="dxa"/>
            <w:gridSpan w:val="2"/>
            <w:tcBorders>
              <w:top w:val="single" w:sz="4" w:space="0" w:color="auto"/>
              <w:left w:val="single" w:sz="4" w:space="0" w:color="auto"/>
              <w:bottom w:val="single" w:sz="4" w:space="0" w:color="auto"/>
              <w:right w:val="single" w:sz="4" w:space="0" w:color="auto"/>
            </w:tcBorders>
            <w:hideMark/>
          </w:tcPr>
          <w:p w:rsidR="00E9652C" w:rsidRDefault="00E9652C" w:rsidP="0032124E">
            <w:r>
              <w:rPr>
                <w:i/>
                <w:spacing w:val="-4"/>
              </w:rPr>
              <w:t xml:space="preserve">Сравнивать </w:t>
            </w:r>
            <w:r>
              <w:rPr>
                <w:spacing w:val="-4"/>
              </w:rPr>
              <w:t xml:space="preserve">отдельные признаки объекта или явления, </w:t>
            </w:r>
            <w:r>
              <w:rPr>
                <w:i/>
                <w:spacing w:val="-4"/>
              </w:rPr>
              <w:t xml:space="preserve">анализировать </w:t>
            </w:r>
            <w:r>
              <w:rPr>
                <w:spacing w:val="-4"/>
              </w:rPr>
              <w:t>результаты</w:t>
            </w:r>
          </w:p>
        </w:tc>
      </w:tr>
      <w:tr w:rsidR="00E9652C" w:rsidTr="0032124E">
        <w:trPr>
          <w:gridAfter w:val="1"/>
          <w:wAfter w:w="1749" w:type="dxa"/>
          <w:trHeight w:val="20"/>
        </w:trPr>
        <w:tc>
          <w:tcPr>
            <w:tcW w:w="710" w:type="dxa"/>
            <w:tcBorders>
              <w:top w:val="single" w:sz="4" w:space="0" w:color="auto"/>
              <w:left w:val="single" w:sz="4" w:space="0" w:color="auto"/>
              <w:bottom w:val="single" w:sz="4" w:space="0" w:color="auto"/>
              <w:right w:val="single" w:sz="4" w:space="0" w:color="auto"/>
            </w:tcBorders>
            <w:hideMark/>
          </w:tcPr>
          <w:p w:rsidR="00E9652C" w:rsidRPr="009D5363" w:rsidRDefault="00E9652C" w:rsidP="0032124E">
            <w:pPr>
              <w:jc w:val="center"/>
            </w:pPr>
            <w:r>
              <w:t>64</w:t>
            </w:r>
          </w:p>
        </w:tc>
        <w:tc>
          <w:tcPr>
            <w:tcW w:w="708" w:type="dxa"/>
            <w:tcBorders>
              <w:top w:val="single" w:sz="4" w:space="0" w:color="auto"/>
              <w:left w:val="single" w:sz="4" w:space="0" w:color="auto"/>
              <w:bottom w:val="single" w:sz="4" w:space="0" w:color="auto"/>
              <w:right w:val="single" w:sz="4" w:space="0" w:color="auto"/>
            </w:tcBorders>
          </w:tcPr>
          <w:p w:rsidR="00E9652C" w:rsidRDefault="00E9652C" w:rsidP="0032124E">
            <w:pPr>
              <w:jc w:val="center"/>
              <w:rPr>
                <w:lang w:val="en-US"/>
              </w:rPr>
            </w:pPr>
          </w:p>
        </w:tc>
        <w:tc>
          <w:tcPr>
            <w:tcW w:w="1701" w:type="dxa"/>
            <w:tcBorders>
              <w:top w:val="single" w:sz="4" w:space="0" w:color="auto"/>
              <w:left w:val="single" w:sz="4" w:space="0" w:color="auto"/>
              <w:bottom w:val="single" w:sz="4" w:space="0" w:color="auto"/>
              <w:right w:val="single" w:sz="4" w:space="0" w:color="auto"/>
            </w:tcBorders>
          </w:tcPr>
          <w:p w:rsidR="00E9652C" w:rsidRDefault="00E9652C" w:rsidP="0032124E">
            <w:r>
              <w:t>Периметр</w:t>
            </w:r>
          </w:p>
          <w:p w:rsidR="00E9652C" w:rsidRDefault="00E9652C" w:rsidP="0032124E"/>
        </w:tc>
        <w:tc>
          <w:tcPr>
            <w:tcW w:w="1276"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t>УИПЗЗ</w:t>
            </w:r>
          </w:p>
        </w:tc>
        <w:tc>
          <w:tcPr>
            <w:tcW w:w="2409" w:type="dxa"/>
            <w:tcBorders>
              <w:top w:val="single" w:sz="4" w:space="0" w:color="auto"/>
              <w:left w:val="single" w:sz="4" w:space="0" w:color="auto"/>
              <w:bottom w:val="single" w:sz="4" w:space="0" w:color="auto"/>
              <w:right w:val="single" w:sz="4" w:space="0" w:color="auto"/>
            </w:tcBorders>
            <w:hideMark/>
          </w:tcPr>
          <w:p w:rsidR="00E9652C" w:rsidRDefault="00E9652C" w:rsidP="0032124E">
            <w:r>
              <w:t>Знакомство с понятием «периметр» и способом его нахождения</w:t>
            </w:r>
          </w:p>
        </w:tc>
        <w:tc>
          <w:tcPr>
            <w:tcW w:w="2694" w:type="dxa"/>
            <w:tcBorders>
              <w:top w:val="single" w:sz="4" w:space="0" w:color="auto"/>
              <w:left w:val="single" w:sz="4" w:space="0" w:color="auto"/>
              <w:bottom w:val="single" w:sz="4" w:space="0" w:color="auto"/>
              <w:right w:val="single" w:sz="4" w:space="0" w:color="auto"/>
            </w:tcBorders>
            <w:hideMark/>
          </w:tcPr>
          <w:p w:rsidR="00E9652C" w:rsidRDefault="00E9652C" w:rsidP="0032124E">
            <w:r>
              <w:t>Уметь:</w:t>
            </w:r>
          </w:p>
          <w:p w:rsidR="00E9652C" w:rsidRDefault="00E9652C" w:rsidP="0032124E">
            <w:r>
              <w:t>- находить периметр многоугольника</w:t>
            </w:r>
          </w:p>
        </w:tc>
        <w:tc>
          <w:tcPr>
            <w:tcW w:w="2693" w:type="dxa"/>
            <w:tcBorders>
              <w:top w:val="single" w:sz="4" w:space="0" w:color="auto"/>
              <w:left w:val="single" w:sz="4" w:space="0" w:color="auto"/>
              <w:bottom w:val="single" w:sz="4" w:space="0" w:color="auto"/>
              <w:right w:val="single" w:sz="4" w:space="0" w:color="auto"/>
            </w:tcBorders>
            <w:hideMark/>
          </w:tcPr>
          <w:p w:rsidR="00E9652C" w:rsidRDefault="00E9652C" w:rsidP="0032124E">
            <w:r>
              <w:t>Любознательность, трудолюбие, способность к организации своей деятельности</w:t>
            </w:r>
          </w:p>
        </w:tc>
        <w:tc>
          <w:tcPr>
            <w:tcW w:w="3544" w:type="dxa"/>
            <w:gridSpan w:val="2"/>
            <w:tcBorders>
              <w:top w:val="single" w:sz="4" w:space="0" w:color="auto"/>
              <w:left w:val="single" w:sz="4" w:space="0" w:color="auto"/>
              <w:bottom w:val="single" w:sz="4" w:space="0" w:color="auto"/>
              <w:right w:val="single" w:sz="4" w:space="0" w:color="auto"/>
            </w:tcBorders>
            <w:hideMark/>
          </w:tcPr>
          <w:p w:rsidR="00E9652C" w:rsidRDefault="00E9652C" w:rsidP="0032124E">
            <w:pPr>
              <w:jc w:val="both"/>
            </w:pPr>
            <w:r>
              <w:rPr>
                <w:i/>
              </w:rPr>
              <w:t>Описывать</w:t>
            </w:r>
            <w:r>
              <w:t xml:space="preserve"> свойства геометрических фигур,</w:t>
            </w:r>
          </w:p>
          <w:p w:rsidR="00E9652C" w:rsidRDefault="00E9652C" w:rsidP="0032124E">
            <w:r>
              <w:rPr>
                <w:i/>
              </w:rPr>
              <w:t>сравнивать</w:t>
            </w:r>
            <w:r>
              <w:t xml:space="preserve"> геометрические фигуры</w:t>
            </w:r>
          </w:p>
        </w:tc>
      </w:tr>
      <w:tr w:rsidR="00E9652C" w:rsidTr="0032124E">
        <w:trPr>
          <w:gridAfter w:val="1"/>
          <w:wAfter w:w="1749" w:type="dxa"/>
          <w:trHeight w:val="20"/>
        </w:trPr>
        <w:tc>
          <w:tcPr>
            <w:tcW w:w="710" w:type="dxa"/>
            <w:tcBorders>
              <w:top w:val="single" w:sz="4" w:space="0" w:color="auto"/>
              <w:left w:val="single" w:sz="4" w:space="0" w:color="auto"/>
              <w:bottom w:val="single" w:sz="4" w:space="0" w:color="auto"/>
              <w:right w:val="single" w:sz="4" w:space="0" w:color="auto"/>
            </w:tcBorders>
            <w:hideMark/>
          </w:tcPr>
          <w:p w:rsidR="00E9652C" w:rsidRPr="009D5363" w:rsidRDefault="00E9652C" w:rsidP="0032124E">
            <w:pPr>
              <w:jc w:val="center"/>
            </w:pPr>
            <w:r>
              <w:t>65</w:t>
            </w:r>
          </w:p>
        </w:tc>
        <w:tc>
          <w:tcPr>
            <w:tcW w:w="708" w:type="dxa"/>
            <w:tcBorders>
              <w:top w:val="single" w:sz="4" w:space="0" w:color="auto"/>
              <w:left w:val="single" w:sz="4" w:space="0" w:color="auto"/>
              <w:bottom w:val="single" w:sz="4" w:space="0" w:color="auto"/>
              <w:right w:val="single" w:sz="4" w:space="0" w:color="auto"/>
            </w:tcBorders>
          </w:tcPr>
          <w:p w:rsidR="00E9652C" w:rsidRDefault="00E9652C" w:rsidP="0032124E">
            <w:pPr>
              <w:jc w:val="center"/>
              <w:rPr>
                <w:lang w:val="en-US"/>
              </w:rPr>
            </w:pPr>
          </w:p>
        </w:tc>
        <w:tc>
          <w:tcPr>
            <w:tcW w:w="1701" w:type="dxa"/>
            <w:tcBorders>
              <w:top w:val="single" w:sz="4" w:space="0" w:color="auto"/>
              <w:left w:val="single" w:sz="4" w:space="0" w:color="auto"/>
              <w:bottom w:val="single" w:sz="4" w:space="0" w:color="auto"/>
              <w:right w:val="single" w:sz="4" w:space="0" w:color="auto"/>
            </w:tcBorders>
          </w:tcPr>
          <w:p w:rsidR="00E9652C" w:rsidRDefault="00E9652C" w:rsidP="0032124E">
            <w:r>
              <w:t>Площадь</w:t>
            </w:r>
          </w:p>
          <w:p w:rsidR="00E9652C" w:rsidRDefault="00E9652C" w:rsidP="0032124E"/>
        </w:tc>
        <w:tc>
          <w:tcPr>
            <w:tcW w:w="1276"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t>УИПЗЗ</w:t>
            </w:r>
          </w:p>
        </w:tc>
        <w:tc>
          <w:tcPr>
            <w:tcW w:w="2409" w:type="dxa"/>
            <w:tcBorders>
              <w:top w:val="single" w:sz="4" w:space="0" w:color="auto"/>
              <w:left w:val="single" w:sz="4" w:space="0" w:color="auto"/>
              <w:bottom w:val="single" w:sz="4" w:space="0" w:color="auto"/>
              <w:right w:val="single" w:sz="4" w:space="0" w:color="auto"/>
            </w:tcBorders>
            <w:hideMark/>
          </w:tcPr>
          <w:p w:rsidR="00E9652C" w:rsidRDefault="00E9652C" w:rsidP="0032124E">
            <w:r>
              <w:t xml:space="preserve">Знакомство с понятием </w:t>
            </w:r>
          </w:p>
          <w:p w:rsidR="00E9652C" w:rsidRDefault="00E9652C" w:rsidP="0032124E">
            <w:r>
              <w:t>«площадь»</w:t>
            </w:r>
          </w:p>
        </w:tc>
        <w:tc>
          <w:tcPr>
            <w:tcW w:w="2694" w:type="dxa"/>
            <w:tcBorders>
              <w:top w:val="single" w:sz="4" w:space="0" w:color="auto"/>
              <w:left w:val="single" w:sz="4" w:space="0" w:color="auto"/>
              <w:bottom w:val="single" w:sz="4" w:space="0" w:color="auto"/>
              <w:right w:val="single" w:sz="4" w:space="0" w:color="auto"/>
            </w:tcBorders>
            <w:hideMark/>
          </w:tcPr>
          <w:p w:rsidR="00E9652C" w:rsidRDefault="00E9652C" w:rsidP="0032124E">
            <w:r>
              <w:t xml:space="preserve"> Знать: понятие «периметр», «площадь».</w:t>
            </w:r>
          </w:p>
          <w:p w:rsidR="00E9652C" w:rsidRDefault="00E9652C" w:rsidP="0032124E">
            <w:r>
              <w:t xml:space="preserve">   Уметь:</w:t>
            </w:r>
          </w:p>
          <w:p w:rsidR="00E9652C" w:rsidRDefault="00E9652C" w:rsidP="0032124E">
            <w:r>
              <w:t>-  находить периметр многоугольника, длину ломаной</w:t>
            </w:r>
          </w:p>
        </w:tc>
        <w:tc>
          <w:tcPr>
            <w:tcW w:w="2693" w:type="dxa"/>
            <w:tcBorders>
              <w:top w:val="single" w:sz="4" w:space="0" w:color="auto"/>
              <w:left w:val="single" w:sz="4" w:space="0" w:color="auto"/>
              <w:bottom w:val="single" w:sz="4" w:space="0" w:color="auto"/>
              <w:right w:val="single" w:sz="4" w:space="0" w:color="auto"/>
            </w:tcBorders>
          </w:tcPr>
          <w:p w:rsidR="00E9652C" w:rsidRDefault="00E9652C" w:rsidP="0032124E">
            <w:r>
              <w:t>Устойчивый познавательный интерес к новым общим способам решения задач</w:t>
            </w:r>
          </w:p>
        </w:tc>
        <w:tc>
          <w:tcPr>
            <w:tcW w:w="3544" w:type="dxa"/>
            <w:gridSpan w:val="2"/>
            <w:tcBorders>
              <w:top w:val="single" w:sz="4" w:space="0" w:color="auto"/>
              <w:left w:val="single" w:sz="4" w:space="0" w:color="auto"/>
              <w:bottom w:val="single" w:sz="4" w:space="0" w:color="auto"/>
              <w:right w:val="single" w:sz="4" w:space="0" w:color="auto"/>
            </w:tcBorders>
            <w:hideMark/>
          </w:tcPr>
          <w:p w:rsidR="00E9652C" w:rsidRDefault="00E9652C" w:rsidP="0032124E">
            <w:pPr>
              <w:jc w:val="both"/>
            </w:pPr>
            <w:r>
              <w:rPr>
                <w:i/>
              </w:rPr>
              <w:t>Описывать</w:t>
            </w:r>
            <w:r>
              <w:t xml:space="preserve"> свойства геометрических фигур,</w:t>
            </w:r>
          </w:p>
          <w:p w:rsidR="00E9652C" w:rsidRDefault="00E9652C" w:rsidP="0032124E">
            <w:r>
              <w:rPr>
                <w:i/>
              </w:rPr>
              <w:t>сравнивать</w:t>
            </w:r>
            <w:r>
              <w:t xml:space="preserve"> геометрические фигуры</w:t>
            </w:r>
          </w:p>
        </w:tc>
      </w:tr>
      <w:tr w:rsidR="00E9652C" w:rsidTr="0032124E">
        <w:trPr>
          <w:gridAfter w:val="1"/>
          <w:wAfter w:w="1749" w:type="dxa"/>
          <w:trHeight w:val="20"/>
        </w:trPr>
        <w:tc>
          <w:tcPr>
            <w:tcW w:w="710" w:type="dxa"/>
            <w:tcBorders>
              <w:top w:val="single" w:sz="4" w:space="0" w:color="auto"/>
              <w:left w:val="single" w:sz="4" w:space="0" w:color="auto"/>
              <w:bottom w:val="single" w:sz="4" w:space="0" w:color="auto"/>
              <w:right w:val="single" w:sz="4" w:space="0" w:color="auto"/>
            </w:tcBorders>
            <w:hideMark/>
          </w:tcPr>
          <w:p w:rsidR="00E9652C" w:rsidRPr="009D5363" w:rsidRDefault="00E9652C" w:rsidP="0032124E">
            <w:pPr>
              <w:jc w:val="center"/>
            </w:pPr>
            <w:r>
              <w:t>66</w:t>
            </w:r>
          </w:p>
        </w:tc>
        <w:tc>
          <w:tcPr>
            <w:tcW w:w="708" w:type="dxa"/>
            <w:tcBorders>
              <w:top w:val="single" w:sz="4" w:space="0" w:color="auto"/>
              <w:left w:val="single" w:sz="4" w:space="0" w:color="auto"/>
              <w:bottom w:val="single" w:sz="4" w:space="0" w:color="auto"/>
              <w:right w:val="single" w:sz="4" w:space="0" w:color="auto"/>
            </w:tcBorders>
          </w:tcPr>
          <w:p w:rsidR="00E9652C" w:rsidRDefault="00E9652C" w:rsidP="0032124E">
            <w:pPr>
              <w:jc w:val="center"/>
              <w:rPr>
                <w:lang w:val="en-US"/>
              </w:rPr>
            </w:pPr>
          </w:p>
        </w:tc>
        <w:tc>
          <w:tcPr>
            <w:tcW w:w="1701" w:type="dxa"/>
            <w:tcBorders>
              <w:top w:val="single" w:sz="4" w:space="0" w:color="auto"/>
              <w:left w:val="single" w:sz="4" w:space="0" w:color="auto"/>
              <w:bottom w:val="single" w:sz="4" w:space="0" w:color="auto"/>
              <w:right w:val="single" w:sz="4" w:space="0" w:color="auto"/>
            </w:tcBorders>
          </w:tcPr>
          <w:p w:rsidR="00E9652C" w:rsidRDefault="00E9652C" w:rsidP="0032124E">
            <w:r>
              <w:t xml:space="preserve">Что такое </w:t>
            </w:r>
          </w:p>
          <w:p w:rsidR="00E9652C" w:rsidRDefault="00E9652C" w:rsidP="0032124E">
            <w:r>
              <w:t>задача</w:t>
            </w:r>
          </w:p>
          <w:p w:rsidR="00E9652C" w:rsidRDefault="00E9652C" w:rsidP="0032124E"/>
        </w:tc>
        <w:tc>
          <w:tcPr>
            <w:tcW w:w="1276"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t>УИПЗЗ</w:t>
            </w:r>
          </w:p>
        </w:tc>
        <w:tc>
          <w:tcPr>
            <w:tcW w:w="2409" w:type="dxa"/>
            <w:tcBorders>
              <w:top w:val="single" w:sz="4" w:space="0" w:color="auto"/>
              <w:left w:val="single" w:sz="4" w:space="0" w:color="auto"/>
              <w:bottom w:val="single" w:sz="4" w:space="0" w:color="auto"/>
              <w:right w:val="single" w:sz="4" w:space="0" w:color="auto"/>
            </w:tcBorders>
            <w:hideMark/>
          </w:tcPr>
          <w:p w:rsidR="00E9652C" w:rsidRDefault="00E9652C" w:rsidP="0032124E">
            <w:r>
              <w:t xml:space="preserve">Знакомство с признаками текстовой задачи (данное и </w:t>
            </w:r>
            <w:r>
              <w:lastRenderedPageBreak/>
              <w:t>неизвестное, достаточность данных, соответствие вопроса данным)</w:t>
            </w:r>
          </w:p>
        </w:tc>
        <w:tc>
          <w:tcPr>
            <w:tcW w:w="2694" w:type="dxa"/>
            <w:tcBorders>
              <w:top w:val="single" w:sz="4" w:space="0" w:color="auto"/>
              <w:left w:val="single" w:sz="4" w:space="0" w:color="auto"/>
              <w:bottom w:val="single" w:sz="4" w:space="0" w:color="auto"/>
              <w:right w:val="single" w:sz="4" w:space="0" w:color="auto"/>
            </w:tcBorders>
            <w:hideMark/>
          </w:tcPr>
          <w:p w:rsidR="00E9652C" w:rsidRDefault="00E9652C" w:rsidP="0032124E">
            <w:r>
              <w:lastRenderedPageBreak/>
              <w:t>Знать:</w:t>
            </w:r>
          </w:p>
          <w:p w:rsidR="00E9652C" w:rsidRDefault="00E9652C" w:rsidP="0032124E">
            <w:r>
              <w:t xml:space="preserve">-  признаки текстовой задачи (данное и неизвестное, </w:t>
            </w:r>
            <w:r>
              <w:lastRenderedPageBreak/>
              <w:t>достаточность данных, соответствие вопроса данным)</w:t>
            </w:r>
          </w:p>
        </w:tc>
        <w:tc>
          <w:tcPr>
            <w:tcW w:w="2693" w:type="dxa"/>
            <w:tcBorders>
              <w:top w:val="single" w:sz="4" w:space="0" w:color="auto"/>
              <w:left w:val="single" w:sz="4" w:space="0" w:color="auto"/>
              <w:bottom w:val="single" w:sz="4" w:space="0" w:color="auto"/>
              <w:right w:val="single" w:sz="4" w:space="0" w:color="auto"/>
            </w:tcBorders>
            <w:hideMark/>
          </w:tcPr>
          <w:p w:rsidR="00E9652C" w:rsidRDefault="00E9652C" w:rsidP="0032124E">
            <w:r>
              <w:lastRenderedPageBreak/>
              <w:t xml:space="preserve">Устойчивый познавательный интерес к новым общим способам </w:t>
            </w:r>
            <w:r>
              <w:lastRenderedPageBreak/>
              <w:t>решения задач</w:t>
            </w:r>
          </w:p>
        </w:tc>
        <w:tc>
          <w:tcPr>
            <w:tcW w:w="3544" w:type="dxa"/>
            <w:gridSpan w:val="2"/>
            <w:tcBorders>
              <w:top w:val="single" w:sz="4" w:space="0" w:color="auto"/>
              <w:left w:val="single" w:sz="4" w:space="0" w:color="auto"/>
              <w:bottom w:val="single" w:sz="4" w:space="0" w:color="auto"/>
              <w:right w:val="single" w:sz="4" w:space="0" w:color="auto"/>
            </w:tcBorders>
            <w:hideMark/>
          </w:tcPr>
          <w:p w:rsidR="00E9652C" w:rsidRDefault="00E9652C" w:rsidP="0032124E">
            <w:r>
              <w:rPr>
                <w:i/>
              </w:rPr>
              <w:lastRenderedPageBreak/>
              <w:t>Моделировать</w:t>
            </w:r>
            <w:r>
              <w:t xml:space="preserve"> текстовые задачи</w:t>
            </w:r>
          </w:p>
        </w:tc>
      </w:tr>
      <w:tr w:rsidR="00E9652C" w:rsidTr="0032124E">
        <w:trPr>
          <w:gridAfter w:val="1"/>
          <w:wAfter w:w="1749" w:type="dxa"/>
          <w:trHeight w:val="20"/>
        </w:trPr>
        <w:tc>
          <w:tcPr>
            <w:tcW w:w="710" w:type="dxa"/>
            <w:tcBorders>
              <w:top w:val="single" w:sz="4" w:space="0" w:color="auto"/>
              <w:left w:val="single" w:sz="4" w:space="0" w:color="auto"/>
              <w:bottom w:val="single" w:sz="4" w:space="0" w:color="auto"/>
              <w:right w:val="single" w:sz="4" w:space="0" w:color="auto"/>
            </w:tcBorders>
            <w:hideMark/>
          </w:tcPr>
          <w:p w:rsidR="00E9652C" w:rsidRPr="009D5363" w:rsidRDefault="00E9652C" w:rsidP="0032124E">
            <w:pPr>
              <w:jc w:val="center"/>
            </w:pPr>
            <w:r>
              <w:lastRenderedPageBreak/>
              <w:t>67</w:t>
            </w:r>
          </w:p>
        </w:tc>
        <w:tc>
          <w:tcPr>
            <w:tcW w:w="708" w:type="dxa"/>
            <w:tcBorders>
              <w:top w:val="single" w:sz="4" w:space="0" w:color="auto"/>
              <w:left w:val="single" w:sz="4" w:space="0" w:color="auto"/>
              <w:bottom w:val="single" w:sz="4" w:space="0" w:color="auto"/>
              <w:right w:val="single" w:sz="4" w:space="0" w:color="auto"/>
            </w:tcBorders>
          </w:tcPr>
          <w:p w:rsidR="00E9652C" w:rsidRDefault="00E9652C" w:rsidP="0032124E">
            <w:pPr>
              <w:jc w:val="center"/>
              <w:rPr>
                <w:lang w:val="en-US"/>
              </w:rPr>
            </w:pPr>
          </w:p>
        </w:tc>
        <w:tc>
          <w:tcPr>
            <w:tcW w:w="1701" w:type="dxa"/>
            <w:tcBorders>
              <w:top w:val="single" w:sz="4" w:space="0" w:color="auto"/>
              <w:left w:val="single" w:sz="4" w:space="0" w:color="auto"/>
              <w:bottom w:val="single" w:sz="4" w:space="0" w:color="auto"/>
              <w:right w:val="single" w:sz="4" w:space="0" w:color="auto"/>
            </w:tcBorders>
          </w:tcPr>
          <w:p w:rsidR="00E9652C" w:rsidRDefault="00E9652C" w:rsidP="0032124E">
            <w:r>
              <w:t>Как записать задачу короче?</w:t>
            </w:r>
          </w:p>
          <w:p w:rsidR="00E9652C" w:rsidRDefault="00E9652C" w:rsidP="0032124E"/>
        </w:tc>
        <w:tc>
          <w:tcPr>
            <w:tcW w:w="1276"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t>УИПЗЗ</w:t>
            </w:r>
          </w:p>
        </w:tc>
        <w:tc>
          <w:tcPr>
            <w:tcW w:w="2409" w:type="dxa"/>
            <w:tcBorders>
              <w:top w:val="single" w:sz="4" w:space="0" w:color="auto"/>
              <w:left w:val="single" w:sz="4" w:space="0" w:color="auto"/>
              <w:bottom w:val="single" w:sz="4" w:space="0" w:color="auto"/>
              <w:right w:val="single" w:sz="4" w:space="0" w:color="auto"/>
            </w:tcBorders>
            <w:hideMark/>
          </w:tcPr>
          <w:p w:rsidR="00E9652C" w:rsidRDefault="00E9652C" w:rsidP="0032124E">
            <w:r>
              <w:t>Формирование первоначальных представлений о краткой форме записи условия задачи</w:t>
            </w:r>
          </w:p>
        </w:tc>
        <w:tc>
          <w:tcPr>
            <w:tcW w:w="2694" w:type="dxa"/>
            <w:tcBorders>
              <w:top w:val="single" w:sz="4" w:space="0" w:color="auto"/>
              <w:left w:val="single" w:sz="4" w:space="0" w:color="auto"/>
              <w:bottom w:val="single" w:sz="4" w:space="0" w:color="auto"/>
              <w:right w:val="single" w:sz="4" w:space="0" w:color="auto"/>
            </w:tcBorders>
            <w:hideMark/>
          </w:tcPr>
          <w:p w:rsidR="00E9652C" w:rsidRDefault="00E9652C" w:rsidP="0032124E">
            <w:r>
              <w:t>Уметь:</w:t>
            </w:r>
          </w:p>
          <w:p w:rsidR="00E9652C" w:rsidRDefault="00E9652C" w:rsidP="0032124E">
            <w:r>
              <w:t>- записывать кратко условие задачи</w:t>
            </w:r>
          </w:p>
        </w:tc>
        <w:tc>
          <w:tcPr>
            <w:tcW w:w="2693" w:type="dxa"/>
            <w:tcBorders>
              <w:top w:val="single" w:sz="4" w:space="0" w:color="auto"/>
              <w:left w:val="single" w:sz="4" w:space="0" w:color="auto"/>
              <w:bottom w:val="single" w:sz="4" w:space="0" w:color="auto"/>
              <w:right w:val="single" w:sz="4" w:space="0" w:color="auto"/>
            </w:tcBorders>
            <w:hideMark/>
          </w:tcPr>
          <w:p w:rsidR="00E9652C" w:rsidRDefault="00E9652C" w:rsidP="0032124E">
            <w:r>
              <w:t>Любознательность, трудолюбие, способность к организации своей деятельности</w:t>
            </w:r>
          </w:p>
        </w:tc>
        <w:tc>
          <w:tcPr>
            <w:tcW w:w="3544" w:type="dxa"/>
            <w:gridSpan w:val="2"/>
            <w:tcBorders>
              <w:top w:val="single" w:sz="4" w:space="0" w:color="auto"/>
              <w:left w:val="single" w:sz="4" w:space="0" w:color="auto"/>
              <w:bottom w:val="single" w:sz="4" w:space="0" w:color="auto"/>
              <w:right w:val="single" w:sz="4" w:space="0" w:color="auto"/>
            </w:tcBorders>
            <w:hideMark/>
          </w:tcPr>
          <w:p w:rsidR="00E9652C" w:rsidRDefault="00E9652C" w:rsidP="0032124E">
            <w:r>
              <w:rPr>
                <w:i/>
              </w:rPr>
              <w:t xml:space="preserve">Моделировать </w:t>
            </w:r>
            <w:r>
              <w:t>текстовые задачи</w:t>
            </w:r>
          </w:p>
        </w:tc>
      </w:tr>
      <w:tr w:rsidR="00E9652C" w:rsidTr="0032124E">
        <w:trPr>
          <w:gridAfter w:val="1"/>
          <w:wAfter w:w="1749" w:type="dxa"/>
          <w:trHeight w:val="20"/>
        </w:trPr>
        <w:tc>
          <w:tcPr>
            <w:tcW w:w="710" w:type="dxa"/>
            <w:tcBorders>
              <w:top w:val="single" w:sz="4" w:space="0" w:color="auto"/>
              <w:left w:val="single" w:sz="4" w:space="0" w:color="auto"/>
              <w:bottom w:val="single" w:sz="4" w:space="0" w:color="auto"/>
              <w:right w:val="single" w:sz="4" w:space="0" w:color="auto"/>
            </w:tcBorders>
            <w:hideMark/>
          </w:tcPr>
          <w:p w:rsidR="00E9652C" w:rsidRPr="009D5363" w:rsidRDefault="00E9652C" w:rsidP="0032124E">
            <w:pPr>
              <w:jc w:val="center"/>
            </w:pPr>
            <w:r>
              <w:t>68</w:t>
            </w:r>
          </w:p>
        </w:tc>
        <w:tc>
          <w:tcPr>
            <w:tcW w:w="708" w:type="dxa"/>
            <w:tcBorders>
              <w:top w:val="single" w:sz="4" w:space="0" w:color="auto"/>
              <w:left w:val="single" w:sz="4" w:space="0" w:color="auto"/>
              <w:bottom w:val="single" w:sz="4" w:space="0" w:color="auto"/>
              <w:right w:val="single" w:sz="4" w:space="0" w:color="auto"/>
            </w:tcBorders>
          </w:tcPr>
          <w:p w:rsidR="00E9652C" w:rsidRDefault="00E9652C" w:rsidP="0032124E">
            <w:pPr>
              <w:jc w:val="center"/>
              <w:rPr>
                <w:lang w:val="en-US"/>
              </w:rPr>
            </w:pPr>
          </w:p>
        </w:tc>
        <w:tc>
          <w:tcPr>
            <w:tcW w:w="1701" w:type="dxa"/>
            <w:tcBorders>
              <w:top w:val="single" w:sz="4" w:space="0" w:color="auto"/>
              <w:left w:val="single" w:sz="4" w:space="0" w:color="auto"/>
              <w:bottom w:val="single" w:sz="4" w:space="0" w:color="auto"/>
              <w:right w:val="single" w:sz="4" w:space="0" w:color="auto"/>
            </w:tcBorders>
          </w:tcPr>
          <w:p w:rsidR="00E9652C" w:rsidRDefault="00E9652C" w:rsidP="0032124E">
            <w:r>
              <w:t xml:space="preserve">Покупаем и </w:t>
            </w:r>
          </w:p>
          <w:p w:rsidR="00E9652C" w:rsidRDefault="00E9652C" w:rsidP="0032124E">
            <w:r>
              <w:t>считаем</w:t>
            </w:r>
          </w:p>
          <w:p w:rsidR="00E9652C" w:rsidRDefault="00E9652C" w:rsidP="0032124E"/>
        </w:tc>
        <w:tc>
          <w:tcPr>
            <w:tcW w:w="1276"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t>УИПЗЗ</w:t>
            </w:r>
          </w:p>
        </w:tc>
        <w:tc>
          <w:tcPr>
            <w:tcW w:w="2409" w:type="dxa"/>
            <w:tcBorders>
              <w:top w:val="single" w:sz="4" w:space="0" w:color="auto"/>
              <w:left w:val="single" w:sz="4" w:space="0" w:color="auto"/>
              <w:bottom w:val="single" w:sz="4" w:space="0" w:color="auto"/>
              <w:right w:val="single" w:sz="4" w:space="0" w:color="auto"/>
            </w:tcBorders>
            <w:hideMark/>
          </w:tcPr>
          <w:p w:rsidR="00E9652C" w:rsidRDefault="00E9652C" w:rsidP="0032124E">
            <w:r>
              <w:t>Формирование умений выполнять сложение и вычитание десятков (20+30, 50-20)</w:t>
            </w:r>
          </w:p>
        </w:tc>
        <w:tc>
          <w:tcPr>
            <w:tcW w:w="2694" w:type="dxa"/>
            <w:tcBorders>
              <w:top w:val="single" w:sz="4" w:space="0" w:color="auto"/>
              <w:left w:val="single" w:sz="4" w:space="0" w:color="auto"/>
              <w:bottom w:val="single" w:sz="4" w:space="0" w:color="auto"/>
              <w:right w:val="single" w:sz="4" w:space="0" w:color="auto"/>
            </w:tcBorders>
            <w:hideMark/>
          </w:tcPr>
          <w:p w:rsidR="00E9652C" w:rsidRDefault="00E9652C" w:rsidP="0032124E">
            <w:r>
              <w:t>Уметь:</w:t>
            </w:r>
          </w:p>
          <w:p w:rsidR="00E9652C" w:rsidRDefault="00E9652C" w:rsidP="0032124E">
            <w:r>
              <w:t>- выполнять сложение и вычитание круглых чисел</w:t>
            </w:r>
          </w:p>
        </w:tc>
        <w:tc>
          <w:tcPr>
            <w:tcW w:w="2693" w:type="dxa"/>
            <w:tcBorders>
              <w:top w:val="single" w:sz="4" w:space="0" w:color="auto"/>
              <w:left w:val="single" w:sz="4" w:space="0" w:color="auto"/>
              <w:bottom w:val="single" w:sz="4" w:space="0" w:color="auto"/>
              <w:right w:val="single" w:sz="4" w:space="0" w:color="auto"/>
            </w:tcBorders>
          </w:tcPr>
          <w:p w:rsidR="00E9652C" w:rsidRDefault="00E9652C" w:rsidP="0032124E">
            <w:r>
              <w:t>Умение слушать и слышать собеседника, обосновывать свою позицию, высказывать своё мнение</w:t>
            </w:r>
          </w:p>
        </w:tc>
        <w:tc>
          <w:tcPr>
            <w:tcW w:w="3544" w:type="dxa"/>
            <w:gridSpan w:val="2"/>
            <w:tcBorders>
              <w:top w:val="single" w:sz="4" w:space="0" w:color="auto"/>
              <w:left w:val="single" w:sz="4" w:space="0" w:color="auto"/>
              <w:bottom w:val="single" w:sz="4" w:space="0" w:color="auto"/>
              <w:right w:val="single" w:sz="4" w:space="0" w:color="auto"/>
            </w:tcBorders>
            <w:hideMark/>
          </w:tcPr>
          <w:p w:rsidR="00E9652C" w:rsidRDefault="00E9652C" w:rsidP="0032124E">
            <w:r>
              <w:rPr>
                <w:i/>
              </w:rPr>
              <w:t xml:space="preserve">Производить </w:t>
            </w:r>
            <w:r>
              <w:t>действия со знаково-символическими средствами</w:t>
            </w:r>
          </w:p>
        </w:tc>
      </w:tr>
      <w:tr w:rsidR="00E9652C" w:rsidTr="0032124E">
        <w:trPr>
          <w:gridAfter w:val="1"/>
          <w:wAfter w:w="1749" w:type="dxa"/>
          <w:trHeight w:val="20"/>
        </w:trPr>
        <w:tc>
          <w:tcPr>
            <w:tcW w:w="710" w:type="dxa"/>
            <w:tcBorders>
              <w:top w:val="single" w:sz="4" w:space="0" w:color="auto"/>
              <w:left w:val="single" w:sz="4" w:space="0" w:color="auto"/>
              <w:bottom w:val="single" w:sz="4" w:space="0" w:color="auto"/>
              <w:right w:val="single" w:sz="4" w:space="0" w:color="auto"/>
            </w:tcBorders>
            <w:hideMark/>
          </w:tcPr>
          <w:p w:rsidR="00E9652C" w:rsidRPr="009D5363" w:rsidRDefault="00E9652C" w:rsidP="0032124E">
            <w:pPr>
              <w:jc w:val="center"/>
            </w:pPr>
            <w:r>
              <w:t>69</w:t>
            </w:r>
          </w:p>
        </w:tc>
        <w:tc>
          <w:tcPr>
            <w:tcW w:w="708" w:type="dxa"/>
            <w:tcBorders>
              <w:top w:val="single" w:sz="4" w:space="0" w:color="auto"/>
              <w:left w:val="single" w:sz="4" w:space="0" w:color="auto"/>
              <w:bottom w:val="single" w:sz="4" w:space="0" w:color="auto"/>
              <w:right w:val="single" w:sz="4" w:space="0" w:color="auto"/>
            </w:tcBorders>
          </w:tcPr>
          <w:p w:rsidR="00E9652C" w:rsidRDefault="00E9652C" w:rsidP="0032124E">
            <w:pPr>
              <w:jc w:val="center"/>
              <w:rPr>
                <w:lang w:val="en-US"/>
              </w:rPr>
            </w:pPr>
          </w:p>
        </w:tc>
        <w:tc>
          <w:tcPr>
            <w:tcW w:w="1701" w:type="dxa"/>
            <w:tcBorders>
              <w:top w:val="single" w:sz="4" w:space="0" w:color="auto"/>
              <w:left w:val="single" w:sz="4" w:space="0" w:color="auto"/>
              <w:bottom w:val="single" w:sz="4" w:space="0" w:color="auto"/>
              <w:right w:val="single" w:sz="4" w:space="0" w:color="auto"/>
            </w:tcBorders>
          </w:tcPr>
          <w:p w:rsidR="00E9652C" w:rsidRDefault="00E9652C" w:rsidP="0032124E">
            <w:r>
              <w:t xml:space="preserve">Легкие </w:t>
            </w:r>
          </w:p>
          <w:p w:rsidR="00E9652C" w:rsidRDefault="00E9652C" w:rsidP="0032124E">
            <w:r>
              <w:t>вычисления</w:t>
            </w:r>
          </w:p>
          <w:p w:rsidR="00E9652C" w:rsidRDefault="00E9652C" w:rsidP="0032124E"/>
        </w:tc>
        <w:tc>
          <w:tcPr>
            <w:tcW w:w="1276"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t>УИПЗЗ</w:t>
            </w:r>
          </w:p>
        </w:tc>
        <w:tc>
          <w:tcPr>
            <w:tcW w:w="2409" w:type="dxa"/>
            <w:tcBorders>
              <w:top w:val="single" w:sz="4" w:space="0" w:color="auto"/>
              <w:left w:val="single" w:sz="4" w:space="0" w:color="auto"/>
              <w:bottom w:val="single" w:sz="4" w:space="0" w:color="auto"/>
              <w:right w:val="single" w:sz="4" w:space="0" w:color="auto"/>
            </w:tcBorders>
            <w:hideMark/>
          </w:tcPr>
          <w:p w:rsidR="00E9652C" w:rsidRDefault="00E9652C" w:rsidP="0032124E">
            <w:r>
              <w:t>Формирование умений выполнять сложение и вычитание на основе десятичного состава двузначных чисел (20+6, 6+20, 26-20, 26-6)</w:t>
            </w:r>
          </w:p>
        </w:tc>
        <w:tc>
          <w:tcPr>
            <w:tcW w:w="2694" w:type="dxa"/>
            <w:tcBorders>
              <w:top w:val="single" w:sz="4" w:space="0" w:color="auto"/>
              <w:left w:val="single" w:sz="4" w:space="0" w:color="auto"/>
              <w:bottom w:val="single" w:sz="4" w:space="0" w:color="auto"/>
              <w:right w:val="single" w:sz="4" w:space="0" w:color="auto"/>
            </w:tcBorders>
            <w:hideMark/>
          </w:tcPr>
          <w:p w:rsidR="00E9652C" w:rsidRDefault="00E9652C" w:rsidP="0032124E">
            <w:r>
              <w:t>Уметь:</w:t>
            </w:r>
          </w:p>
          <w:p w:rsidR="00E9652C" w:rsidRDefault="00E9652C" w:rsidP="0032124E">
            <w:r>
              <w:t>- выполнять сложение и вычитание на основе десятичного состава двузначных чисел</w:t>
            </w:r>
          </w:p>
        </w:tc>
        <w:tc>
          <w:tcPr>
            <w:tcW w:w="2693" w:type="dxa"/>
            <w:tcBorders>
              <w:top w:val="single" w:sz="4" w:space="0" w:color="auto"/>
              <w:left w:val="single" w:sz="4" w:space="0" w:color="auto"/>
              <w:bottom w:val="single" w:sz="4" w:space="0" w:color="auto"/>
              <w:right w:val="single" w:sz="4" w:space="0" w:color="auto"/>
            </w:tcBorders>
            <w:hideMark/>
          </w:tcPr>
          <w:p w:rsidR="00E9652C" w:rsidRDefault="00E9652C" w:rsidP="0032124E">
            <w:r>
              <w:t>Способность осознавать и оценивать свои мысли, действия и выражать их в речи, соотносить результат действия с поставленной целью</w:t>
            </w:r>
          </w:p>
        </w:tc>
        <w:tc>
          <w:tcPr>
            <w:tcW w:w="3544" w:type="dxa"/>
            <w:gridSpan w:val="2"/>
            <w:tcBorders>
              <w:top w:val="single" w:sz="4" w:space="0" w:color="auto"/>
              <w:left w:val="single" w:sz="4" w:space="0" w:color="auto"/>
              <w:bottom w:val="single" w:sz="4" w:space="0" w:color="auto"/>
              <w:right w:val="single" w:sz="4" w:space="0" w:color="auto"/>
            </w:tcBorders>
            <w:hideMark/>
          </w:tcPr>
          <w:p w:rsidR="00E9652C" w:rsidRDefault="00E9652C" w:rsidP="0032124E">
            <w:r>
              <w:rPr>
                <w:i/>
              </w:rPr>
              <w:t xml:space="preserve">Описывать </w:t>
            </w:r>
            <w:r>
              <w:t>явления и события с использованием чисел</w:t>
            </w:r>
          </w:p>
        </w:tc>
      </w:tr>
      <w:tr w:rsidR="00E9652C" w:rsidTr="0032124E">
        <w:trPr>
          <w:gridAfter w:val="1"/>
          <w:wAfter w:w="1749" w:type="dxa"/>
          <w:trHeight w:val="20"/>
        </w:trPr>
        <w:tc>
          <w:tcPr>
            <w:tcW w:w="710" w:type="dxa"/>
            <w:tcBorders>
              <w:top w:val="single" w:sz="4" w:space="0" w:color="auto"/>
              <w:left w:val="single" w:sz="4" w:space="0" w:color="auto"/>
              <w:bottom w:val="single" w:sz="4" w:space="0" w:color="auto"/>
              <w:right w:val="single" w:sz="4" w:space="0" w:color="auto"/>
            </w:tcBorders>
            <w:hideMark/>
          </w:tcPr>
          <w:p w:rsidR="00E9652C" w:rsidRPr="009D5363" w:rsidRDefault="00E9652C" w:rsidP="0032124E">
            <w:pPr>
              <w:jc w:val="center"/>
            </w:pPr>
            <w:r>
              <w:t>70</w:t>
            </w:r>
          </w:p>
        </w:tc>
        <w:tc>
          <w:tcPr>
            <w:tcW w:w="708" w:type="dxa"/>
            <w:tcBorders>
              <w:top w:val="single" w:sz="4" w:space="0" w:color="auto"/>
              <w:left w:val="single" w:sz="4" w:space="0" w:color="auto"/>
              <w:bottom w:val="single" w:sz="4" w:space="0" w:color="auto"/>
              <w:right w:val="single" w:sz="4" w:space="0" w:color="auto"/>
            </w:tcBorders>
          </w:tcPr>
          <w:p w:rsidR="00E9652C" w:rsidRDefault="00E9652C" w:rsidP="0032124E">
            <w:pPr>
              <w:jc w:val="center"/>
              <w:rPr>
                <w:lang w:val="en-US"/>
              </w:rPr>
            </w:pPr>
          </w:p>
        </w:tc>
        <w:tc>
          <w:tcPr>
            <w:tcW w:w="1701" w:type="dxa"/>
            <w:tcBorders>
              <w:top w:val="single" w:sz="4" w:space="0" w:color="auto"/>
              <w:left w:val="single" w:sz="4" w:space="0" w:color="auto"/>
              <w:bottom w:val="single" w:sz="4" w:space="0" w:color="auto"/>
              <w:right w:val="single" w:sz="4" w:space="0" w:color="auto"/>
            </w:tcBorders>
          </w:tcPr>
          <w:p w:rsidR="00E9652C" w:rsidRDefault="00E9652C" w:rsidP="0032124E">
            <w:r>
              <w:t>Решаем задачи по действиям</w:t>
            </w:r>
          </w:p>
          <w:p w:rsidR="00E9652C" w:rsidRDefault="00E9652C" w:rsidP="0032124E"/>
        </w:tc>
        <w:tc>
          <w:tcPr>
            <w:tcW w:w="1276"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t>УИПЗЗ</w:t>
            </w:r>
          </w:p>
        </w:tc>
        <w:tc>
          <w:tcPr>
            <w:tcW w:w="2409" w:type="dxa"/>
            <w:tcBorders>
              <w:top w:val="single" w:sz="4" w:space="0" w:color="auto"/>
              <w:left w:val="single" w:sz="4" w:space="0" w:color="auto"/>
              <w:bottom w:val="single" w:sz="4" w:space="0" w:color="auto"/>
              <w:right w:val="single" w:sz="4" w:space="0" w:color="auto"/>
            </w:tcBorders>
            <w:hideMark/>
          </w:tcPr>
          <w:p w:rsidR="00E9652C" w:rsidRDefault="00E9652C" w:rsidP="0032124E">
            <w:r>
              <w:t>Формирование умения решать задачи в два действия. Отработка изученных приёмов вычислений</w:t>
            </w:r>
          </w:p>
        </w:tc>
        <w:tc>
          <w:tcPr>
            <w:tcW w:w="2694" w:type="dxa"/>
            <w:tcBorders>
              <w:top w:val="single" w:sz="4" w:space="0" w:color="auto"/>
              <w:left w:val="single" w:sz="4" w:space="0" w:color="auto"/>
              <w:bottom w:val="single" w:sz="4" w:space="0" w:color="auto"/>
              <w:right w:val="single" w:sz="4" w:space="0" w:color="auto"/>
            </w:tcBorders>
            <w:hideMark/>
          </w:tcPr>
          <w:p w:rsidR="00E9652C" w:rsidRDefault="00E9652C" w:rsidP="0032124E">
            <w:r>
              <w:t>Уметь:</w:t>
            </w:r>
          </w:p>
          <w:p w:rsidR="00E9652C" w:rsidRDefault="00E9652C" w:rsidP="0032124E">
            <w:pPr>
              <w:ind w:right="-191"/>
              <w:rPr>
                <w:spacing w:val="-6"/>
              </w:rPr>
            </w:pPr>
            <w:r>
              <w:rPr>
                <w:spacing w:val="-6"/>
              </w:rPr>
              <w:t>- решать задачи в два действия;</w:t>
            </w:r>
          </w:p>
          <w:p w:rsidR="00E9652C" w:rsidRDefault="00E9652C" w:rsidP="0032124E">
            <w:r>
              <w:t>- выполнять изученные приёмы вычислений</w:t>
            </w:r>
          </w:p>
        </w:tc>
        <w:tc>
          <w:tcPr>
            <w:tcW w:w="2693" w:type="dxa"/>
            <w:tcBorders>
              <w:top w:val="single" w:sz="4" w:space="0" w:color="auto"/>
              <w:left w:val="single" w:sz="4" w:space="0" w:color="auto"/>
              <w:bottom w:val="single" w:sz="4" w:space="0" w:color="auto"/>
              <w:right w:val="single" w:sz="4" w:space="0" w:color="auto"/>
            </w:tcBorders>
            <w:hideMark/>
          </w:tcPr>
          <w:p w:rsidR="00E9652C" w:rsidRDefault="00E9652C" w:rsidP="0032124E">
            <w:r>
              <w:t>Устойчивый познавательный интерес к новым общим способам решения задач</w:t>
            </w:r>
          </w:p>
        </w:tc>
        <w:tc>
          <w:tcPr>
            <w:tcW w:w="3544" w:type="dxa"/>
            <w:gridSpan w:val="2"/>
            <w:tcBorders>
              <w:top w:val="single" w:sz="4" w:space="0" w:color="auto"/>
              <w:left w:val="single" w:sz="4" w:space="0" w:color="auto"/>
              <w:bottom w:val="single" w:sz="4" w:space="0" w:color="auto"/>
              <w:right w:val="single" w:sz="4" w:space="0" w:color="auto"/>
            </w:tcBorders>
            <w:hideMark/>
          </w:tcPr>
          <w:p w:rsidR="00E9652C" w:rsidRDefault="00E9652C" w:rsidP="0032124E">
            <w:r>
              <w:rPr>
                <w:i/>
              </w:rPr>
              <w:t xml:space="preserve">Моделировать </w:t>
            </w:r>
            <w:r>
              <w:t>текстовые задачи</w:t>
            </w:r>
          </w:p>
        </w:tc>
      </w:tr>
      <w:tr w:rsidR="00E9652C" w:rsidTr="0032124E">
        <w:trPr>
          <w:gridAfter w:val="1"/>
          <w:wAfter w:w="1749" w:type="dxa"/>
          <w:trHeight w:val="20"/>
        </w:trPr>
        <w:tc>
          <w:tcPr>
            <w:tcW w:w="710" w:type="dxa"/>
            <w:tcBorders>
              <w:top w:val="single" w:sz="4" w:space="0" w:color="auto"/>
              <w:left w:val="single" w:sz="4" w:space="0" w:color="auto"/>
              <w:bottom w:val="single" w:sz="4" w:space="0" w:color="auto"/>
              <w:right w:val="single" w:sz="4" w:space="0" w:color="auto"/>
            </w:tcBorders>
            <w:hideMark/>
          </w:tcPr>
          <w:p w:rsidR="00E9652C" w:rsidRPr="009D5363" w:rsidRDefault="00E9652C" w:rsidP="0032124E">
            <w:pPr>
              <w:jc w:val="center"/>
            </w:pPr>
            <w:r>
              <w:t>71</w:t>
            </w:r>
          </w:p>
        </w:tc>
        <w:tc>
          <w:tcPr>
            <w:tcW w:w="708" w:type="dxa"/>
            <w:tcBorders>
              <w:top w:val="single" w:sz="4" w:space="0" w:color="auto"/>
              <w:left w:val="single" w:sz="4" w:space="0" w:color="auto"/>
              <w:bottom w:val="single" w:sz="4" w:space="0" w:color="auto"/>
              <w:right w:val="single" w:sz="4" w:space="0" w:color="auto"/>
            </w:tcBorders>
          </w:tcPr>
          <w:p w:rsidR="00E9652C" w:rsidRDefault="00E9652C" w:rsidP="0032124E">
            <w:pPr>
              <w:jc w:val="center"/>
              <w:rPr>
                <w:lang w:val="en-US"/>
              </w:rPr>
            </w:pPr>
          </w:p>
        </w:tc>
        <w:tc>
          <w:tcPr>
            <w:tcW w:w="1701" w:type="dxa"/>
            <w:tcBorders>
              <w:top w:val="single" w:sz="4" w:space="0" w:color="auto"/>
              <w:left w:val="single" w:sz="4" w:space="0" w:color="auto"/>
              <w:bottom w:val="single" w:sz="4" w:space="0" w:color="auto"/>
              <w:right w:val="single" w:sz="4" w:space="0" w:color="auto"/>
            </w:tcBorders>
          </w:tcPr>
          <w:p w:rsidR="00E9652C" w:rsidRDefault="00E9652C" w:rsidP="0032124E">
            <w:r>
              <w:t>Больше на… Меньше на …</w:t>
            </w:r>
          </w:p>
          <w:p w:rsidR="00E9652C" w:rsidRDefault="00E9652C" w:rsidP="0032124E"/>
        </w:tc>
        <w:tc>
          <w:tcPr>
            <w:tcW w:w="1276"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t>УЗНЗВУ</w:t>
            </w:r>
          </w:p>
        </w:tc>
        <w:tc>
          <w:tcPr>
            <w:tcW w:w="2409" w:type="dxa"/>
            <w:tcBorders>
              <w:top w:val="single" w:sz="4" w:space="0" w:color="auto"/>
              <w:left w:val="single" w:sz="4" w:space="0" w:color="auto"/>
              <w:bottom w:val="single" w:sz="4" w:space="0" w:color="auto"/>
              <w:right w:val="single" w:sz="4" w:space="0" w:color="auto"/>
            </w:tcBorders>
            <w:hideMark/>
          </w:tcPr>
          <w:p w:rsidR="00E9652C" w:rsidRDefault="00E9652C" w:rsidP="0032124E">
            <w:r>
              <w:t xml:space="preserve">Формирование умения решать текстовые задачи на </w:t>
            </w:r>
            <w:r>
              <w:lastRenderedPageBreak/>
              <w:t>увеличение и уменьшение количества предметов. Отработка изученных приёмов вычислений</w:t>
            </w:r>
          </w:p>
        </w:tc>
        <w:tc>
          <w:tcPr>
            <w:tcW w:w="2694" w:type="dxa"/>
            <w:tcBorders>
              <w:top w:val="single" w:sz="4" w:space="0" w:color="auto"/>
              <w:left w:val="single" w:sz="4" w:space="0" w:color="auto"/>
              <w:bottom w:val="single" w:sz="4" w:space="0" w:color="auto"/>
              <w:right w:val="single" w:sz="4" w:space="0" w:color="auto"/>
            </w:tcBorders>
            <w:hideMark/>
          </w:tcPr>
          <w:p w:rsidR="00E9652C" w:rsidRDefault="00E9652C" w:rsidP="0032124E">
            <w:r>
              <w:lastRenderedPageBreak/>
              <w:t>Уметь:</w:t>
            </w:r>
          </w:p>
          <w:p w:rsidR="00E9652C" w:rsidRDefault="00E9652C" w:rsidP="0032124E">
            <w:r>
              <w:t xml:space="preserve">- решать текстовые задачи на увеличение и </w:t>
            </w:r>
            <w:r>
              <w:lastRenderedPageBreak/>
              <w:t>уменьшение количества предметов;</w:t>
            </w:r>
          </w:p>
          <w:p w:rsidR="00E9652C" w:rsidRDefault="00E9652C" w:rsidP="0032124E">
            <w:r>
              <w:t>- выполнять изученные приёмы вычислений</w:t>
            </w:r>
          </w:p>
        </w:tc>
        <w:tc>
          <w:tcPr>
            <w:tcW w:w="2693" w:type="dxa"/>
            <w:tcBorders>
              <w:top w:val="single" w:sz="4" w:space="0" w:color="auto"/>
              <w:left w:val="single" w:sz="4" w:space="0" w:color="auto"/>
              <w:bottom w:val="single" w:sz="4" w:space="0" w:color="auto"/>
              <w:right w:val="single" w:sz="4" w:space="0" w:color="auto"/>
            </w:tcBorders>
            <w:hideMark/>
          </w:tcPr>
          <w:p w:rsidR="00E9652C" w:rsidRDefault="00E9652C" w:rsidP="0032124E">
            <w:r>
              <w:lastRenderedPageBreak/>
              <w:t xml:space="preserve">Способность к организации самостоятельной </w:t>
            </w:r>
            <w:r>
              <w:lastRenderedPageBreak/>
              <w:t>учебной деятельности и преодолению трудностей</w:t>
            </w:r>
          </w:p>
        </w:tc>
        <w:tc>
          <w:tcPr>
            <w:tcW w:w="3544" w:type="dxa"/>
            <w:gridSpan w:val="2"/>
            <w:tcBorders>
              <w:top w:val="single" w:sz="4" w:space="0" w:color="auto"/>
              <w:left w:val="single" w:sz="4" w:space="0" w:color="auto"/>
              <w:bottom w:val="single" w:sz="4" w:space="0" w:color="auto"/>
              <w:right w:val="single" w:sz="4" w:space="0" w:color="auto"/>
            </w:tcBorders>
            <w:hideMark/>
          </w:tcPr>
          <w:p w:rsidR="00E9652C" w:rsidRDefault="00E9652C" w:rsidP="0032124E">
            <w:r>
              <w:rPr>
                <w:i/>
                <w:spacing w:val="-4"/>
              </w:rPr>
              <w:lastRenderedPageBreak/>
              <w:t xml:space="preserve">Сравнивать </w:t>
            </w:r>
            <w:r>
              <w:rPr>
                <w:spacing w:val="-4"/>
              </w:rPr>
              <w:t xml:space="preserve">отдельные признаки объекта или явления, </w:t>
            </w:r>
            <w:r>
              <w:rPr>
                <w:i/>
                <w:spacing w:val="-4"/>
              </w:rPr>
              <w:t xml:space="preserve">анализировать </w:t>
            </w:r>
            <w:r>
              <w:rPr>
                <w:spacing w:val="-4"/>
              </w:rPr>
              <w:t>результаты</w:t>
            </w:r>
          </w:p>
        </w:tc>
      </w:tr>
      <w:tr w:rsidR="00E9652C" w:rsidTr="0032124E">
        <w:trPr>
          <w:gridAfter w:val="1"/>
          <w:wAfter w:w="1749" w:type="dxa"/>
          <w:trHeight w:val="20"/>
        </w:trPr>
        <w:tc>
          <w:tcPr>
            <w:tcW w:w="710"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lastRenderedPageBreak/>
              <w:t>72</w:t>
            </w:r>
          </w:p>
        </w:tc>
        <w:tc>
          <w:tcPr>
            <w:tcW w:w="708" w:type="dxa"/>
            <w:tcBorders>
              <w:top w:val="single" w:sz="4" w:space="0" w:color="auto"/>
              <w:left w:val="single" w:sz="4" w:space="0" w:color="auto"/>
              <w:bottom w:val="single" w:sz="4" w:space="0" w:color="auto"/>
              <w:right w:val="single" w:sz="4" w:space="0" w:color="auto"/>
            </w:tcBorders>
          </w:tcPr>
          <w:p w:rsidR="00E9652C" w:rsidRDefault="00E9652C" w:rsidP="0032124E">
            <w:pPr>
              <w:jc w:val="center"/>
            </w:pPr>
          </w:p>
        </w:tc>
        <w:tc>
          <w:tcPr>
            <w:tcW w:w="1701" w:type="dxa"/>
            <w:tcBorders>
              <w:top w:val="single" w:sz="4" w:space="0" w:color="auto"/>
              <w:left w:val="single" w:sz="4" w:space="0" w:color="auto"/>
              <w:bottom w:val="single" w:sz="4" w:space="0" w:color="auto"/>
              <w:right w:val="single" w:sz="4" w:space="0" w:color="auto"/>
            </w:tcBorders>
          </w:tcPr>
          <w:p w:rsidR="00E9652C" w:rsidRDefault="00E9652C" w:rsidP="0032124E">
            <w:r>
              <w:t>Находим значения выражений</w:t>
            </w:r>
          </w:p>
          <w:p w:rsidR="00E9652C" w:rsidRDefault="00E9652C" w:rsidP="0032124E"/>
        </w:tc>
        <w:tc>
          <w:tcPr>
            <w:tcW w:w="1276"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t>УИПЗЗ</w:t>
            </w:r>
          </w:p>
        </w:tc>
        <w:tc>
          <w:tcPr>
            <w:tcW w:w="2409" w:type="dxa"/>
            <w:tcBorders>
              <w:top w:val="single" w:sz="4" w:space="0" w:color="auto"/>
              <w:left w:val="single" w:sz="4" w:space="0" w:color="auto"/>
              <w:bottom w:val="single" w:sz="4" w:space="0" w:color="auto"/>
              <w:right w:val="single" w:sz="4" w:space="0" w:color="auto"/>
            </w:tcBorders>
            <w:hideMark/>
          </w:tcPr>
          <w:p w:rsidR="00E9652C" w:rsidRDefault="00E9652C" w:rsidP="0032124E">
            <w:r>
              <w:t>Знакомство с понятиями «выражение», «значение выражения». Сложение чисел рациональным способом (перестановка чисел в сумме и дополнение до десятка)</w:t>
            </w:r>
          </w:p>
        </w:tc>
        <w:tc>
          <w:tcPr>
            <w:tcW w:w="2694" w:type="dxa"/>
            <w:tcBorders>
              <w:top w:val="single" w:sz="4" w:space="0" w:color="auto"/>
              <w:left w:val="single" w:sz="4" w:space="0" w:color="auto"/>
              <w:bottom w:val="single" w:sz="4" w:space="0" w:color="auto"/>
              <w:right w:val="single" w:sz="4" w:space="0" w:color="auto"/>
            </w:tcBorders>
            <w:hideMark/>
          </w:tcPr>
          <w:p w:rsidR="00E9652C" w:rsidRDefault="00E9652C" w:rsidP="0032124E">
            <w:r>
              <w:t>Знать:</w:t>
            </w:r>
          </w:p>
          <w:p w:rsidR="00E9652C" w:rsidRDefault="00E9652C" w:rsidP="0032124E">
            <w:r>
              <w:t>- понятия «выражение», «значение выражения».</w:t>
            </w:r>
          </w:p>
          <w:p w:rsidR="00E9652C" w:rsidRDefault="00E9652C" w:rsidP="0032124E">
            <w:r>
              <w:t>Уметь:</w:t>
            </w:r>
          </w:p>
          <w:p w:rsidR="00E9652C" w:rsidRDefault="00E9652C" w:rsidP="0032124E">
            <w:r>
              <w:t>-выполнять сложение чисел рациональным способом</w:t>
            </w:r>
          </w:p>
        </w:tc>
        <w:tc>
          <w:tcPr>
            <w:tcW w:w="2693" w:type="dxa"/>
            <w:tcBorders>
              <w:top w:val="single" w:sz="4" w:space="0" w:color="auto"/>
              <w:left w:val="single" w:sz="4" w:space="0" w:color="auto"/>
              <w:bottom w:val="single" w:sz="4" w:space="0" w:color="auto"/>
              <w:right w:val="single" w:sz="4" w:space="0" w:color="auto"/>
            </w:tcBorders>
            <w:hideMark/>
          </w:tcPr>
          <w:p w:rsidR="00E9652C" w:rsidRDefault="00E9652C" w:rsidP="0032124E">
            <w:r>
              <w:t>Любознательность, трудолюбие, способность к организации своей деятельности</w:t>
            </w:r>
          </w:p>
        </w:tc>
        <w:tc>
          <w:tcPr>
            <w:tcW w:w="3544" w:type="dxa"/>
            <w:gridSpan w:val="2"/>
            <w:tcBorders>
              <w:top w:val="single" w:sz="4" w:space="0" w:color="auto"/>
              <w:left w:val="single" w:sz="4" w:space="0" w:color="auto"/>
              <w:bottom w:val="single" w:sz="4" w:space="0" w:color="auto"/>
              <w:right w:val="single" w:sz="4" w:space="0" w:color="auto"/>
            </w:tcBorders>
            <w:hideMark/>
          </w:tcPr>
          <w:p w:rsidR="00E9652C" w:rsidRDefault="00E9652C" w:rsidP="0032124E">
            <w:r>
              <w:rPr>
                <w:i/>
              </w:rPr>
              <w:t>Подводить</w:t>
            </w:r>
            <w:r>
              <w:t xml:space="preserve"> под понятия, </w:t>
            </w:r>
            <w:r>
              <w:rPr>
                <w:i/>
              </w:rPr>
              <w:t>распознавать</w:t>
            </w:r>
            <w:r>
              <w:t xml:space="preserve"> объекты</w:t>
            </w:r>
          </w:p>
        </w:tc>
      </w:tr>
      <w:tr w:rsidR="00E9652C" w:rsidTr="0032124E">
        <w:trPr>
          <w:gridAfter w:val="1"/>
          <w:wAfter w:w="1749" w:type="dxa"/>
          <w:trHeight w:val="20"/>
        </w:trPr>
        <w:tc>
          <w:tcPr>
            <w:tcW w:w="710" w:type="dxa"/>
            <w:tcBorders>
              <w:top w:val="single" w:sz="4" w:space="0" w:color="auto"/>
              <w:left w:val="single" w:sz="4" w:space="0" w:color="auto"/>
              <w:bottom w:val="single" w:sz="4" w:space="0" w:color="auto"/>
              <w:right w:val="single" w:sz="4" w:space="0" w:color="auto"/>
            </w:tcBorders>
            <w:hideMark/>
          </w:tcPr>
          <w:p w:rsidR="00E9652C" w:rsidRPr="009D5363" w:rsidRDefault="00E9652C" w:rsidP="0032124E">
            <w:pPr>
              <w:jc w:val="center"/>
            </w:pPr>
            <w:r>
              <w:t>73</w:t>
            </w:r>
          </w:p>
        </w:tc>
        <w:tc>
          <w:tcPr>
            <w:tcW w:w="708" w:type="dxa"/>
            <w:tcBorders>
              <w:top w:val="single" w:sz="4" w:space="0" w:color="auto"/>
              <w:left w:val="single" w:sz="4" w:space="0" w:color="auto"/>
              <w:bottom w:val="single" w:sz="4" w:space="0" w:color="auto"/>
              <w:right w:val="single" w:sz="4" w:space="0" w:color="auto"/>
            </w:tcBorders>
          </w:tcPr>
          <w:p w:rsidR="00E9652C" w:rsidRDefault="00E9652C" w:rsidP="0032124E">
            <w:pPr>
              <w:jc w:val="center"/>
              <w:rPr>
                <w:lang w:val="en-US"/>
              </w:rPr>
            </w:pPr>
          </w:p>
        </w:tc>
        <w:tc>
          <w:tcPr>
            <w:tcW w:w="1701" w:type="dxa"/>
            <w:tcBorders>
              <w:top w:val="single" w:sz="4" w:space="0" w:color="auto"/>
              <w:left w:val="single" w:sz="4" w:space="0" w:color="auto"/>
              <w:bottom w:val="single" w:sz="4" w:space="0" w:color="auto"/>
              <w:right w:val="single" w:sz="4" w:space="0" w:color="auto"/>
            </w:tcBorders>
          </w:tcPr>
          <w:p w:rsidR="00E9652C" w:rsidRDefault="00E9652C" w:rsidP="0032124E">
            <w:r>
              <w:t>Рассаживаем и считаем</w:t>
            </w:r>
          </w:p>
          <w:p w:rsidR="00E9652C" w:rsidRDefault="00E9652C" w:rsidP="0032124E"/>
        </w:tc>
        <w:tc>
          <w:tcPr>
            <w:tcW w:w="1276"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t>УИПЗЗ</w:t>
            </w:r>
          </w:p>
        </w:tc>
        <w:tc>
          <w:tcPr>
            <w:tcW w:w="2409" w:type="dxa"/>
            <w:tcBorders>
              <w:top w:val="single" w:sz="4" w:space="0" w:color="auto"/>
              <w:left w:val="single" w:sz="4" w:space="0" w:color="auto"/>
              <w:bottom w:val="single" w:sz="4" w:space="0" w:color="auto"/>
              <w:right w:val="single" w:sz="4" w:space="0" w:color="auto"/>
            </w:tcBorders>
            <w:hideMark/>
          </w:tcPr>
          <w:p w:rsidR="00E9652C" w:rsidRDefault="00E9652C" w:rsidP="0032124E">
            <w:r>
              <w:t>Формирование умений выполнять сложение однозначного и двузначного чисел и вычитать однозначное число из двузначного без перехода через десяток</w:t>
            </w:r>
          </w:p>
        </w:tc>
        <w:tc>
          <w:tcPr>
            <w:tcW w:w="2694" w:type="dxa"/>
            <w:tcBorders>
              <w:top w:val="single" w:sz="4" w:space="0" w:color="auto"/>
              <w:left w:val="single" w:sz="4" w:space="0" w:color="auto"/>
              <w:bottom w:val="single" w:sz="4" w:space="0" w:color="auto"/>
              <w:right w:val="single" w:sz="4" w:space="0" w:color="auto"/>
            </w:tcBorders>
            <w:hideMark/>
          </w:tcPr>
          <w:p w:rsidR="00E9652C" w:rsidRDefault="00E9652C" w:rsidP="0032124E">
            <w:r>
              <w:t>Уметь:</w:t>
            </w:r>
          </w:p>
          <w:p w:rsidR="00E9652C" w:rsidRDefault="00E9652C" w:rsidP="0032124E">
            <w:r>
              <w:t>- выполнять сложение однозначного и двузначного чисел и вычитать однозначное число из двузначного без перехода через десяток</w:t>
            </w:r>
          </w:p>
        </w:tc>
        <w:tc>
          <w:tcPr>
            <w:tcW w:w="2693" w:type="dxa"/>
            <w:tcBorders>
              <w:top w:val="single" w:sz="4" w:space="0" w:color="auto"/>
              <w:left w:val="single" w:sz="4" w:space="0" w:color="auto"/>
              <w:bottom w:val="single" w:sz="4" w:space="0" w:color="auto"/>
              <w:right w:val="single" w:sz="4" w:space="0" w:color="auto"/>
            </w:tcBorders>
            <w:hideMark/>
          </w:tcPr>
          <w:p w:rsidR="00E9652C" w:rsidRDefault="00E9652C" w:rsidP="0032124E">
            <w:r>
              <w:t>Способность осознавать и оценивать свои мысли, действия и выражать их в речи, соотносить результат действия с поставленной целью</w:t>
            </w:r>
          </w:p>
        </w:tc>
        <w:tc>
          <w:tcPr>
            <w:tcW w:w="3544" w:type="dxa"/>
            <w:gridSpan w:val="2"/>
            <w:tcBorders>
              <w:top w:val="single" w:sz="4" w:space="0" w:color="auto"/>
              <w:left w:val="single" w:sz="4" w:space="0" w:color="auto"/>
              <w:bottom w:val="single" w:sz="4" w:space="0" w:color="auto"/>
              <w:right w:val="single" w:sz="4" w:space="0" w:color="auto"/>
            </w:tcBorders>
            <w:hideMark/>
          </w:tcPr>
          <w:p w:rsidR="00E9652C" w:rsidRDefault="00E9652C" w:rsidP="0032124E">
            <w:r>
              <w:rPr>
                <w:i/>
              </w:rPr>
              <w:t xml:space="preserve">Производить </w:t>
            </w:r>
            <w:r>
              <w:t>действия со знаково-символическими средствами</w:t>
            </w:r>
          </w:p>
        </w:tc>
      </w:tr>
      <w:tr w:rsidR="00E9652C" w:rsidTr="0032124E">
        <w:trPr>
          <w:gridAfter w:val="1"/>
          <w:wAfter w:w="1749" w:type="dxa"/>
          <w:trHeight w:val="20"/>
        </w:trPr>
        <w:tc>
          <w:tcPr>
            <w:tcW w:w="710" w:type="dxa"/>
            <w:tcBorders>
              <w:top w:val="single" w:sz="4" w:space="0" w:color="auto"/>
              <w:left w:val="single" w:sz="4" w:space="0" w:color="auto"/>
              <w:bottom w:val="single" w:sz="4" w:space="0" w:color="auto"/>
              <w:right w:val="single" w:sz="4" w:space="0" w:color="auto"/>
            </w:tcBorders>
            <w:hideMark/>
          </w:tcPr>
          <w:p w:rsidR="00E9652C" w:rsidRPr="009D5363" w:rsidRDefault="00E9652C" w:rsidP="0032124E">
            <w:pPr>
              <w:jc w:val="center"/>
            </w:pPr>
            <w:r>
              <w:t>74</w:t>
            </w:r>
          </w:p>
        </w:tc>
        <w:tc>
          <w:tcPr>
            <w:tcW w:w="708" w:type="dxa"/>
            <w:tcBorders>
              <w:top w:val="single" w:sz="4" w:space="0" w:color="auto"/>
              <w:left w:val="single" w:sz="4" w:space="0" w:color="auto"/>
              <w:bottom w:val="single" w:sz="4" w:space="0" w:color="auto"/>
              <w:right w:val="single" w:sz="4" w:space="0" w:color="auto"/>
            </w:tcBorders>
          </w:tcPr>
          <w:p w:rsidR="00E9652C" w:rsidRDefault="00E9652C" w:rsidP="0032124E">
            <w:pPr>
              <w:jc w:val="center"/>
              <w:rPr>
                <w:lang w:val="en-US"/>
              </w:rPr>
            </w:pPr>
          </w:p>
        </w:tc>
        <w:tc>
          <w:tcPr>
            <w:tcW w:w="1701" w:type="dxa"/>
            <w:tcBorders>
              <w:top w:val="single" w:sz="4" w:space="0" w:color="auto"/>
              <w:left w:val="single" w:sz="4" w:space="0" w:color="auto"/>
              <w:bottom w:val="single" w:sz="4" w:space="0" w:color="auto"/>
              <w:right w:val="single" w:sz="4" w:space="0" w:color="auto"/>
            </w:tcBorders>
          </w:tcPr>
          <w:p w:rsidR="00E9652C" w:rsidRDefault="00E9652C" w:rsidP="0032124E">
            <w:r>
              <w:t xml:space="preserve">Сравниваем двузначные </w:t>
            </w:r>
          </w:p>
          <w:p w:rsidR="00E9652C" w:rsidRDefault="00E9652C" w:rsidP="0032124E">
            <w:r>
              <w:t>числа</w:t>
            </w:r>
          </w:p>
          <w:p w:rsidR="00E9652C" w:rsidRDefault="00E9652C" w:rsidP="0032124E"/>
        </w:tc>
        <w:tc>
          <w:tcPr>
            <w:tcW w:w="1276"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t>УИПЗЗ</w:t>
            </w:r>
          </w:p>
        </w:tc>
        <w:tc>
          <w:tcPr>
            <w:tcW w:w="2409" w:type="dxa"/>
            <w:tcBorders>
              <w:top w:val="single" w:sz="4" w:space="0" w:color="auto"/>
              <w:left w:val="single" w:sz="4" w:space="0" w:color="auto"/>
              <w:bottom w:val="single" w:sz="4" w:space="0" w:color="auto"/>
              <w:right w:val="single" w:sz="4" w:space="0" w:color="auto"/>
            </w:tcBorders>
            <w:hideMark/>
          </w:tcPr>
          <w:p w:rsidR="00E9652C" w:rsidRDefault="00E9652C" w:rsidP="0032124E">
            <w:r>
              <w:t xml:space="preserve">Знакомство со способом сравнения двузначных чисел путём сравнения </w:t>
            </w:r>
            <w:r>
              <w:lastRenderedPageBreak/>
              <w:t>десятков и единиц</w:t>
            </w:r>
          </w:p>
        </w:tc>
        <w:tc>
          <w:tcPr>
            <w:tcW w:w="2694" w:type="dxa"/>
            <w:tcBorders>
              <w:top w:val="single" w:sz="4" w:space="0" w:color="auto"/>
              <w:left w:val="single" w:sz="4" w:space="0" w:color="auto"/>
              <w:bottom w:val="single" w:sz="4" w:space="0" w:color="auto"/>
              <w:right w:val="single" w:sz="4" w:space="0" w:color="auto"/>
            </w:tcBorders>
            <w:hideMark/>
          </w:tcPr>
          <w:p w:rsidR="00E9652C" w:rsidRDefault="00E9652C" w:rsidP="0032124E">
            <w:r>
              <w:lastRenderedPageBreak/>
              <w:t>Уметь:</w:t>
            </w:r>
          </w:p>
          <w:p w:rsidR="00E9652C" w:rsidRDefault="00E9652C" w:rsidP="0032124E">
            <w:r>
              <w:t xml:space="preserve">- сравнивать двузначные числа путём сравнения </w:t>
            </w:r>
            <w:r>
              <w:lastRenderedPageBreak/>
              <w:t>десятков и единиц</w:t>
            </w:r>
          </w:p>
        </w:tc>
        <w:tc>
          <w:tcPr>
            <w:tcW w:w="2693" w:type="dxa"/>
            <w:tcBorders>
              <w:top w:val="single" w:sz="4" w:space="0" w:color="auto"/>
              <w:left w:val="single" w:sz="4" w:space="0" w:color="auto"/>
              <w:bottom w:val="single" w:sz="4" w:space="0" w:color="auto"/>
              <w:right w:val="single" w:sz="4" w:space="0" w:color="auto"/>
            </w:tcBorders>
          </w:tcPr>
          <w:p w:rsidR="00E9652C" w:rsidRDefault="00E9652C" w:rsidP="0032124E">
            <w:r>
              <w:lastRenderedPageBreak/>
              <w:t xml:space="preserve">Умение слушать и слышать собеседника, обосновывать свою позицию, высказывать </w:t>
            </w:r>
            <w:r>
              <w:lastRenderedPageBreak/>
              <w:t>своё мнение</w:t>
            </w:r>
          </w:p>
        </w:tc>
        <w:tc>
          <w:tcPr>
            <w:tcW w:w="3544" w:type="dxa"/>
            <w:gridSpan w:val="2"/>
            <w:tcBorders>
              <w:top w:val="single" w:sz="4" w:space="0" w:color="auto"/>
              <w:left w:val="single" w:sz="4" w:space="0" w:color="auto"/>
              <w:bottom w:val="single" w:sz="4" w:space="0" w:color="auto"/>
              <w:right w:val="single" w:sz="4" w:space="0" w:color="auto"/>
            </w:tcBorders>
            <w:hideMark/>
          </w:tcPr>
          <w:p w:rsidR="00E9652C" w:rsidRDefault="00E9652C" w:rsidP="0032124E">
            <w:r>
              <w:rPr>
                <w:i/>
              </w:rPr>
              <w:lastRenderedPageBreak/>
              <w:t xml:space="preserve">Обрабатывать </w:t>
            </w:r>
            <w:r>
              <w:t xml:space="preserve">информацию: </w:t>
            </w:r>
            <w:r>
              <w:rPr>
                <w:i/>
              </w:rPr>
              <w:t>находить,  обобщать и представлять</w:t>
            </w:r>
            <w:r>
              <w:t xml:space="preserve"> данные</w:t>
            </w:r>
          </w:p>
        </w:tc>
      </w:tr>
      <w:tr w:rsidR="00E9652C" w:rsidTr="0032124E">
        <w:trPr>
          <w:gridAfter w:val="1"/>
          <w:wAfter w:w="1749" w:type="dxa"/>
          <w:trHeight w:val="20"/>
        </w:trPr>
        <w:tc>
          <w:tcPr>
            <w:tcW w:w="710" w:type="dxa"/>
            <w:tcBorders>
              <w:top w:val="single" w:sz="4" w:space="0" w:color="auto"/>
              <w:left w:val="single" w:sz="4" w:space="0" w:color="auto"/>
              <w:bottom w:val="single" w:sz="4" w:space="0" w:color="auto"/>
              <w:right w:val="single" w:sz="4" w:space="0" w:color="auto"/>
            </w:tcBorders>
            <w:hideMark/>
          </w:tcPr>
          <w:p w:rsidR="00E9652C" w:rsidRPr="009D5363" w:rsidRDefault="00E9652C" w:rsidP="0032124E">
            <w:pPr>
              <w:jc w:val="center"/>
            </w:pPr>
            <w:r>
              <w:lastRenderedPageBreak/>
              <w:t>75</w:t>
            </w:r>
          </w:p>
        </w:tc>
        <w:tc>
          <w:tcPr>
            <w:tcW w:w="708" w:type="dxa"/>
            <w:tcBorders>
              <w:top w:val="single" w:sz="4" w:space="0" w:color="auto"/>
              <w:left w:val="single" w:sz="4" w:space="0" w:color="auto"/>
              <w:bottom w:val="single" w:sz="4" w:space="0" w:color="auto"/>
              <w:right w:val="single" w:sz="4" w:space="0" w:color="auto"/>
            </w:tcBorders>
          </w:tcPr>
          <w:p w:rsidR="00E9652C" w:rsidRDefault="00E9652C" w:rsidP="0032124E">
            <w:pPr>
              <w:jc w:val="center"/>
              <w:rPr>
                <w:lang w:val="en-US"/>
              </w:rPr>
            </w:pPr>
          </w:p>
        </w:tc>
        <w:tc>
          <w:tcPr>
            <w:tcW w:w="1701" w:type="dxa"/>
            <w:tcBorders>
              <w:top w:val="single" w:sz="4" w:space="0" w:color="auto"/>
              <w:left w:val="single" w:sz="4" w:space="0" w:color="auto"/>
              <w:bottom w:val="single" w:sz="4" w:space="0" w:color="auto"/>
              <w:right w:val="single" w:sz="4" w:space="0" w:color="auto"/>
            </w:tcBorders>
          </w:tcPr>
          <w:p w:rsidR="00E9652C" w:rsidRDefault="00E9652C" w:rsidP="0032124E">
            <w:r>
              <w:t>Измеряем и сравниваем</w:t>
            </w:r>
          </w:p>
          <w:p w:rsidR="00E9652C" w:rsidRDefault="00E9652C" w:rsidP="0032124E"/>
        </w:tc>
        <w:tc>
          <w:tcPr>
            <w:tcW w:w="1276"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t>УКИЗ</w:t>
            </w:r>
          </w:p>
        </w:tc>
        <w:tc>
          <w:tcPr>
            <w:tcW w:w="2409" w:type="dxa"/>
            <w:tcBorders>
              <w:top w:val="single" w:sz="4" w:space="0" w:color="auto"/>
              <w:left w:val="single" w:sz="4" w:space="0" w:color="auto"/>
              <w:bottom w:val="single" w:sz="4" w:space="0" w:color="auto"/>
              <w:right w:val="single" w:sz="4" w:space="0" w:color="auto"/>
            </w:tcBorders>
            <w:hideMark/>
          </w:tcPr>
          <w:p w:rsidR="00E9652C" w:rsidRDefault="00E9652C" w:rsidP="0032124E">
            <w:r>
              <w:t>Формирование первоначальных представлений об округлении результатов измерений. Закрепление навыков вычислений и сравнения чисел</w:t>
            </w:r>
          </w:p>
        </w:tc>
        <w:tc>
          <w:tcPr>
            <w:tcW w:w="2694" w:type="dxa"/>
            <w:tcBorders>
              <w:top w:val="single" w:sz="4" w:space="0" w:color="auto"/>
              <w:left w:val="single" w:sz="4" w:space="0" w:color="auto"/>
              <w:bottom w:val="single" w:sz="4" w:space="0" w:color="auto"/>
              <w:right w:val="single" w:sz="4" w:space="0" w:color="auto"/>
            </w:tcBorders>
            <w:hideMark/>
          </w:tcPr>
          <w:p w:rsidR="00E9652C" w:rsidRDefault="00E9652C" w:rsidP="0032124E">
            <w:r>
              <w:t>Уметь:</w:t>
            </w:r>
          </w:p>
          <w:p w:rsidR="00E9652C" w:rsidRDefault="00E9652C" w:rsidP="0032124E">
            <w:r>
              <w:t>- округлять результаты измерений;</w:t>
            </w:r>
          </w:p>
          <w:p w:rsidR="00E9652C" w:rsidRDefault="00E9652C" w:rsidP="0032124E">
            <w:r>
              <w:t>- сравнивать числа, находить значения выражений изученными способами</w:t>
            </w:r>
          </w:p>
        </w:tc>
        <w:tc>
          <w:tcPr>
            <w:tcW w:w="2693" w:type="dxa"/>
            <w:tcBorders>
              <w:top w:val="single" w:sz="4" w:space="0" w:color="auto"/>
              <w:left w:val="single" w:sz="4" w:space="0" w:color="auto"/>
              <w:bottom w:val="single" w:sz="4" w:space="0" w:color="auto"/>
              <w:right w:val="single" w:sz="4" w:space="0" w:color="auto"/>
            </w:tcBorders>
            <w:hideMark/>
          </w:tcPr>
          <w:p w:rsidR="00E9652C" w:rsidRDefault="00E9652C" w:rsidP="0032124E">
            <w:r>
              <w:t>Любознательность, трудолюбие, способность к организации своей деятельности</w:t>
            </w:r>
          </w:p>
        </w:tc>
        <w:tc>
          <w:tcPr>
            <w:tcW w:w="3544" w:type="dxa"/>
            <w:gridSpan w:val="2"/>
            <w:tcBorders>
              <w:top w:val="single" w:sz="4" w:space="0" w:color="auto"/>
              <w:left w:val="single" w:sz="4" w:space="0" w:color="auto"/>
              <w:bottom w:val="single" w:sz="4" w:space="0" w:color="auto"/>
              <w:right w:val="single" w:sz="4" w:space="0" w:color="auto"/>
            </w:tcBorders>
            <w:hideMark/>
          </w:tcPr>
          <w:p w:rsidR="00E9652C" w:rsidRDefault="00E9652C" w:rsidP="0032124E">
            <w:r>
              <w:rPr>
                <w:i/>
              </w:rPr>
              <w:t xml:space="preserve">Исследовать </w:t>
            </w:r>
            <w:r>
              <w:t xml:space="preserve">предметы окружающего мира: </w:t>
            </w:r>
            <w:r>
              <w:rPr>
                <w:i/>
              </w:rPr>
              <w:t>сопоставлять,</w:t>
            </w:r>
            <w:r>
              <w:t xml:space="preserve"> </w:t>
            </w:r>
            <w:r>
              <w:rPr>
                <w:i/>
              </w:rPr>
              <w:t xml:space="preserve">сравнивать </w:t>
            </w:r>
            <w:r>
              <w:t>по общим и отличительным признакам</w:t>
            </w:r>
          </w:p>
        </w:tc>
      </w:tr>
      <w:tr w:rsidR="00E9652C" w:rsidTr="0032124E">
        <w:trPr>
          <w:gridAfter w:val="1"/>
          <w:wAfter w:w="1749" w:type="dxa"/>
          <w:trHeight w:val="20"/>
        </w:trPr>
        <w:tc>
          <w:tcPr>
            <w:tcW w:w="710" w:type="dxa"/>
            <w:tcBorders>
              <w:top w:val="single" w:sz="4" w:space="0" w:color="auto"/>
              <w:left w:val="single" w:sz="4" w:space="0" w:color="auto"/>
              <w:bottom w:val="single" w:sz="4" w:space="0" w:color="auto"/>
              <w:right w:val="single" w:sz="4" w:space="0" w:color="auto"/>
            </w:tcBorders>
            <w:hideMark/>
          </w:tcPr>
          <w:p w:rsidR="00E9652C" w:rsidRPr="009D5363" w:rsidRDefault="00E9652C" w:rsidP="0032124E">
            <w:pPr>
              <w:jc w:val="center"/>
            </w:pPr>
            <w:r>
              <w:t>76</w:t>
            </w:r>
          </w:p>
        </w:tc>
        <w:tc>
          <w:tcPr>
            <w:tcW w:w="708" w:type="dxa"/>
            <w:tcBorders>
              <w:top w:val="single" w:sz="4" w:space="0" w:color="auto"/>
              <w:left w:val="single" w:sz="4" w:space="0" w:color="auto"/>
              <w:bottom w:val="single" w:sz="4" w:space="0" w:color="auto"/>
              <w:right w:val="single" w:sz="4" w:space="0" w:color="auto"/>
            </w:tcBorders>
          </w:tcPr>
          <w:p w:rsidR="00E9652C" w:rsidRDefault="00E9652C" w:rsidP="0032124E">
            <w:pPr>
              <w:jc w:val="center"/>
              <w:rPr>
                <w:lang w:val="en-US"/>
              </w:rPr>
            </w:pPr>
          </w:p>
        </w:tc>
        <w:tc>
          <w:tcPr>
            <w:tcW w:w="1701" w:type="dxa"/>
            <w:tcBorders>
              <w:top w:val="single" w:sz="4" w:space="0" w:color="auto"/>
              <w:left w:val="single" w:sz="4" w:space="0" w:color="auto"/>
              <w:bottom w:val="single" w:sz="4" w:space="0" w:color="auto"/>
              <w:right w:val="single" w:sz="4" w:space="0" w:color="auto"/>
            </w:tcBorders>
          </w:tcPr>
          <w:p w:rsidR="00E9652C" w:rsidRDefault="00E9652C" w:rsidP="0032124E">
            <w:r>
              <w:t>Величины</w:t>
            </w:r>
          </w:p>
          <w:p w:rsidR="00E9652C" w:rsidRDefault="00E9652C" w:rsidP="0032124E"/>
          <w:p w:rsidR="00E9652C" w:rsidRDefault="00E9652C" w:rsidP="0032124E"/>
        </w:tc>
        <w:tc>
          <w:tcPr>
            <w:tcW w:w="1276"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t>УКИЗ</w:t>
            </w:r>
          </w:p>
        </w:tc>
        <w:tc>
          <w:tcPr>
            <w:tcW w:w="2409" w:type="dxa"/>
            <w:tcBorders>
              <w:top w:val="single" w:sz="4" w:space="0" w:color="auto"/>
              <w:left w:val="single" w:sz="4" w:space="0" w:color="auto"/>
              <w:bottom w:val="single" w:sz="4" w:space="0" w:color="auto"/>
              <w:right w:val="single" w:sz="4" w:space="0" w:color="auto"/>
            </w:tcBorders>
            <w:hideMark/>
          </w:tcPr>
          <w:p w:rsidR="00E9652C" w:rsidRDefault="00E9652C" w:rsidP="0032124E">
            <w:r>
              <w:t>Актуализация опыта школьников (название знакомых единиц измерения). Систематизация представлений учащихся о величинах и единицах измерения этих величин. Закрепление навыков вычислений и сравнения чисел</w:t>
            </w:r>
          </w:p>
        </w:tc>
        <w:tc>
          <w:tcPr>
            <w:tcW w:w="2694" w:type="dxa"/>
            <w:tcBorders>
              <w:top w:val="single" w:sz="4" w:space="0" w:color="auto"/>
              <w:left w:val="single" w:sz="4" w:space="0" w:color="auto"/>
              <w:bottom w:val="single" w:sz="4" w:space="0" w:color="auto"/>
              <w:right w:val="single" w:sz="4" w:space="0" w:color="auto"/>
            </w:tcBorders>
            <w:hideMark/>
          </w:tcPr>
          <w:p w:rsidR="00E9652C" w:rsidRDefault="00E9652C" w:rsidP="0032124E">
            <w:r>
              <w:t>Знать:</w:t>
            </w:r>
          </w:p>
          <w:p w:rsidR="00E9652C" w:rsidRDefault="00E9652C" w:rsidP="0032124E">
            <w:r>
              <w:t>- изученные величины и единицы измерения этих величин.</w:t>
            </w:r>
          </w:p>
          <w:p w:rsidR="00E9652C" w:rsidRDefault="00E9652C" w:rsidP="0032124E">
            <w:r>
              <w:t>Уметь:</w:t>
            </w:r>
          </w:p>
          <w:p w:rsidR="00E9652C" w:rsidRDefault="00E9652C" w:rsidP="0032124E">
            <w:r>
              <w:t>- сравнивать числа, находить значения выражений изученными способами</w:t>
            </w:r>
          </w:p>
        </w:tc>
        <w:tc>
          <w:tcPr>
            <w:tcW w:w="2693" w:type="dxa"/>
            <w:tcBorders>
              <w:top w:val="single" w:sz="4" w:space="0" w:color="auto"/>
              <w:left w:val="single" w:sz="4" w:space="0" w:color="auto"/>
              <w:bottom w:val="single" w:sz="4" w:space="0" w:color="auto"/>
              <w:right w:val="single" w:sz="4" w:space="0" w:color="auto"/>
            </w:tcBorders>
            <w:hideMark/>
          </w:tcPr>
          <w:p w:rsidR="00E9652C" w:rsidRDefault="00E9652C" w:rsidP="0032124E">
            <w:r>
              <w:t>Готовность целенаправленно использовать математические знания, умения и навыки в учебной деятельности и в повседневной жизни</w:t>
            </w:r>
          </w:p>
        </w:tc>
        <w:tc>
          <w:tcPr>
            <w:tcW w:w="3544" w:type="dxa"/>
            <w:gridSpan w:val="2"/>
            <w:tcBorders>
              <w:top w:val="single" w:sz="4" w:space="0" w:color="auto"/>
              <w:left w:val="single" w:sz="4" w:space="0" w:color="auto"/>
              <w:bottom w:val="single" w:sz="4" w:space="0" w:color="auto"/>
              <w:right w:val="single" w:sz="4" w:space="0" w:color="auto"/>
            </w:tcBorders>
            <w:hideMark/>
          </w:tcPr>
          <w:p w:rsidR="00E9652C" w:rsidRDefault="00E9652C" w:rsidP="0032124E">
            <w:r>
              <w:rPr>
                <w:i/>
                <w:spacing w:val="-4"/>
              </w:rPr>
              <w:t xml:space="preserve">Сравнивать </w:t>
            </w:r>
            <w:r>
              <w:rPr>
                <w:spacing w:val="-4"/>
              </w:rPr>
              <w:t xml:space="preserve">отдельные признаки объекта или явления, </w:t>
            </w:r>
            <w:r>
              <w:rPr>
                <w:i/>
                <w:spacing w:val="-4"/>
              </w:rPr>
              <w:t xml:space="preserve">анализировать </w:t>
            </w:r>
            <w:r>
              <w:rPr>
                <w:spacing w:val="-4"/>
              </w:rPr>
              <w:t>результаты</w:t>
            </w:r>
          </w:p>
        </w:tc>
      </w:tr>
      <w:tr w:rsidR="00E9652C" w:rsidTr="0032124E">
        <w:trPr>
          <w:gridAfter w:val="1"/>
          <w:wAfter w:w="1749" w:type="dxa"/>
          <w:trHeight w:val="20"/>
        </w:trPr>
        <w:tc>
          <w:tcPr>
            <w:tcW w:w="710" w:type="dxa"/>
            <w:tcBorders>
              <w:top w:val="single" w:sz="4" w:space="0" w:color="auto"/>
              <w:left w:val="single" w:sz="4" w:space="0" w:color="auto"/>
              <w:bottom w:val="single" w:sz="4" w:space="0" w:color="auto"/>
              <w:right w:val="single" w:sz="4" w:space="0" w:color="auto"/>
            </w:tcBorders>
            <w:hideMark/>
          </w:tcPr>
          <w:p w:rsidR="00E9652C" w:rsidRPr="009D5363" w:rsidRDefault="00E9652C" w:rsidP="0032124E">
            <w:pPr>
              <w:jc w:val="center"/>
            </w:pPr>
            <w:r>
              <w:t>77</w:t>
            </w:r>
          </w:p>
        </w:tc>
        <w:tc>
          <w:tcPr>
            <w:tcW w:w="708" w:type="dxa"/>
            <w:tcBorders>
              <w:top w:val="single" w:sz="4" w:space="0" w:color="auto"/>
              <w:left w:val="single" w:sz="4" w:space="0" w:color="auto"/>
              <w:bottom w:val="single" w:sz="4" w:space="0" w:color="auto"/>
              <w:right w:val="single" w:sz="4" w:space="0" w:color="auto"/>
            </w:tcBorders>
          </w:tcPr>
          <w:p w:rsidR="00E9652C" w:rsidRDefault="00E9652C" w:rsidP="0032124E">
            <w:pPr>
              <w:jc w:val="center"/>
              <w:rPr>
                <w:lang w:val="en-US"/>
              </w:rPr>
            </w:pPr>
          </w:p>
        </w:tc>
        <w:tc>
          <w:tcPr>
            <w:tcW w:w="1701" w:type="dxa"/>
            <w:tcBorders>
              <w:top w:val="single" w:sz="4" w:space="0" w:color="auto"/>
              <w:left w:val="single" w:sz="4" w:space="0" w:color="auto"/>
              <w:bottom w:val="single" w:sz="4" w:space="0" w:color="auto"/>
              <w:right w:val="single" w:sz="4" w:space="0" w:color="auto"/>
            </w:tcBorders>
          </w:tcPr>
          <w:p w:rsidR="00E9652C" w:rsidRDefault="00E9652C" w:rsidP="0032124E">
            <w:r>
              <w:t>Вспоминаем, повторяем</w:t>
            </w:r>
          </w:p>
          <w:p w:rsidR="00E9652C" w:rsidRDefault="00E9652C" w:rsidP="0032124E"/>
        </w:tc>
        <w:tc>
          <w:tcPr>
            <w:tcW w:w="1276"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t>УОСЗ</w:t>
            </w:r>
          </w:p>
        </w:tc>
        <w:tc>
          <w:tcPr>
            <w:tcW w:w="2409" w:type="dxa"/>
            <w:tcBorders>
              <w:top w:val="single" w:sz="4" w:space="0" w:color="auto"/>
              <w:left w:val="single" w:sz="4" w:space="0" w:color="auto"/>
              <w:bottom w:val="single" w:sz="4" w:space="0" w:color="auto"/>
              <w:right w:val="single" w:sz="4" w:space="0" w:color="auto"/>
            </w:tcBorders>
            <w:hideMark/>
          </w:tcPr>
          <w:p w:rsidR="00E9652C" w:rsidRDefault="00E9652C" w:rsidP="0032124E">
            <w:r>
              <w:t>Повторение темы «Простая арифметика»</w:t>
            </w:r>
          </w:p>
        </w:tc>
        <w:tc>
          <w:tcPr>
            <w:tcW w:w="2694" w:type="dxa"/>
            <w:tcBorders>
              <w:top w:val="single" w:sz="4" w:space="0" w:color="auto"/>
              <w:left w:val="single" w:sz="4" w:space="0" w:color="auto"/>
              <w:bottom w:val="single" w:sz="4" w:space="0" w:color="auto"/>
              <w:right w:val="single" w:sz="4" w:space="0" w:color="auto"/>
            </w:tcBorders>
          </w:tcPr>
          <w:p w:rsidR="00E9652C" w:rsidRDefault="00E9652C" w:rsidP="0032124E">
            <w:r>
              <w:t>Знать:</w:t>
            </w:r>
          </w:p>
          <w:p w:rsidR="00E9652C" w:rsidRDefault="00E9652C" w:rsidP="0032124E">
            <w:r>
              <w:t>- изученные величины и единицы измерения этих величин.</w:t>
            </w:r>
          </w:p>
          <w:p w:rsidR="00E9652C" w:rsidRDefault="00E9652C" w:rsidP="0032124E">
            <w:r>
              <w:t>Уметь:</w:t>
            </w:r>
          </w:p>
          <w:p w:rsidR="00E9652C" w:rsidRDefault="00E9652C" w:rsidP="0032124E">
            <w:r>
              <w:t>- сравнивать числа, находить значения выражений изученными способами</w:t>
            </w:r>
          </w:p>
        </w:tc>
        <w:tc>
          <w:tcPr>
            <w:tcW w:w="2693" w:type="dxa"/>
            <w:tcBorders>
              <w:top w:val="single" w:sz="4" w:space="0" w:color="auto"/>
              <w:left w:val="single" w:sz="4" w:space="0" w:color="auto"/>
              <w:bottom w:val="single" w:sz="4" w:space="0" w:color="auto"/>
              <w:right w:val="single" w:sz="4" w:space="0" w:color="auto"/>
            </w:tcBorders>
            <w:hideMark/>
          </w:tcPr>
          <w:p w:rsidR="00E9652C" w:rsidRDefault="00E9652C" w:rsidP="0032124E">
            <w:r>
              <w:t>Формирование адекватного понимания причин успешности или неуспешности учебной деятельности</w:t>
            </w:r>
          </w:p>
        </w:tc>
        <w:tc>
          <w:tcPr>
            <w:tcW w:w="3544" w:type="dxa"/>
            <w:gridSpan w:val="2"/>
            <w:tcBorders>
              <w:top w:val="single" w:sz="4" w:space="0" w:color="auto"/>
              <w:left w:val="single" w:sz="4" w:space="0" w:color="auto"/>
              <w:bottom w:val="single" w:sz="4" w:space="0" w:color="auto"/>
              <w:right w:val="single" w:sz="4" w:space="0" w:color="auto"/>
            </w:tcBorders>
            <w:hideMark/>
          </w:tcPr>
          <w:p w:rsidR="00E9652C" w:rsidRDefault="00E9652C" w:rsidP="0032124E">
            <w:r>
              <w:rPr>
                <w:i/>
              </w:rPr>
              <w:t>Подводить</w:t>
            </w:r>
            <w:r>
              <w:t xml:space="preserve"> под понятия, </w:t>
            </w:r>
            <w:r>
              <w:rPr>
                <w:i/>
              </w:rPr>
              <w:t>распознавать</w:t>
            </w:r>
            <w:r>
              <w:t xml:space="preserve"> объекты</w:t>
            </w:r>
          </w:p>
        </w:tc>
      </w:tr>
      <w:tr w:rsidR="00E9652C" w:rsidTr="0032124E">
        <w:trPr>
          <w:gridAfter w:val="1"/>
          <w:wAfter w:w="1749" w:type="dxa"/>
          <w:trHeight w:val="20"/>
        </w:trPr>
        <w:tc>
          <w:tcPr>
            <w:tcW w:w="710"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t>78</w:t>
            </w:r>
          </w:p>
        </w:tc>
        <w:tc>
          <w:tcPr>
            <w:tcW w:w="708" w:type="dxa"/>
            <w:tcBorders>
              <w:top w:val="single" w:sz="4" w:space="0" w:color="auto"/>
              <w:left w:val="single" w:sz="4" w:space="0" w:color="auto"/>
              <w:bottom w:val="single" w:sz="4" w:space="0" w:color="auto"/>
              <w:right w:val="single" w:sz="4" w:space="0" w:color="auto"/>
            </w:tcBorders>
          </w:tcPr>
          <w:p w:rsidR="00E9652C" w:rsidRDefault="00E9652C" w:rsidP="0032124E">
            <w:pPr>
              <w:jc w:val="center"/>
            </w:pPr>
          </w:p>
        </w:tc>
        <w:tc>
          <w:tcPr>
            <w:tcW w:w="1701" w:type="dxa"/>
            <w:tcBorders>
              <w:top w:val="single" w:sz="4" w:space="0" w:color="auto"/>
              <w:left w:val="single" w:sz="4" w:space="0" w:color="auto"/>
              <w:bottom w:val="single" w:sz="4" w:space="0" w:color="auto"/>
              <w:right w:val="single" w:sz="4" w:space="0" w:color="auto"/>
            </w:tcBorders>
          </w:tcPr>
          <w:p w:rsidR="00E9652C" w:rsidRDefault="00E9652C" w:rsidP="0032124E">
            <w:r>
              <w:t xml:space="preserve">Слагаемые и </w:t>
            </w:r>
            <w:r>
              <w:lastRenderedPageBreak/>
              <w:t>сумма</w:t>
            </w:r>
          </w:p>
          <w:p w:rsidR="00E9652C" w:rsidRDefault="00E9652C" w:rsidP="0032124E"/>
        </w:tc>
        <w:tc>
          <w:tcPr>
            <w:tcW w:w="1276"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lastRenderedPageBreak/>
              <w:t>УКИЗ</w:t>
            </w:r>
          </w:p>
        </w:tc>
        <w:tc>
          <w:tcPr>
            <w:tcW w:w="2409" w:type="dxa"/>
            <w:tcBorders>
              <w:top w:val="single" w:sz="4" w:space="0" w:color="auto"/>
              <w:left w:val="single" w:sz="4" w:space="0" w:color="auto"/>
              <w:bottom w:val="single" w:sz="4" w:space="0" w:color="auto"/>
              <w:right w:val="single" w:sz="4" w:space="0" w:color="auto"/>
            </w:tcBorders>
            <w:hideMark/>
          </w:tcPr>
          <w:p w:rsidR="00E9652C" w:rsidRDefault="00E9652C" w:rsidP="0032124E">
            <w:r>
              <w:t xml:space="preserve">Знакомство с </w:t>
            </w:r>
            <w:r>
              <w:lastRenderedPageBreak/>
              <w:t>понятием «слагаемые». Отработка умений выполнять сложение чисел</w:t>
            </w:r>
          </w:p>
        </w:tc>
        <w:tc>
          <w:tcPr>
            <w:tcW w:w="2694" w:type="dxa"/>
            <w:tcBorders>
              <w:top w:val="single" w:sz="4" w:space="0" w:color="auto"/>
              <w:left w:val="single" w:sz="4" w:space="0" w:color="auto"/>
              <w:bottom w:val="single" w:sz="4" w:space="0" w:color="auto"/>
              <w:right w:val="single" w:sz="4" w:space="0" w:color="auto"/>
            </w:tcBorders>
            <w:hideMark/>
          </w:tcPr>
          <w:p w:rsidR="00E9652C" w:rsidRDefault="00E9652C" w:rsidP="0032124E">
            <w:r>
              <w:lastRenderedPageBreak/>
              <w:t>Знать:</w:t>
            </w:r>
          </w:p>
          <w:p w:rsidR="00E9652C" w:rsidRDefault="00E9652C" w:rsidP="0032124E">
            <w:r>
              <w:lastRenderedPageBreak/>
              <w:t>- название действия сложения, название компонентов при сложении.</w:t>
            </w:r>
          </w:p>
          <w:p w:rsidR="00E9652C" w:rsidRDefault="00E9652C" w:rsidP="0032124E">
            <w:r>
              <w:t>Уметь:</w:t>
            </w:r>
          </w:p>
          <w:p w:rsidR="00E9652C" w:rsidRDefault="00E9652C" w:rsidP="0032124E">
            <w:r>
              <w:t>- выполнять сложение чисел</w:t>
            </w:r>
          </w:p>
        </w:tc>
        <w:tc>
          <w:tcPr>
            <w:tcW w:w="2693" w:type="dxa"/>
            <w:tcBorders>
              <w:top w:val="single" w:sz="4" w:space="0" w:color="auto"/>
              <w:left w:val="single" w:sz="4" w:space="0" w:color="auto"/>
              <w:bottom w:val="single" w:sz="4" w:space="0" w:color="auto"/>
              <w:right w:val="single" w:sz="4" w:space="0" w:color="auto"/>
            </w:tcBorders>
            <w:hideMark/>
          </w:tcPr>
          <w:p w:rsidR="00E9652C" w:rsidRDefault="00E9652C" w:rsidP="0032124E">
            <w:r>
              <w:lastRenderedPageBreak/>
              <w:t xml:space="preserve">Способность к </w:t>
            </w:r>
            <w:r>
              <w:lastRenderedPageBreak/>
              <w:t>организации самостоятельной учебной деятельности и преодолению трудностей</w:t>
            </w:r>
          </w:p>
        </w:tc>
        <w:tc>
          <w:tcPr>
            <w:tcW w:w="3544" w:type="dxa"/>
            <w:gridSpan w:val="2"/>
            <w:tcBorders>
              <w:top w:val="single" w:sz="4" w:space="0" w:color="auto"/>
              <w:left w:val="single" w:sz="4" w:space="0" w:color="auto"/>
              <w:bottom w:val="single" w:sz="4" w:space="0" w:color="auto"/>
              <w:right w:val="single" w:sz="4" w:space="0" w:color="auto"/>
            </w:tcBorders>
            <w:hideMark/>
          </w:tcPr>
          <w:p w:rsidR="00E9652C" w:rsidRDefault="00E9652C" w:rsidP="0032124E">
            <w:r>
              <w:rPr>
                <w:i/>
              </w:rPr>
              <w:lastRenderedPageBreak/>
              <w:t xml:space="preserve">Описывать </w:t>
            </w:r>
            <w:r>
              <w:t xml:space="preserve">явления и события </w:t>
            </w:r>
            <w:r>
              <w:lastRenderedPageBreak/>
              <w:t>с использованием чисел</w:t>
            </w:r>
          </w:p>
        </w:tc>
      </w:tr>
      <w:tr w:rsidR="00E9652C" w:rsidTr="0032124E">
        <w:trPr>
          <w:gridAfter w:val="1"/>
          <w:wAfter w:w="1749" w:type="dxa"/>
          <w:trHeight w:val="20"/>
        </w:trPr>
        <w:tc>
          <w:tcPr>
            <w:tcW w:w="710" w:type="dxa"/>
            <w:tcBorders>
              <w:top w:val="single" w:sz="4" w:space="0" w:color="auto"/>
              <w:left w:val="single" w:sz="4" w:space="0" w:color="auto"/>
              <w:bottom w:val="single" w:sz="4" w:space="0" w:color="auto"/>
              <w:right w:val="single" w:sz="4" w:space="0" w:color="auto"/>
            </w:tcBorders>
            <w:hideMark/>
          </w:tcPr>
          <w:p w:rsidR="00E9652C" w:rsidRPr="009D5363" w:rsidRDefault="00E9652C" w:rsidP="0032124E">
            <w:pPr>
              <w:jc w:val="center"/>
            </w:pPr>
            <w:r>
              <w:lastRenderedPageBreak/>
              <w:t>79</w:t>
            </w:r>
          </w:p>
        </w:tc>
        <w:tc>
          <w:tcPr>
            <w:tcW w:w="708" w:type="dxa"/>
            <w:tcBorders>
              <w:top w:val="single" w:sz="4" w:space="0" w:color="auto"/>
              <w:left w:val="single" w:sz="4" w:space="0" w:color="auto"/>
              <w:bottom w:val="single" w:sz="4" w:space="0" w:color="auto"/>
              <w:right w:val="single" w:sz="4" w:space="0" w:color="auto"/>
            </w:tcBorders>
          </w:tcPr>
          <w:p w:rsidR="00E9652C" w:rsidRDefault="00E9652C" w:rsidP="0032124E">
            <w:pPr>
              <w:jc w:val="center"/>
              <w:rPr>
                <w:lang w:val="en-US"/>
              </w:rPr>
            </w:pPr>
          </w:p>
        </w:tc>
        <w:tc>
          <w:tcPr>
            <w:tcW w:w="1701" w:type="dxa"/>
            <w:tcBorders>
              <w:top w:val="single" w:sz="4" w:space="0" w:color="auto"/>
              <w:left w:val="single" w:sz="4" w:space="0" w:color="auto"/>
              <w:bottom w:val="single" w:sz="4" w:space="0" w:color="auto"/>
              <w:right w:val="single" w:sz="4" w:space="0" w:color="auto"/>
            </w:tcBorders>
          </w:tcPr>
          <w:p w:rsidR="00E9652C" w:rsidRDefault="00E9652C" w:rsidP="0032124E">
            <w:r>
              <w:t>Сколько всего? Сколько из них?</w:t>
            </w:r>
          </w:p>
          <w:p w:rsidR="00E9652C" w:rsidRDefault="00E9652C" w:rsidP="0032124E"/>
        </w:tc>
        <w:tc>
          <w:tcPr>
            <w:tcW w:w="1276"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t>УКИЗ</w:t>
            </w:r>
          </w:p>
        </w:tc>
        <w:tc>
          <w:tcPr>
            <w:tcW w:w="2409" w:type="dxa"/>
            <w:tcBorders>
              <w:top w:val="single" w:sz="4" w:space="0" w:color="auto"/>
              <w:left w:val="single" w:sz="4" w:space="0" w:color="auto"/>
              <w:bottom w:val="single" w:sz="4" w:space="0" w:color="auto"/>
              <w:right w:val="single" w:sz="4" w:space="0" w:color="auto"/>
            </w:tcBorders>
            <w:hideMark/>
          </w:tcPr>
          <w:p w:rsidR="00E9652C" w:rsidRDefault="00E9652C" w:rsidP="0032124E">
            <w:r>
              <w:t xml:space="preserve">Формирование умения решать текстовые задачи. Отработка навыков вычислений </w:t>
            </w:r>
          </w:p>
        </w:tc>
        <w:tc>
          <w:tcPr>
            <w:tcW w:w="2694" w:type="dxa"/>
            <w:tcBorders>
              <w:top w:val="single" w:sz="4" w:space="0" w:color="auto"/>
              <w:left w:val="single" w:sz="4" w:space="0" w:color="auto"/>
              <w:bottom w:val="single" w:sz="4" w:space="0" w:color="auto"/>
              <w:right w:val="single" w:sz="4" w:space="0" w:color="auto"/>
            </w:tcBorders>
            <w:hideMark/>
          </w:tcPr>
          <w:p w:rsidR="00E9652C" w:rsidRDefault="00E9652C" w:rsidP="0032124E">
            <w:r>
              <w:t>Уметь:</w:t>
            </w:r>
          </w:p>
          <w:p w:rsidR="00E9652C" w:rsidRDefault="00E9652C" w:rsidP="0032124E">
            <w:r>
              <w:t>- решать текстовые задачи;</w:t>
            </w:r>
          </w:p>
          <w:p w:rsidR="00E9652C" w:rsidRDefault="00E9652C" w:rsidP="0032124E">
            <w:r>
              <w:t>- находить значения выражений изученными способами</w:t>
            </w:r>
          </w:p>
        </w:tc>
        <w:tc>
          <w:tcPr>
            <w:tcW w:w="2693" w:type="dxa"/>
            <w:tcBorders>
              <w:top w:val="single" w:sz="4" w:space="0" w:color="auto"/>
              <w:left w:val="single" w:sz="4" w:space="0" w:color="auto"/>
              <w:bottom w:val="single" w:sz="4" w:space="0" w:color="auto"/>
              <w:right w:val="single" w:sz="4" w:space="0" w:color="auto"/>
            </w:tcBorders>
          </w:tcPr>
          <w:p w:rsidR="00E9652C" w:rsidRDefault="00E9652C" w:rsidP="0032124E">
            <w:r>
              <w:t>Умение слушать и слышать собеседника, обосновывать свою позицию, высказывать своё мнение</w:t>
            </w:r>
          </w:p>
        </w:tc>
        <w:tc>
          <w:tcPr>
            <w:tcW w:w="3544" w:type="dxa"/>
            <w:gridSpan w:val="2"/>
            <w:tcBorders>
              <w:top w:val="single" w:sz="4" w:space="0" w:color="auto"/>
              <w:left w:val="single" w:sz="4" w:space="0" w:color="auto"/>
              <w:bottom w:val="single" w:sz="4" w:space="0" w:color="auto"/>
              <w:right w:val="single" w:sz="4" w:space="0" w:color="auto"/>
            </w:tcBorders>
            <w:hideMark/>
          </w:tcPr>
          <w:p w:rsidR="00E9652C" w:rsidRDefault="00E9652C" w:rsidP="0032124E">
            <w:r>
              <w:rPr>
                <w:i/>
              </w:rPr>
              <w:t xml:space="preserve">Исследовать </w:t>
            </w:r>
            <w:r>
              <w:t xml:space="preserve">предметы окружающего мира: </w:t>
            </w:r>
            <w:r>
              <w:rPr>
                <w:i/>
              </w:rPr>
              <w:t>сопоставлять,</w:t>
            </w:r>
            <w:r>
              <w:t xml:space="preserve"> </w:t>
            </w:r>
            <w:r>
              <w:rPr>
                <w:i/>
              </w:rPr>
              <w:t xml:space="preserve">сравнивать </w:t>
            </w:r>
            <w:r>
              <w:t>по общим и отличительным признакам</w:t>
            </w:r>
          </w:p>
        </w:tc>
      </w:tr>
      <w:tr w:rsidR="00E9652C" w:rsidTr="0032124E">
        <w:trPr>
          <w:gridAfter w:val="1"/>
          <w:wAfter w:w="1749" w:type="dxa"/>
          <w:trHeight w:val="20"/>
        </w:trPr>
        <w:tc>
          <w:tcPr>
            <w:tcW w:w="710" w:type="dxa"/>
            <w:tcBorders>
              <w:top w:val="single" w:sz="4" w:space="0" w:color="auto"/>
              <w:left w:val="single" w:sz="4" w:space="0" w:color="auto"/>
              <w:bottom w:val="single" w:sz="4" w:space="0" w:color="auto"/>
              <w:right w:val="single" w:sz="4" w:space="0" w:color="auto"/>
            </w:tcBorders>
            <w:hideMark/>
          </w:tcPr>
          <w:p w:rsidR="00E9652C" w:rsidRPr="009D5363" w:rsidRDefault="00E9652C" w:rsidP="0032124E">
            <w:pPr>
              <w:jc w:val="center"/>
            </w:pPr>
            <w:r>
              <w:t>80</w:t>
            </w:r>
          </w:p>
        </w:tc>
        <w:tc>
          <w:tcPr>
            <w:tcW w:w="708" w:type="dxa"/>
            <w:tcBorders>
              <w:top w:val="single" w:sz="4" w:space="0" w:color="auto"/>
              <w:left w:val="single" w:sz="4" w:space="0" w:color="auto"/>
              <w:bottom w:val="single" w:sz="4" w:space="0" w:color="auto"/>
              <w:right w:val="single" w:sz="4" w:space="0" w:color="auto"/>
            </w:tcBorders>
          </w:tcPr>
          <w:p w:rsidR="00E9652C" w:rsidRDefault="00E9652C" w:rsidP="0032124E">
            <w:pPr>
              <w:jc w:val="center"/>
              <w:rPr>
                <w:lang w:val="en-US"/>
              </w:rPr>
            </w:pPr>
          </w:p>
        </w:tc>
        <w:tc>
          <w:tcPr>
            <w:tcW w:w="1701" w:type="dxa"/>
            <w:tcBorders>
              <w:top w:val="single" w:sz="4" w:space="0" w:color="auto"/>
              <w:left w:val="single" w:sz="4" w:space="0" w:color="auto"/>
              <w:bottom w:val="single" w:sz="4" w:space="0" w:color="auto"/>
              <w:right w:val="single" w:sz="4" w:space="0" w:color="auto"/>
            </w:tcBorders>
          </w:tcPr>
          <w:p w:rsidR="00E9652C" w:rsidRDefault="00E9652C" w:rsidP="0032124E">
            <w:r>
              <w:t xml:space="preserve">Прибавляем </w:t>
            </w:r>
          </w:p>
          <w:p w:rsidR="00E9652C" w:rsidRDefault="00E9652C" w:rsidP="0032124E">
            <w:r>
              <w:t>десятки</w:t>
            </w:r>
          </w:p>
          <w:p w:rsidR="00E9652C" w:rsidRDefault="00E9652C" w:rsidP="0032124E"/>
        </w:tc>
        <w:tc>
          <w:tcPr>
            <w:tcW w:w="1276"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t>УИПЗЗ</w:t>
            </w:r>
          </w:p>
        </w:tc>
        <w:tc>
          <w:tcPr>
            <w:tcW w:w="2409" w:type="dxa"/>
            <w:tcBorders>
              <w:top w:val="single" w:sz="4" w:space="0" w:color="auto"/>
              <w:left w:val="single" w:sz="4" w:space="0" w:color="auto"/>
              <w:bottom w:val="single" w:sz="4" w:space="0" w:color="auto"/>
              <w:right w:val="single" w:sz="4" w:space="0" w:color="auto"/>
            </w:tcBorders>
            <w:hideMark/>
          </w:tcPr>
          <w:p w:rsidR="00E9652C" w:rsidRDefault="00E9652C" w:rsidP="0032124E">
            <w:r>
              <w:t>Формирование умений выполнять сложение двузначных чисел (25+30)</w:t>
            </w:r>
          </w:p>
        </w:tc>
        <w:tc>
          <w:tcPr>
            <w:tcW w:w="2694" w:type="dxa"/>
            <w:tcBorders>
              <w:top w:val="single" w:sz="4" w:space="0" w:color="auto"/>
              <w:left w:val="single" w:sz="4" w:space="0" w:color="auto"/>
              <w:bottom w:val="single" w:sz="4" w:space="0" w:color="auto"/>
              <w:right w:val="single" w:sz="4" w:space="0" w:color="auto"/>
            </w:tcBorders>
            <w:hideMark/>
          </w:tcPr>
          <w:p w:rsidR="00E9652C" w:rsidRDefault="00E9652C" w:rsidP="0032124E">
            <w:r>
              <w:t>Уметь:</w:t>
            </w:r>
          </w:p>
          <w:p w:rsidR="00E9652C" w:rsidRDefault="00E9652C" w:rsidP="0032124E">
            <w:r>
              <w:t>- выполнять сложение двузначных чисел (25+30)</w:t>
            </w:r>
          </w:p>
        </w:tc>
        <w:tc>
          <w:tcPr>
            <w:tcW w:w="2693" w:type="dxa"/>
            <w:tcBorders>
              <w:top w:val="single" w:sz="4" w:space="0" w:color="auto"/>
              <w:left w:val="single" w:sz="4" w:space="0" w:color="auto"/>
              <w:bottom w:val="single" w:sz="4" w:space="0" w:color="auto"/>
              <w:right w:val="single" w:sz="4" w:space="0" w:color="auto"/>
            </w:tcBorders>
          </w:tcPr>
          <w:p w:rsidR="00E9652C" w:rsidRDefault="00E9652C" w:rsidP="0032124E">
            <w:r>
              <w:t>Устойчивый познавательный интерес к новым общим способам решения задач</w:t>
            </w:r>
          </w:p>
        </w:tc>
        <w:tc>
          <w:tcPr>
            <w:tcW w:w="3544" w:type="dxa"/>
            <w:gridSpan w:val="2"/>
            <w:tcBorders>
              <w:top w:val="single" w:sz="4" w:space="0" w:color="auto"/>
              <w:left w:val="single" w:sz="4" w:space="0" w:color="auto"/>
              <w:bottom w:val="single" w:sz="4" w:space="0" w:color="auto"/>
              <w:right w:val="single" w:sz="4" w:space="0" w:color="auto"/>
            </w:tcBorders>
            <w:hideMark/>
          </w:tcPr>
          <w:p w:rsidR="00E9652C" w:rsidRDefault="00E9652C" w:rsidP="0032124E">
            <w:r>
              <w:rPr>
                <w:i/>
              </w:rPr>
              <w:t xml:space="preserve">Обрабатывать </w:t>
            </w:r>
            <w:r>
              <w:t xml:space="preserve">информацию: </w:t>
            </w:r>
            <w:r>
              <w:rPr>
                <w:i/>
              </w:rPr>
              <w:t>находить,  обобщать и представлять</w:t>
            </w:r>
            <w:r>
              <w:t xml:space="preserve"> данные</w:t>
            </w:r>
          </w:p>
        </w:tc>
      </w:tr>
      <w:tr w:rsidR="00E9652C" w:rsidTr="0032124E">
        <w:trPr>
          <w:gridAfter w:val="1"/>
          <w:wAfter w:w="1749" w:type="dxa"/>
          <w:trHeight w:val="20"/>
        </w:trPr>
        <w:tc>
          <w:tcPr>
            <w:tcW w:w="710" w:type="dxa"/>
            <w:tcBorders>
              <w:top w:val="single" w:sz="4" w:space="0" w:color="auto"/>
              <w:left w:val="single" w:sz="4" w:space="0" w:color="auto"/>
              <w:bottom w:val="single" w:sz="4" w:space="0" w:color="auto"/>
              <w:right w:val="single" w:sz="4" w:space="0" w:color="auto"/>
            </w:tcBorders>
            <w:hideMark/>
          </w:tcPr>
          <w:p w:rsidR="00E9652C" w:rsidRPr="009D5363" w:rsidRDefault="00E9652C" w:rsidP="0032124E">
            <w:pPr>
              <w:jc w:val="center"/>
            </w:pPr>
            <w:r>
              <w:t>81</w:t>
            </w:r>
          </w:p>
        </w:tc>
        <w:tc>
          <w:tcPr>
            <w:tcW w:w="708" w:type="dxa"/>
            <w:tcBorders>
              <w:top w:val="single" w:sz="4" w:space="0" w:color="auto"/>
              <w:left w:val="single" w:sz="4" w:space="0" w:color="auto"/>
              <w:bottom w:val="single" w:sz="4" w:space="0" w:color="auto"/>
              <w:right w:val="single" w:sz="4" w:space="0" w:color="auto"/>
            </w:tcBorders>
          </w:tcPr>
          <w:p w:rsidR="00E9652C" w:rsidRDefault="00E9652C" w:rsidP="0032124E">
            <w:pPr>
              <w:jc w:val="center"/>
              <w:rPr>
                <w:lang w:val="en-US"/>
              </w:rPr>
            </w:pPr>
          </w:p>
        </w:tc>
        <w:tc>
          <w:tcPr>
            <w:tcW w:w="1701" w:type="dxa"/>
            <w:tcBorders>
              <w:top w:val="single" w:sz="4" w:space="0" w:color="auto"/>
              <w:left w:val="single" w:sz="4" w:space="0" w:color="auto"/>
              <w:bottom w:val="single" w:sz="4" w:space="0" w:color="auto"/>
              <w:right w:val="single" w:sz="4" w:space="0" w:color="auto"/>
            </w:tcBorders>
          </w:tcPr>
          <w:p w:rsidR="00E9652C" w:rsidRDefault="00E9652C" w:rsidP="0032124E">
            <w:r>
              <w:t xml:space="preserve">Вычитаем </w:t>
            </w:r>
          </w:p>
          <w:p w:rsidR="00E9652C" w:rsidRDefault="00E9652C" w:rsidP="0032124E">
            <w:r>
              <w:t>десятки</w:t>
            </w:r>
          </w:p>
          <w:p w:rsidR="00E9652C" w:rsidRDefault="00E9652C" w:rsidP="0032124E"/>
        </w:tc>
        <w:tc>
          <w:tcPr>
            <w:tcW w:w="1276"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t>УИПЗЗ</w:t>
            </w:r>
          </w:p>
        </w:tc>
        <w:tc>
          <w:tcPr>
            <w:tcW w:w="2409" w:type="dxa"/>
            <w:tcBorders>
              <w:top w:val="single" w:sz="4" w:space="0" w:color="auto"/>
              <w:left w:val="single" w:sz="4" w:space="0" w:color="auto"/>
              <w:bottom w:val="single" w:sz="4" w:space="0" w:color="auto"/>
              <w:right w:val="single" w:sz="4" w:space="0" w:color="auto"/>
            </w:tcBorders>
            <w:hideMark/>
          </w:tcPr>
          <w:p w:rsidR="00E9652C" w:rsidRDefault="00E9652C" w:rsidP="0032124E">
            <w:r>
              <w:t>Формирование умений выполнять вычитание двузначных чисел (35-20)</w:t>
            </w:r>
          </w:p>
        </w:tc>
        <w:tc>
          <w:tcPr>
            <w:tcW w:w="2694" w:type="dxa"/>
            <w:tcBorders>
              <w:top w:val="single" w:sz="4" w:space="0" w:color="auto"/>
              <w:left w:val="single" w:sz="4" w:space="0" w:color="auto"/>
              <w:bottom w:val="single" w:sz="4" w:space="0" w:color="auto"/>
              <w:right w:val="single" w:sz="4" w:space="0" w:color="auto"/>
            </w:tcBorders>
            <w:hideMark/>
          </w:tcPr>
          <w:p w:rsidR="00E9652C" w:rsidRDefault="00E9652C" w:rsidP="0032124E">
            <w:r>
              <w:t>Уметь:</w:t>
            </w:r>
          </w:p>
          <w:p w:rsidR="00E9652C" w:rsidRDefault="00E9652C" w:rsidP="0032124E">
            <w:r>
              <w:t>- выполнять вычитание двузначных чисел (35-20)</w:t>
            </w:r>
          </w:p>
        </w:tc>
        <w:tc>
          <w:tcPr>
            <w:tcW w:w="2693" w:type="dxa"/>
            <w:tcBorders>
              <w:top w:val="single" w:sz="4" w:space="0" w:color="auto"/>
              <w:left w:val="single" w:sz="4" w:space="0" w:color="auto"/>
              <w:bottom w:val="single" w:sz="4" w:space="0" w:color="auto"/>
              <w:right w:val="single" w:sz="4" w:space="0" w:color="auto"/>
            </w:tcBorders>
          </w:tcPr>
          <w:p w:rsidR="00E9652C" w:rsidRDefault="00E9652C" w:rsidP="0032124E">
            <w:r>
              <w:t>Устойчивый познавательный интерес к новым общим способам решения задач</w:t>
            </w:r>
          </w:p>
        </w:tc>
        <w:tc>
          <w:tcPr>
            <w:tcW w:w="3544" w:type="dxa"/>
            <w:gridSpan w:val="2"/>
            <w:tcBorders>
              <w:top w:val="single" w:sz="4" w:space="0" w:color="auto"/>
              <w:left w:val="single" w:sz="4" w:space="0" w:color="auto"/>
              <w:bottom w:val="single" w:sz="4" w:space="0" w:color="auto"/>
              <w:right w:val="single" w:sz="4" w:space="0" w:color="auto"/>
            </w:tcBorders>
            <w:hideMark/>
          </w:tcPr>
          <w:p w:rsidR="00E9652C" w:rsidRDefault="00E9652C" w:rsidP="0032124E">
            <w:r>
              <w:rPr>
                <w:i/>
              </w:rPr>
              <w:t xml:space="preserve">Исследовать </w:t>
            </w:r>
            <w:r>
              <w:t xml:space="preserve">предметы окружающего мира: </w:t>
            </w:r>
            <w:r>
              <w:rPr>
                <w:i/>
              </w:rPr>
              <w:t>сопоставлять</w:t>
            </w:r>
            <w:r>
              <w:t xml:space="preserve"> </w:t>
            </w:r>
            <w:r>
              <w:rPr>
                <w:i/>
              </w:rPr>
              <w:t xml:space="preserve">сравнивать </w:t>
            </w:r>
            <w:r>
              <w:t>по общим и отличительным признакам</w:t>
            </w:r>
          </w:p>
        </w:tc>
      </w:tr>
      <w:tr w:rsidR="00E9652C" w:rsidTr="0032124E">
        <w:trPr>
          <w:gridAfter w:val="1"/>
          <w:wAfter w:w="1749" w:type="dxa"/>
          <w:trHeight w:val="20"/>
        </w:trPr>
        <w:tc>
          <w:tcPr>
            <w:tcW w:w="710" w:type="dxa"/>
            <w:tcBorders>
              <w:top w:val="single" w:sz="4" w:space="0" w:color="auto"/>
              <w:left w:val="single" w:sz="4" w:space="0" w:color="auto"/>
              <w:bottom w:val="single" w:sz="4" w:space="0" w:color="auto"/>
              <w:right w:val="single" w:sz="4" w:space="0" w:color="auto"/>
            </w:tcBorders>
            <w:hideMark/>
          </w:tcPr>
          <w:p w:rsidR="00E9652C" w:rsidRPr="009D5363" w:rsidRDefault="00E9652C" w:rsidP="0032124E">
            <w:pPr>
              <w:jc w:val="center"/>
            </w:pPr>
            <w:r>
              <w:t>82</w:t>
            </w:r>
          </w:p>
        </w:tc>
        <w:tc>
          <w:tcPr>
            <w:tcW w:w="708" w:type="dxa"/>
            <w:tcBorders>
              <w:top w:val="single" w:sz="4" w:space="0" w:color="auto"/>
              <w:left w:val="single" w:sz="4" w:space="0" w:color="auto"/>
              <w:bottom w:val="single" w:sz="4" w:space="0" w:color="auto"/>
              <w:right w:val="single" w:sz="4" w:space="0" w:color="auto"/>
            </w:tcBorders>
          </w:tcPr>
          <w:p w:rsidR="00E9652C" w:rsidRDefault="00E9652C" w:rsidP="0032124E">
            <w:pPr>
              <w:jc w:val="center"/>
              <w:rPr>
                <w:lang w:val="en-US"/>
              </w:rPr>
            </w:pPr>
          </w:p>
        </w:tc>
        <w:tc>
          <w:tcPr>
            <w:tcW w:w="1701" w:type="dxa"/>
            <w:tcBorders>
              <w:top w:val="single" w:sz="4" w:space="0" w:color="auto"/>
              <w:left w:val="single" w:sz="4" w:space="0" w:color="auto"/>
              <w:bottom w:val="single" w:sz="4" w:space="0" w:color="auto"/>
              <w:right w:val="single" w:sz="4" w:space="0" w:color="auto"/>
            </w:tcBorders>
          </w:tcPr>
          <w:p w:rsidR="00E9652C" w:rsidRDefault="00E9652C" w:rsidP="0032124E">
            <w:r>
              <w:t>Уменьшаемое. Вычитаемое. Разность</w:t>
            </w:r>
          </w:p>
          <w:p w:rsidR="00E9652C" w:rsidRDefault="00E9652C" w:rsidP="0032124E"/>
        </w:tc>
        <w:tc>
          <w:tcPr>
            <w:tcW w:w="1276"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t>УЗНЗВУ</w:t>
            </w:r>
          </w:p>
        </w:tc>
        <w:tc>
          <w:tcPr>
            <w:tcW w:w="2409" w:type="dxa"/>
            <w:tcBorders>
              <w:top w:val="single" w:sz="4" w:space="0" w:color="auto"/>
              <w:left w:val="single" w:sz="4" w:space="0" w:color="auto"/>
              <w:bottom w:val="single" w:sz="4" w:space="0" w:color="auto"/>
              <w:right w:val="single" w:sz="4" w:space="0" w:color="auto"/>
            </w:tcBorders>
            <w:hideMark/>
          </w:tcPr>
          <w:p w:rsidR="00E9652C" w:rsidRDefault="00E9652C" w:rsidP="0032124E">
            <w:r>
              <w:t>Знакомство с понятиями «вычитаемое», «уменьшаемое», «разность». Отработка умений выполнять вычитание чисел</w:t>
            </w:r>
          </w:p>
        </w:tc>
        <w:tc>
          <w:tcPr>
            <w:tcW w:w="2694" w:type="dxa"/>
            <w:tcBorders>
              <w:top w:val="single" w:sz="4" w:space="0" w:color="auto"/>
              <w:left w:val="single" w:sz="4" w:space="0" w:color="auto"/>
              <w:bottom w:val="single" w:sz="4" w:space="0" w:color="auto"/>
              <w:right w:val="single" w:sz="4" w:space="0" w:color="auto"/>
            </w:tcBorders>
            <w:hideMark/>
          </w:tcPr>
          <w:p w:rsidR="00E9652C" w:rsidRDefault="00E9652C" w:rsidP="0032124E">
            <w:r>
              <w:t>Знать:</w:t>
            </w:r>
          </w:p>
          <w:p w:rsidR="00E9652C" w:rsidRDefault="00E9652C" w:rsidP="0032124E">
            <w:r>
              <w:t>- название действия вычитания, название компонентов при вычитании.</w:t>
            </w:r>
          </w:p>
          <w:p w:rsidR="00E9652C" w:rsidRDefault="00E9652C" w:rsidP="0032124E">
            <w:r>
              <w:t>Уметь:</w:t>
            </w:r>
          </w:p>
          <w:p w:rsidR="00E9652C" w:rsidRDefault="00E9652C" w:rsidP="0032124E">
            <w:r>
              <w:t>- выполнять вычитание чисел</w:t>
            </w:r>
          </w:p>
        </w:tc>
        <w:tc>
          <w:tcPr>
            <w:tcW w:w="2693" w:type="dxa"/>
            <w:tcBorders>
              <w:top w:val="single" w:sz="4" w:space="0" w:color="auto"/>
              <w:left w:val="single" w:sz="4" w:space="0" w:color="auto"/>
              <w:bottom w:val="single" w:sz="4" w:space="0" w:color="auto"/>
              <w:right w:val="single" w:sz="4" w:space="0" w:color="auto"/>
            </w:tcBorders>
            <w:hideMark/>
          </w:tcPr>
          <w:p w:rsidR="00E9652C" w:rsidRDefault="00E9652C" w:rsidP="0032124E">
            <w:r>
              <w:t>Способность осознавать и оценивать свои мысли, действия и выражать их в речи, соотносить результат действия с поставленной целью</w:t>
            </w:r>
          </w:p>
        </w:tc>
        <w:tc>
          <w:tcPr>
            <w:tcW w:w="3544" w:type="dxa"/>
            <w:gridSpan w:val="2"/>
            <w:tcBorders>
              <w:top w:val="single" w:sz="4" w:space="0" w:color="auto"/>
              <w:left w:val="single" w:sz="4" w:space="0" w:color="auto"/>
              <w:bottom w:val="single" w:sz="4" w:space="0" w:color="auto"/>
              <w:right w:val="single" w:sz="4" w:space="0" w:color="auto"/>
            </w:tcBorders>
            <w:hideMark/>
          </w:tcPr>
          <w:p w:rsidR="00E9652C" w:rsidRDefault="00E9652C" w:rsidP="0032124E">
            <w:r>
              <w:rPr>
                <w:i/>
              </w:rPr>
              <w:t xml:space="preserve">Описывать </w:t>
            </w:r>
            <w:r>
              <w:t>явления и события с использованием чисел</w:t>
            </w:r>
          </w:p>
        </w:tc>
      </w:tr>
      <w:tr w:rsidR="00E9652C" w:rsidTr="0032124E">
        <w:trPr>
          <w:gridAfter w:val="1"/>
          <w:wAfter w:w="1749" w:type="dxa"/>
          <w:trHeight w:val="20"/>
        </w:trPr>
        <w:tc>
          <w:tcPr>
            <w:tcW w:w="710" w:type="dxa"/>
            <w:tcBorders>
              <w:top w:val="single" w:sz="4" w:space="0" w:color="auto"/>
              <w:left w:val="single" w:sz="4" w:space="0" w:color="auto"/>
              <w:bottom w:val="single" w:sz="4" w:space="0" w:color="auto"/>
              <w:right w:val="single" w:sz="4" w:space="0" w:color="auto"/>
            </w:tcBorders>
            <w:hideMark/>
          </w:tcPr>
          <w:p w:rsidR="00E9652C" w:rsidRPr="009D5363" w:rsidRDefault="00E9652C" w:rsidP="0032124E">
            <w:pPr>
              <w:jc w:val="center"/>
            </w:pPr>
            <w:r>
              <w:t>83</w:t>
            </w:r>
          </w:p>
        </w:tc>
        <w:tc>
          <w:tcPr>
            <w:tcW w:w="708" w:type="dxa"/>
            <w:tcBorders>
              <w:top w:val="single" w:sz="4" w:space="0" w:color="auto"/>
              <w:left w:val="single" w:sz="4" w:space="0" w:color="auto"/>
              <w:bottom w:val="single" w:sz="4" w:space="0" w:color="auto"/>
              <w:right w:val="single" w:sz="4" w:space="0" w:color="auto"/>
            </w:tcBorders>
          </w:tcPr>
          <w:p w:rsidR="00E9652C" w:rsidRDefault="00E9652C" w:rsidP="0032124E">
            <w:pPr>
              <w:jc w:val="center"/>
              <w:rPr>
                <w:lang w:val="en-US"/>
              </w:rPr>
            </w:pPr>
          </w:p>
        </w:tc>
        <w:tc>
          <w:tcPr>
            <w:tcW w:w="1701" w:type="dxa"/>
            <w:tcBorders>
              <w:top w:val="single" w:sz="4" w:space="0" w:color="auto"/>
              <w:left w:val="single" w:sz="4" w:space="0" w:color="auto"/>
              <w:bottom w:val="single" w:sz="4" w:space="0" w:color="auto"/>
              <w:right w:val="single" w:sz="4" w:space="0" w:color="auto"/>
            </w:tcBorders>
          </w:tcPr>
          <w:p w:rsidR="00E9652C" w:rsidRDefault="00E9652C" w:rsidP="0032124E">
            <w:r>
              <w:t xml:space="preserve">Сколько прибавили? </w:t>
            </w:r>
            <w:r>
              <w:lastRenderedPageBreak/>
              <w:t>Сколько вычли?</w:t>
            </w:r>
          </w:p>
          <w:p w:rsidR="00E9652C" w:rsidRDefault="00E9652C" w:rsidP="0032124E"/>
        </w:tc>
        <w:tc>
          <w:tcPr>
            <w:tcW w:w="1276"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lastRenderedPageBreak/>
              <w:t>УИПЗЗ</w:t>
            </w:r>
          </w:p>
        </w:tc>
        <w:tc>
          <w:tcPr>
            <w:tcW w:w="2409" w:type="dxa"/>
            <w:tcBorders>
              <w:top w:val="single" w:sz="4" w:space="0" w:color="auto"/>
              <w:left w:val="single" w:sz="4" w:space="0" w:color="auto"/>
              <w:bottom w:val="single" w:sz="4" w:space="0" w:color="auto"/>
              <w:right w:val="single" w:sz="4" w:space="0" w:color="auto"/>
            </w:tcBorders>
            <w:hideMark/>
          </w:tcPr>
          <w:p w:rsidR="00E9652C" w:rsidRDefault="00E9652C" w:rsidP="0032124E">
            <w:r>
              <w:t xml:space="preserve">Формирование умений вычислять </w:t>
            </w:r>
            <w:r>
              <w:lastRenderedPageBreak/>
              <w:t>значение выражений рациональным способом (группировка слагаемых и группировка вычитаемых). Пропедевтика сложения и вычитания с переходом через десяток</w:t>
            </w:r>
          </w:p>
        </w:tc>
        <w:tc>
          <w:tcPr>
            <w:tcW w:w="2694" w:type="dxa"/>
            <w:tcBorders>
              <w:top w:val="single" w:sz="4" w:space="0" w:color="auto"/>
              <w:left w:val="single" w:sz="4" w:space="0" w:color="auto"/>
              <w:bottom w:val="single" w:sz="4" w:space="0" w:color="auto"/>
              <w:right w:val="single" w:sz="4" w:space="0" w:color="auto"/>
            </w:tcBorders>
            <w:hideMark/>
          </w:tcPr>
          <w:p w:rsidR="00E9652C" w:rsidRDefault="00E9652C" w:rsidP="0032124E">
            <w:r>
              <w:lastRenderedPageBreak/>
              <w:t>Уметь:</w:t>
            </w:r>
          </w:p>
          <w:p w:rsidR="00E9652C" w:rsidRDefault="00E9652C" w:rsidP="0032124E">
            <w:r>
              <w:t xml:space="preserve">- находить значение </w:t>
            </w:r>
            <w:r>
              <w:lastRenderedPageBreak/>
              <w:t>выражений рациональным способом (группировка слагаемых и группировка вычитаемых)</w:t>
            </w:r>
          </w:p>
        </w:tc>
        <w:tc>
          <w:tcPr>
            <w:tcW w:w="2693" w:type="dxa"/>
            <w:tcBorders>
              <w:top w:val="single" w:sz="4" w:space="0" w:color="auto"/>
              <w:left w:val="single" w:sz="4" w:space="0" w:color="auto"/>
              <w:bottom w:val="single" w:sz="4" w:space="0" w:color="auto"/>
              <w:right w:val="single" w:sz="4" w:space="0" w:color="auto"/>
            </w:tcBorders>
            <w:hideMark/>
          </w:tcPr>
          <w:p w:rsidR="00E9652C" w:rsidRDefault="00E9652C" w:rsidP="0032124E">
            <w:r>
              <w:lastRenderedPageBreak/>
              <w:t xml:space="preserve">Готовность целенаправленно </w:t>
            </w:r>
            <w:r>
              <w:lastRenderedPageBreak/>
              <w:t>использовать математические знания, умения и навыки в учебной деятельности и в повседневной жизни</w:t>
            </w:r>
          </w:p>
        </w:tc>
        <w:tc>
          <w:tcPr>
            <w:tcW w:w="3544" w:type="dxa"/>
            <w:gridSpan w:val="2"/>
            <w:tcBorders>
              <w:top w:val="single" w:sz="4" w:space="0" w:color="auto"/>
              <w:left w:val="single" w:sz="4" w:space="0" w:color="auto"/>
              <w:bottom w:val="single" w:sz="4" w:space="0" w:color="auto"/>
              <w:right w:val="single" w:sz="4" w:space="0" w:color="auto"/>
            </w:tcBorders>
            <w:hideMark/>
          </w:tcPr>
          <w:p w:rsidR="00E9652C" w:rsidRDefault="00E9652C" w:rsidP="0032124E">
            <w:r>
              <w:rPr>
                <w:i/>
              </w:rPr>
              <w:lastRenderedPageBreak/>
              <w:t>Моделировать</w:t>
            </w:r>
            <w:r>
              <w:t xml:space="preserve"> разнообразные ситуации расположения </w:t>
            </w:r>
            <w:r>
              <w:lastRenderedPageBreak/>
              <w:t>объектов в пространстве</w:t>
            </w:r>
          </w:p>
        </w:tc>
      </w:tr>
      <w:tr w:rsidR="00E9652C" w:rsidTr="0032124E">
        <w:trPr>
          <w:gridAfter w:val="1"/>
          <w:wAfter w:w="1749" w:type="dxa"/>
          <w:trHeight w:val="20"/>
        </w:trPr>
        <w:tc>
          <w:tcPr>
            <w:tcW w:w="710" w:type="dxa"/>
            <w:tcBorders>
              <w:top w:val="single" w:sz="4" w:space="0" w:color="auto"/>
              <w:left w:val="single" w:sz="4" w:space="0" w:color="auto"/>
              <w:bottom w:val="single" w:sz="4" w:space="0" w:color="auto"/>
              <w:right w:val="single" w:sz="4" w:space="0" w:color="auto"/>
            </w:tcBorders>
            <w:hideMark/>
          </w:tcPr>
          <w:p w:rsidR="00E9652C" w:rsidRPr="009D5363" w:rsidRDefault="00E9652C" w:rsidP="0032124E">
            <w:pPr>
              <w:jc w:val="center"/>
            </w:pPr>
            <w:r>
              <w:lastRenderedPageBreak/>
              <w:t>84</w:t>
            </w:r>
          </w:p>
        </w:tc>
        <w:tc>
          <w:tcPr>
            <w:tcW w:w="708" w:type="dxa"/>
            <w:tcBorders>
              <w:top w:val="single" w:sz="4" w:space="0" w:color="auto"/>
              <w:left w:val="single" w:sz="4" w:space="0" w:color="auto"/>
              <w:bottom w:val="single" w:sz="4" w:space="0" w:color="auto"/>
              <w:right w:val="single" w:sz="4" w:space="0" w:color="auto"/>
            </w:tcBorders>
          </w:tcPr>
          <w:p w:rsidR="00E9652C" w:rsidRDefault="00E9652C" w:rsidP="0032124E">
            <w:pPr>
              <w:jc w:val="center"/>
              <w:rPr>
                <w:lang w:val="en-US"/>
              </w:rPr>
            </w:pPr>
          </w:p>
        </w:tc>
        <w:tc>
          <w:tcPr>
            <w:tcW w:w="1701" w:type="dxa"/>
            <w:tcBorders>
              <w:top w:val="single" w:sz="4" w:space="0" w:color="auto"/>
              <w:left w:val="single" w:sz="4" w:space="0" w:color="auto"/>
              <w:bottom w:val="single" w:sz="4" w:space="0" w:color="auto"/>
              <w:right w:val="single" w:sz="4" w:space="0" w:color="auto"/>
            </w:tcBorders>
            <w:hideMark/>
          </w:tcPr>
          <w:p w:rsidR="00E9652C" w:rsidRDefault="00E9652C" w:rsidP="0032124E">
            <w:r>
              <w:t>Дополняем до круглого числа</w:t>
            </w:r>
          </w:p>
        </w:tc>
        <w:tc>
          <w:tcPr>
            <w:tcW w:w="1276"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t>УЗНЗВУ</w:t>
            </w:r>
          </w:p>
        </w:tc>
        <w:tc>
          <w:tcPr>
            <w:tcW w:w="2409" w:type="dxa"/>
            <w:tcBorders>
              <w:top w:val="single" w:sz="4" w:space="0" w:color="auto"/>
              <w:left w:val="single" w:sz="4" w:space="0" w:color="auto"/>
              <w:bottom w:val="single" w:sz="4" w:space="0" w:color="auto"/>
              <w:right w:val="single" w:sz="4" w:space="0" w:color="auto"/>
            </w:tcBorders>
            <w:hideMark/>
          </w:tcPr>
          <w:p w:rsidR="00E9652C" w:rsidRDefault="00E9652C" w:rsidP="0032124E">
            <w:r>
              <w:t xml:space="preserve">Формирование умения дополнять двузначное число до </w:t>
            </w:r>
          </w:p>
          <w:p w:rsidR="00E9652C" w:rsidRDefault="00E9652C" w:rsidP="0032124E">
            <w:r>
              <w:t xml:space="preserve">ближайшего круглого числа </w:t>
            </w:r>
            <w:r>
              <w:rPr>
                <w:spacing w:val="-6"/>
              </w:rPr>
              <w:t>(37+3). Пропедевтика сложения и вычитания с переходом. Отработка навыков вычислений</w:t>
            </w:r>
          </w:p>
        </w:tc>
        <w:tc>
          <w:tcPr>
            <w:tcW w:w="2694" w:type="dxa"/>
            <w:tcBorders>
              <w:top w:val="single" w:sz="4" w:space="0" w:color="auto"/>
              <w:left w:val="single" w:sz="4" w:space="0" w:color="auto"/>
              <w:bottom w:val="single" w:sz="4" w:space="0" w:color="auto"/>
              <w:right w:val="single" w:sz="4" w:space="0" w:color="auto"/>
            </w:tcBorders>
          </w:tcPr>
          <w:p w:rsidR="00E9652C" w:rsidRDefault="00E9652C" w:rsidP="0032124E">
            <w:r>
              <w:t>Уметь:</w:t>
            </w:r>
          </w:p>
          <w:p w:rsidR="00E9652C" w:rsidRDefault="00E9652C" w:rsidP="0032124E">
            <w:r>
              <w:t>- дополнять двузначное число до ближайшего круглого числа (37+3)</w:t>
            </w:r>
          </w:p>
          <w:p w:rsidR="00E9652C" w:rsidRDefault="00E9652C" w:rsidP="0032124E"/>
        </w:tc>
        <w:tc>
          <w:tcPr>
            <w:tcW w:w="2693" w:type="dxa"/>
            <w:tcBorders>
              <w:top w:val="single" w:sz="4" w:space="0" w:color="auto"/>
              <w:left w:val="single" w:sz="4" w:space="0" w:color="auto"/>
              <w:bottom w:val="single" w:sz="4" w:space="0" w:color="auto"/>
              <w:right w:val="single" w:sz="4" w:space="0" w:color="auto"/>
            </w:tcBorders>
            <w:hideMark/>
          </w:tcPr>
          <w:p w:rsidR="00E9652C" w:rsidRDefault="00E9652C" w:rsidP="0032124E">
            <w:r>
              <w:t>Любознательность, трудолюбие, способность к организации своей деятельности</w:t>
            </w:r>
          </w:p>
        </w:tc>
        <w:tc>
          <w:tcPr>
            <w:tcW w:w="3544" w:type="dxa"/>
            <w:gridSpan w:val="2"/>
            <w:tcBorders>
              <w:top w:val="single" w:sz="4" w:space="0" w:color="auto"/>
              <w:left w:val="single" w:sz="4" w:space="0" w:color="auto"/>
              <w:bottom w:val="single" w:sz="4" w:space="0" w:color="auto"/>
              <w:right w:val="single" w:sz="4" w:space="0" w:color="auto"/>
            </w:tcBorders>
            <w:hideMark/>
          </w:tcPr>
          <w:p w:rsidR="00E9652C" w:rsidRDefault="00E9652C" w:rsidP="0032124E">
            <w:r>
              <w:rPr>
                <w:i/>
              </w:rPr>
              <w:t xml:space="preserve">Обрабатывать </w:t>
            </w:r>
            <w:r>
              <w:t xml:space="preserve">информацию: </w:t>
            </w:r>
            <w:r>
              <w:rPr>
                <w:i/>
              </w:rPr>
              <w:t>находить,  обобщать и представлять</w:t>
            </w:r>
            <w:r>
              <w:t xml:space="preserve"> данные</w:t>
            </w:r>
          </w:p>
        </w:tc>
      </w:tr>
      <w:tr w:rsidR="00E9652C" w:rsidTr="0032124E">
        <w:trPr>
          <w:gridAfter w:val="1"/>
          <w:wAfter w:w="1749" w:type="dxa"/>
          <w:trHeight w:val="20"/>
        </w:trPr>
        <w:tc>
          <w:tcPr>
            <w:tcW w:w="710" w:type="dxa"/>
            <w:tcBorders>
              <w:top w:val="single" w:sz="4" w:space="0" w:color="auto"/>
              <w:left w:val="single" w:sz="4" w:space="0" w:color="auto"/>
              <w:bottom w:val="single" w:sz="4" w:space="0" w:color="auto"/>
              <w:right w:val="single" w:sz="4" w:space="0" w:color="auto"/>
            </w:tcBorders>
            <w:hideMark/>
          </w:tcPr>
          <w:p w:rsidR="00E9652C" w:rsidRPr="009D5363" w:rsidRDefault="00E9652C" w:rsidP="0032124E">
            <w:pPr>
              <w:jc w:val="center"/>
            </w:pPr>
            <w:r>
              <w:t>85</w:t>
            </w:r>
          </w:p>
        </w:tc>
        <w:tc>
          <w:tcPr>
            <w:tcW w:w="708" w:type="dxa"/>
            <w:tcBorders>
              <w:top w:val="single" w:sz="4" w:space="0" w:color="auto"/>
              <w:left w:val="single" w:sz="4" w:space="0" w:color="auto"/>
              <w:bottom w:val="single" w:sz="4" w:space="0" w:color="auto"/>
              <w:right w:val="single" w:sz="4" w:space="0" w:color="auto"/>
            </w:tcBorders>
          </w:tcPr>
          <w:p w:rsidR="00E9652C" w:rsidRDefault="00E9652C" w:rsidP="0032124E">
            <w:pPr>
              <w:jc w:val="center"/>
              <w:rPr>
                <w:lang w:val="en-US"/>
              </w:rPr>
            </w:pPr>
          </w:p>
        </w:tc>
        <w:tc>
          <w:tcPr>
            <w:tcW w:w="1701" w:type="dxa"/>
            <w:tcBorders>
              <w:top w:val="single" w:sz="4" w:space="0" w:color="auto"/>
              <w:left w:val="single" w:sz="4" w:space="0" w:color="auto"/>
              <w:bottom w:val="single" w:sz="4" w:space="0" w:color="auto"/>
              <w:right w:val="single" w:sz="4" w:space="0" w:color="auto"/>
            </w:tcBorders>
          </w:tcPr>
          <w:p w:rsidR="00E9652C" w:rsidRDefault="00E9652C" w:rsidP="0032124E">
            <w:r>
              <w:t xml:space="preserve">Вычисляем удобным </w:t>
            </w:r>
          </w:p>
          <w:p w:rsidR="00E9652C" w:rsidRDefault="00E9652C" w:rsidP="0032124E">
            <w:r>
              <w:t>способом</w:t>
            </w:r>
          </w:p>
          <w:p w:rsidR="00E9652C" w:rsidRDefault="00E9652C" w:rsidP="0032124E"/>
        </w:tc>
        <w:tc>
          <w:tcPr>
            <w:tcW w:w="1276"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t>УИПЗЗ</w:t>
            </w:r>
          </w:p>
        </w:tc>
        <w:tc>
          <w:tcPr>
            <w:tcW w:w="2409" w:type="dxa"/>
            <w:tcBorders>
              <w:top w:val="single" w:sz="4" w:space="0" w:color="auto"/>
              <w:left w:val="single" w:sz="4" w:space="0" w:color="auto"/>
              <w:bottom w:val="single" w:sz="4" w:space="0" w:color="auto"/>
              <w:right w:val="single" w:sz="4" w:space="0" w:color="auto"/>
            </w:tcBorders>
            <w:hideMark/>
          </w:tcPr>
          <w:p w:rsidR="00E9652C" w:rsidRDefault="00E9652C" w:rsidP="0032124E">
            <w:r>
              <w:t xml:space="preserve">Формирование умений </w:t>
            </w:r>
          </w:p>
          <w:p w:rsidR="00E9652C" w:rsidRDefault="00E9652C" w:rsidP="0032124E">
            <w:r>
              <w:t>вычислять значение выражений рациональным способом</w:t>
            </w:r>
          </w:p>
        </w:tc>
        <w:tc>
          <w:tcPr>
            <w:tcW w:w="2694" w:type="dxa"/>
            <w:tcBorders>
              <w:top w:val="single" w:sz="4" w:space="0" w:color="auto"/>
              <w:left w:val="single" w:sz="4" w:space="0" w:color="auto"/>
              <w:bottom w:val="single" w:sz="4" w:space="0" w:color="auto"/>
              <w:right w:val="single" w:sz="4" w:space="0" w:color="auto"/>
            </w:tcBorders>
            <w:hideMark/>
          </w:tcPr>
          <w:p w:rsidR="00E9652C" w:rsidRDefault="00E9652C" w:rsidP="0032124E">
            <w:r>
              <w:t>Уметь:</w:t>
            </w:r>
          </w:p>
          <w:p w:rsidR="00E9652C" w:rsidRDefault="00E9652C" w:rsidP="0032124E">
            <w:r>
              <w:t>- умений вычислять значение выражений рациональным способом</w:t>
            </w:r>
          </w:p>
        </w:tc>
        <w:tc>
          <w:tcPr>
            <w:tcW w:w="2693" w:type="dxa"/>
            <w:tcBorders>
              <w:top w:val="single" w:sz="4" w:space="0" w:color="auto"/>
              <w:left w:val="single" w:sz="4" w:space="0" w:color="auto"/>
              <w:bottom w:val="single" w:sz="4" w:space="0" w:color="auto"/>
              <w:right w:val="single" w:sz="4" w:space="0" w:color="auto"/>
            </w:tcBorders>
            <w:hideMark/>
          </w:tcPr>
          <w:p w:rsidR="00E9652C" w:rsidRDefault="00E9652C" w:rsidP="0032124E">
            <w:r>
              <w:t>Способность к организации самостоятельной учебной деятельности и преодолению трудностей</w:t>
            </w:r>
          </w:p>
        </w:tc>
        <w:tc>
          <w:tcPr>
            <w:tcW w:w="3544" w:type="dxa"/>
            <w:gridSpan w:val="2"/>
            <w:tcBorders>
              <w:top w:val="single" w:sz="4" w:space="0" w:color="auto"/>
              <w:left w:val="single" w:sz="4" w:space="0" w:color="auto"/>
              <w:bottom w:val="single" w:sz="4" w:space="0" w:color="auto"/>
              <w:right w:val="single" w:sz="4" w:space="0" w:color="auto"/>
            </w:tcBorders>
            <w:hideMark/>
          </w:tcPr>
          <w:p w:rsidR="00E9652C" w:rsidRDefault="00E9652C" w:rsidP="0032124E">
            <w:r>
              <w:rPr>
                <w:i/>
              </w:rPr>
              <w:t xml:space="preserve">Обрабатывать </w:t>
            </w:r>
            <w:r>
              <w:t xml:space="preserve">информацию: </w:t>
            </w:r>
            <w:r>
              <w:rPr>
                <w:i/>
              </w:rPr>
              <w:t>находить,  обобщать и представлять</w:t>
            </w:r>
            <w:r>
              <w:t xml:space="preserve"> данные</w:t>
            </w:r>
          </w:p>
        </w:tc>
      </w:tr>
      <w:tr w:rsidR="00E9652C" w:rsidTr="0032124E">
        <w:trPr>
          <w:gridAfter w:val="1"/>
          <w:wAfter w:w="1749" w:type="dxa"/>
          <w:trHeight w:val="20"/>
        </w:trPr>
        <w:tc>
          <w:tcPr>
            <w:tcW w:w="710" w:type="dxa"/>
            <w:tcBorders>
              <w:top w:val="single" w:sz="4" w:space="0" w:color="auto"/>
              <w:left w:val="single" w:sz="4" w:space="0" w:color="auto"/>
              <w:bottom w:val="single" w:sz="4" w:space="0" w:color="auto"/>
              <w:right w:val="single" w:sz="4" w:space="0" w:color="auto"/>
            </w:tcBorders>
            <w:hideMark/>
          </w:tcPr>
          <w:p w:rsidR="00E9652C" w:rsidRPr="009D5363" w:rsidRDefault="00E9652C" w:rsidP="0032124E">
            <w:pPr>
              <w:jc w:val="center"/>
            </w:pPr>
            <w:r>
              <w:t>86</w:t>
            </w:r>
          </w:p>
        </w:tc>
        <w:tc>
          <w:tcPr>
            <w:tcW w:w="708" w:type="dxa"/>
            <w:tcBorders>
              <w:top w:val="single" w:sz="4" w:space="0" w:color="auto"/>
              <w:left w:val="single" w:sz="4" w:space="0" w:color="auto"/>
              <w:bottom w:val="single" w:sz="4" w:space="0" w:color="auto"/>
              <w:right w:val="single" w:sz="4" w:space="0" w:color="auto"/>
            </w:tcBorders>
          </w:tcPr>
          <w:p w:rsidR="00E9652C" w:rsidRDefault="00E9652C" w:rsidP="0032124E">
            <w:pPr>
              <w:jc w:val="center"/>
              <w:rPr>
                <w:lang w:val="en-US"/>
              </w:rPr>
            </w:pPr>
          </w:p>
        </w:tc>
        <w:tc>
          <w:tcPr>
            <w:tcW w:w="1701" w:type="dxa"/>
            <w:tcBorders>
              <w:top w:val="single" w:sz="4" w:space="0" w:color="auto"/>
              <w:left w:val="single" w:sz="4" w:space="0" w:color="auto"/>
              <w:bottom w:val="single" w:sz="4" w:space="0" w:color="auto"/>
              <w:right w:val="single" w:sz="4" w:space="0" w:color="auto"/>
            </w:tcBorders>
          </w:tcPr>
          <w:p w:rsidR="00E9652C" w:rsidRDefault="00E9652C" w:rsidP="0032124E">
            <w:r>
              <w:t>Десятки с десятками, единицы с единицами</w:t>
            </w:r>
          </w:p>
          <w:p w:rsidR="00E9652C" w:rsidRDefault="00E9652C" w:rsidP="0032124E"/>
        </w:tc>
        <w:tc>
          <w:tcPr>
            <w:tcW w:w="1276"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t>УИПЗЗ</w:t>
            </w:r>
          </w:p>
        </w:tc>
        <w:tc>
          <w:tcPr>
            <w:tcW w:w="2409" w:type="dxa"/>
            <w:tcBorders>
              <w:top w:val="single" w:sz="4" w:space="0" w:color="auto"/>
              <w:left w:val="single" w:sz="4" w:space="0" w:color="auto"/>
              <w:bottom w:val="single" w:sz="4" w:space="0" w:color="auto"/>
              <w:right w:val="single" w:sz="4" w:space="0" w:color="auto"/>
            </w:tcBorders>
            <w:hideMark/>
          </w:tcPr>
          <w:p w:rsidR="00E9652C" w:rsidRDefault="00E9652C" w:rsidP="0032124E">
            <w:r>
              <w:t xml:space="preserve">Пропедевтика сложения и вычитания двузначных чисел без перехода через </w:t>
            </w:r>
            <w:r>
              <w:lastRenderedPageBreak/>
              <w:t>десяток. Отработка навыков сложения и вычитания</w:t>
            </w:r>
          </w:p>
        </w:tc>
        <w:tc>
          <w:tcPr>
            <w:tcW w:w="2694" w:type="dxa"/>
            <w:tcBorders>
              <w:top w:val="single" w:sz="4" w:space="0" w:color="auto"/>
              <w:left w:val="single" w:sz="4" w:space="0" w:color="auto"/>
              <w:bottom w:val="single" w:sz="4" w:space="0" w:color="auto"/>
              <w:right w:val="single" w:sz="4" w:space="0" w:color="auto"/>
            </w:tcBorders>
          </w:tcPr>
          <w:p w:rsidR="00E9652C" w:rsidRDefault="00E9652C" w:rsidP="0032124E">
            <w:r>
              <w:lastRenderedPageBreak/>
              <w:t>Уметь:</w:t>
            </w:r>
          </w:p>
          <w:p w:rsidR="00E9652C" w:rsidRDefault="00E9652C" w:rsidP="0032124E">
            <w:r>
              <w:t>- выполнять сложение и вычитание чисел изученными способами</w:t>
            </w:r>
          </w:p>
          <w:p w:rsidR="00E9652C" w:rsidRDefault="00E9652C" w:rsidP="0032124E"/>
        </w:tc>
        <w:tc>
          <w:tcPr>
            <w:tcW w:w="2693" w:type="dxa"/>
            <w:tcBorders>
              <w:top w:val="single" w:sz="4" w:space="0" w:color="auto"/>
              <w:left w:val="single" w:sz="4" w:space="0" w:color="auto"/>
              <w:bottom w:val="single" w:sz="4" w:space="0" w:color="auto"/>
              <w:right w:val="single" w:sz="4" w:space="0" w:color="auto"/>
            </w:tcBorders>
          </w:tcPr>
          <w:p w:rsidR="00E9652C" w:rsidRDefault="00E9652C" w:rsidP="0032124E">
            <w:r>
              <w:t>Умение слушать и слышать собеседника, обосновывать свою позицию, высказывать своё мнение</w:t>
            </w:r>
          </w:p>
        </w:tc>
        <w:tc>
          <w:tcPr>
            <w:tcW w:w="3544" w:type="dxa"/>
            <w:gridSpan w:val="2"/>
            <w:tcBorders>
              <w:top w:val="single" w:sz="4" w:space="0" w:color="auto"/>
              <w:left w:val="single" w:sz="4" w:space="0" w:color="auto"/>
              <w:bottom w:val="single" w:sz="4" w:space="0" w:color="auto"/>
              <w:right w:val="single" w:sz="4" w:space="0" w:color="auto"/>
            </w:tcBorders>
            <w:hideMark/>
          </w:tcPr>
          <w:p w:rsidR="00E9652C" w:rsidRDefault="00E9652C" w:rsidP="0032124E">
            <w:r>
              <w:rPr>
                <w:i/>
              </w:rPr>
              <w:t>Подводить</w:t>
            </w:r>
            <w:r>
              <w:t xml:space="preserve"> под понятия, </w:t>
            </w:r>
            <w:r>
              <w:rPr>
                <w:i/>
              </w:rPr>
              <w:t>распознавать</w:t>
            </w:r>
            <w:r>
              <w:t xml:space="preserve"> объекты</w:t>
            </w:r>
          </w:p>
        </w:tc>
      </w:tr>
      <w:tr w:rsidR="00E9652C" w:rsidTr="0032124E">
        <w:trPr>
          <w:gridAfter w:val="1"/>
          <w:wAfter w:w="1749" w:type="dxa"/>
          <w:trHeight w:val="20"/>
        </w:trPr>
        <w:tc>
          <w:tcPr>
            <w:tcW w:w="710" w:type="dxa"/>
            <w:tcBorders>
              <w:top w:val="single" w:sz="4" w:space="0" w:color="auto"/>
              <w:left w:val="single" w:sz="4" w:space="0" w:color="auto"/>
              <w:bottom w:val="single" w:sz="4" w:space="0" w:color="auto"/>
              <w:right w:val="single" w:sz="4" w:space="0" w:color="auto"/>
            </w:tcBorders>
            <w:hideMark/>
          </w:tcPr>
          <w:p w:rsidR="00E9652C" w:rsidRPr="009D5363" w:rsidRDefault="00E9652C" w:rsidP="0032124E">
            <w:pPr>
              <w:jc w:val="center"/>
            </w:pPr>
            <w:r>
              <w:lastRenderedPageBreak/>
              <w:t>87</w:t>
            </w:r>
          </w:p>
        </w:tc>
        <w:tc>
          <w:tcPr>
            <w:tcW w:w="708" w:type="dxa"/>
            <w:tcBorders>
              <w:top w:val="single" w:sz="4" w:space="0" w:color="auto"/>
              <w:left w:val="single" w:sz="4" w:space="0" w:color="auto"/>
              <w:bottom w:val="single" w:sz="4" w:space="0" w:color="auto"/>
              <w:right w:val="single" w:sz="4" w:space="0" w:color="auto"/>
            </w:tcBorders>
          </w:tcPr>
          <w:p w:rsidR="00E9652C" w:rsidRDefault="00E9652C" w:rsidP="0032124E">
            <w:pPr>
              <w:jc w:val="center"/>
              <w:rPr>
                <w:lang w:val="en-US"/>
              </w:rPr>
            </w:pPr>
          </w:p>
        </w:tc>
        <w:tc>
          <w:tcPr>
            <w:tcW w:w="1701" w:type="dxa"/>
            <w:tcBorders>
              <w:top w:val="single" w:sz="4" w:space="0" w:color="auto"/>
              <w:left w:val="single" w:sz="4" w:space="0" w:color="auto"/>
              <w:bottom w:val="single" w:sz="4" w:space="0" w:color="auto"/>
              <w:right w:val="single" w:sz="4" w:space="0" w:color="auto"/>
            </w:tcBorders>
          </w:tcPr>
          <w:p w:rsidR="00E9652C" w:rsidRDefault="00E9652C" w:rsidP="0032124E">
            <w:r>
              <w:t>Решаем задачи</w:t>
            </w:r>
          </w:p>
          <w:p w:rsidR="00E9652C" w:rsidRDefault="00E9652C" w:rsidP="0032124E"/>
        </w:tc>
        <w:tc>
          <w:tcPr>
            <w:tcW w:w="1276"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t>УИПЗЗ</w:t>
            </w:r>
          </w:p>
        </w:tc>
        <w:tc>
          <w:tcPr>
            <w:tcW w:w="2409" w:type="dxa"/>
            <w:tcBorders>
              <w:top w:val="single" w:sz="4" w:space="0" w:color="auto"/>
              <w:left w:val="single" w:sz="4" w:space="0" w:color="auto"/>
              <w:bottom w:val="single" w:sz="4" w:space="0" w:color="auto"/>
              <w:right w:val="single" w:sz="4" w:space="0" w:color="auto"/>
            </w:tcBorders>
            <w:hideMark/>
          </w:tcPr>
          <w:p w:rsidR="00E9652C" w:rsidRDefault="00E9652C" w:rsidP="0032124E">
            <w:r>
              <w:t>Формирование умения решать текстовые задачи на нахождение суммы и остатка, дополнять краткую запись условия задачи, применять схему для решения задачи</w:t>
            </w:r>
          </w:p>
        </w:tc>
        <w:tc>
          <w:tcPr>
            <w:tcW w:w="2694" w:type="dxa"/>
            <w:tcBorders>
              <w:top w:val="single" w:sz="4" w:space="0" w:color="auto"/>
              <w:left w:val="single" w:sz="4" w:space="0" w:color="auto"/>
              <w:bottom w:val="single" w:sz="4" w:space="0" w:color="auto"/>
              <w:right w:val="single" w:sz="4" w:space="0" w:color="auto"/>
            </w:tcBorders>
          </w:tcPr>
          <w:p w:rsidR="00E9652C" w:rsidRDefault="00E9652C" w:rsidP="0032124E">
            <w:r>
              <w:t>Уметь:</w:t>
            </w:r>
          </w:p>
          <w:p w:rsidR="00E9652C" w:rsidRDefault="00E9652C" w:rsidP="0032124E">
            <w:r>
              <w:t>- решать текстовые задачи на нахождение суммы и остатка;</w:t>
            </w:r>
          </w:p>
          <w:p w:rsidR="00E9652C" w:rsidRDefault="00E9652C" w:rsidP="0032124E">
            <w:r>
              <w:t>- дополнять краткую запись условия задачи</w:t>
            </w:r>
          </w:p>
          <w:p w:rsidR="00E9652C" w:rsidRDefault="00E9652C" w:rsidP="0032124E"/>
        </w:tc>
        <w:tc>
          <w:tcPr>
            <w:tcW w:w="2693" w:type="dxa"/>
            <w:tcBorders>
              <w:top w:val="single" w:sz="4" w:space="0" w:color="auto"/>
              <w:left w:val="single" w:sz="4" w:space="0" w:color="auto"/>
              <w:bottom w:val="single" w:sz="4" w:space="0" w:color="auto"/>
              <w:right w:val="single" w:sz="4" w:space="0" w:color="auto"/>
            </w:tcBorders>
            <w:hideMark/>
          </w:tcPr>
          <w:p w:rsidR="00E9652C" w:rsidRDefault="00E9652C" w:rsidP="0032124E">
            <w:r>
              <w:t>Способность осознавать и оценивать свои мысли, действия и выражать их в речи, соотносить результат действия с поставленной целью</w:t>
            </w:r>
          </w:p>
        </w:tc>
        <w:tc>
          <w:tcPr>
            <w:tcW w:w="3544" w:type="dxa"/>
            <w:gridSpan w:val="2"/>
            <w:tcBorders>
              <w:top w:val="single" w:sz="4" w:space="0" w:color="auto"/>
              <w:left w:val="single" w:sz="4" w:space="0" w:color="auto"/>
              <w:bottom w:val="single" w:sz="4" w:space="0" w:color="auto"/>
              <w:right w:val="single" w:sz="4" w:space="0" w:color="auto"/>
            </w:tcBorders>
            <w:hideMark/>
          </w:tcPr>
          <w:p w:rsidR="00E9652C" w:rsidRDefault="00E9652C" w:rsidP="0032124E">
            <w:r>
              <w:rPr>
                <w:i/>
              </w:rPr>
              <w:t xml:space="preserve">Производить </w:t>
            </w:r>
            <w:r>
              <w:t>действия со знаково-символическими средствами</w:t>
            </w:r>
          </w:p>
        </w:tc>
      </w:tr>
      <w:tr w:rsidR="00E9652C" w:rsidTr="0032124E">
        <w:trPr>
          <w:gridAfter w:val="1"/>
          <w:wAfter w:w="1749" w:type="dxa"/>
          <w:trHeight w:val="20"/>
        </w:trPr>
        <w:tc>
          <w:tcPr>
            <w:tcW w:w="710" w:type="dxa"/>
            <w:tcBorders>
              <w:top w:val="single" w:sz="4" w:space="0" w:color="auto"/>
              <w:left w:val="single" w:sz="4" w:space="0" w:color="auto"/>
              <w:bottom w:val="single" w:sz="4" w:space="0" w:color="auto"/>
              <w:right w:val="single" w:sz="4" w:space="0" w:color="auto"/>
            </w:tcBorders>
            <w:hideMark/>
          </w:tcPr>
          <w:p w:rsidR="00E9652C" w:rsidRPr="009D5363" w:rsidRDefault="00E9652C" w:rsidP="0032124E">
            <w:pPr>
              <w:jc w:val="center"/>
            </w:pPr>
            <w:r>
              <w:t>88</w:t>
            </w:r>
          </w:p>
        </w:tc>
        <w:tc>
          <w:tcPr>
            <w:tcW w:w="708" w:type="dxa"/>
            <w:tcBorders>
              <w:top w:val="single" w:sz="4" w:space="0" w:color="auto"/>
              <w:left w:val="single" w:sz="4" w:space="0" w:color="auto"/>
              <w:bottom w:val="single" w:sz="4" w:space="0" w:color="auto"/>
              <w:right w:val="single" w:sz="4" w:space="0" w:color="auto"/>
            </w:tcBorders>
          </w:tcPr>
          <w:p w:rsidR="00E9652C" w:rsidRDefault="00E9652C" w:rsidP="0032124E">
            <w:pPr>
              <w:jc w:val="center"/>
              <w:rPr>
                <w:lang w:val="en-US"/>
              </w:rPr>
            </w:pPr>
          </w:p>
        </w:tc>
        <w:tc>
          <w:tcPr>
            <w:tcW w:w="1701" w:type="dxa"/>
            <w:tcBorders>
              <w:top w:val="single" w:sz="4" w:space="0" w:color="auto"/>
              <w:left w:val="single" w:sz="4" w:space="0" w:color="auto"/>
              <w:bottom w:val="single" w:sz="4" w:space="0" w:color="auto"/>
              <w:right w:val="single" w:sz="4" w:space="0" w:color="auto"/>
            </w:tcBorders>
          </w:tcPr>
          <w:p w:rsidR="00E9652C" w:rsidRDefault="00E9652C" w:rsidP="0032124E">
            <w:r>
              <w:t>Вспоминаем, повторяем</w:t>
            </w:r>
          </w:p>
          <w:p w:rsidR="00E9652C" w:rsidRDefault="00E9652C" w:rsidP="0032124E"/>
        </w:tc>
        <w:tc>
          <w:tcPr>
            <w:tcW w:w="1276"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t>УОСЗ</w:t>
            </w:r>
          </w:p>
        </w:tc>
        <w:tc>
          <w:tcPr>
            <w:tcW w:w="2409" w:type="dxa"/>
            <w:tcBorders>
              <w:top w:val="single" w:sz="4" w:space="0" w:color="auto"/>
              <w:left w:val="single" w:sz="4" w:space="0" w:color="auto"/>
              <w:bottom w:val="single" w:sz="4" w:space="0" w:color="auto"/>
              <w:right w:val="single" w:sz="4" w:space="0" w:color="auto"/>
            </w:tcBorders>
            <w:hideMark/>
          </w:tcPr>
          <w:p w:rsidR="00E9652C" w:rsidRDefault="00E9652C" w:rsidP="0032124E">
            <w:r>
              <w:t>Повторение темы «А что же дальше?»</w:t>
            </w:r>
          </w:p>
        </w:tc>
        <w:tc>
          <w:tcPr>
            <w:tcW w:w="2694" w:type="dxa"/>
            <w:tcBorders>
              <w:top w:val="single" w:sz="4" w:space="0" w:color="auto"/>
              <w:left w:val="single" w:sz="4" w:space="0" w:color="auto"/>
              <w:bottom w:val="single" w:sz="4" w:space="0" w:color="auto"/>
              <w:right w:val="single" w:sz="4" w:space="0" w:color="auto"/>
            </w:tcBorders>
            <w:hideMark/>
          </w:tcPr>
          <w:p w:rsidR="00E9652C" w:rsidRDefault="00E9652C" w:rsidP="0032124E">
            <w:r>
              <w:t>Уметь:</w:t>
            </w:r>
          </w:p>
          <w:p w:rsidR="00E9652C" w:rsidRDefault="00E9652C" w:rsidP="0032124E">
            <w:r>
              <w:t>- применять схему для решения задачи;</w:t>
            </w:r>
          </w:p>
          <w:p w:rsidR="00E9652C" w:rsidRDefault="00E9652C" w:rsidP="0032124E">
            <w:r>
              <w:t>- решать выражения изученных видов</w:t>
            </w:r>
          </w:p>
        </w:tc>
        <w:tc>
          <w:tcPr>
            <w:tcW w:w="2693" w:type="dxa"/>
            <w:tcBorders>
              <w:top w:val="single" w:sz="4" w:space="0" w:color="auto"/>
              <w:left w:val="single" w:sz="4" w:space="0" w:color="auto"/>
              <w:bottom w:val="single" w:sz="4" w:space="0" w:color="auto"/>
              <w:right w:val="single" w:sz="4" w:space="0" w:color="auto"/>
            </w:tcBorders>
            <w:hideMark/>
          </w:tcPr>
          <w:p w:rsidR="00E9652C" w:rsidRDefault="00E9652C" w:rsidP="0032124E">
            <w:r>
              <w:t>Устойчивый познавательный интерес к новым общим способам решения задач</w:t>
            </w:r>
          </w:p>
        </w:tc>
        <w:tc>
          <w:tcPr>
            <w:tcW w:w="3544" w:type="dxa"/>
            <w:gridSpan w:val="2"/>
            <w:tcBorders>
              <w:top w:val="single" w:sz="4" w:space="0" w:color="auto"/>
              <w:left w:val="single" w:sz="4" w:space="0" w:color="auto"/>
              <w:bottom w:val="single" w:sz="4" w:space="0" w:color="auto"/>
              <w:right w:val="single" w:sz="4" w:space="0" w:color="auto"/>
            </w:tcBorders>
            <w:hideMark/>
          </w:tcPr>
          <w:p w:rsidR="00E9652C" w:rsidRDefault="00E9652C" w:rsidP="0032124E">
            <w:r>
              <w:rPr>
                <w:i/>
              </w:rPr>
              <w:t xml:space="preserve">Обрабатывать </w:t>
            </w:r>
            <w:r>
              <w:t xml:space="preserve">информацию: </w:t>
            </w:r>
            <w:r>
              <w:rPr>
                <w:i/>
              </w:rPr>
              <w:t>находить,  обобщать и представлять</w:t>
            </w:r>
            <w:r>
              <w:t xml:space="preserve"> данные</w:t>
            </w:r>
          </w:p>
        </w:tc>
      </w:tr>
      <w:tr w:rsidR="00E9652C" w:rsidTr="0032124E">
        <w:trPr>
          <w:gridAfter w:val="1"/>
          <w:wAfter w:w="1749" w:type="dxa"/>
          <w:trHeight w:val="20"/>
        </w:trPr>
        <w:tc>
          <w:tcPr>
            <w:tcW w:w="710" w:type="dxa"/>
            <w:tcBorders>
              <w:top w:val="single" w:sz="4" w:space="0" w:color="auto"/>
              <w:left w:val="single" w:sz="4" w:space="0" w:color="auto"/>
              <w:bottom w:val="single" w:sz="4" w:space="0" w:color="auto"/>
              <w:right w:val="single" w:sz="4" w:space="0" w:color="auto"/>
            </w:tcBorders>
            <w:hideMark/>
          </w:tcPr>
          <w:p w:rsidR="00E9652C" w:rsidRPr="009D5363" w:rsidRDefault="00E9652C" w:rsidP="0032124E">
            <w:pPr>
              <w:jc w:val="center"/>
            </w:pPr>
            <w:r>
              <w:t>89</w:t>
            </w:r>
          </w:p>
        </w:tc>
        <w:tc>
          <w:tcPr>
            <w:tcW w:w="708" w:type="dxa"/>
            <w:tcBorders>
              <w:top w:val="single" w:sz="4" w:space="0" w:color="auto"/>
              <w:left w:val="single" w:sz="4" w:space="0" w:color="auto"/>
              <w:bottom w:val="single" w:sz="4" w:space="0" w:color="auto"/>
              <w:right w:val="single" w:sz="4" w:space="0" w:color="auto"/>
            </w:tcBorders>
          </w:tcPr>
          <w:p w:rsidR="00E9652C" w:rsidRDefault="00E9652C" w:rsidP="0032124E">
            <w:pPr>
              <w:jc w:val="center"/>
              <w:rPr>
                <w:lang w:val="en-US"/>
              </w:rPr>
            </w:pPr>
          </w:p>
        </w:tc>
        <w:tc>
          <w:tcPr>
            <w:tcW w:w="1701" w:type="dxa"/>
            <w:tcBorders>
              <w:top w:val="single" w:sz="4" w:space="0" w:color="auto"/>
              <w:left w:val="single" w:sz="4" w:space="0" w:color="auto"/>
              <w:bottom w:val="single" w:sz="4" w:space="0" w:color="auto"/>
              <w:right w:val="single" w:sz="4" w:space="0" w:color="auto"/>
            </w:tcBorders>
          </w:tcPr>
          <w:p w:rsidR="00E9652C" w:rsidRDefault="00E9652C" w:rsidP="0032124E">
            <w:pPr>
              <w:rPr>
                <w:spacing w:val="-4"/>
              </w:rPr>
            </w:pPr>
            <w:r>
              <w:rPr>
                <w:spacing w:val="-4"/>
              </w:rPr>
              <w:t>Плоские и объемные предметы</w:t>
            </w:r>
          </w:p>
          <w:p w:rsidR="00E9652C" w:rsidRDefault="00E9652C" w:rsidP="0032124E"/>
        </w:tc>
        <w:tc>
          <w:tcPr>
            <w:tcW w:w="1276"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t>УИПЗЗ</w:t>
            </w:r>
          </w:p>
        </w:tc>
        <w:tc>
          <w:tcPr>
            <w:tcW w:w="2409" w:type="dxa"/>
            <w:tcBorders>
              <w:top w:val="single" w:sz="4" w:space="0" w:color="auto"/>
              <w:left w:val="single" w:sz="4" w:space="0" w:color="auto"/>
              <w:bottom w:val="single" w:sz="4" w:space="0" w:color="auto"/>
              <w:right w:val="single" w:sz="4" w:space="0" w:color="auto"/>
            </w:tcBorders>
            <w:hideMark/>
          </w:tcPr>
          <w:p w:rsidR="00E9652C" w:rsidRDefault="00E9652C" w:rsidP="0032124E">
            <w:r>
              <w:t>Актуализация знаний учащихся об окружающем мире. Развитие пространственных представлений учащихся. Формирование умений различать плоские и объёмные предметы</w:t>
            </w:r>
          </w:p>
        </w:tc>
        <w:tc>
          <w:tcPr>
            <w:tcW w:w="2694" w:type="dxa"/>
            <w:tcBorders>
              <w:top w:val="single" w:sz="4" w:space="0" w:color="auto"/>
              <w:left w:val="single" w:sz="4" w:space="0" w:color="auto"/>
              <w:bottom w:val="single" w:sz="4" w:space="0" w:color="auto"/>
              <w:right w:val="single" w:sz="4" w:space="0" w:color="auto"/>
            </w:tcBorders>
          </w:tcPr>
          <w:p w:rsidR="00E9652C" w:rsidRDefault="00E9652C" w:rsidP="0032124E">
            <w:r>
              <w:t>Уметь:</w:t>
            </w:r>
          </w:p>
          <w:p w:rsidR="00E9652C" w:rsidRDefault="00E9652C" w:rsidP="0032124E">
            <w:r>
              <w:t>- применять схему для решения задачи;</w:t>
            </w:r>
          </w:p>
          <w:p w:rsidR="00E9652C" w:rsidRDefault="00E9652C" w:rsidP="0032124E">
            <w:r>
              <w:t>- решать выражения изученных видов</w:t>
            </w:r>
          </w:p>
          <w:p w:rsidR="00E9652C" w:rsidRDefault="00E9652C" w:rsidP="0032124E"/>
        </w:tc>
        <w:tc>
          <w:tcPr>
            <w:tcW w:w="2693" w:type="dxa"/>
            <w:tcBorders>
              <w:top w:val="single" w:sz="4" w:space="0" w:color="auto"/>
              <w:left w:val="single" w:sz="4" w:space="0" w:color="auto"/>
              <w:bottom w:val="single" w:sz="4" w:space="0" w:color="auto"/>
              <w:right w:val="single" w:sz="4" w:space="0" w:color="auto"/>
            </w:tcBorders>
            <w:hideMark/>
          </w:tcPr>
          <w:p w:rsidR="00E9652C" w:rsidRDefault="00E9652C" w:rsidP="0032124E">
            <w:r>
              <w:t>Любознательность, трудолюбие, способность к организации своей деятельности</w:t>
            </w:r>
          </w:p>
        </w:tc>
        <w:tc>
          <w:tcPr>
            <w:tcW w:w="3544" w:type="dxa"/>
            <w:gridSpan w:val="2"/>
            <w:tcBorders>
              <w:top w:val="single" w:sz="4" w:space="0" w:color="auto"/>
              <w:left w:val="single" w:sz="4" w:space="0" w:color="auto"/>
              <w:bottom w:val="single" w:sz="4" w:space="0" w:color="auto"/>
              <w:right w:val="single" w:sz="4" w:space="0" w:color="auto"/>
            </w:tcBorders>
            <w:hideMark/>
          </w:tcPr>
          <w:p w:rsidR="00E9652C" w:rsidRDefault="00E9652C" w:rsidP="0032124E">
            <w:r>
              <w:rPr>
                <w:i/>
              </w:rPr>
              <w:t>Подводить</w:t>
            </w:r>
            <w:r>
              <w:t xml:space="preserve"> под понятия, </w:t>
            </w:r>
            <w:r>
              <w:rPr>
                <w:i/>
              </w:rPr>
              <w:t>распознавать</w:t>
            </w:r>
            <w:r>
              <w:t xml:space="preserve"> объекты</w:t>
            </w:r>
          </w:p>
        </w:tc>
      </w:tr>
      <w:tr w:rsidR="00E9652C" w:rsidTr="0032124E">
        <w:trPr>
          <w:gridAfter w:val="1"/>
          <w:wAfter w:w="1749" w:type="dxa"/>
          <w:trHeight w:val="20"/>
        </w:trPr>
        <w:tc>
          <w:tcPr>
            <w:tcW w:w="710" w:type="dxa"/>
            <w:tcBorders>
              <w:top w:val="single" w:sz="4" w:space="0" w:color="auto"/>
              <w:left w:val="single" w:sz="4" w:space="0" w:color="auto"/>
              <w:bottom w:val="single" w:sz="4" w:space="0" w:color="auto"/>
              <w:right w:val="single" w:sz="4" w:space="0" w:color="auto"/>
            </w:tcBorders>
            <w:hideMark/>
          </w:tcPr>
          <w:p w:rsidR="00E9652C" w:rsidRPr="009D5363" w:rsidRDefault="00E9652C" w:rsidP="0032124E">
            <w:pPr>
              <w:jc w:val="center"/>
              <w:rPr>
                <w:spacing w:val="-10"/>
              </w:rPr>
            </w:pPr>
            <w:r>
              <w:rPr>
                <w:spacing w:val="-10"/>
              </w:rPr>
              <w:t>90</w:t>
            </w:r>
          </w:p>
        </w:tc>
        <w:tc>
          <w:tcPr>
            <w:tcW w:w="708" w:type="dxa"/>
            <w:tcBorders>
              <w:top w:val="single" w:sz="4" w:space="0" w:color="auto"/>
              <w:left w:val="single" w:sz="4" w:space="0" w:color="auto"/>
              <w:bottom w:val="single" w:sz="4" w:space="0" w:color="auto"/>
              <w:right w:val="single" w:sz="4" w:space="0" w:color="auto"/>
            </w:tcBorders>
          </w:tcPr>
          <w:p w:rsidR="00E9652C" w:rsidRDefault="00E9652C" w:rsidP="0032124E">
            <w:pPr>
              <w:jc w:val="center"/>
              <w:rPr>
                <w:spacing w:val="-10"/>
                <w:lang w:val="en-US"/>
              </w:rPr>
            </w:pPr>
          </w:p>
        </w:tc>
        <w:tc>
          <w:tcPr>
            <w:tcW w:w="1701" w:type="dxa"/>
            <w:tcBorders>
              <w:top w:val="single" w:sz="4" w:space="0" w:color="auto"/>
              <w:left w:val="single" w:sz="4" w:space="0" w:color="auto"/>
              <w:bottom w:val="single" w:sz="4" w:space="0" w:color="auto"/>
              <w:right w:val="single" w:sz="4" w:space="0" w:color="auto"/>
            </w:tcBorders>
          </w:tcPr>
          <w:p w:rsidR="00E9652C" w:rsidRDefault="00E9652C" w:rsidP="0032124E">
            <w:r>
              <w:t xml:space="preserve">Десятки </w:t>
            </w:r>
          </w:p>
          <w:p w:rsidR="00E9652C" w:rsidRDefault="00E9652C" w:rsidP="0032124E"/>
        </w:tc>
        <w:tc>
          <w:tcPr>
            <w:tcW w:w="1276"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t>УОСЗ</w:t>
            </w:r>
          </w:p>
        </w:tc>
        <w:tc>
          <w:tcPr>
            <w:tcW w:w="2409" w:type="dxa"/>
            <w:tcBorders>
              <w:top w:val="single" w:sz="4" w:space="0" w:color="auto"/>
              <w:left w:val="single" w:sz="4" w:space="0" w:color="auto"/>
              <w:bottom w:val="single" w:sz="4" w:space="0" w:color="auto"/>
              <w:right w:val="single" w:sz="4" w:space="0" w:color="auto"/>
            </w:tcBorders>
            <w:hideMark/>
          </w:tcPr>
          <w:p w:rsidR="00E9652C" w:rsidRDefault="00E9652C" w:rsidP="0032124E">
            <w:r>
              <w:t xml:space="preserve">Систематизация изученного материала по теме «Десятки»». Отработка умений </w:t>
            </w:r>
            <w:r>
              <w:lastRenderedPageBreak/>
              <w:t>выполнять сложение и вычитание десятков</w:t>
            </w:r>
          </w:p>
        </w:tc>
        <w:tc>
          <w:tcPr>
            <w:tcW w:w="2694" w:type="dxa"/>
            <w:tcBorders>
              <w:top w:val="single" w:sz="4" w:space="0" w:color="auto"/>
              <w:left w:val="single" w:sz="4" w:space="0" w:color="auto"/>
              <w:bottom w:val="single" w:sz="4" w:space="0" w:color="auto"/>
              <w:right w:val="single" w:sz="4" w:space="0" w:color="auto"/>
            </w:tcBorders>
            <w:hideMark/>
          </w:tcPr>
          <w:p w:rsidR="00E9652C" w:rsidRDefault="00E9652C" w:rsidP="0032124E">
            <w:r>
              <w:lastRenderedPageBreak/>
              <w:t>Уметь:</w:t>
            </w:r>
          </w:p>
          <w:p w:rsidR="00E9652C" w:rsidRDefault="00E9652C" w:rsidP="0032124E">
            <w:r>
              <w:t xml:space="preserve">- выполнять сложение и </w:t>
            </w:r>
          </w:p>
          <w:p w:rsidR="00E9652C" w:rsidRDefault="00E9652C" w:rsidP="0032124E">
            <w:r>
              <w:t>вычитание десятков</w:t>
            </w:r>
          </w:p>
        </w:tc>
        <w:tc>
          <w:tcPr>
            <w:tcW w:w="2693" w:type="dxa"/>
            <w:tcBorders>
              <w:top w:val="single" w:sz="4" w:space="0" w:color="auto"/>
              <w:left w:val="single" w:sz="4" w:space="0" w:color="auto"/>
              <w:bottom w:val="single" w:sz="4" w:space="0" w:color="auto"/>
              <w:right w:val="single" w:sz="4" w:space="0" w:color="auto"/>
            </w:tcBorders>
            <w:hideMark/>
          </w:tcPr>
          <w:p w:rsidR="00E9652C" w:rsidRDefault="00E9652C" w:rsidP="0032124E">
            <w:r>
              <w:t>Любознательность, трудолюбие, способность к организации своей деятельности</w:t>
            </w:r>
          </w:p>
        </w:tc>
        <w:tc>
          <w:tcPr>
            <w:tcW w:w="3544" w:type="dxa"/>
            <w:gridSpan w:val="2"/>
            <w:tcBorders>
              <w:top w:val="single" w:sz="4" w:space="0" w:color="auto"/>
              <w:left w:val="single" w:sz="4" w:space="0" w:color="auto"/>
              <w:bottom w:val="single" w:sz="4" w:space="0" w:color="auto"/>
              <w:right w:val="single" w:sz="4" w:space="0" w:color="auto"/>
            </w:tcBorders>
            <w:hideMark/>
          </w:tcPr>
          <w:p w:rsidR="00E9652C" w:rsidRDefault="00E9652C" w:rsidP="0032124E">
            <w:r>
              <w:rPr>
                <w:i/>
              </w:rPr>
              <w:t xml:space="preserve">Обрабатывать </w:t>
            </w:r>
            <w:r>
              <w:t xml:space="preserve">информацию: </w:t>
            </w:r>
            <w:r>
              <w:rPr>
                <w:i/>
              </w:rPr>
              <w:t>находить,  обобщать и представлять</w:t>
            </w:r>
            <w:r>
              <w:t xml:space="preserve"> данные</w:t>
            </w:r>
          </w:p>
        </w:tc>
      </w:tr>
      <w:tr w:rsidR="00E9652C" w:rsidTr="0032124E">
        <w:trPr>
          <w:gridAfter w:val="1"/>
          <w:wAfter w:w="1749" w:type="dxa"/>
          <w:trHeight w:val="20"/>
        </w:trPr>
        <w:tc>
          <w:tcPr>
            <w:tcW w:w="710"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rPr>
                <w:spacing w:val="-10"/>
              </w:rPr>
            </w:pPr>
            <w:r>
              <w:rPr>
                <w:spacing w:val="-10"/>
              </w:rPr>
              <w:lastRenderedPageBreak/>
              <w:t>91-95</w:t>
            </w:r>
          </w:p>
        </w:tc>
        <w:tc>
          <w:tcPr>
            <w:tcW w:w="708" w:type="dxa"/>
            <w:tcBorders>
              <w:top w:val="single" w:sz="4" w:space="0" w:color="auto"/>
              <w:left w:val="single" w:sz="4" w:space="0" w:color="auto"/>
              <w:bottom w:val="single" w:sz="4" w:space="0" w:color="auto"/>
              <w:right w:val="single" w:sz="4" w:space="0" w:color="auto"/>
            </w:tcBorders>
          </w:tcPr>
          <w:p w:rsidR="00E9652C" w:rsidRDefault="00E9652C" w:rsidP="0032124E">
            <w:pPr>
              <w:jc w:val="center"/>
              <w:rPr>
                <w:spacing w:val="-10"/>
              </w:rPr>
            </w:pPr>
          </w:p>
        </w:tc>
        <w:tc>
          <w:tcPr>
            <w:tcW w:w="1701" w:type="dxa"/>
            <w:tcBorders>
              <w:top w:val="single" w:sz="4" w:space="0" w:color="auto"/>
              <w:left w:val="single" w:sz="4" w:space="0" w:color="auto"/>
              <w:bottom w:val="single" w:sz="4" w:space="0" w:color="auto"/>
              <w:right w:val="single" w:sz="4" w:space="0" w:color="auto"/>
            </w:tcBorders>
          </w:tcPr>
          <w:p w:rsidR="00E9652C" w:rsidRDefault="00E9652C" w:rsidP="0032124E">
            <w:r>
              <w:t xml:space="preserve">Числа от 1 </w:t>
            </w:r>
          </w:p>
          <w:p w:rsidR="00E9652C" w:rsidRDefault="00E9652C" w:rsidP="0032124E">
            <w:r>
              <w:t>до 100</w:t>
            </w:r>
          </w:p>
          <w:p w:rsidR="00E9652C" w:rsidRDefault="00E9652C" w:rsidP="0032124E"/>
        </w:tc>
        <w:tc>
          <w:tcPr>
            <w:tcW w:w="1276"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t>УОСЗ</w:t>
            </w:r>
          </w:p>
        </w:tc>
        <w:tc>
          <w:tcPr>
            <w:tcW w:w="2409" w:type="dxa"/>
            <w:tcBorders>
              <w:top w:val="single" w:sz="4" w:space="0" w:color="auto"/>
              <w:left w:val="single" w:sz="4" w:space="0" w:color="auto"/>
              <w:bottom w:val="single" w:sz="4" w:space="0" w:color="auto"/>
              <w:right w:val="single" w:sz="4" w:space="0" w:color="auto"/>
            </w:tcBorders>
            <w:hideMark/>
          </w:tcPr>
          <w:p w:rsidR="00E9652C" w:rsidRDefault="00E9652C" w:rsidP="0032124E">
            <w:r>
              <w:t>Систематизация изученного материала по теме «Как устроены числа». Отработка умений выполнять сложение и вычитание чисел на основе их десятичного состава</w:t>
            </w:r>
          </w:p>
        </w:tc>
        <w:tc>
          <w:tcPr>
            <w:tcW w:w="2694" w:type="dxa"/>
            <w:tcBorders>
              <w:top w:val="single" w:sz="4" w:space="0" w:color="auto"/>
              <w:left w:val="single" w:sz="4" w:space="0" w:color="auto"/>
              <w:bottom w:val="single" w:sz="4" w:space="0" w:color="auto"/>
              <w:right w:val="single" w:sz="4" w:space="0" w:color="auto"/>
            </w:tcBorders>
            <w:hideMark/>
          </w:tcPr>
          <w:p w:rsidR="00E9652C" w:rsidRDefault="00E9652C" w:rsidP="0032124E">
            <w:r>
              <w:t>Уметь:</w:t>
            </w:r>
          </w:p>
          <w:p w:rsidR="00E9652C" w:rsidRDefault="00E9652C" w:rsidP="0032124E">
            <w:r>
              <w:t>- выполнять сложение и вычитание чисел на основе их десятичного состава</w:t>
            </w:r>
          </w:p>
        </w:tc>
        <w:tc>
          <w:tcPr>
            <w:tcW w:w="2693" w:type="dxa"/>
            <w:tcBorders>
              <w:top w:val="single" w:sz="4" w:space="0" w:color="auto"/>
              <w:left w:val="single" w:sz="4" w:space="0" w:color="auto"/>
              <w:bottom w:val="single" w:sz="4" w:space="0" w:color="auto"/>
              <w:right w:val="single" w:sz="4" w:space="0" w:color="auto"/>
            </w:tcBorders>
            <w:hideMark/>
          </w:tcPr>
          <w:p w:rsidR="00E9652C" w:rsidRDefault="00E9652C" w:rsidP="0032124E">
            <w:r>
              <w:t>Готовность целенаправленно использовать математические знания, умения и навыки в учебной деятельности и в повседневной жизни</w:t>
            </w:r>
          </w:p>
        </w:tc>
        <w:tc>
          <w:tcPr>
            <w:tcW w:w="3544" w:type="dxa"/>
            <w:gridSpan w:val="2"/>
            <w:tcBorders>
              <w:top w:val="single" w:sz="4" w:space="0" w:color="auto"/>
              <w:left w:val="single" w:sz="4" w:space="0" w:color="auto"/>
              <w:bottom w:val="single" w:sz="4" w:space="0" w:color="auto"/>
              <w:right w:val="single" w:sz="4" w:space="0" w:color="auto"/>
            </w:tcBorders>
            <w:hideMark/>
          </w:tcPr>
          <w:p w:rsidR="00E9652C" w:rsidRDefault="00E9652C" w:rsidP="0032124E">
            <w:r>
              <w:rPr>
                <w:i/>
              </w:rPr>
              <w:t xml:space="preserve">Описывать </w:t>
            </w:r>
            <w:r>
              <w:t>явления и события с использованием чисел</w:t>
            </w:r>
          </w:p>
        </w:tc>
      </w:tr>
      <w:tr w:rsidR="00E9652C" w:rsidTr="0032124E">
        <w:trPr>
          <w:gridAfter w:val="1"/>
          <w:wAfter w:w="1749" w:type="dxa"/>
          <w:trHeight w:val="20"/>
        </w:trPr>
        <w:tc>
          <w:tcPr>
            <w:tcW w:w="710"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t>96-97</w:t>
            </w:r>
          </w:p>
        </w:tc>
        <w:tc>
          <w:tcPr>
            <w:tcW w:w="708" w:type="dxa"/>
            <w:tcBorders>
              <w:top w:val="single" w:sz="4" w:space="0" w:color="auto"/>
              <w:left w:val="single" w:sz="4" w:space="0" w:color="auto"/>
              <w:bottom w:val="single" w:sz="4" w:space="0" w:color="auto"/>
              <w:right w:val="single" w:sz="4" w:space="0" w:color="auto"/>
            </w:tcBorders>
          </w:tcPr>
          <w:p w:rsidR="00E9652C" w:rsidRDefault="00E9652C" w:rsidP="0032124E">
            <w:pPr>
              <w:jc w:val="center"/>
            </w:pPr>
          </w:p>
        </w:tc>
        <w:tc>
          <w:tcPr>
            <w:tcW w:w="1701" w:type="dxa"/>
            <w:tcBorders>
              <w:top w:val="single" w:sz="4" w:space="0" w:color="auto"/>
              <w:left w:val="single" w:sz="4" w:space="0" w:color="auto"/>
              <w:bottom w:val="single" w:sz="4" w:space="0" w:color="auto"/>
              <w:right w:val="single" w:sz="4" w:space="0" w:color="auto"/>
            </w:tcBorders>
            <w:hideMark/>
          </w:tcPr>
          <w:p w:rsidR="00E9652C" w:rsidRDefault="00E9652C" w:rsidP="0032124E">
            <w:r>
              <w:t>Итоговая контрольная работа</w:t>
            </w:r>
          </w:p>
        </w:tc>
        <w:tc>
          <w:tcPr>
            <w:tcW w:w="1276" w:type="dxa"/>
            <w:tcBorders>
              <w:top w:val="single" w:sz="4" w:space="0" w:color="auto"/>
              <w:left w:val="single" w:sz="4" w:space="0" w:color="auto"/>
              <w:bottom w:val="single" w:sz="4" w:space="0" w:color="auto"/>
              <w:right w:val="single" w:sz="4" w:space="0" w:color="auto"/>
            </w:tcBorders>
          </w:tcPr>
          <w:p w:rsidR="00E9652C" w:rsidRDefault="00E9652C" w:rsidP="0032124E">
            <w:pPr>
              <w:jc w:val="center"/>
            </w:pPr>
            <w:r>
              <w:t>КУ</w:t>
            </w:r>
          </w:p>
        </w:tc>
        <w:tc>
          <w:tcPr>
            <w:tcW w:w="2409" w:type="dxa"/>
            <w:tcBorders>
              <w:top w:val="single" w:sz="4" w:space="0" w:color="auto"/>
              <w:left w:val="single" w:sz="4" w:space="0" w:color="auto"/>
              <w:bottom w:val="single" w:sz="4" w:space="0" w:color="auto"/>
              <w:right w:val="single" w:sz="4" w:space="0" w:color="auto"/>
            </w:tcBorders>
          </w:tcPr>
          <w:p w:rsidR="00E9652C" w:rsidRDefault="00E9652C" w:rsidP="0032124E">
            <w:r>
              <w:t>Контроль и учёт знаний</w:t>
            </w:r>
          </w:p>
        </w:tc>
        <w:tc>
          <w:tcPr>
            <w:tcW w:w="2694" w:type="dxa"/>
            <w:tcBorders>
              <w:top w:val="single" w:sz="4" w:space="0" w:color="auto"/>
              <w:left w:val="single" w:sz="4" w:space="0" w:color="auto"/>
              <w:bottom w:val="single" w:sz="4" w:space="0" w:color="auto"/>
              <w:right w:val="single" w:sz="4" w:space="0" w:color="auto"/>
            </w:tcBorders>
          </w:tcPr>
          <w:p w:rsidR="00E9652C" w:rsidRDefault="00E9652C" w:rsidP="0032124E">
            <w:r>
              <w:t>Выполнять сложение и вычитание в пределах 100</w:t>
            </w:r>
          </w:p>
        </w:tc>
        <w:tc>
          <w:tcPr>
            <w:tcW w:w="2693" w:type="dxa"/>
            <w:tcBorders>
              <w:top w:val="single" w:sz="4" w:space="0" w:color="auto"/>
              <w:left w:val="single" w:sz="4" w:space="0" w:color="auto"/>
              <w:bottom w:val="single" w:sz="4" w:space="0" w:color="auto"/>
              <w:right w:val="single" w:sz="4" w:space="0" w:color="auto"/>
            </w:tcBorders>
          </w:tcPr>
          <w:p w:rsidR="00E9652C" w:rsidRPr="009F2995" w:rsidRDefault="00E9652C" w:rsidP="0032124E">
            <w:r>
              <w:t>Соотносить результат действия с поставленной целью</w:t>
            </w:r>
          </w:p>
        </w:tc>
        <w:tc>
          <w:tcPr>
            <w:tcW w:w="3544" w:type="dxa"/>
            <w:gridSpan w:val="2"/>
            <w:tcBorders>
              <w:top w:val="single" w:sz="4" w:space="0" w:color="auto"/>
              <w:left w:val="single" w:sz="4" w:space="0" w:color="auto"/>
              <w:bottom w:val="single" w:sz="4" w:space="0" w:color="auto"/>
              <w:right w:val="single" w:sz="4" w:space="0" w:color="auto"/>
            </w:tcBorders>
          </w:tcPr>
          <w:p w:rsidR="00E9652C" w:rsidRDefault="00E9652C" w:rsidP="0032124E">
            <w:pPr>
              <w:rPr>
                <w:i/>
              </w:rPr>
            </w:pPr>
          </w:p>
        </w:tc>
      </w:tr>
      <w:tr w:rsidR="00E9652C" w:rsidTr="0032124E">
        <w:trPr>
          <w:gridAfter w:val="1"/>
          <w:wAfter w:w="1749" w:type="dxa"/>
          <w:trHeight w:val="20"/>
        </w:trPr>
        <w:tc>
          <w:tcPr>
            <w:tcW w:w="710" w:type="dxa"/>
            <w:tcBorders>
              <w:top w:val="single" w:sz="4" w:space="0" w:color="auto"/>
              <w:left w:val="single" w:sz="4" w:space="0" w:color="auto"/>
              <w:bottom w:val="single" w:sz="4" w:space="0" w:color="auto"/>
              <w:right w:val="single" w:sz="4" w:space="0" w:color="auto"/>
            </w:tcBorders>
            <w:hideMark/>
          </w:tcPr>
          <w:p w:rsidR="00E9652C" w:rsidRDefault="00E9652C" w:rsidP="0032124E">
            <w:pPr>
              <w:jc w:val="center"/>
            </w:pPr>
            <w:r>
              <w:t>98-99</w:t>
            </w:r>
          </w:p>
        </w:tc>
        <w:tc>
          <w:tcPr>
            <w:tcW w:w="708" w:type="dxa"/>
            <w:tcBorders>
              <w:top w:val="single" w:sz="4" w:space="0" w:color="auto"/>
              <w:left w:val="single" w:sz="4" w:space="0" w:color="auto"/>
              <w:bottom w:val="single" w:sz="4" w:space="0" w:color="auto"/>
              <w:right w:val="single" w:sz="4" w:space="0" w:color="auto"/>
            </w:tcBorders>
          </w:tcPr>
          <w:p w:rsidR="00E9652C" w:rsidRDefault="00E9652C" w:rsidP="0032124E">
            <w:pPr>
              <w:jc w:val="center"/>
            </w:pPr>
          </w:p>
        </w:tc>
        <w:tc>
          <w:tcPr>
            <w:tcW w:w="1701" w:type="dxa"/>
            <w:tcBorders>
              <w:top w:val="single" w:sz="4" w:space="0" w:color="auto"/>
              <w:left w:val="single" w:sz="4" w:space="0" w:color="auto"/>
              <w:bottom w:val="single" w:sz="4" w:space="0" w:color="auto"/>
              <w:right w:val="single" w:sz="4" w:space="0" w:color="auto"/>
            </w:tcBorders>
            <w:hideMark/>
          </w:tcPr>
          <w:p w:rsidR="00E9652C" w:rsidRDefault="00E9652C" w:rsidP="0032124E">
            <w:r>
              <w:t>Резервные  уроки</w:t>
            </w:r>
          </w:p>
        </w:tc>
        <w:tc>
          <w:tcPr>
            <w:tcW w:w="1276" w:type="dxa"/>
            <w:tcBorders>
              <w:top w:val="single" w:sz="4" w:space="0" w:color="auto"/>
              <w:left w:val="single" w:sz="4" w:space="0" w:color="auto"/>
              <w:bottom w:val="single" w:sz="4" w:space="0" w:color="auto"/>
              <w:right w:val="single" w:sz="4" w:space="0" w:color="auto"/>
            </w:tcBorders>
          </w:tcPr>
          <w:p w:rsidR="00E9652C" w:rsidRDefault="00E9652C" w:rsidP="0032124E">
            <w:pPr>
              <w:jc w:val="center"/>
            </w:pPr>
          </w:p>
        </w:tc>
        <w:tc>
          <w:tcPr>
            <w:tcW w:w="2409" w:type="dxa"/>
            <w:tcBorders>
              <w:top w:val="single" w:sz="4" w:space="0" w:color="auto"/>
              <w:left w:val="single" w:sz="4" w:space="0" w:color="auto"/>
              <w:bottom w:val="single" w:sz="4" w:space="0" w:color="auto"/>
              <w:right w:val="single" w:sz="4" w:space="0" w:color="auto"/>
            </w:tcBorders>
          </w:tcPr>
          <w:p w:rsidR="00E9652C" w:rsidRDefault="00E9652C" w:rsidP="0032124E"/>
        </w:tc>
        <w:tc>
          <w:tcPr>
            <w:tcW w:w="2694" w:type="dxa"/>
            <w:tcBorders>
              <w:top w:val="single" w:sz="4" w:space="0" w:color="auto"/>
              <w:left w:val="single" w:sz="4" w:space="0" w:color="auto"/>
              <w:bottom w:val="single" w:sz="4" w:space="0" w:color="auto"/>
              <w:right w:val="single" w:sz="4" w:space="0" w:color="auto"/>
            </w:tcBorders>
          </w:tcPr>
          <w:p w:rsidR="00E9652C" w:rsidRDefault="00E9652C" w:rsidP="0032124E"/>
        </w:tc>
        <w:tc>
          <w:tcPr>
            <w:tcW w:w="2693" w:type="dxa"/>
            <w:tcBorders>
              <w:top w:val="single" w:sz="4" w:space="0" w:color="auto"/>
              <w:left w:val="single" w:sz="4" w:space="0" w:color="auto"/>
              <w:bottom w:val="single" w:sz="4" w:space="0" w:color="auto"/>
              <w:right w:val="single" w:sz="4" w:space="0" w:color="auto"/>
            </w:tcBorders>
          </w:tcPr>
          <w:p w:rsidR="00E9652C" w:rsidRDefault="00E9652C" w:rsidP="0032124E">
            <w:pPr>
              <w:rPr>
                <w:i/>
              </w:rPr>
            </w:pPr>
          </w:p>
        </w:tc>
        <w:tc>
          <w:tcPr>
            <w:tcW w:w="3544" w:type="dxa"/>
            <w:gridSpan w:val="2"/>
            <w:tcBorders>
              <w:top w:val="single" w:sz="4" w:space="0" w:color="auto"/>
              <w:left w:val="single" w:sz="4" w:space="0" w:color="auto"/>
              <w:bottom w:val="single" w:sz="4" w:space="0" w:color="auto"/>
              <w:right w:val="single" w:sz="4" w:space="0" w:color="auto"/>
            </w:tcBorders>
          </w:tcPr>
          <w:p w:rsidR="00E9652C" w:rsidRDefault="00E9652C" w:rsidP="0032124E">
            <w:pPr>
              <w:rPr>
                <w:i/>
              </w:rPr>
            </w:pPr>
          </w:p>
        </w:tc>
      </w:tr>
    </w:tbl>
    <w:p w:rsidR="00E9652C" w:rsidRDefault="00E9652C" w:rsidP="00E9652C">
      <w:pPr>
        <w:rPr>
          <w:b/>
          <w:smallCaps/>
          <w:sz w:val="28"/>
          <w:szCs w:val="28"/>
        </w:rPr>
      </w:pPr>
    </w:p>
    <w:p w:rsidR="00E9652C" w:rsidRDefault="00E9652C" w:rsidP="00E9652C">
      <w:pPr>
        <w:rPr>
          <w:b/>
          <w:smallCaps/>
          <w:sz w:val="28"/>
          <w:szCs w:val="28"/>
        </w:rPr>
      </w:pPr>
      <w:r w:rsidRPr="002F3218">
        <w:rPr>
          <w:b/>
          <w:smallCaps/>
          <w:sz w:val="28"/>
          <w:szCs w:val="28"/>
        </w:rPr>
        <w:t>Календарно-тематическое планирование   2 класс</w:t>
      </w:r>
    </w:p>
    <w:p w:rsidR="00E9652C" w:rsidRPr="002F3218" w:rsidRDefault="00E9652C" w:rsidP="00E9652C">
      <w:pPr>
        <w:rPr>
          <w:smallCaps/>
          <w:sz w:val="28"/>
          <w:szCs w:val="28"/>
        </w:rPr>
      </w:pPr>
    </w:p>
    <w:tbl>
      <w:tblPr>
        <w:tblW w:w="493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10"/>
        <w:gridCol w:w="575"/>
        <w:gridCol w:w="146"/>
        <w:gridCol w:w="1303"/>
        <w:gridCol w:w="222"/>
        <w:gridCol w:w="1245"/>
        <w:gridCol w:w="2201"/>
        <w:gridCol w:w="2257"/>
        <w:gridCol w:w="2169"/>
        <w:gridCol w:w="332"/>
        <w:gridCol w:w="3519"/>
      </w:tblGrid>
      <w:tr w:rsidR="002831A8" w:rsidRPr="002F3218" w:rsidTr="0032124E">
        <w:trPr>
          <w:trHeight w:val="20"/>
        </w:trPr>
        <w:tc>
          <w:tcPr>
            <w:tcW w:w="209" w:type="pct"/>
            <w:vMerge w:val="restart"/>
          </w:tcPr>
          <w:p w:rsidR="002831A8" w:rsidRPr="002F3218" w:rsidRDefault="002831A8" w:rsidP="0032124E">
            <w:pPr>
              <w:jc w:val="center"/>
              <w:rPr>
                <w:b/>
              </w:rPr>
            </w:pPr>
            <w:r w:rsidRPr="002F3218">
              <w:rPr>
                <w:b/>
                <w:sz w:val="22"/>
                <w:szCs w:val="22"/>
              </w:rPr>
              <w:t>№</w:t>
            </w:r>
          </w:p>
        </w:tc>
        <w:tc>
          <w:tcPr>
            <w:tcW w:w="247" w:type="pct"/>
            <w:gridSpan w:val="2"/>
            <w:vMerge w:val="restart"/>
          </w:tcPr>
          <w:p w:rsidR="002831A8" w:rsidRPr="002F3218" w:rsidRDefault="002831A8" w:rsidP="0032124E">
            <w:pPr>
              <w:jc w:val="center"/>
              <w:rPr>
                <w:b/>
              </w:rPr>
            </w:pPr>
            <w:r w:rsidRPr="002F3218">
              <w:rPr>
                <w:b/>
                <w:sz w:val="22"/>
                <w:szCs w:val="22"/>
              </w:rPr>
              <w:t>Дата</w:t>
            </w:r>
          </w:p>
        </w:tc>
        <w:tc>
          <w:tcPr>
            <w:tcW w:w="523" w:type="pct"/>
            <w:gridSpan w:val="2"/>
            <w:vMerge w:val="restart"/>
          </w:tcPr>
          <w:p w:rsidR="002831A8" w:rsidRPr="002F3218" w:rsidRDefault="002831A8" w:rsidP="0032124E">
            <w:pPr>
              <w:jc w:val="center"/>
              <w:rPr>
                <w:b/>
              </w:rPr>
            </w:pPr>
            <w:r w:rsidRPr="002F3218">
              <w:rPr>
                <w:b/>
                <w:sz w:val="22"/>
                <w:szCs w:val="22"/>
              </w:rPr>
              <w:t xml:space="preserve">Тема </w:t>
            </w:r>
          </w:p>
          <w:p w:rsidR="002831A8" w:rsidRPr="002F3218" w:rsidRDefault="002831A8" w:rsidP="0032124E">
            <w:pPr>
              <w:jc w:val="center"/>
              <w:rPr>
                <w:b/>
              </w:rPr>
            </w:pPr>
            <w:r w:rsidRPr="002F3218">
              <w:rPr>
                <w:b/>
                <w:sz w:val="22"/>
                <w:szCs w:val="22"/>
              </w:rPr>
              <w:t>урока</w:t>
            </w:r>
          </w:p>
        </w:tc>
        <w:tc>
          <w:tcPr>
            <w:tcW w:w="427" w:type="pct"/>
            <w:vMerge w:val="restart"/>
          </w:tcPr>
          <w:p w:rsidR="002831A8" w:rsidRPr="002F3218" w:rsidRDefault="002831A8" w:rsidP="0032124E">
            <w:pPr>
              <w:jc w:val="center"/>
              <w:rPr>
                <w:b/>
              </w:rPr>
            </w:pPr>
            <w:r w:rsidRPr="002F3218">
              <w:rPr>
                <w:b/>
                <w:sz w:val="22"/>
                <w:szCs w:val="22"/>
              </w:rPr>
              <w:t xml:space="preserve">Тип </w:t>
            </w:r>
          </w:p>
          <w:p w:rsidR="002831A8" w:rsidRPr="002F3218" w:rsidRDefault="002831A8" w:rsidP="0032124E">
            <w:pPr>
              <w:jc w:val="center"/>
              <w:rPr>
                <w:b/>
              </w:rPr>
            </w:pPr>
            <w:r w:rsidRPr="002F3218">
              <w:rPr>
                <w:b/>
                <w:sz w:val="22"/>
                <w:szCs w:val="22"/>
              </w:rPr>
              <w:t>урока</w:t>
            </w:r>
          </w:p>
        </w:tc>
        <w:tc>
          <w:tcPr>
            <w:tcW w:w="755" w:type="pct"/>
            <w:vMerge w:val="restart"/>
          </w:tcPr>
          <w:p w:rsidR="002831A8" w:rsidRPr="002F3218" w:rsidRDefault="002831A8" w:rsidP="0032124E">
            <w:pPr>
              <w:jc w:val="center"/>
              <w:rPr>
                <w:b/>
              </w:rPr>
            </w:pPr>
            <w:r w:rsidRPr="002F3218">
              <w:rPr>
                <w:b/>
                <w:sz w:val="22"/>
                <w:szCs w:val="22"/>
              </w:rPr>
              <w:t>Элементы содержания</w:t>
            </w:r>
          </w:p>
        </w:tc>
        <w:tc>
          <w:tcPr>
            <w:tcW w:w="2839" w:type="pct"/>
            <w:gridSpan w:val="4"/>
          </w:tcPr>
          <w:p w:rsidR="002831A8" w:rsidRPr="002F3218" w:rsidRDefault="002831A8" w:rsidP="0032124E">
            <w:pPr>
              <w:jc w:val="center"/>
              <w:rPr>
                <w:b/>
              </w:rPr>
            </w:pPr>
            <w:r w:rsidRPr="002F3218">
              <w:rPr>
                <w:b/>
                <w:sz w:val="22"/>
                <w:szCs w:val="22"/>
              </w:rPr>
              <w:t>Планируемые результаты</w:t>
            </w:r>
          </w:p>
        </w:tc>
      </w:tr>
      <w:tr w:rsidR="002831A8" w:rsidRPr="002F3218" w:rsidTr="0032124E">
        <w:trPr>
          <w:trHeight w:val="20"/>
        </w:trPr>
        <w:tc>
          <w:tcPr>
            <w:tcW w:w="209" w:type="pct"/>
            <w:vMerge/>
          </w:tcPr>
          <w:p w:rsidR="002831A8" w:rsidRPr="002F3218" w:rsidRDefault="002831A8" w:rsidP="002831A8">
            <w:pPr>
              <w:numPr>
                <w:ilvl w:val="0"/>
                <w:numId w:val="43"/>
              </w:numPr>
              <w:suppressAutoHyphens w:val="0"/>
              <w:ind w:left="0" w:firstLine="0"/>
              <w:jc w:val="center"/>
              <w:rPr>
                <w:b/>
              </w:rPr>
            </w:pPr>
          </w:p>
        </w:tc>
        <w:tc>
          <w:tcPr>
            <w:tcW w:w="247" w:type="pct"/>
            <w:gridSpan w:val="2"/>
            <w:vMerge/>
          </w:tcPr>
          <w:p w:rsidR="002831A8" w:rsidRPr="002F3218" w:rsidRDefault="002831A8" w:rsidP="0032124E">
            <w:pPr>
              <w:jc w:val="center"/>
              <w:rPr>
                <w:b/>
              </w:rPr>
            </w:pPr>
          </w:p>
        </w:tc>
        <w:tc>
          <w:tcPr>
            <w:tcW w:w="523" w:type="pct"/>
            <w:gridSpan w:val="2"/>
            <w:vMerge/>
          </w:tcPr>
          <w:p w:rsidR="002831A8" w:rsidRPr="002F3218" w:rsidRDefault="002831A8" w:rsidP="0032124E">
            <w:pPr>
              <w:jc w:val="center"/>
              <w:rPr>
                <w:b/>
              </w:rPr>
            </w:pPr>
          </w:p>
        </w:tc>
        <w:tc>
          <w:tcPr>
            <w:tcW w:w="427" w:type="pct"/>
            <w:vMerge/>
          </w:tcPr>
          <w:p w:rsidR="002831A8" w:rsidRPr="002F3218" w:rsidRDefault="002831A8" w:rsidP="0032124E">
            <w:pPr>
              <w:jc w:val="center"/>
              <w:rPr>
                <w:b/>
              </w:rPr>
            </w:pPr>
          </w:p>
        </w:tc>
        <w:tc>
          <w:tcPr>
            <w:tcW w:w="755" w:type="pct"/>
            <w:vMerge/>
          </w:tcPr>
          <w:p w:rsidR="002831A8" w:rsidRPr="002F3218" w:rsidRDefault="002831A8" w:rsidP="0032124E">
            <w:pPr>
              <w:jc w:val="center"/>
              <w:rPr>
                <w:b/>
              </w:rPr>
            </w:pPr>
          </w:p>
        </w:tc>
        <w:tc>
          <w:tcPr>
            <w:tcW w:w="774" w:type="pct"/>
          </w:tcPr>
          <w:p w:rsidR="002831A8" w:rsidRPr="002F3218" w:rsidRDefault="002831A8" w:rsidP="0032124E">
            <w:pPr>
              <w:jc w:val="center"/>
              <w:rPr>
                <w:b/>
              </w:rPr>
            </w:pPr>
            <w:r w:rsidRPr="002F3218">
              <w:rPr>
                <w:b/>
                <w:sz w:val="22"/>
                <w:szCs w:val="22"/>
              </w:rPr>
              <w:t>Предметные</w:t>
            </w:r>
          </w:p>
        </w:tc>
        <w:tc>
          <w:tcPr>
            <w:tcW w:w="858" w:type="pct"/>
            <w:gridSpan w:val="2"/>
          </w:tcPr>
          <w:p w:rsidR="002831A8" w:rsidRPr="002F3218" w:rsidRDefault="002831A8" w:rsidP="0032124E">
            <w:pPr>
              <w:jc w:val="center"/>
              <w:rPr>
                <w:b/>
              </w:rPr>
            </w:pPr>
            <w:r w:rsidRPr="002F3218">
              <w:rPr>
                <w:b/>
                <w:sz w:val="22"/>
                <w:szCs w:val="22"/>
              </w:rPr>
              <w:t>Личностные</w:t>
            </w:r>
          </w:p>
        </w:tc>
        <w:tc>
          <w:tcPr>
            <w:tcW w:w="1207" w:type="pct"/>
          </w:tcPr>
          <w:p w:rsidR="002831A8" w:rsidRPr="002F3218" w:rsidRDefault="002831A8" w:rsidP="0032124E">
            <w:pPr>
              <w:jc w:val="center"/>
              <w:rPr>
                <w:b/>
              </w:rPr>
            </w:pPr>
            <w:r w:rsidRPr="002F3218">
              <w:rPr>
                <w:b/>
                <w:sz w:val="22"/>
                <w:szCs w:val="22"/>
              </w:rPr>
              <w:t>Метапредметные</w:t>
            </w:r>
          </w:p>
        </w:tc>
      </w:tr>
      <w:tr w:rsidR="002831A8" w:rsidRPr="002F3218" w:rsidTr="0032124E">
        <w:trPr>
          <w:trHeight w:val="397"/>
        </w:trPr>
        <w:tc>
          <w:tcPr>
            <w:tcW w:w="5000" w:type="pct"/>
            <w:gridSpan w:val="11"/>
            <w:vAlign w:val="center"/>
          </w:tcPr>
          <w:p w:rsidR="002831A8" w:rsidRPr="002F3218" w:rsidRDefault="002831A8" w:rsidP="0032124E">
            <w:pPr>
              <w:jc w:val="center"/>
              <w:rPr>
                <w:b/>
              </w:rPr>
            </w:pPr>
            <w:r w:rsidRPr="002F3218">
              <w:rPr>
                <w:b/>
                <w:sz w:val="22"/>
                <w:szCs w:val="22"/>
              </w:rPr>
              <w:t>Сложение и вычитание в пределах 100</w:t>
            </w:r>
          </w:p>
        </w:tc>
      </w:tr>
      <w:tr w:rsidR="002831A8" w:rsidRPr="002F3218" w:rsidTr="0032124E">
        <w:trPr>
          <w:trHeight w:val="397"/>
        </w:trPr>
        <w:tc>
          <w:tcPr>
            <w:tcW w:w="5000" w:type="pct"/>
            <w:gridSpan w:val="11"/>
            <w:vAlign w:val="center"/>
          </w:tcPr>
          <w:p w:rsidR="002831A8" w:rsidRPr="002F3218" w:rsidRDefault="002831A8" w:rsidP="0032124E">
            <w:pPr>
              <w:jc w:val="center"/>
              <w:rPr>
                <w:b/>
              </w:rPr>
            </w:pPr>
            <w:r w:rsidRPr="002F3218">
              <w:rPr>
                <w:b/>
                <w:sz w:val="22"/>
                <w:szCs w:val="22"/>
              </w:rPr>
              <w:t>Что мы знаем о цифрах</w:t>
            </w:r>
          </w:p>
        </w:tc>
      </w:tr>
      <w:tr w:rsidR="002831A8" w:rsidRPr="002F3218" w:rsidTr="0032124E">
        <w:trPr>
          <w:trHeight w:val="20"/>
        </w:trPr>
        <w:tc>
          <w:tcPr>
            <w:tcW w:w="209" w:type="pct"/>
          </w:tcPr>
          <w:p w:rsidR="002831A8" w:rsidRPr="002F3218" w:rsidRDefault="002831A8" w:rsidP="0032124E">
            <w:pPr>
              <w:jc w:val="center"/>
            </w:pPr>
            <w:r w:rsidRPr="002F3218">
              <w:rPr>
                <w:sz w:val="22"/>
                <w:szCs w:val="22"/>
              </w:rPr>
              <w:t>1</w:t>
            </w:r>
          </w:p>
        </w:tc>
        <w:tc>
          <w:tcPr>
            <w:tcW w:w="247" w:type="pct"/>
            <w:gridSpan w:val="2"/>
          </w:tcPr>
          <w:p w:rsidR="002831A8" w:rsidRPr="002F3218" w:rsidRDefault="002831A8" w:rsidP="0032124E">
            <w:pPr>
              <w:rPr>
                <w:b/>
                <w:color w:val="FF0000"/>
              </w:rPr>
            </w:pPr>
          </w:p>
        </w:tc>
        <w:tc>
          <w:tcPr>
            <w:tcW w:w="523" w:type="pct"/>
            <w:gridSpan w:val="2"/>
          </w:tcPr>
          <w:p w:rsidR="002831A8" w:rsidRPr="002F3218" w:rsidRDefault="002831A8" w:rsidP="0032124E">
            <w:r w:rsidRPr="002F3218">
              <w:rPr>
                <w:sz w:val="22"/>
                <w:szCs w:val="22"/>
              </w:rPr>
              <w:t xml:space="preserve">Рисуем </w:t>
            </w:r>
          </w:p>
          <w:p w:rsidR="002831A8" w:rsidRPr="002F3218" w:rsidRDefault="002831A8" w:rsidP="0032124E">
            <w:r w:rsidRPr="002F3218">
              <w:rPr>
                <w:sz w:val="22"/>
                <w:szCs w:val="22"/>
              </w:rPr>
              <w:t>цифры.</w:t>
            </w:r>
          </w:p>
          <w:p w:rsidR="002831A8" w:rsidRPr="002F3218" w:rsidRDefault="002831A8" w:rsidP="0032124E">
            <w:pPr>
              <w:rPr>
                <w:i/>
              </w:rPr>
            </w:pPr>
          </w:p>
        </w:tc>
        <w:tc>
          <w:tcPr>
            <w:tcW w:w="427" w:type="pct"/>
          </w:tcPr>
          <w:p w:rsidR="002831A8" w:rsidRPr="002F3218" w:rsidRDefault="002831A8" w:rsidP="0032124E">
            <w:r w:rsidRPr="002F3218">
              <w:rPr>
                <w:i/>
                <w:sz w:val="22"/>
                <w:szCs w:val="22"/>
              </w:rPr>
              <w:t>Комбинированный урок.</w:t>
            </w:r>
          </w:p>
        </w:tc>
        <w:tc>
          <w:tcPr>
            <w:tcW w:w="755" w:type="pct"/>
          </w:tcPr>
          <w:p w:rsidR="002831A8" w:rsidRPr="002F3218" w:rsidRDefault="002831A8" w:rsidP="0032124E">
            <w:r w:rsidRPr="002F3218">
              <w:rPr>
                <w:sz w:val="22"/>
                <w:szCs w:val="22"/>
              </w:rPr>
              <w:t>Знакомство с новым учебником.</w:t>
            </w:r>
          </w:p>
          <w:p w:rsidR="002831A8" w:rsidRPr="002F3218" w:rsidRDefault="002831A8" w:rsidP="0032124E">
            <w:r w:rsidRPr="002F3218">
              <w:rPr>
                <w:sz w:val="22"/>
                <w:szCs w:val="22"/>
              </w:rPr>
              <w:t xml:space="preserve">Повторение названий цифр, чтение и запись; чётные и нечётные цифры; обозначение </w:t>
            </w:r>
            <w:r w:rsidRPr="002F3218">
              <w:rPr>
                <w:sz w:val="22"/>
                <w:szCs w:val="22"/>
              </w:rPr>
              <w:lastRenderedPageBreak/>
              <w:t>цифрами чисел; состав однозначных чисел.</w:t>
            </w:r>
          </w:p>
        </w:tc>
        <w:tc>
          <w:tcPr>
            <w:tcW w:w="774" w:type="pct"/>
          </w:tcPr>
          <w:p w:rsidR="002831A8" w:rsidRPr="002F3218" w:rsidRDefault="002831A8" w:rsidP="0032124E">
            <w:r w:rsidRPr="002F3218">
              <w:rPr>
                <w:sz w:val="22"/>
                <w:szCs w:val="22"/>
              </w:rPr>
              <w:lastRenderedPageBreak/>
              <w:t>Понимание роли  знаков-символов в языке, математике, музыке, знание некоторых цифр разных народов.</w:t>
            </w:r>
          </w:p>
        </w:tc>
        <w:tc>
          <w:tcPr>
            <w:tcW w:w="858" w:type="pct"/>
            <w:gridSpan w:val="2"/>
          </w:tcPr>
          <w:p w:rsidR="002831A8" w:rsidRPr="002F3218" w:rsidRDefault="002831A8" w:rsidP="0032124E">
            <w:r w:rsidRPr="002F3218">
              <w:rPr>
                <w:sz w:val="22"/>
                <w:szCs w:val="22"/>
              </w:rPr>
              <w:t>Положительное отношение и интерес к изучению математики, восприятие математики как части общечеловеческой культуры.</w:t>
            </w:r>
          </w:p>
        </w:tc>
        <w:tc>
          <w:tcPr>
            <w:tcW w:w="1207" w:type="pct"/>
          </w:tcPr>
          <w:p w:rsidR="002831A8" w:rsidRPr="002F3218" w:rsidRDefault="002831A8" w:rsidP="0032124E">
            <w:r w:rsidRPr="002F3218">
              <w:rPr>
                <w:sz w:val="22"/>
                <w:szCs w:val="22"/>
              </w:rPr>
              <w:t>Умение устанавливать закономерности и использовать их при выполнении заданий, сотрудничать с товарищами при выполнении заданий в паре.</w:t>
            </w:r>
          </w:p>
        </w:tc>
      </w:tr>
      <w:tr w:rsidR="002831A8" w:rsidRPr="002F3218" w:rsidTr="0032124E">
        <w:trPr>
          <w:trHeight w:val="20"/>
        </w:trPr>
        <w:tc>
          <w:tcPr>
            <w:tcW w:w="209" w:type="pct"/>
          </w:tcPr>
          <w:p w:rsidR="002831A8" w:rsidRPr="002F3218" w:rsidRDefault="002831A8" w:rsidP="0032124E">
            <w:pPr>
              <w:jc w:val="center"/>
            </w:pPr>
            <w:r w:rsidRPr="002F3218">
              <w:rPr>
                <w:sz w:val="22"/>
                <w:szCs w:val="22"/>
              </w:rPr>
              <w:lastRenderedPageBreak/>
              <w:t>2</w:t>
            </w:r>
          </w:p>
        </w:tc>
        <w:tc>
          <w:tcPr>
            <w:tcW w:w="247" w:type="pct"/>
            <w:gridSpan w:val="2"/>
          </w:tcPr>
          <w:p w:rsidR="002831A8" w:rsidRPr="002F3218" w:rsidRDefault="002831A8" w:rsidP="0032124E">
            <w:pPr>
              <w:rPr>
                <w:b/>
                <w:color w:val="FF0000"/>
              </w:rPr>
            </w:pPr>
          </w:p>
        </w:tc>
        <w:tc>
          <w:tcPr>
            <w:tcW w:w="523" w:type="pct"/>
            <w:gridSpan w:val="2"/>
          </w:tcPr>
          <w:p w:rsidR="002831A8" w:rsidRPr="002F3218" w:rsidRDefault="002831A8" w:rsidP="0032124E">
            <w:r w:rsidRPr="002F3218">
              <w:rPr>
                <w:sz w:val="22"/>
                <w:szCs w:val="22"/>
              </w:rPr>
              <w:t>Собираем группы.</w:t>
            </w:r>
          </w:p>
          <w:p w:rsidR="002831A8" w:rsidRPr="002F3218" w:rsidRDefault="002831A8" w:rsidP="0032124E"/>
        </w:tc>
        <w:tc>
          <w:tcPr>
            <w:tcW w:w="427" w:type="pct"/>
          </w:tcPr>
          <w:p w:rsidR="002831A8" w:rsidRPr="002F3218" w:rsidRDefault="002831A8" w:rsidP="0032124E">
            <w:r w:rsidRPr="002F3218">
              <w:rPr>
                <w:i/>
                <w:sz w:val="22"/>
                <w:szCs w:val="22"/>
              </w:rPr>
              <w:t>Комбинированный урок.</w:t>
            </w:r>
          </w:p>
        </w:tc>
        <w:tc>
          <w:tcPr>
            <w:tcW w:w="755" w:type="pct"/>
          </w:tcPr>
          <w:p w:rsidR="002831A8" w:rsidRPr="002F3218" w:rsidRDefault="002831A8" w:rsidP="0032124E">
            <w:r w:rsidRPr="002F3218">
              <w:rPr>
                <w:sz w:val="22"/>
                <w:szCs w:val="22"/>
              </w:rPr>
              <w:t>Повторение: названия круглых чисел, чтение, запись. Знакомство с числами «сто», «тысяча», запись их цифрами.</w:t>
            </w:r>
          </w:p>
        </w:tc>
        <w:tc>
          <w:tcPr>
            <w:tcW w:w="774" w:type="pct"/>
          </w:tcPr>
          <w:p w:rsidR="002831A8" w:rsidRPr="002F3218" w:rsidRDefault="002831A8" w:rsidP="0032124E">
            <w:r w:rsidRPr="002F3218">
              <w:rPr>
                <w:sz w:val="22"/>
                <w:szCs w:val="22"/>
              </w:rPr>
              <w:t>Умение читать, записывать, сравнивать двузначные числа, расшифровывать числа, записанные с помощью пиктограмм, шифровать числа, пользоваться справочником.</w:t>
            </w:r>
          </w:p>
        </w:tc>
        <w:tc>
          <w:tcPr>
            <w:tcW w:w="858" w:type="pct"/>
            <w:gridSpan w:val="2"/>
          </w:tcPr>
          <w:p w:rsidR="002831A8" w:rsidRPr="002F3218" w:rsidRDefault="002831A8" w:rsidP="0032124E">
            <w:r w:rsidRPr="002F3218">
              <w:rPr>
                <w:sz w:val="22"/>
                <w:szCs w:val="22"/>
              </w:rPr>
              <w:t>Положительное отношение и интерес к изучению математики, восприятие математики как части общечеловеческой культуры.</w:t>
            </w:r>
          </w:p>
        </w:tc>
        <w:tc>
          <w:tcPr>
            <w:tcW w:w="1207" w:type="pct"/>
          </w:tcPr>
          <w:p w:rsidR="002831A8" w:rsidRPr="002F3218" w:rsidRDefault="002831A8" w:rsidP="0032124E">
            <w:r w:rsidRPr="002F3218">
              <w:rPr>
                <w:sz w:val="22"/>
                <w:szCs w:val="22"/>
              </w:rPr>
              <w:t>Умение устанавливать закономерности и использовать их при выполнении заданий, использовать изученные правила, способы действий, приёмы вычислений, свойства объектов при выполнении учебных заданий и в познавательной деятельности.</w:t>
            </w:r>
          </w:p>
        </w:tc>
      </w:tr>
      <w:tr w:rsidR="002831A8" w:rsidRPr="002F3218" w:rsidTr="0032124E">
        <w:trPr>
          <w:trHeight w:val="20"/>
        </w:trPr>
        <w:tc>
          <w:tcPr>
            <w:tcW w:w="209" w:type="pct"/>
          </w:tcPr>
          <w:p w:rsidR="002831A8" w:rsidRPr="002F3218" w:rsidRDefault="002831A8" w:rsidP="0032124E">
            <w:pPr>
              <w:jc w:val="center"/>
            </w:pPr>
            <w:r w:rsidRPr="002F3218">
              <w:rPr>
                <w:sz w:val="22"/>
                <w:szCs w:val="22"/>
              </w:rPr>
              <w:t>3</w:t>
            </w:r>
          </w:p>
        </w:tc>
        <w:tc>
          <w:tcPr>
            <w:tcW w:w="247" w:type="pct"/>
            <w:gridSpan w:val="2"/>
          </w:tcPr>
          <w:p w:rsidR="002831A8" w:rsidRPr="002F3218" w:rsidRDefault="002831A8" w:rsidP="0032124E">
            <w:pPr>
              <w:rPr>
                <w:b/>
                <w:color w:val="FF0000"/>
              </w:rPr>
            </w:pPr>
          </w:p>
        </w:tc>
        <w:tc>
          <w:tcPr>
            <w:tcW w:w="523" w:type="pct"/>
            <w:gridSpan w:val="2"/>
          </w:tcPr>
          <w:p w:rsidR="002831A8" w:rsidRPr="002F3218" w:rsidRDefault="002831A8" w:rsidP="0032124E">
            <w:r w:rsidRPr="002F3218">
              <w:rPr>
                <w:sz w:val="22"/>
                <w:szCs w:val="22"/>
              </w:rPr>
              <w:t>Считаем десятками и сотнями.</w:t>
            </w:r>
          </w:p>
          <w:p w:rsidR="002831A8" w:rsidRPr="002F3218" w:rsidRDefault="002831A8" w:rsidP="0032124E">
            <w:pPr>
              <w:rPr>
                <w:color w:val="FF0000"/>
              </w:rPr>
            </w:pPr>
          </w:p>
        </w:tc>
        <w:tc>
          <w:tcPr>
            <w:tcW w:w="427" w:type="pct"/>
          </w:tcPr>
          <w:p w:rsidR="002831A8" w:rsidRPr="002F3218" w:rsidRDefault="002831A8" w:rsidP="0032124E">
            <w:r w:rsidRPr="002F3218">
              <w:rPr>
                <w:i/>
                <w:sz w:val="22"/>
                <w:szCs w:val="22"/>
              </w:rPr>
              <w:t>Комбинированный урок.</w:t>
            </w:r>
          </w:p>
        </w:tc>
        <w:tc>
          <w:tcPr>
            <w:tcW w:w="755" w:type="pct"/>
          </w:tcPr>
          <w:p w:rsidR="002831A8" w:rsidRPr="002F3218" w:rsidRDefault="002831A8" w:rsidP="0032124E">
            <w:r w:rsidRPr="002F3218">
              <w:rPr>
                <w:sz w:val="22"/>
                <w:szCs w:val="22"/>
              </w:rPr>
              <w:t>Повторение: круглые числа. Знакомство с записью цифрами нескольких сотен.</w:t>
            </w:r>
          </w:p>
        </w:tc>
        <w:tc>
          <w:tcPr>
            <w:tcW w:w="774" w:type="pct"/>
          </w:tcPr>
          <w:p w:rsidR="002831A8" w:rsidRPr="002F3218" w:rsidRDefault="002831A8" w:rsidP="0032124E">
            <w:r w:rsidRPr="002F3218">
              <w:rPr>
                <w:sz w:val="22"/>
                <w:szCs w:val="22"/>
              </w:rPr>
              <w:t xml:space="preserve">Умение читать, записывать, сравнивать двузначные числа, круглые трехзначные </w:t>
            </w:r>
          </w:p>
          <w:p w:rsidR="002831A8" w:rsidRPr="002F3218" w:rsidRDefault="002831A8" w:rsidP="0032124E">
            <w:r w:rsidRPr="002F3218">
              <w:rPr>
                <w:sz w:val="22"/>
                <w:szCs w:val="22"/>
              </w:rPr>
              <w:t>числа.</w:t>
            </w:r>
          </w:p>
        </w:tc>
        <w:tc>
          <w:tcPr>
            <w:tcW w:w="858" w:type="pct"/>
            <w:gridSpan w:val="2"/>
          </w:tcPr>
          <w:p w:rsidR="002831A8" w:rsidRPr="002F3218" w:rsidRDefault="002831A8" w:rsidP="0032124E">
            <w:r w:rsidRPr="002F3218">
              <w:rPr>
                <w:sz w:val="22"/>
                <w:szCs w:val="22"/>
              </w:rPr>
              <w:t>Положительное отношение и интерес к изучению математики.</w:t>
            </w:r>
          </w:p>
        </w:tc>
        <w:tc>
          <w:tcPr>
            <w:tcW w:w="1207" w:type="pct"/>
          </w:tcPr>
          <w:p w:rsidR="002831A8" w:rsidRPr="002F3218" w:rsidRDefault="002831A8" w:rsidP="0032124E">
            <w:r w:rsidRPr="002F3218">
              <w:rPr>
                <w:sz w:val="22"/>
                <w:szCs w:val="22"/>
              </w:rPr>
              <w:t>Умение устанавливать закономерности и использовать их при выполнении заданий, использовать изученные правила, способы действий, приёмы вычислений, свойства объектов при выполнении учебных заданий и в познавательной деятельности.</w:t>
            </w:r>
          </w:p>
        </w:tc>
      </w:tr>
      <w:tr w:rsidR="002831A8" w:rsidRPr="002F3218" w:rsidTr="0032124E">
        <w:trPr>
          <w:trHeight w:val="20"/>
        </w:trPr>
        <w:tc>
          <w:tcPr>
            <w:tcW w:w="209" w:type="pct"/>
          </w:tcPr>
          <w:p w:rsidR="002831A8" w:rsidRPr="002F3218" w:rsidRDefault="002831A8" w:rsidP="0032124E">
            <w:pPr>
              <w:jc w:val="center"/>
            </w:pPr>
            <w:r w:rsidRPr="002F3218">
              <w:rPr>
                <w:sz w:val="22"/>
                <w:szCs w:val="22"/>
              </w:rPr>
              <w:t>4</w:t>
            </w:r>
          </w:p>
        </w:tc>
        <w:tc>
          <w:tcPr>
            <w:tcW w:w="247" w:type="pct"/>
            <w:gridSpan w:val="2"/>
          </w:tcPr>
          <w:p w:rsidR="002831A8" w:rsidRPr="002F3218" w:rsidRDefault="002831A8" w:rsidP="0032124E">
            <w:pPr>
              <w:rPr>
                <w:b/>
                <w:color w:val="FF0000"/>
              </w:rPr>
            </w:pPr>
          </w:p>
        </w:tc>
        <w:tc>
          <w:tcPr>
            <w:tcW w:w="523" w:type="pct"/>
            <w:gridSpan w:val="2"/>
          </w:tcPr>
          <w:p w:rsidR="002831A8" w:rsidRPr="002F3218" w:rsidRDefault="002831A8" w:rsidP="0032124E">
            <w:r w:rsidRPr="002F3218">
              <w:rPr>
                <w:sz w:val="22"/>
                <w:szCs w:val="22"/>
              </w:rPr>
              <w:t>Записываем числа.</w:t>
            </w:r>
          </w:p>
          <w:p w:rsidR="002831A8" w:rsidRPr="002F3218" w:rsidRDefault="002831A8" w:rsidP="0032124E">
            <w:pPr>
              <w:rPr>
                <w:color w:val="FF0000"/>
              </w:rPr>
            </w:pPr>
          </w:p>
        </w:tc>
        <w:tc>
          <w:tcPr>
            <w:tcW w:w="427" w:type="pct"/>
          </w:tcPr>
          <w:p w:rsidR="002831A8" w:rsidRPr="002F3218" w:rsidRDefault="002831A8" w:rsidP="0032124E">
            <w:r w:rsidRPr="002F3218">
              <w:rPr>
                <w:i/>
                <w:sz w:val="22"/>
                <w:szCs w:val="22"/>
              </w:rPr>
              <w:t>Комбинированный урок.</w:t>
            </w:r>
          </w:p>
        </w:tc>
        <w:tc>
          <w:tcPr>
            <w:tcW w:w="755" w:type="pct"/>
          </w:tcPr>
          <w:p w:rsidR="002831A8" w:rsidRPr="002F3218" w:rsidRDefault="002831A8" w:rsidP="0032124E">
            <w:r w:rsidRPr="002F3218">
              <w:rPr>
                <w:sz w:val="22"/>
                <w:szCs w:val="22"/>
              </w:rPr>
              <w:t>Повторение: однозначные и двузначные числа; десятичный состав двузначных чисел; обозначение десятков и единиц цифрами. Формирование первичных представлений о разрядном составе чисел.</w:t>
            </w:r>
          </w:p>
        </w:tc>
        <w:tc>
          <w:tcPr>
            <w:tcW w:w="774" w:type="pct"/>
          </w:tcPr>
          <w:p w:rsidR="002831A8" w:rsidRPr="002F3218" w:rsidRDefault="002831A8" w:rsidP="0032124E">
            <w:r w:rsidRPr="002F3218">
              <w:rPr>
                <w:sz w:val="22"/>
                <w:szCs w:val="22"/>
              </w:rPr>
              <w:t>Умение читать, записывать, сравнивать двузначные и трехзначные числа.</w:t>
            </w:r>
          </w:p>
        </w:tc>
        <w:tc>
          <w:tcPr>
            <w:tcW w:w="858" w:type="pct"/>
            <w:gridSpan w:val="2"/>
          </w:tcPr>
          <w:p w:rsidR="002831A8" w:rsidRPr="002F3218" w:rsidRDefault="002831A8" w:rsidP="0032124E">
            <w:r w:rsidRPr="002F3218">
              <w:rPr>
                <w:sz w:val="22"/>
                <w:szCs w:val="22"/>
              </w:rPr>
              <w:t>Положительное отношение и интерес к изучению математики.</w:t>
            </w:r>
          </w:p>
        </w:tc>
        <w:tc>
          <w:tcPr>
            <w:tcW w:w="1207" w:type="pct"/>
          </w:tcPr>
          <w:p w:rsidR="002831A8" w:rsidRPr="002F3218" w:rsidRDefault="002831A8" w:rsidP="0032124E">
            <w:r w:rsidRPr="002F3218">
              <w:rPr>
                <w:sz w:val="22"/>
                <w:szCs w:val="22"/>
              </w:rPr>
              <w:t>Умение устанавливать закономерности и использовать их при выполнении заданий, использовать изученные правила, способы действий, приёмы вычислений, свойства объектов при выполнении учебных заданий и в познавательной деятельности.</w:t>
            </w:r>
          </w:p>
        </w:tc>
      </w:tr>
      <w:tr w:rsidR="002831A8" w:rsidRPr="002F3218" w:rsidTr="0032124E">
        <w:trPr>
          <w:trHeight w:val="20"/>
        </w:trPr>
        <w:tc>
          <w:tcPr>
            <w:tcW w:w="209" w:type="pct"/>
          </w:tcPr>
          <w:p w:rsidR="002831A8" w:rsidRPr="002F3218" w:rsidRDefault="002831A8" w:rsidP="0032124E">
            <w:pPr>
              <w:jc w:val="center"/>
            </w:pPr>
            <w:r>
              <w:rPr>
                <w:sz w:val="22"/>
                <w:szCs w:val="22"/>
              </w:rPr>
              <w:t>5</w:t>
            </w:r>
          </w:p>
        </w:tc>
        <w:tc>
          <w:tcPr>
            <w:tcW w:w="247" w:type="pct"/>
            <w:gridSpan w:val="2"/>
          </w:tcPr>
          <w:p w:rsidR="002831A8" w:rsidRPr="002F3218" w:rsidRDefault="002831A8" w:rsidP="0032124E">
            <w:pPr>
              <w:rPr>
                <w:b/>
                <w:color w:val="FF0000"/>
              </w:rPr>
            </w:pPr>
          </w:p>
        </w:tc>
        <w:tc>
          <w:tcPr>
            <w:tcW w:w="523" w:type="pct"/>
            <w:gridSpan w:val="2"/>
          </w:tcPr>
          <w:p w:rsidR="002831A8" w:rsidRPr="002F3218" w:rsidRDefault="002831A8" w:rsidP="0032124E">
            <w:r w:rsidRPr="002F3218">
              <w:rPr>
                <w:sz w:val="22"/>
                <w:szCs w:val="22"/>
              </w:rPr>
              <w:t xml:space="preserve">Сравниваем </w:t>
            </w:r>
            <w:r w:rsidRPr="002F3218">
              <w:rPr>
                <w:sz w:val="22"/>
                <w:szCs w:val="22"/>
              </w:rPr>
              <w:lastRenderedPageBreak/>
              <w:t>числа.</w:t>
            </w:r>
          </w:p>
          <w:p w:rsidR="002831A8" w:rsidRPr="002F3218" w:rsidRDefault="002831A8" w:rsidP="0032124E">
            <w:pPr>
              <w:rPr>
                <w:color w:val="FF0000"/>
              </w:rPr>
            </w:pPr>
          </w:p>
        </w:tc>
        <w:tc>
          <w:tcPr>
            <w:tcW w:w="427" w:type="pct"/>
          </w:tcPr>
          <w:p w:rsidR="002831A8" w:rsidRPr="002F3218" w:rsidRDefault="002831A8" w:rsidP="0032124E">
            <w:r w:rsidRPr="002F3218">
              <w:rPr>
                <w:i/>
                <w:sz w:val="22"/>
                <w:szCs w:val="22"/>
              </w:rPr>
              <w:lastRenderedPageBreak/>
              <w:t>Комбинир</w:t>
            </w:r>
            <w:r w:rsidRPr="002F3218">
              <w:rPr>
                <w:i/>
                <w:sz w:val="22"/>
                <w:szCs w:val="22"/>
              </w:rPr>
              <w:lastRenderedPageBreak/>
              <w:t>ованный урок.</w:t>
            </w:r>
          </w:p>
        </w:tc>
        <w:tc>
          <w:tcPr>
            <w:tcW w:w="755" w:type="pct"/>
          </w:tcPr>
          <w:p w:rsidR="002831A8" w:rsidRPr="002F3218" w:rsidRDefault="002831A8" w:rsidP="0032124E">
            <w:r w:rsidRPr="002F3218">
              <w:rPr>
                <w:sz w:val="22"/>
                <w:szCs w:val="22"/>
              </w:rPr>
              <w:lastRenderedPageBreak/>
              <w:t xml:space="preserve">Повторение: </w:t>
            </w:r>
            <w:r w:rsidRPr="002F3218">
              <w:rPr>
                <w:sz w:val="22"/>
                <w:szCs w:val="22"/>
              </w:rPr>
              <w:lastRenderedPageBreak/>
              <w:t>способы сравнения чисел. Знакомство с понятием «верное неравенство».</w:t>
            </w:r>
          </w:p>
        </w:tc>
        <w:tc>
          <w:tcPr>
            <w:tcW w:w="774" w:type="pct"/>
          </w:tcPr>
          <w:p w:rsidR="002831A8" w:rsidRPr="002F3218" w:rsidRDefault="002831A8" w:rsidP="0032124E">
            <w:r w:rsidRPr="002F3218">
              <w:rPr>
                <w:sz w:val="22"/>
                <w:szCs w:val="22"/>
              </w:rPr>
              <w:lastRenderedPageBreak/>
              <w:t xml:space="preserve">Умение читать, </w:t>
            </w:r>
            <w:r w:rsidRPr="002F3218">
              <w:rPr>
                <w:spacing w:val="-4"/>
                <w:sz w:val="22"/>
                <w:szCs w:val="22"/>
              </w:rPr>
              <w:lastRenderedPageBreak/>
              <w:t>записывать, сравнивать двузначные числа и выражения.</w:t>
            </w:r>
          </w:p>
        </w:tc>
        <w:tc>
          <w:tcPr>
            <w:tcW w:w="858" w:type="pct"/>
            <w:gridSpan w:val="2"/>
          </w:tcPr>
          <w:p w:rsidR="002831A8" w:rsidRPr="002F3218" w:rsidRDefault="002831A8" w:rsidP="0032124E">
            <w:r w:rsidRPr="002F3218">
              <w:rPr>
                <w:sz w:val="22"/>
                <w:szCs w:val="22"/>
              </w:rPr>
              <w:lastRenderedPageBreak/>
              <w:t xml:space="preserve">Положительное </w:t>
            </w:r>
            <w:r w:rsidRPr="002F3218">
              <w:rPr>
                <w:sz w:val="22"/>
                <w:szCs w:val="22"/>
              </w:rPr>
              <w:lastRenderedPageBreak/>
              <w:t>отношение и интерес к изучению математики.</w:t>
            </w:r>
          </w:p>
        </w:tc>
        <w:tc>
          <w:tcPr>
            <w:tcW w:w="1207" w:type="pct"/>
          </w:tcPr>
          <w:p w:rsidR="002831A8" w:rsidRPr="002F3218" w:rsidRDefault="002831A8" w:rsidP="0032124E">
            <w:r w:rsidRPr="002F3218">
              <w:rPr>
                <w:sz w:val="22"/>
                <w:szCs w:val="22"/>
              </w:rPr>
              <w:lastRenderedPageBreak/>
              <w:t xml:space="preserve">Умение устанавливать </w:t>
            </w:r>
            <w:r w:rsidRPr="002F3218">
              <w:rPr>
                <w:sz w:val="22"/>
                <w:szCs w:val="22"/>
              </w:rPr>
              <w:lastRenderedPageBreak/>
              <w:t>закономерности и использовать их при выполнении заданий, использовать изученные правила, способы действий, приёмы вычислений, свойства объектов при выполнении учебных заданий и в познавательной деятельности, анализировать данные задачи, выявлять границы знания и незнания.</w:t>
            </w:r>
          </w:p>
        </w:tc>
      </w:tr>
      <w:tr w:rsidR="002831A8" w:rsidRPr="002F3218" w:rsidTr="0032124E">
        <w:trPr>
          <w:trHeight w:val="20"/>
        </w:trPr>
        <w:tc>
          <w:tcPr>
            <w:tcW w:w="209" w:type="pct"/>
          </w:tcPr>
          <w:p w:rsidR="002831A8" w:rsidRPr="002F3218" w:rsidRDefault="002831A8" w:rsidP="0032124E">
            <w:pPr>
              <w:jc w:val="center"/>
            </w:pPr>
            <w:r>
              <w:rPr>
                <w:sz w:val="22"/>
                <w:szCs w:val="22"/>
              </w:rPr>
              <w:lastRenderedPageBreak/>
              <w:t>6</w:t>
            </w:r>
          </w:p>
        </w:tc>
        <w:tc>
          <w:tcPr>
            <w:tcW w:w="247" w:type="pct"/>
            <w:gridSpan w:val="2"/>
          </w:tcPr>
          <w:p w:rsidR="002831A8" w:rsidRPr="002F3218" w:rsidRDefault="002831A8" w:rsidP="0032124E">
            <w:pPr>
              <w:rPr>
                <w:b/>
                <w:color w:val="339966"/>
              </w:rPr>
            </w:pPr>
          </w:p>
        </w:tc>
        <w:tc>
          <w:tcPr>
            <w:tcW w:w="523" w:type="pct"/>
            <w:gridSpan w:val="2"/>
          </w:tcPr>
          <w:p w:rsidR="002831A8" w:rsidRPr="002F3218" w:rsidRDefault="002831A8" w:rsidP="0032124E">
            <w:r w:rsidRPr="002F3218">
              <w:rPr>
                <w:sz w:val="22"/>
                <w:szCs w:val="22"/>
              </w:rPr>
              <w:t>Вычисляем в пределах 10.</w:t>
            </w:r>
          </w:p>
          <w:p w:rsidR="002831A8" w:rsidRPr="002F3218" w:rsidRDefault="002831A8" w:rsidP="0032124E"/>
        </w:tc>
        <w:tc>
          <w:tcPr>
            <w:tcW w:w="427" w:type="pct"/>
          </w:tcPr>
          <w:p w:rsidR="002831A8" w:rsidRPr="002F3218" w:rsidRDefault="002831A8" w:rsidP="0032124E">
            <w:r w:rsidRPr="002F3218">
              <w:rPr>
                <w:i/>
                <w:sz w:val="22"/>
                <w:szCs w:val="22"/>
              </w:rPr>
              <w:t>Комбинированный урок.</w:t>
            </w:r>
          </w:p>
        </w:tc>
        <w:tc>
          <w:tcPr>
            <w:tcW w:w="755" w:type="pct"/>
          </w:tcPr>
          <w:p w:rsidR="002831A8" w:rsidRPr="002F3218" w:rsidRDefault="002831A8" w:rsidP="0032124E">
            <w:r w:rsidRPr="002F3218">
              <w:rPr>
                <w:sz w:val="22"/>
                <w:szCs w:val="22"/>
              </w:rPr>
              <w:t>Повторение: приемы вычислений с помощью таблицы сложения, с помощью числового луча и числового ряда, с помощью перестановки чисел в сумме, с опорой на знание состава однозначных чисел.</w:t>
            </w:r>
          </w:p>
        </w:tc>
        <w:tc>
          <w:tcPr>
            <w:tcW w:w="774" w:type="pct"/>
          </w:tcPr>
          <w:p w:rsidR="002831A8" w:rsidRPr="002F3218" w:rsidRDefault="002831A8" w:rsidP="0032124E">
            <w:r w:rsidRPr="002F3218">
              <w:rPr>
                <w:sz w:val="22"/>
                <w:szCs w:val="22"/>
              </w:rPr>
              <w:t>Умение выполнять действия сложения и вычитания в пределах 10 разными способами, знание состава чисел 2-10, умение пользоваться таблицей сложения.</w:t>
            </w:r>
          </w:p>
        </w:tc>
        <w:tc>
          <w:tcPr>
            <w:tcW w:w="858" w:type="pct"/>
            <w:gridSpan w:val="2"/>
          </w:tcPr>
          <w:p w:rsidR="002831A8" w:rsidRPr="002F3218" w:rsidRDefault="002831A8" w:rsidP="0032124E">
            <w:r w:rsidRPr="002F3218">
              <w:rPr>
                <w:sz w:val="22"/>
                <w:szCs w:val="22"/>
              </w:rPr>
              <w:t>Положительное отношение и интерес к изучению математики.</w:t>
            </w:r>
          </w:p>
        </w:tc>
        <w:tc>
          <w:tcPr>
            <w:tcW w:w="1207" w:type="pct"/>
          </w:tcPr>
          <w:p w:rsidR="002831A8" w:rsidRPr="002F3218" w:rsidRDefault="002831A8" w:rsidP="0032124E">
            <w:r w:rsidRPr="002F3218">
              <w:rPr>
                <w:sz w:val="22"/>
                <w:szCs w:val="22"/>
              </w:rPr>
              <w:t>Умение устанавливать закономерности и использовать их при выполнении заданий, использовать изученные правила, способы действий, приёмы вычислений, свойства объектов при выполнении учебных заданий и в познавательной деятельности, осуществлять синтез числового выражения.</w:t>
            </w:r>
          </w:p>
        </w:tc>
      </w:tr>
      <w:tr w:rsidR="002831A8" w:rsidRPr="002F3218" w:rsidTr="0032124E">
        <w:trPr>
          <w:trHeight w:val="20"/>
        </w:trPr>
        <w:tc>
          <w:tcPr>
            <w:tcW w:w="209" w:type="pct"/>
          </w:tcPr>
          <w:p w:rsidR="002831A8" w:rsidRPr="002F3218" w:rsidRDefault="002831A8" w:rsidP="0032124E">
            <w:pPr>
              <w:jc w:val="center"/>
            </w:pPr>
            <w:r>
              <w:rPr>
                <w:sz w:val="22"/>
                <w:szCs w:val="22"/>
              </w:rPr>
              <w:t>7</w:t>
            </w:r>
          </w:p>
        </w:tc>
        <w:tc>
          <w:tcPr>
            <w:tcW w:w="247" w:type="pct"/>
            <w:gridSpan w:val="2"/>
          </w:tcPr>
          <w:p w:rsidR="002831A8" w:rsidRPr="002F3218" w:rsidRDefault="002831A8" w:rsidP="0032124E">
            <w:pPr>
              <w:rPr>
                <w:b/>
                <w:color w:val="339966"/>
              </w:rPr>
            </w:pPr>
          </w:p>
        </w:tc>
        <w:tc>
          <w:tcPr>
            <w:tcW w:w="523" w:type="pct"/>
            <w:gridSpan w:val="2"/>
          </w:tcPr>
          <w:p w:rsidR="002831A8" w:rsidRPr="002F3218" w:rsidRDefault="002831A8" w:rsidP="0032124E">
            <w:r w:rsidRPr="002F3218">
              <w:rPr>
                <w:sz w:val="22"/>
                <w:szCs w:val="22"/>
              </w:rPr>
              <w:t>Прибавляем и вычитаем однозначное число.</w:t>
            </w:r>
          </w:p>
          <w:p w:rsidR="002831A8" w:rsidRPr="002F3218" w:rsidRDefault="002831A8" w:rsidP="0032124E">
            <w:pPr>
              <w:rPr>
                <w:color w:val="339966"/>
              </w:rPr>
            </w:pPr>
          </w:p>
        </w:tc>
        <w:tc>
          <w:tcPr>
            <w:tcW w:w="427" w:type="pct"/>
          </w:tcPr>
          <w:p w:rsidR="002831A8" w:rsidRPr="002F3218" w:rsidRDefault="002831A8" w:rsidP="0032124E">
            <w:r w:rsidRPr="002F3218">
              <w:rPr>
                <w:i/>
                <w:sz w:val="22"/>
                <w:szCs w:val="22"/>
              </w:rPr>
              <w:t>Комбинированный урок.</w:t>
            </w:r>
          </w:p>
        </w:tc>
        <w:tc>
          <w:tcPr>
            <w:tcW w:w="755" w:type="pct"/>
          </w:tcPr>
          <w:p w:rsidR="002831A8" w:rsidRPr="002F3218" w:rsidRDefault="002831A8" w:rsidP="0032124E">
            <w:r w:rsidRPr="002F3218">
              <w:rPr>
                <w:sz w:val="22"/>
                <w:szCs w:val="22"/>
              </w:rPr>
              <w:t>Повторение: сложение и вычитание двузначного и однозначного чисел без перехода через десяток.</w:t>
            </w:r>
          </w:p>
        </w:tc>
        <w:tc>
          <w:tcPr>
            <w:tcW w:w="774" w:type="pct"/>
          </w:tcPr>
          <w:p w:rsidR="002831A8" w:rsidRPr="002F3218" w:rsidRDefault="002831A8" w:rsidP="0032124E">
            <w:r w:rsidRPr="002F3218">
              <w:rPr>
                <w:sz w:val="22"/>
                <w:szCs w:val="22"/>
              </w:rPr>
              <w:t xml:space="preserve">Умение выполнять действия сложения и вычитания в пределах 100 без перехода через десяток. </w:t>
            </w:r>
          </w:p>
        </w:tc>
        <w:tc>
          <w:tcPr>
            <w:tcW w:w="858" w:type="pct"/>
            <w:gridSpan w:val="2"/>
          </w:tcPr>
          <w:p w:rsidR="002831A8" w:rsidRPr="002F3218" w:rsidRDefault="002831A8" w:rsidP="0032124E">
            <w:r w:rsidRPr="002F3218">
              <w:rPr>
                <w:sz w:val="22"/>
                <w:szCs w:val="22"/>
              </w:rPr>
              <w:t>Положительное отношение и интерес к изучению математики.</w:t>
            </w:r>
          </w:p>
        </w:tc>
        <w:tc>
          <w:tcPr>
            <w:tcW w:w="1207" w:type="pct"/>
          </w:tcPr>
          <w:p w:rsidR="002831A8" w:rsidRPr="002F3218" w:rsidRDefault="002831A8" w:rsidP="0032124E">
            <w:r w:rsidRPr="002F3218">
              <w:rPr>
                <w:sz w:val="22"/>
                <w:szCs w:val="22"/>
              </w:rPr>
              <w:t>Умение устанавливать закономерности и использовать их при выполнении заданий, использовать изученные правила, способы действий, приёмы вычислений, свойства объектов при выполнении учебных заданий и в познавательной деятельности.</w:t>
            </w:r>
          </w:p>
        </w:tc>
      </w:tr>
      <w:tr w:rsidR="002831A8" w:rsidRPr="002F3218" w:rsidTr="0032124E">
        <w:trPr>
          <w:trHeight w:val="20"/>
        </w:trPr>
        <w:tc>
          <w:tcPr>
            <w:tcW w:w="209" w:type="pct"/>
          </w:tcPr>
          <w:p w:rsidR="002831A8" w:rsidRPr="002F3218" w:rsidRDefault="002831A8" w:rsidP="0032124E">
            <w:pPr>
              <w:jc w:val="center"/>
            </w:pPr>
            <w:r>
              <w:rPr>
                <w:sz w:val="22"/>
                <w:szCs w:val="22"/>
              </w:rPr>
              <w:t>8</w:t>
            </w:r>
          </w:p>
        </w:tc>
        <w:tc>
          <w:tcPr>
            <w:tcW w:w="247" w:type="pct"/>
            <w:gridSpan w:val="2"/>
          </w:tcPr>
          <w:p w:rsidR="002831A8" w:rsidRPr="002F3218" w:rsidRDefault="002831A8" w:rsidP="0032124E">
            <w:pPr>
              <w:rPr>
                <w:b/>
                <w:color w:val="339966"/>
              </w:rPr>
            </w:pPr>
          </w:p>
        </w:tc>
        <w:tc>
          <w:tcPr>
            <w:tcW w:w="523" w:type="pct"/>
            <w:gridSpan w:val="2"/>
          </w:tcPr>
          <w:p w:rsidR="002831A8" w:rsidRPr="002F3218" w:rsidRDefault="002831A8" w:rsidP="0032124E">
            <w:r w:rsidRPr="002F3218">
              <w:rPr>
                <w:sz w:val="22"/>
                <w:szCs w:val="22"/>
              </w:rPr>
              <w:t>Считаем до 100.</w:t>
            </w:r>
          </w:p>
          <w:p w:rsidR="002831A8" w:rsidRPr="002F3218" w:rsidRDefault="002831A8" w:rsidP="0032124E">
            <w:pPr>
              <w:rPr>
                <w:color w:val="339966"/>
              </w:rPr>
            </w:pPr>
          </w:p>
        </w:tc>
        <w:tc>
          <w:tcPr>
            <w:tcW w:w="427" w:type="pct"/>
          </w:tcPr>
          <w:p w:rsidR="002831A8" w:rsidRPr="002F3218" w:rsidRDefault="002831A8" w:rsidP="0032124E">
            <w:r w:rsidRPr="002F3218">
              <w:rPr>
                <w:i/>
                <w:sz w:val="22"/>
                <w:szCs w:val="22"/>
              </w:rPr>
              <w:t>Комбинированный урок.</w:t>
            </w:r>
          </w:p>
        </w:tc>
        <w:tc>
          <w:tcPr>
            <w:tcW w:w="755" w:type="pct"/>
          </w:tcPr>
          <w:p w:rsidR="002831A8" w:rsidRPr="002F3218" w:rsidRDefault="002831A8" w:rsidP="0032124E">
            <w:r w:rsidRPr="002F3218">
              <w:rPr>
                <w:sz w:val="22"/>
                <w:szCs w:val="22"/>
              </w:rPr>
              <w:t>Повторение: сложение и вычитание двузначных чисел без перехода через десяток.</w:t>
            </w:r>
          </w:p>
        </w:tc>
        <w:tc>
          <w:tcPr>
            <w:tcW w:w="774" w:type="pct"/>
          </w:tcPr>
          <w:p w:rsidR="002831A8" w:rsidRPr="002F3218" w:rsidRDefault="002831A8" w:rsidP="0032124E">
            <w:r w:rsidRPr="002F3218">
              <w:rPr>
                <w:sz w:val="22"/>
                <w:szCs w:val="22"/>
              </w:rPr>
              <w:t>Умение выполнять действия сложения и вычитания в пределах 100 без перехода через десяток.</w:t>
            </w:r>
          </w:p>
        </w:tc>
        <w:tc>
          <w:tcPr>
            <w:tcW w:w="858" w:type="pct"/>
            <w:gridSpan w:val="2"/>
          </w:tcPr>
          <w:p w:rsidR="002831A8" w:rsidRPr="002F3218" w:rsidRDefault="002831A8" w:rsidP="0032124E">
            <w:r w:rsidRPr="002F3218">
              <w:rPr>
                <w:sz w:val="22"/>
                <w:szCs w:val="22"/>
              </w:rPr>
              <w:t>Положительное отношение и интерес к изучению математики.</w:t>
            </w:r>
          </w:p>
        </w:tc>
        <w:tc>
          <w:tcPr>
            <w:tcW w:w="1207" w:type="pct"/>
          </w:tcPr>
          <w:p w:rsidR="002831A8" w:rsidRPr="002F3218" w:rsidRDefault="002831A8" w:rsidP="0032124E">
            <w:r w:rsidRPr="002F3218">
              <w:rPr>
                <w:sz w:val="22"/>
                <w:szCs w:val="22"/>
              </w:rPr>
              <w:t xml:space="preserve">Умение устанавливать закономерности и использовать их при выполнении заданий, использовать изученные правила, способы действий, приёмы вычислений, свойства объектов при выполнении учебных заданий </w:t>
            </w:r>
            <w:r w:rsidRPr="002F3218">
              <w:rPr>
                <w:sz w:val="22"/>
                <w:szCs w:val="22"/>
              </w:rPr>
              <w:lastRenderedPageBreak/>
              <w:t>и в познавательной деятельности.</w:t>
            </w:r>
          </w:p>
        </w:tc>
      </w:tr>
      <w:tr w:rsidR="002831A8" w:rsidRPr="002F3218" w:rsidTr="0032124E">
        <w:trPr>
          <w:trHeight w:val="20"/>
        </w:trPr>
        <w:tc>
          <w:tcPr>
            <w:tcW w:w="209" w:type="pct"/>
          </w:tcPr>
          <w:p w:rsidR="002831A8" w:rsidRPr="002F3218" w:rsidRDefault="002831A8" w:rsidP="0032124E">
            <w:pPr>
              <w:jc w:val="center"/>
            </w:pPr>
            <w:r>
              <w:rPr>
                <w:sz w:val="22"/>
                <w:szCs w:val="22"/>
              </w:rPr>
              <w:lastRenderedPageBreak/>
              <w:t>9-10</w:t>
            </w:r>
          </w:p>
        </w:tc>
        <w:tc>
          <w:tcPr>
            <w:tcW w:w="247" w:type="pct"/>
            <w:gridSpan w:val="2"/>
          </w:tcPr>
          <w:p w:rsidR="002831A8" w:rsidRPr="002F3218" w:rsidRDefault="002831A8" w:rsidP="0032124E">
            <w:pPr>
              <w:rPr>
                <w:b/>
                <w:color w:val="FF0000"/>
              </w:rPr>
            </w:pPr>
          </w:p>
        </w:tc>
        <w:tc>
          <w:tcPr>
            <w:tcW w:w="523" w:type="pct"/>
            <w:gridSpan w:val="2"/>
          </w:tcPr>
          <w:p w:rsidR="002831A8" w:rsidRPr="002F3218" w:rsidRDefault="002831A8" w:rsidP="0032124E">
            <w:r w:rsidRPr="002F3218">
              <w:rPr>
                <w:sz w:val="22"/>
                <w:szCs w:val="22"/>
              </w:rPr>
              <w:t xml:space="preserve">Входная </w:t>
            </w:r>
          </w:p>
          <w:p w:rsidR="002831A8" w:rsidRPr="002F3218" w:rsidRDefault="002831A8" w:rsidP="0032124E">
            <w:r w:rsidRPr="002F3218">
              <w:rPr>
                <w:sz w:val="22"/>
                <w:szCs w:val="22"/>
              </w:rPr>
              <w:t>диагностика.</w:t>
            </w:r>
          </w:p>
          <w:p w:rsidR="002831A8" w:rsidRPr="002F3218" w:rsidRDefault="002831A8" w:rsidP="0032124E">
            <w:pPr>
              <w:rPr>
                <w:i/>
              </w:rPr>
            </w:pPr>
          </w:p>
        </w:tc>
        <w:tc>
          <w:tcPr>
            <w:tcW w:w="427" w:type="pct"/>
          </w:tcPr>
          <w:p w:rsidR="002831A8" w:rsidRPr="002F3218" w:rsidRDefault="002831A8" w:rsidP="0032124E">
            <w:r w:rsidRPr="002F3218">
              <w:rPr>
                <w:i/>
                <w:color w:val="000000"/>
                <w:sz w:val="22"/>
                <w:szCs w:val="22"/>
              </w:rPr>
              <w:t>Урок проверки и коррекции знаний и умений.</w:t>
            </w:r>
          </w:p>
        </w:tc>
        <w:tc>
          <w:tcPr>
            <w:tcW w:w="755" w:type="pct"/>
          </w:tcPr>
          <w:p w:rsidR="002831A8" w:rsidRPr="002F3218" w:rsidRDefault="002831A8" w:rsidP="0032124E">
            <w:r w:rsidRPr="002F3218">
              <w:rPr>
                <w:sz w:val="22"/>
                <w:szCs w:val="22"/>
              </w:rPr>
              <w:t>Выявление уровня остаточных знаний за 1 класс, планирование работы по коррекции пробелов.</w:t>
            </w:r>
          </w:p>
        </w:tc>
        <w:tc>
          <w:tcPr>
            <w:tcW w:w="774" w:type="pct"/>
          </w:tcPr>
          <w:p w:rsidR="002831A8" w:rsidRPr="002F3218" w:rsidRDefault="002831A8" w:rsidP="0032124E">
            <w:pPr>
              <w:rPr>
                <w:spacing w:val="-6"/>
              </w:rPr>
            </w:pPr>
            <w:r w:rsidRPr="002F3218">
              <w:rPr>
                <w:spacing w:val="-6"/>
                <w:sz w:val="22"/>
                <w:szCs w:val="22"/>
              </w:rPr>
              <w:t>Умение выполнять действия сложения и вычитания в пределах 100 без перехода через десяток, решать простые текстовые задачи.</w:t>
            </w:r>
          </w:p>
        </w:tc>
        <w:tc>
          <w:tcPr>
            <w:tcW w:w="858" w:type="pct"/>
            <w:gridSpan w:val="2"/>
          </w:tcPr>
          <w:p w:rsidR="002831A8" w:rsidRPr="002F3218" w:rsidRDefault="002831A8" w:rsidP="0032124E">
            <w:r w:rsidRPr="002F3218">
              <w:rPr>
                <w:sz w:val="22"/>
                <w:szCs w:val="22"/>
              </w:rPr>
              <w:t>Положительное отношение и интерес к изучению математики.</w:t>
            </w:r>
          </w:p>
        </w:tc>
        <w:tc>
          <w:tcPr>
            <w:tcW w:w="1207" w:type="pct"/>
          </w:tcPr>
          <w:p w:rsidR="002831A8" w:rsidRPr="002F3218" w:rsidRDefault="002831A8" w:rsidP="0032124E">
            <w:pPr>
              <w:tabs>
                <w:tab w:val="left" w:pos="284"/>
              </w:tabs>
            </w:pPr>
            <w:r w:rsidRPr="002F3218">
              <w:rPr>
                <w:sz w:val="22"/>
                <w:szCs w:val="22"/>
              </w:rPr>
              <w:t>Умение сопоставлять результаты собственной деятельности с её оценкой товарищами, учителем; адекватно воспринимать аргументированную критику и учитывать её в работе над ошибками.</w:t>
            </w:r>
          </w:p>
        </w:tc>
      </w:tr>
      <w:tr w:rsidR="002831A8" w:rsidRPr="002F3218" w:rsidTr="0032124E">
        <w:trPr>
          <w:trHeight w:val="397"/>
        </w:trPr>
        <w:tc>
          <w:tcPr>
            <w:tcW w:w="5000" w:type="pct"/>
            <w:gridSpan w:val="11"/>
            <w:vAlign w:val="center"/>
          </w:tcPr>
          <w:p w:rsidR="002831A8" w:rsidRPr="002F3218" w:rsidRDefault="002831A8" w:rsidP="0032124E">
            <w:pPr>
              <w:jc w:val="center"/>
              <w:rPr>
                <w:b/>
              </w:rPr>
            </w:pPr>
            <w:r w:rsidRPr="002F3218">
              <w:rPr>
                <w:b/>
                <w:sz w:val="22"/>
                <w:szCs w:val="22"/>
              </w:rPr>
              <w:t xml:space="preserve">Арифметические действия </w:t>
            </w:r>
          </w:p>
        </w:tc>
      </w:tr>
      <w:tr w:rsidR="002831A8" w:rsidRPr="002F3218" w:rsidTr="0032124E">
        <w:trPr>
          <w:trHeight w:val="397"/>
        </w:trPr>
        <w:tc>
          <w:tcPr>
            <w:tcW w:w="5000" w:type="pct"/>
            <w:gridSpan w:val="11"/>
            <w:vAlign w:val="center"/>
          </w:tcPr>
          <w:p w:rsidR="002831A8" w:rsidRPr="002F3218" w:rsidRDefault="002831A8" w:rsidP="0032124E">
            <w:pPr>
              <w:jc w:val="center"/>
              <w:rPr>
                <w:b/>
              </w:rPr>
            </w:pPr>
            <w:r w:rsidRPr="002F3218">
              <w:rPr>
                <w:b/>
                <w:sz w:val="22"/>
                <w:szCs w:val="22"/>
              </w:rPr>
              <w:t xml:space="preserve">Сложение и вычитание в пределах 20 </w:t>
            </w:r>
          </w:p>
        </w:tc>
      </w:tr>
      <w:tr w:rsidR="002831A8" w:rsidRPr="002F3218" w:rsidTr="0032124E">
        <w:trPr>
          <w:trHeight w:val="20"/>
        </w:trPr>
        <w:tc>
          <w:tcPr>
            <w:tcW w:w="209" w:type="pct"/>
          </w:tcPr>
          <w:p w:rsidR="002831A8" w:rsidRPr="002F3218" w:rsidRDefault="002831A8" w:rsidP="0032124E">
            <w:pPr>
              <w:jc w:val="center"/>
            </w:pPr>
            <w:r>
              <w:rPr>
                <w:sz w:val="22"/>
                <w:szCs w:val="22"/>
              </w:rPr>
              <w:t>11</w:t>
            </w:r>
          </w:p>
        </w:tc>
        <w:tc>
          <w:tcPr>
            <w:tcW w:w="247" w:type="pct"/>
            <w:gridSpan w:val="2"/>
          </w:tcPr>
          <w:p w:rsidR="002831A8" w:rsidRPr="002F3218" w:rsidRDefault="002831A8" w:rsidP="0032124E">
            <w:pPr>
              <w:rPr>
                <w:b/>
                <w:color w:val="008080"/>
              </w:rPr>
            </w:pPr>
          </w:p>
        </w:tc>
        <w:tc>
          <w:tcPr>
            <w:tcW w:w="523" w:type="pct"/>
            <w:gridSpan w:val="2"/>
          </w:tcPr>
          <w:p w:rsidR="002831A8" w:rsidRPr="002F3218" w:rsidRDefault="002831A8" w:rsidP="0032124E">
            <w:r w:rsidRPr="002F3218">
              <w:rPr>
                <w:sz w:val="22"/>
                <w:szCs w:val="22"/>
              </w:rPr>
              <w:t>Почему 20? Сложение и вычитание в пределах 20.</w:t>
            </w:r>
          </w:p>
          <w:p w:rsidR="002831A8" w:rsidRPr="002F3218" w:rsidRDefault="002831A8" w:rsidP="0032124E">
            <w:pPr>
              <w:rPr>
                <w:i/>
              </w:rPr>
            </w:pPr>
          </w:p>
        </w:tc>
        <w:tc>
          <w:tcPr>
            <w:tcW w:w="427" w:type="pct"/>
          </w:tcPr>
          <w:p w:rsidR="002831A8" w:rsidRPr="002F3218" w:rsidRDefault="002831A8" w:rsidP="0032124E">
            <w:r w:rsidRPr="002F3218">
              <w:rPr>
                <w:i/>
                <w:color w:val="000000"/>
                <w:sz w:val="22"/>
                <w:szCs w:val="22"/>
              </w:rPr>
              <w:t>Урок ознакомления с новым материалом.</w:t>
            </w:r>
          </w:p>
        </w:tc>
        <w:tc>
          <w:tcPr>
            <w:tcW w:w="755" w:type="pct"/>
          </w:tcPr>
          <w:p w:rsidR="002831A8" w:rsidRPr="002F3218" w:rsidRDefault="002831A8" w:rsidP="0032124E">
            <w:r w:rsidRPr="002F3218">
              <w:rPr>
                <w:sz w:val="22"/>
                <w:szCs w:val="22"/>
              </w:rPr>
              <w:t xml:space="preserve">Повторение: сложение и вычитание в пределах 20 без перехода через десяток. </w:t>
            </w:r>
          </w:p>
        </w:tc>
        <w:tc>
          <w:tcPr>
            <w:tcW w:w="774" w:type="pct"/>
          </w:tcPr>
          <w:p w:rsidR="002831A8" w:rsidRPr="002F3218" w:rsidRDefault="002831A8" w:rsidP="0032124E">
            <w:r w:rsidRPr="002F3218">
              <w:rPr>
                <w:sz w:val="22"/>
                <w:szCs w:val="22"/>
              </w:rPr>
              <w:t xml:space="preserve">Умение выполнять действия в пределах 20 без перехода через десяток, представлять числа в виде суммы одинаковых чисел разными </w:t>
            </w:r>
          </w:p>
          <w:p w:rsidR="002831A8" w:rsidRPr="002F3218" w:rsidRDefault="002831A8" w:rsidP="0032124E">
            <w:r w:rsidRPr="002F3218">
              <w:rPr>
                <w:sz w:val="22"/>
                <w:szCs w:val="22"/>
              </w:rPr>
              <w:t>способами.</w:t>
            </w:r>
          </w:p>
        </w:tc>
        <w:tc>
          <w:tcPr>
            <w:tcW w:w="858" w:type="pct"/>
            <w:gridSpan w:val="2"/>
          </w:tcPr>
          <w:p w:rsidR="002831A8" w:rsidRPr="002F3218" w:rsidRDefault="002831A8" w:rsidP="0032124E">
            <w:r w:rsidRPr="002F3218">
              <w:rPr>
                <w:sz w:val="22"/>
                <w:szCs w:val="22"/>
              </w:rPr>
              <w:t>Положительное отношение и интерес к изучению математики.</w:t>
            </w:r>
          </w:p>
        </w:tc>
        <w:tc>
          <w:tcPr>
            <w:tcW w:w="1207" w:type="pct"/>
          </w:tcPr>
          <w:p w:rsidR="002831A8" w:rsidRPr="002F3218" w:rsidRDefault="002831A8" w:rsidP="0032124E">
            <w:pPr>
              <w:rPr>
                <w:spacing w:val="2"/>
              </w:rPr>
            </w:pPr>
            <w:r w:rsidRPr="002F3218">
              <w:rPr>
                <w:spacing w:val="2"/>
                <w:sz w:val="22"/>
                <w:szCs w:val="22"/>
              </w:rPr>
              <w:t>Умение использовать изученные правила, способы действий, приёмы вычислений, свойства объектов при выполнении учебных заданий, учитывать ориентиры, данные учителем, при освоении нового учебного материала, устанавливать закономерности и использовать их при выполнении заданий.</w:t>
            </w:r>
          </w:p>
        </w:tc>
      </w:tr>
      <w:tr w:rsidR="002831A8" w:rsidRPr="002F3218" w:rsidTr="0032124E">
        <w:trPr>
          <w:trHeight w:val="20"/>
        </w:trPr>
        <w:tc>
          <w:tcPr>
            <w:tcW w:w="209" w:type="pct"/>
          </w:tcPr>
          <w:p w:rsidR="002831A8" w:rsidRPr="002F3218" w:rsidRDefault="002831A8" w:rsidP="0032124E">
            <w:pPr>
              <w:jc w:val="center"/>
            </w:pPr>
            <w:r>
              <w:rPr>
                <w:sz w:val="22"/>
                <w:szCs w:val="22"/>
              </w:rPr>
              <w:t>12</w:t>
            </w:r>
          </w:p>
        </w:tc>
        <w:tc>
          <w:tcPr>
            <w:tcW w:w="247" w:type="pct"/>
            <w:gridSpan w:val="2"/>
          </w:tcPr>
          <w:p w:rsidR="002831A8" w:rsidRPr="002F3218" w:rsidRDefault="002831A8" w:rsidP="0032124E">
            <w:pPr>
              <w:rPr>
                <w:b/>
                <w:color w:val="008080"/>
              </w:rPr>
            </w:pPr>
          </w:p>
        </w:tc>
        <w:tc>
          <w:tcPr>
            <w:tcW w:w="523" w:type="pct"/>
            <w:gridSpan w:val="2"/>
          </w:tcPr>
          <w:p w:rsidR="002831A8" w:rsidRPr="002F3218" w:rsidRDefault="002831A8" w:rsidP="0032124E">
            <w:r w:rsidRPr="002F3218">
              <w:rPr>
                <w:sz w:val="22"/>
                <w:szCs w:val="22"/>
              </w:rPr>
              <w:t>Волшебная таблица. Таблица сложения.</w:t>
            </w:r>
          </w:p>
          <w:p w:rsidR="002831A8" w:rsidRPr="002F3218" w:rsidRDefault="002831A8" w:rsidP="0032124E">
            <w:pPr>
              <w:rPr>
                <w:b/>
                <w:i/>
              </w:rPr>
            </w:pPr>
          </w:p>
        </w:tc>
        <w:tc>
          <w:tcPr>
            <w:tcW w:w="427" w:type="pct"/>
          </w:tcPr>
          <w:p w:rsidR="002831A8" w:rsidRPr="002F3218" w:rsidRDefault="002831A8" w:rsidP="0032124E">
            <w:r w:rsidRPr="002F3218">
              <w:rPr>
                <w:i/>
                <w:color w:val="000000"/>
                <w:sz w:val="22"/>
                <w:szCs w:val="22"/>
              </w:rPr>
              <w:t>Урок ознакомления с новым материалом.</w:t>
            </w:r>
          </w:p>
        </w:tc>
        <w:tc>
          <w:tcPr>
            <w:tcW w:w="755" w:type="pct"/>
          </w:tcPr>
          <w:p w:rsidR="002831A8" w:rsidRPr="002F3218" w:rsidRDefault="002831A8" w:rsidP="0032124E">
            <w:r w:rsidRPr="002F3218">
              <w:rPr>
                <w:sz w:val="22"/>
                <w:szCs w:val="22"/>
              </w:rPr>
              <w:t>Таблица сложения</w:t>
            </w:r>
          </w:p>
          <w:p w:rsidR="002831A8" w:rsidRPr="002F3218" w:rsidRDefault="002831A8" w:rsidP="0032124E">
            <w:r w:rsidRPr="002F3218">
              <w:rPr>
                <w:sz w:val="22"/>
                <w:szCs w:val="22"/>
              </w:rPr>
              <w:t>Повторение: использование таблицы сложения при вычислениях.</w:t>
            </w:r>
          </w:p>
          <w:p w:rsidR="002831A8" w:rsidRPr="002F3218" w:rsidRDefault="002831A8" w:rsidP="0032124E">
            <w:r w:rsidRPr="002F3218">
              <w:rPr>
                <w:sz w:val="22"/>
                <w:szCs w:val="22"/>
              </w:rPr>
              <w:t>Сложение и вычитание с переходом через десяток с помощью таблицы сложения.</w:t>
            </w:r>
          </w:p>
        </w:tc>
        <w:tc>
          <w:tcPr>
            <w:tcW w:w="774" w:type="pct"/>
          </w:tcPr>
          <w:p w:rsidR="002831A8" w:rsidRPr="002F3218" w:rsidRDefault="002831A8" w:rsidP="0032124E">
            <w:r w:rsidRPr="002F3218">
              <w:rPr>
                <w:sz w:val="22"/>
                <w:szCs w:val="22"/>
              </w:rPr>
              <w:t>Умение ориентироваться в таблице сложения, выполнять действия сложения в пределах 20 с опорой на таблицу.</w:t>
            </w:r>
          </w:p>
        </w:tc>
        <w:tc>
          <w:tcPr>
            <w:tcW w:w="858" w:type="pct"/>
            <w:gridSpan w:val="2"/>
          </w:tcPr>
          <w:p w:rsidR="002831A8" w:rsidRPr="002F3218" w:rsidRDefault="002831A8" w:rsidP="0032124E">
            <w:r w:rsidRPr="002F3218">
              <w:rPr>
                <w:sz w:val="22"/>
                <w:szCs w:val="22"/>
              </w:rPr>
              <w:t>Положительное отношение и интерес к изучению математики.</w:t>
            </w:r>
          </w:p>
        </w:tc>
        <w:tc>
          <w:tcPr>
            <w:tcW w:w="1207" w:type="pct"/>
          </w:tcPr>
          <w:p w:rsidR="002831A8" w:rsidRPr="002F3218" w:rsidRDefault="002831A8" w:rsidP="0032124E">
            <w:pPr>
              <w:rPr>
                <w:spacing w:val="2"/>
              </w:rPr>
            </w:pPr>
            <w:r w:rsidRPr="002F3218">
              <w:rPr>
                <w:spacing w:val="2"/>
                <w:sz w:val="22"/>
                <w:szCs w:val="22"/>
              </w:rPr>
              <w:t>Умение использовать изученные правила, способы действий, приёмы вычислений, свойства объектов при выполнении учебных заданий, учитывать ориентиры, данные учителем, при освоении нового учебного материала, устанавливать закономерности и использовать их при выполнении заданий.</w:t>
            </w:r>
          </w:p>
        </w:tc>
      </w:tr>
      <w:tr w:rsidR="002831A8" w:rsidRPr="002F3218" w:rsidTr="0032124E">
        <w:trPr>
          <w:trHeight w:val="20"/>
        </w:trPr>
        <w:tc>
          <w:tcPr>
            <w:tcW w:w="209" w:type="pct"/>
          </w:tcPr>
          <w:p w:rsidR="002831A8" w:rsidRPr="002F3218" w:rsidRDefault="002831A8" w:rsidP="0032124E">
            <w:pPr>
              <w:jc w:val="center"/>
            </w:pPr>
            <w:r>
              <w:rPr>
                <w:sz w:val="22"/>
                <w:szCs w:val="22"/>
              </w:rPr>
              <w:t>13</w:t>
            </w:r>
          </w:p>
        </w:tc>
        <w:tc>
          <w:tcPr>
            <w:tcW w:w="247" w:type="pct"/>
            <w:gridSpan w:val="2"/>
          </w:tcPr>
          <w:p w:rsidR="002831A8" w:rsidRPr="002F3218" w:rsidRDefault="002831A8" w:rsidP="0032124E">
            <w:pPr>
              <w:rPr>
                <w:b/>
                <w:color w:val="008080"/>
              </w:rPr>
            </w:pPr>
          </w:p>
        </w:tc>
        <w:tc>
          <w:tcPr>
            <w:tcW w:w="523" w:type="pct"/>
            <w:gridSpan w:val="2"/>
          </w:tcPr>
          <w:p w:rsidR="002831A8" w:rsidRPr="002F3218" w:rsidRDefault="002831A8" w:rsidP="0032124E">
            <w:r w:rsidRPr="002F3218">
              <w:rPr>
                <w:sz w:val="22"/>
                <w:szCs w:val="22"/>
              </w:rPr>
              <w:t xml:space="preserve">Двенадцать месяцев. </w:t>
            </w:r>
          </w:p>
          <w:p w:rsidR="002831A8" w:rsidRPr="002F3218" w:rsidRDefault="002831A8" w:rsidP="0032124E">
            <w:r w:rsidRPr="002F3218">
              <w:rPr>
                <w:sz w:val="22"/>
                <w:szCs w:val="22"/>
              </w:rPr>
              <w:t xml:space="preserve">Состав </w:t>
            </w:r>
          </w:p>
          <w:p w:rsidR="002831A8" w:rsidRPr="002F3218" w:rsidRDefault="002831A8" w:rsidP="0032124E">
            <w:r w:rsidRPr="002F3218">
              <w:rPr>
                <w:sz w:val="22"/>
                <w:szCs w:val="22"/>
              </w:rPr>
              <w:t>числа 12.</w:t>
            </w:r>
          </w:p>
          <w:p w:rsidR="002831A8" w:rsidRPr="002F3218" w:rsidRDefault="002831A8" w:rsidP="0032124E"/>
        </w:tc>
        <w:tc>
          <w:tcPr>
            <w:tcW w:w="427" w:type="pct"/>
          </w:tcPr>
          <w:p w:rsidR="002831A8" w:rsidRPr="002F3218" w:rsidRDefault="002831A8" w:rsidP="0032124E">
            <w:r w:rsidRPr="002F3218">
              <w:rPr>
                <w:i/>
                <w:color w:val="000000"/>
                <w:sz w:val="22"/>
                <w:szCs w:val="22"/>
              </w:rPr>
              <w:t>Урок ознакомления с новым материал</w:t>
            </w:r>
            <w:r w:rsidRPr="002F3218">
              <w:rPr>
                <w:i/>
                <w:color w:val="000000"/>
                <w:sz w:val="22"/>
                <w:szCs w:val="22"/>
              </w:rPr>
              <w:lastRenderedPageBreak/>
              <w:t>ом.</w:t>
            </w:r>
          </w:p>
        </w:tc>
        <w:tc>
          <w:tcPr>
            <w:tcW w:w="755" w:type="pct"/>
          </w:tcPr>
          <w:p w:rsidR="002831A8" w:rsidRPr="002F3218" w:rsidRDefault="002831A8" w:rsidP="0032124E">
            <w:r w:rsidRPr="002F3218">
              <w:rPr>
                <w:sz w:val="22"/>
                <w:szCs w:val="22"/>
              </w:rPr>
              <w:lastRenderedPageBreak/>
              <w:t xml:space="preserve">Формирование умения выполнять сложение с переходом через десяток на основе </w:t>
            </w:r>
            <w:r w:rsidRPr="002F3218">
              <w:rPr>
                <w:sz w:val="22"/>
                <w:szCs w:val="22"/>
              </w:rPr>
              <w:lastRenderedPageBreak/>
              <w:t>знания состава числа 12.</w:t>
            </w:r>
          </w:p>
        </w:tc>
        <w:tc>
          <w:tcPr>
            <w:tcW w:w="774" w:type="pct"/>
          </w:tcPr>
          <w:p w:rsidR="002831A8" w:rsidRPr="002F3218" w:rsidRDefault="002831A8" w:rsidP="0032124E">
            <w:r w:rsidRPr="002F3218">
              <w:rPr>
                <w:sz w:val="22"/>
                <w:szCs w:val="22"/>
              </w:rPr>
              <w:lastRenderedPageBreak/>
              <w:t xml:space="preserve">Знание состава числа 12, умение ориентироваться в последовательности месяцев и их порядке </w:t>
            </w:r>
            <w:r w:rsidRPr="002F3218">
              <w:rPr>
                <w:sz w:val="22"/>
                <w:szCs w:val="22"/>
              </w:rPr>
              <w:lastRenderedPageBreak/>
              <w:t>расположения.</w:t>
            </w:r>
          </w:p>
        </w:tc>
        <w:tc>
          <w:tcPr>
            <w:tcW w:w="858" w:type="pct"/>
            <w:gridSpan w:val="2"/>
          </w:tcPr>
          <w:p w:rsidR="002831A8" w:rsidRPr="002F3218" w:rsidRDefault="002831A8" w:rsidP="0032124E">
            <w:r w:rsidRPr="002F3218">
              <w:rPr>
                <w:sz w:val="22"/>
                <w:szCs w:val="22"/>
              </w:rPr>
              <w:lastRenderedPageBreak/>
              <w:t>Положительное отношение и интерес к изучению математики.</w:t>
            </w:r>
          </w:p>
        </w:tc>
        <w:tc>
          <w:tcPr>
            <w:tcW w:w="1207" w:type="pct"/>
          </w:tcPr>
          <w:p w:rsidR="002831A8" w:rsidRPr="002F3218" w:rsidRDefault="002831A8" w:rsidP="0032124E">
            <w:pPr>
              <w:rPr>
                <w:spacing w:val="2"/>
              </w:rPr>
            </w:pPr>
            <w:r w:rsidRPr="002F3218">
              <w:rPr>
                <w:spacing w:val="2"/>
                <w:sz w:val="22"/>
                <w:szCs w:val="22"/>
              </w:rPr>
              <w:t xml:space="preserve">Умение использовать изученные правила, способы действий, приёмы вычислений, свойства объектов при выполнении учебных заданий, учитывать </w:t>
            </w:r>
            <w:r w:rsidRPr="002F3218">
              <w:rPr>
                <w:spacing w:val="2"/>
                <w:sz w:val="22"/>
                <w:szCs w:val="22"/>
              </w:rPr>
              <w:lastRenderedPageBreak/>
              <w:t>ориентиры, данные учителем, при освоении нового учебного материала, устанавливать закономерности и использовать их при выполнении заданий.</w:t>
            </w:r>
          </w:p>
        </w:tc>
      </w:tr>
      <w:tr w:rsidR="002831A8" w:rsidRPr="002F3218" w:rsidTr="0032124E">
        <w:trPr>
          <w:trHeight w:val="20"/>
        </w:trPr>
        <w:tc>
          <w:tcPr>
            <w:tcW w:w="209" w:type="pct"/>
          </w:tcPr>
          <w:p w:rsidR="002831A8" w:rsidRPr="002F3218" w:rsidRDefault="002831A8" w:rsidP="0032124E">
            <w:pPr>
              <w:jc w:val="center"/>
            </w:pPr>
            <w:r>
              <w:rPr>
                <w:sz w:val="22"/>
                <w:szCs w:val="22"/>
              </w:rPr>
              <w:lastRenderedPageBreak/>
              <w:t>14</w:t>
            </w:r>
          </w:p>
        </w:tc>
        <w:tc>
          <w:tcPr>
            <w:tcW w:w="247" w:type="pct"/>
            <w:gridSpan w:val="2"/>
          </w:tcPr>
          <w:p w:rsidR="002831A8" w:rsidRPr="002F3218" w:rsidRDefault="002831A8" w:rsidP="0032124E">
            <w:pPr>
              <w:rPr>
                <w:b/>
                <w:color w:val="008080"/>
              </w:rPr>
            </w:pPr>
          </w:p>
        </w:tc>
        <w:tc>
          <w:tcPr>
            <w:tcW w:w="523" w:type="pct"/>
            <w:gridSpan w:val="2"/>
          </w:tcPr>
          <w:p w:rsidR="002831A8" w:rsidRPr="002F3218" w:rsidRDefault="002831A8" w:rsidP="0032124E">
            <w:r w:rsidRPr="002F3218">
              <w:rPr>
                <w:sz w:val="22"/>
                <w:szCs w:val="22"/>
              </w:rPr>
              <w:t xml:space="preserve">В сумме </w:t>
            </w:r>
            <w:r w:rsidRPr="002F3218">
              <w:rPr>
                <w:sz w:val="22"/>
                <w:szCs w:val="22"/>
                <w:lang w:val="en-US"/>
              </w:rPr>
              <w:t>XV</w:t>
            </w:r>
            <w:r w:rsidRPr="002F3218">
              <w:rPr>
                <w:sz w:val="22"/>
                <w:szCs w:val="22"/>
              </w:rPr>
              <w:t xml:space="preserve">. Состав </w:t>
            </w:r>
          </w:p>
          <w:p w:rsidR="002831A8" w:rsidRPr="002F3218" w:rsidRDefault="002831A8" w:rsidP="0032124E">
            <w:r w:rsidRPr="002F3218">
              <w:rPr>
                <w:sz w:val="22"/>
                <w:szCs w:val="22"/>
              </w:rPr>
              <w:t>числа 15.</w:t>
            </w:r>
          </w:p>
          <w:p w:rsidR="002831A8" w:rsidRPr="002F3218" w:rsidRDefault="002831A8" w:rsidP="0032124E"/>
        </w:tc>
        <w:tc>
          <w:tcPr>
            <w:tcW w:w="427" w:type="pct"/>
          </w:tcPr>
          <w:p w:rsidR="002831A8" w:rsidRPr="002F3218" w:rsidRDefault="002831A8" w:rsidP="0032124E">
            <w:r w:rsidRPr="002F3218">
              <w:rPr>
                <w:i/>
                <w:color w:val="000000"/>
                <w:sz w:val="22"/>
                <w:szCs w:val="22"/>
              </w:rPr>
              <w:t>Урок ознакомления с новым материалом.</w:t>
            </w:r>
          </w:p>
        </w:tc>
        <w:tc>
          <w:tcPr>
            <w:tcW w:w="755" w:type="pct"/>
          </w:tcPr>
          <w:p w:rsidR="002831A8" w:rsidRPr="002F3218" w:rsidRDefault="002831A8" w:rsidP="0032124E">
            <w:r w:rsidRPr="002F3218">
              <w:rPr>
                <w:sz w:val="22"/>
                <w:szCs w:val="22"/>
              </w:rPr>
              <w:t>Формирование умения выполнять сложение с переходом через десяток на основе знания состава числа 15.</w:t>
            </w:r>
          </w:p>
        </w:tc>
        <w:tc>
          <w:tcPr>
            <w:tcW w:w="774" w:type="pct"/>
          </w:tcPr>
          <w:p w:rsidR="002831A8" w:rsidRPr="002F3218" w:rsidRDefault="002831A8" w:rsidP="0032124E">
            <w:r w:rsidRPr="002F3218">
              <w:rPr>
                <w:sz w:val="22"/>
                <w:szCs w:val="22"/>
              </w:rPr>
              <w:t>Знание состава числа 15.</w:t>
            </w:r>
          </w:p>
        </w:tc>
        <w:tc>
          <w:tcPr>
            <w:tcW w:w="858" w:type="pct"/>
            <w:gridSpan w:val="2"/>
          </w:tcPr>
          <w:p w:rsidR="002831A8" w:rsidRPr="002F3218" w:rsidRDefault="002831A8" w:rsidP="0032124E">
            <w:r w:rsidRPr="002F3218">
              <w:rPr>
                <w:sz w:val="22"/>
                <w:szCs w:val="22"/>
              </w:rPr>
              <w:t>Положительное отношение и интерес к изучению математики.</w:t>
            </w:r>
          </w:p>
        </w:tc>
        <w:tc>
          <w:tcPr>
            <w:tcW w:w="1207" w:type="pct"/>
          </w:tcPr>
          <w:p w:rsidR="002831A8" w:rsidRPr="002F3218" w:rsidRDefault="002831A8" w:rsidP="0032124E">
            <w:pPr>
              <w:rPr>
                <w:spacing w:val="2"/>
              </w:rPr>
            </w:pPr>
            <w:r w:rsidRPr="002F3218">
              <w:rPr>
                <w:spacing w:val="2"/>
                <w:sz w:val="22"/>
                <w:szCs w:val="22"/>
              </w:rPr>
              <w:t>Умение использовать изученные правила, способы действий, приёмы вычислений, свойства объектов при выполнении учебных заданий, учитывать ориентиры, данные учителем, при освоении нового учебного материала, устанавливать закономерности и использовать их при выполнении заданий.</w:t>
            </w:r>
          </w:p>
        </w:tc>
      </w:tr>
      <w:tr w:rsidR="002831A8" w:rsidRPr="002F3218" w:rsidTr="0032124E">
        <w:trPr>
          <w:trHeight w:val="20"/>
        </w:trPr>
        <w:tc>
          <w:tcPr>
            <w:tcW w:w="209" w:type="pct"/>
          </w:tcPr>
          <w:p w:rsidR="002831A8" w:rsidRPr="002F3218" w:rsidRDefault="002831A8" w:rsidP="0032124E">
            <w:pPr>
              <w:jc w:val="center"/>
            </w:pPr>
            <w:r>
              <w:rPr>
                <w:sz w:val="22"/>
                <w:szCs w:val="22"/>
              </w:rPr>
              <w:t>15</w:t>
            </w:r>
          </w:p>
        </w:tc>
        <w:tc>
          <w:tcPr>
            <w:tcW w:w="247" w:type="pct"/>
            <w:gridSpan w:val="2"/>
          </w:tcPr>
          <w:p w:rsidR="002831A8" w:rsidRPr="002F3218" w:rsidRDefault="002831A8" w:rsidP="0032124E">
            <w:pPr>
              <w:rPr>
                <w:b/>
                <w:color w:val="008080"/>
              </w:rPr>
            </w:pPr>
          </w:p>
        </w:tc>
        <w:tc>
          <w:tcPr>
            <w:tcW w:w="523" w:type="pct"/>
            <w:gridSpan w:val="2"/>
          </w:tcPr>
          <w:p w:rsidR="002831A8" w:rsidRPr="002F3218" w:rsidRDefault="002831A8" w:rsidP="0032124E">
            <w:r w:rsidRPr="002F3218">
              <w:rPr>
                <w:sz w:val="22"/>
                <w:szCs w:val="22"/>
              </w:rPr>
              <w:t xml:space="preserve">От года до полутора. Состав </w:t>
            </w:r>
          </w:p>
          <w:p w:rsidR="002831A8" w:rsidRPr="002F3218" w:rsidRDefault="002831A8" w:rsidP="0032124E">
            <w:r w:rsidRPr="002F3218">
              <w:rPr>
                <w:sz w:val="22"/>
                <w:szCs w:val="22"/>
              </w:rPr>
              <w:t>числа 18.</w:t>
            </w:r>
          </w:p>
          <w:p w:rsidR="002831A8" w:rsidRPr="002F3218" w:rsidRDefault="002831A8" w:rsidP="0032124E"/>
        </w:tc>
        <w:tc>
          <w:tcPr>
            <w:tcW w:w="427" w:type="pct"/>
          </w:tcPr>
          <w:p w:rsidR="002831A8" w:rsidRPr="002F3218" w:rsidRDefault="002831A8" w:rsidP="0032124E">
            <w:r w:rsidRPr="002F3218">
              <w:rPr>
                <w:i/>
                <w:color w:val="000000"/>
                <w:sz w:val="22"/>
                <w:szCs w:val="22"/>
              </w:rPr>
              <w:t>Урок ознакомления с новым материалом.</w:t>
            </w:r>
          </w:p>
        </w:tc>
        <w:tc>
          <w:tcPr>
            <w:tcW w:w="755" w:type="pct"/>
          </w:tcPr>
          <w:p w:rsidR="002831A8" w:rsidRPr="002F3218" w:rsidRDefault="002831A8" w:rsidP="0032124E">
            <w:r w:rsidRPr="002F3218">
              <w:rPr>
                <w:sz w:val="22"/>
                <w:szCs w:val="22"/>
              </w:rPr>
              <w:t>Формирование умений выполнять сложение и вычитание с переходом через десяток на основе знания состава чисел 12, 15 и 18.</w:t>
            </w:r>
          </w:p>
        </w:tc>
        <w:tc>
          <w:tcPr>
            <w:tcW w:w="774" w:type="pct"/>
          </w:tcPr>
          <w:p w:rsidR="002831A8" w:rsidRPr="002F3218" w:rsidRDefault="002831A8" w:rsidP="0032124E">
            <w:r w:rsidRPr="002F3218">
              <w:rPr>
                <w:sz w:val="22"/>
                <w:szCs w:val="22"/>
              </w:rPr>
              <w:t>Знание состава числа 18, понимание значения понятия «полтора».</w:t>
            </w:r>
          </w:p>
        </w:tc>
        <w:tc>
          <w:tcPr>
            <w:tcW w:w="858" w:type="pct"/>
            <w:gridSpan w:val="2"/>
          </w:tcPr>
          <w:p w:rsidR="002831A8" w:rsidRPr="002F3218" w:rsidRDefault="002831A8" w:rsidP="0032124E">
            <w:r w:rsidRPr="002F3218">
              <w:rPr>
                <w:sz w:val="22"/>
                <w:szCs w:val="22"/>
              </w:rPr>
              <w:t>Положительное отношение и интерес к изучению математики.</w:t>
            </w:r>
          </w:p>
        </w:tc>
        <w:tc>
          <w:tcPr>
            <w:tcW w:w="1207" w:type="pct"/>
          </w:tcPr>
          <w:p w:rsidR="002831A8" w:rsidRPr="002F3218" w:rsidRDefault="002831A8" w:rsidP="0032124E">
            <w:pPr>
              <w:rPr>
                <w:spacing w:val="2"/>
              </w:rPr>
            </w:pPr>
            <w:r w:rsidRPr="002F3218">
              <w:rPr>
                <w:spacing w:val="2"/>
                <w:sz w:val="22"/>
                <w:szCs w:val="22"/>
              </w:rPr>
              <w:t>Умение использовать изученные правила, способы действий, приёмы вычислений, свойства объектов при выполнении учебных заданий, учитывать ориентиры, данные учителем, при освоении нового учебного материала, устанавливать закономерности и использовать их при выполнении заданий.</w:t>
            </w:r>
          </w:p>
        </w:tc>
      </w:tr>
      <w:tr w:rsidR="002831A8" w:rsidRPr="002F3218" w:rsidTr="0032124E">
        <w:trPr>
          <w:trHeight w:val="20"/>
        </w:trPr>
        <w:tc>
          <w:tcPr>
            <w:tcW w:w="209" w:type="pct"/>
          </w:tcPr>
          <w:p w:rsidR="002831A8" w:rsidRPr="002F3218" w:rsidRDefault="002831A8" w:rsidP="0032124E">
            <w:pPr>
              <w:jc w:val="center"/>
            </w:pPr>
            <w:r>
              <w:rPr>
                <w:sz w:val="22"/>
                <w:szCs w:val="22"/>
              </w:rPr>
              <w:t>16</w:t>
            </w:r>
          </w:p>
        </w:tc>
        <w:tc>
          <w:tcPr>
            <w:tcW w:w="247" w:type="pct"/>
            <w:gridSpan w:val="2"/>
          </w:tcPr>
          <w:p w:rsidR="002831A8" w:rsidRPr="002F3218" w:rsidRDefault="002831A8" w:rsidP="0032124E">
            <w:pPr>
              <w:rPr>
                <w:b/>
                <w:color w:val="008080"/>
              </w:rPr>
            </w:pPr>
          </w:p>
        </w:tc>
        <w:tc>
          <w:tcPr>
            <w:tcW w:w="523" w:type="pct"/>
            <w:gridSpan w:val="2"/>
          </w:tcPr>
          <w:p w:rsidR="002831A8" w:rsidRPr="002F3218" w:rsidRDefault="002831A8" w:rsidP="0032124E">
            <w:r w:rsidRPr="002F3218">
              <w:rPr>
                <w:sz w:val="22"/>
                <w:szCs w:val="22"/>
              </w:rPr>
              <w:t>С девяткой работать легко. Сложение и вычитание с числом 9.</w:t>
            </w:r>
          </w:p>
        </w:tc>
        <w:tc>
          <w:tcPr>
            <w:tcW w:w="427" w:type="pct"/>
          </w:tcPr>
          <w:p w:rsidR="002831A8" w:rsidRPr="002F3218" w:rsidRDefault="002831A8" w:rsidP="0032124E">
            <w:r w:rsidRPr="002F3218">
              <w:rPr>
                <w:i/>
                <w:color w:val="000000"/>
                <w:sz w:val="22"/>
                <w:szCs w:val="22"/>
              </w:rPr>
              <w:t>Урок ознакомления с новым материалом.</w:t>
            </w:r>
          </w:p>
        </w:tc>
        <w:tc>
          <w:tcPr>
            <w:tcW w:w="755" w:type="pct"/>
          </w:tcPr>
          <w:p w:rsidR="002831A8" w:rsidRPr="002F3218" w:rsidRDefault="002831A8" w:rsidP="0032124E">
            <w:r w:rsidRPr="002F3218">
              <w:rPr>
                <w:sz w:val="22"/>
                <w:szCs w:val="22"/>
              </w:rPr>
              <w:t>Формирование умения выполнять сложение с числом 9 и вычитание числа 9.</w:t>
            </w:r>
          </w:p>
        </w:tc>
        <w:tc>
          <w:tcPr>
            <w:tcW w:w="774" w:type="pct"/>
          </w:tcPr>
          <w:p w:rsidR="002831A8" w:rsidRPr="002F3218" w:rsidRDefault="002831A8" w:rsidP="0032124E">
            <w:r w:rsidRPr="002F3218">
              <w:rPr>
                <w:sz w:val="22"/>
                <w:szCs w:val="22"/>
              </w:rPr>
              <w:t>Умение выполнять действия с числом 9 с переходом через десяток.</w:t>
            </w:r>
          </w:p>
        </w:tc>
        <w:tc>
          <w:tcPr>
            <w:tcW w:w="858" w:type="pct"/>
            <w:gridSpan w:val="2"/>
          </w:tcPr>
          <w:p w:rsidR="002831A8" w:rsidRPr="002F3218" w:rsidRDefault="002831A8" w:rsidP="0032124E">
            <w:r w:rsidRPr="002F3218">
              <w:rPr>
                <w:sz w:val="22"/>
                <w:szCs w:val="22"/>
              </w:rPr>
              <w:t>Положительное отношение и интерес к изучению математики.</w:t>
            </w:r>
          </w:p>
        </w:tc>
        <w:tc>
          <w:tcPr>
            <w:tcW w:w="1207" w:type="pct"/>
          </w:tcPr>
          <w:p w:rsidR="002831A8" w:rsidRPr="002F3218" w:rsidRDefault="002831A8" w:rsidP="0032124E">
            <w:pPr>
              <w:rPr>
                <w:spacing w:val="2"/>
              </w:rPr>
            </w:pPr>
            <w:r w:rsidRPr="002F3218">
              <w:rPr>
                <w:spacing w:val="2"/>
                <w:sz w:val="22"/>
                <w:szCs w:val="22"/>
              </w:rPr>
              <w:t>Умение использовать изученные правила, способы действий, приёмы вычислений, свойства объектов при выполнении учебных заданий, учитывать ориентиры, данные учителем, при освоении нового учебного материала, устанавливать закономерности и использовать их при выполнении заданий.</w:t>
            </w:r>
          </w:p>
        </w:tc>
      </w:tr>
      <w:tr w:rsidR="002831A8" w:rsidRPr="002F3218" w:rsidTr="0032124E">
        <w:trPr>
          <w:trHeight w:val="20"/>
        </w:trPr>
        <w:tc>
          <w:tcPr>
            <w:tcW w:w="209" w:type="pct"/>
          </w:tcPr>
          <w:p w:rsidR="002831A8" w:rsidRPr="002F3218" w:rsidRDefault="002831A8" w:rsidP="0032124E">
            <w:pPr>
              <w:jc w:val="center"/>
            </w:pPr>
            <w:r>
              <w:rPr>
                <w:sz w:val="22"/>
                <w:szCs w:val="22"/>
              </w:rPr>
              <w:t>17</w:t>
            </w:r>
          </w:p>
        </w:tc>
        <w:tc>
          <w:tcPr>
            <w:tcW w:w="247" w:type="pct"/>
            <w:gridSpan w:val="2"/>
          </w:tcPr>
          <w:p w:rsidR="002831A8" w:rsidRPr="002F3218" w:rsidRDefault="002831A8" w:rsidP="0032124E">
            <w:pPr>
              <w:rPr>
                <w:b/>
                <w:color w:val="008080"/>
              </w:rPr>
            </w:pPr>
          </w:p>
        </w:tc>
        <w:tc>
          <w:tcPr>
            <w:tcW w:w="523" w:type="pct"/>
            <w:gridSpan w:val="2"/>
          </w:tcPr>
          <w:p w:rsidR="002831A8" w:rsidRPr="002F3218" w:rsidRDefault="002831A8" w:rsidP="0032124E">
            <w:r w:rsidRPr="002F3218">
              <w:rPr>
                <w:sz w:val="22"/>
                <w:szCs w:val="22"/>
              </w:rPr>
              <w:t xml:space="preserve">Вокруг </w:t>
            </w:r>
            <w:r w:rsidRPr="002F3218">
              <w:rPr>
                <w:sz w:val="22"/>
                <w:szCs w:val="22"/>
              </w:rPr>
              <w:lastRenderedPageBreak/>
              <w:t>дюжины. Состав чисел 11, 13.</w:t>
            </w:r>
          </w:p>
          <w:p w:rsidR="002831A8" w:rsidRPr="002F3218" w:rsidRDefault="002831A8" w:rsidP="0032124E"/>
        </w:tc>
        <w:tc>
          <w:tcPr>
            <w:tcW w:w="427" w:type="pct"/>
          </w:tcPr>
          <w:p w:rsidR="002831A8" w:rsidRPr="002F3218" w:rsidRDefault="002831A8" w:rsidP="0032124E">
            <w:r w:rsidRPr="002F3218">
              <w:rPr>
                <w:i/>
                <w:color w:val="000000"/>
                <w:sz w:val="22"/>
                <w:szCs w:val="22"/>
              </w:rPr>
              <w:lastRenderedPageBreak/>
              <w:t xml:space="preserve">Урок </w:t>
            </w:r>
            <w:r w:rsidRPr="002F3218">
              <w:rPr>
                <w:i/>
                <w:color w:val="000000"/>
                <w:sz w:val="22"/>
                <w:szCs w:val="22"/>
              </w:rPr>
              <w:lastRenderedPageBreak/>
              <w:t>ознакомления с новым материалом.</w:t>
            </w:r>
          </w:p>
        </w:tc>
        <w:tc>
          <w:tcPr>
            <w:tcW w:w="755" w:type="pct"/>
          </w:tcPr>
          <w:p w:rsidR="002831A8" w:rsidRPr="002F3218" w:rsidRDefault="002831A8" w:rsidP="0032124E">
            <w:r w:rsidRPr="002F3218">
              <w:rPr>
                <w:sz w:val="22"/>
                <w:szCs w:val="22"/>
              </w:rPr>
              <w:lastRenderedPageBreak/>
              <w:t xml:space="preserve">Формирование </w:t>
            </w:r>
            <w:r w:rsidRPr="002F3218">
              <w:rPr>
                <w:sz w:val="22"/>
                <w:szCs w:val="22"/>
              </w:rPr>
              <w:lastRenderedPageBreak/>
              <w:t>умения выполнять сложение с переходом через десяток в пределах 13.</w:t>
            </w:r>
          </w:p>
        </w:tc>
        <w:tc>
          <w:tcPr>
            <w:tcW w:w="774" w:type="pct"/>
          </w:tcPr>
          <w:p w:rsidR="002831A8" w:rsidRPr="002F3218" w:rsidRDefault="002831A8" w:rsidP="0032124E">
            <w:r w:rsidRPr="002F3218">
              <w:rPr>
                <w:sz w:val="22"/>
                <w:szCs w:val="22"/>
              </w:rPr>
              <w:lastRenderedPageBreak/>
              <w:t xml:space="preserve">Знание понятия </w:t>
            </w:r>
            <w:r w:rsidRPr="002F3218">
              <w:rPr>
                <w:sz w:val="22"/>
                <w:szCs w:val="22"/>
              </w:rPr>
              <w:lastRenderedPageBreak/>
              <w:t>«дюжина», состава чисел 11 и 13.</w:t>
            </w:r>
          </w:p>
        </w:tc>
        <w:tc>
          <w:tcPr>
            <w:tcW w:w="858" w:type="pct"/>
            <w:gridSpan w:val="2"/>
          </w:tcPr>
          <w:p w:rsidR="002831A8" w:rsidRPr="002F3218" w:rsidRDefault="002831A8" w:rsidP="0032124E">
            <w:r w:rsidRPr="002F3218">
              <w:rPr>
                <w:sz w:val="22"/>
                <w:szCs w:val="22"/>
              </w:rPr>
              <w:lastRenderedPageBreak/>
              <w:t xml:space="preserve">Положительное </w:t>
            </w:r>
            <w:r w:rsidRPr="002F3218">
              <w:rPr>
                <w:sz w:val="22"/>
                <w:szCs w:val="22"/>
              </w:rPr>
              <w:lastRenderedPageBreak/>
              <w:t>отношение и интерес к изучению математики.</w:t>
            </w:r>
          </w:p>
        </w:tc>
        <w:tc>
          <w:tcPr>
            <w:tcW w:w="1207" w:type="pct"/>
          </w:tcPr>
          <w:p w:rsidR="002831A8" w:rsidRPr="002F3218" w:rsidRDefault="002831A8" w:rsidP="0032124E">
            <w:pPr>
              <w:rPr>
                <w:spacing w:val="2"/>
              </w:rPr>
            </w:pPr>
            <w:r w:rsidRPr="002F3218">
              <w:rPr>
                <w:spacing w:val="2"/>
                <w:sz w:val="22"/>
                <w:szCs w:val="22"/>
              </w:rPr>
              <w:lastRenderedPageBreak/>
              <w:t xml:space="preserve">Умение использовать изученные </w:t>
            </w:r>
            <w:r w:rsidRPr="002F3218">
              <w:rPr>
                <w:spacing w:val="2"/>
                <w:sz w:val="22"/>
                <w:szCs w:val="22"/>
              </w:rPr>
              <w:lastRenderedPageBreak/>
              <w:t>правила, способы действий, приёмы вычислений, свойства объектов при выполнении учебных заданий, учитывать ориентиры, данные учителем, при освоении нового учебного материала, устанавливать закономерности и использовать их при выполнении заданий.</w:t>
            </w:r>
          </w:p>
        </w:tc>
      </w:tr>
      <w:tr w:rsidR="002831A8" w:rsidRPr="002F3218" w:rsidTr="0032124E">
        <w:trPr>
          <w:trHeight w:val="20"/>
        </w:trPr>
        <w:tc>
          <w:tcPr>
            <w:tcW w:w="209" w:type="pct"/>
          </w:tcPr>
          <w:p w:rsidR="002831A8" w:rsidRPr="002F3218" w:rsidRDefault="002831A8" w:rsidP="0032124E">
            <w:pPr>
              <w:jc w:val="center"/>
            </w:pPr>
            <w:r>
              <w:rPr>
                <w:sz w:val="22"/>
                <w:szCs w:val="22"/>
              </w:rPr>
              <w:lastRenderedPageBreak/>
              <w:t>18</w:t>
            </w:r>
          </w:p>
        </w:tc>
        <w:tc>
          <w:tcPr>
            <w:tcW w:w="247" w:type="pct"/>
            <w:gridSpan w:val="2"/>
          </w:tcPr>
          <w:p w:rsidR="002831A8" w:rsidRPr="002F3218" w:rsidRDefault="002831A8" w:rsidP="0032124E">
            <w:pPr>
              <w:rPr>
                <w:b/>
                <w:color w:val="008080"/>
              </w:rPr>
            </w:pPr>
          </w:p>
        </w:tc>
        <w:tc>
          <w:tcPr>
            <w:tcW w:w="523" w:type="pct"/>
            <w:gridSpan w:val="2"/>
          </w:tcPr>
          <w:p w:rsidR="002831A8" w:rsidRPr="002F3218" w:rsidRDefault="002831A8" w:rsidP="0032124E">
            <w:r w:rsidRPr="002F3218">
              <w:rPr>
                <w:sz w:val="22"/>
                <w:szCs w:val="22"/>
              </w:rPr>
              <w:t xml:space="preserve">Считаем глазами. </w:t>
            </w:r>
          </w:p>
          <w:p w:rsidR="002831A8" w:rsidRPr="002F3218" w:rsidRDefault="002831A8" w:rsidP="0032124E">
            <w:r w:rsidRPr="002F3218">
              <w:rPr>
                <w:sz w:val="22"/>
                <w:szCs w:val="22"/>
              </w:rPr>
              <w:t xml:space="preserve">Закрепление изученного. Решение </w:t>
            </w:r>
          </w:p>
          <w:p w:rsidR="002831A8" w:rsidRPr="002F3218" w:rsidRDefault="002831A8" w:rsidP="0032124E">
            <w:r w:rsidRPr="002F3218">
              <w:rPr>
                <w:sz w:val="22"/>
                <w:szCs w:val="22"/>
              </w:rPr>
              <w:t>задач.</w:t>
            </w:r>
          </w:p>
          <w:p w:rsidR="002831A8" w:rsidRPr="002F3218" w:rsidRDefault="002831A8" w:rsidP="0032124E">
            <w:pPr>
              <w:rPr>
                <w:b/>
              </w:rPr>
            </w:pPr>
          </w:p>
        </w:tc>
        <w:tc>
          <w:tcPr>
            <w:tcW w:w="427" w:type="pct"/>
          </w:tcPr>
          <w:p w:rsidR="002831A8" w:rsidRPr="002F3218" w:rsidRDefault="002831A8" w:rsidP="0032124E">
            <w:r w:rsidRPr="002F3218">
              <w:rPr>
                <w:i/>
                <w:color w:val="000000"/>
                <w:sz w:val="22"/>
                <w:szCs w:val="22"/>
              </w:rPr>
              <w:t>Урок закрепления изучен-ного.</w:t>
            </w:r>
          </w:p>
        </w:tc>
        <w:tc>
          <w:tcPr>
            <w:tcW w:w="755" w:type="pct"/>
          </w:tcPr>
          <w:p w:rsidR="002831A8" w:rsidRPr="002F3218" w:rsidRDefault="002831A8" w:rsidP="0032124E">
            <w:r w:rsidRPr="002F3218">
              <w:rPr>
                <w:sz w:val="22"/>
                <w:szCs w:val="22"/>
              </w:rPr>
              <w:t>Формирование умений выполнять сложение с переходом через десяток в пределах 20. Закрепление умения составлять схему и краткую запись условия задачи.</w:t>
            </w:r>
          </w:p>
        </w:tc>
        <w:tc>
          <w:tcPr>
            <w:tcW w:w="774" w:type="pct"/>
          </w:tcPr>
          <w:p w:rsidR="002831A8" w:rsidRPr="002F3218" w:rsidRDefault="002831A8" w:rsidP="0032124E">
            <w:pPr>
              <w:ind w:right="-226"/>
            </w:pPr>
            <w:r w:rsidRPr="002F3218">
              <w:rPr>
                <w:sz w:val="22"/>
                <w:szCs w:val="22"/>
              </w:rPr>
              <w:t>Знание состава чисел 11, 12, 13, 18.</w:t>
            </w:r>
          </w:p>
        </w:tc>
        <w:tc>
          <w:tcPr>
            <w:tcW w:w="858" w:type="pct"/>
            <w:gridSpan w:val="2"/>
          </w:tcPr>
          <w:p w:rsidR="002831A8" w:rsidRPr="002F3218" w:rsidRDefault="002831A8" w:rsidP="0032124E">
            <w:r w:rsidRPr="002F3218">
              <w:rPr>
                <w:sz w:val="22"/>
                <w:szCs w:val="22"/>
              </w:rPr>
              <w:t>Положительное отношение и интерес к изучению математики.</w:t>
            </w:r>
          </w:p>
        </w:tc>
        <w:tc>
          <w:tcPr>
            <w:tcW w:w="1207" w:type="pct"/>
          </w:tcPr>
          <w:p w:rsidR="002831A8" w:rsidRPr="002F3218" w:rsidRDefault="002831A8" w:rsidP="0032124E">
            <w:r w:rsidRPr="002F3218">
              <w:rPr>
                <w:sz w:val="22"/>
                <w:szCs w:val="22"/>
              </w:rPr>
              <w:t>Умение устанавливать закономерности и использовать их при выполнении заданий, использовать изученные правила, способы действий, приёмы вычислений, самостоятельно планировать собственную вычислительную деятельность и действия, необходимые для решения задачи, выделять существенное и несущественное в тексте задачи, составлять краткую запись условия задачи.</w:t>
            </w:r>
          </w:p>
        </w:tc>
      </w:tr>
      <w:tr w:rsidR="002831A8" w:rsidRPr="002F3218" w:rsidTr="0032124E">
        <w:trPr>
          <w:trHeight w:val="20"/>
        </w:trPr>
        <w:tc>
          <w:tcPr>
            <w:tcW w:w="209" w:type="pct"/>
          </w:tcPr>
          <w:p w:rsidR="002831A8" w:rsidRPr="002F3218" w:rsidRDefault="002831A8" w:rsidP="0032124E">
            <w:pPr>
              <w:jc w:val="center"/>
            </w:pPr>
            <w:r>
              <w:rPr>
                <w:sz w:val="22"/>
                <w:szCs w:val="22"/>
              </w:rPr>
              <w:t>19</w:t>
            </w:r>
          </w:p>
        </w:tc>
        <w:tc>
          <w:tcPr>
            <w:tcW w:w="247" w:type="pct"/>
            <w:gridSpan w:val="2"/>
          </w:tcPr>
          <w:p w:rsidR="002831A8" w:rsidRPr="002F3218" w:rsidRDefault="002831A8" w:rsidP="0032124E">
            <w:pPr>
              <w:rPr>
                <w:b/>
                <w:color w:val="008080"/>
              </w:rPr>
            </w:pPr>
          </w:p>
        </w:tc>
        <w:tc>
          <w:tcPr>
            <w:tcW w:w="523" w:type="pct"/>
            <w:gridSpan w:val="2"/>
          </w:tcPr>
          <w:p w:rsidR="002831A8" w:rsidRPr="002F3218" w:rsidRDefault="002831A8" w:rsidP="0032124E">
            <w:r w:rsidRPr="002F3218">
              <w:rPr>
                <w:sz w:val="22"/>
                <w:szCs w:val="22"/>
              </w:rPr>
              <w:t xml:space="preserve">Две недели. Состав </w:t>
            </w:r>
          </w:p>
          <w:p w:rsidR="002831A8" w:rsidRPr="002F3218" w:rsidRDefault="002831A8" w:rsidP="0032124E">
            <w:r w:rsidRPr="002F3218">
              <w:rPr>
                <w:sz w:val="22"/>
                <w:szCs w:val="22"/>
              </w:rPr>
              <w:t>числа 14.</w:t>
            </w:r>
          </w:p>
          <w:p w:rsidR="002831A8" w:rsidRPr="002F3218" w:rsidRDefault="002831A8" w:rsidP="0032124E"/>
        </w:tc>
        <w:tc>
          <w:tcPr>
            <w:tcW w:w="427" w:type="pct"/>
          </w:tcPr>
          <w:p w:rsidR="002831A8" w:rsidRPr="002F3218" w:rsidRDefault="002831A8" w:rsidP="0032124E">
            <w:r w:rsidRPr="002F3218">
              <w:rPr>
                <w:i/>
                <w:color w:val="000000"/>
                <w:sz w:val="22"/>
                <w:szCs w:val="22"/>
              </w:rPr>
              <w:t>Урок ознакомления с новым материалом.</w:t>
            </w:r>
          </w:p>
        </w:tc>
        <w:tc>
          <w:tcPr>
            <w:tcW w:w="755" w:type="pct"/>
          </w:tcPr>
          <w:p w:rsidR="002831A8" w:rsidRPr="002F3218" w:rsidRDefault="002831A8" w:rsidP="0032124E">
            <w:r w:rsidRPr="002F3218">
              <w:rPr>
                <w:sz w:val="22"/>
                <w:szCs w:val="22"/>
              </w:rPr>
              <w:t>Формирование умения выполнять сложение с переходом через десяток на основе знания состава числа 14. Формирование временных представ-лений.</w:t>
            </w:r>
          </w:p>
        </w:tc>
        <w:tc>
          <w:tcPr>
            <w:tcW w:w="774" w:type="pct"/>
          </w:tcPr>
          <w:p w:rsidR="002831A8" w:rsidRPr="002F3218" w:rsidRDefault="002831A8" w:rsidP="0032124E">
            <w:pPr>
              <w:rPr>
                <w:spacing w:val="-6"/>
              </w:rPr>
            </w:pPr>
            <w:r w:rsidRPr="002F3218">
              <w:rPr>
                <w:spacing w:val="-6"/>
                <w:sz w:val="22"/>
                <w:szCs w:val="22"/>
              </w:rPr>
              <w:t>Знание состава чис-ла 14. Умение работать с календарем.</w:t>
            </w:r>
          </w:p>
        </w:tc>
        <w:tc>
          <w:tcPr>
            <w:tcW w:w="858" w:type="pct"/>
            <w:gridSpan w:val="2"/>
          </w:tcPr>
          <w:p w:rsidR="002831A8" w:rsidRPr="002F3218" w:rsidRDefault="002831A8" w:rsidP="0032124E">
            <w:r w:rsidRPr="002F3218">
              <w:rPr>
                <w:sz w:val="22"/>
                <w:szCs w:val="22"/>
              </w:rPr>
              <w:t>Положительное отношение и интерес к изучению математики.</w:t>
            </w:r>
          </w:p>
        </w:tc>
        <w:tc>
          <w:tcPr>
            <w:tcW w:w="1207" w:type="pct"/>
          </w:tcPr>
          <w:p w:rsidR="002831A8" w:rsidRPr="002F3218" w:rsidRDefault="002831A8" w:rsidP="0032124E">
            <w:pPr>
              <w:rPr>
                <w:spacing w:val="2"/>
              </w:rPr>
            </w:pPr>
            <w:r w:rsidRPr="002F3218">
              <w:rPr>
                <w:spacing w:val="2"/>
                <w:sz w:val="22"/>
                <w:szCs w:val="22"/>
              </w:rPr>
              <w:t>Умение использовать изученные правила, способы действий, приёмы вычислений, свойства объектов при выполнении учебных заданий, учитывать ориентиры, данные учителем, при освоении нового учебного материала, устанавливать закономерности и использовать их при выполнении заданий.</w:t>
            </w:r>
          </w:p>
        </w:tc>
      </w:tr>
      <w:tr w:rsidR="002831A8" w:rsidRPr="002F3218" w:rsidTr="0032124E">
        <w:trPr>
          <w:trHeight w:val="20"/>
        </w:trPr>
        <w:tc>
          <w:tcPr>
            <w:tcW w:w="209" w:type="pct"/>
          </w:tcPr>
          <w:p w:rsidR="002831A8" w:rsidRPr="002F3218" w:rsidRDefault="002831A8" w:rsidP="0032124E">
            <w:pPr>
              <w:jc w:val="center"/>
            </w:pPr>
            <w:r>
              <w:rPr>
                <w:sz w:val="22"/>
                <w:szCs w:val="22"/>
              </w:rPr>
              <w:t>20</w:t>
            </w:r>
          </w:p>
        </w:tc>
        <w:tc>
          <w:tcPr>
            <w:tcW w:w="247" w:type="pct"/>
            <w:gridSpan w:val="2"/>
          </w:tcPr>
          <w:p w:rsidR="002831A8" w:rsidRPr="002F3218" w:rsidRDefault="002831A8" w:rsidP="0032124E">
            <w:pPr>
              <w:rPr>
                <w:b/>
                <w:color w:val="008080"/>
              </w:rPr>
            </w:pPr>
          </w:p>
        </w:tc>
        <w:tc>
          <w:tcPr>
            <w:tcW w:w="523" w:type="pct"/>
            <w:gridSpan w:val="2"/>
          </w:tcPr>
          <w:p w:rsidR="002831A8" w:rsidRPr="002F3218" w:rsidRDefault="002831A8" w:rsidP="0032124E">
            <w:r w:rsidRPr="002F3218">
              <w:rPr>
                <w:sz w:val="22"/>
                <w:szCs w:val="22"/>
              </w:rPr>
              <w:t xml:space="preserve">Кругом 16. Состав </w:t>
            </w:r>
          </w:p>
          <w:p w:rsidR="002831A8" w:rsidRPr="002F3218" w:rsidRDefault="002831A8" w:rsidP="0032124E">
            <w:r w:rsidRPr="002F3218">
              <w:rPr>
                <w:sz w:val="22"/>
                <w:szCs w:val="22"/>
              </w:rPr>
              <w:t>числа 16.</w:t>
            </w:r>
          </w:p>
          <w:p w:rsidR="002831A8" w:rsidRPr="002F3218" w:rsidRDefault="002831A8" w:rsidP="0032124E"/>
        </w:tc>
        <w:tc>
          <w:tcPr>
            <w:tcW w:w="427" w:type="pct"/>
          </w:tcPr>
          <w:p w:rsidR="002831A8" w:rsidRPr="002F3218" w:rsidRDefault="002831A8" w:rsidP="0032124E">
            <w:r w:rsidRPr="002F3218">
              <w:rPr>
                <w:i/>
                <w:color w:val="000000"/>
                <w:sz w:val="22"/>
                <w:szCs w:val="22"/>
              </w:rPr>
              <w:t xml:space="preserve">Урок ознакомления с новым </w:t>
            </w:r>
            <w:r w:rsidRPr="002F3218">
              <w:rPr>
                <w:i/>
                <w:color w:val="000000"/>
                <w:sz w:val="22"/>
                <w:szCs w:val="22"/>
              </w:rPr>
              <w:lastRenderedPageBreak/>
              <w:t>материалом.</w:t>
            </w:r>
          </w:p>
        </w:tc>
        <w:tc>
          <w:tcPr>
            <w:tcW w:w="755" w:type="pct"/>
          </w:tcPr>
          <w:p w:rsidR="002831A8" w:rsidRPr="002F3218" w:rsidRDefault="002831A8" w:rsidP="0032124E">
            <w:r w:rsidRPr="002F3218">
              <w:rPr>
                <w:sz w:val="22"/>
                <w:szCs w:val="22"/>
              </w:rPr>
              <w:lastRenderedPageBreak/>
              <w:t xml:space="preserve">Формирование умений выполнять сложение с переходом через </w:t>
            </w:r>
            <w:r w:rsidRPr="002F3218">
              <w:rPr>
                <w:sz w:val="22"/>
                <w:szCs w:val="22"/>
              </w:rPr>
              <w:lastRenderedPageBreak/>
              <w:t>десяток в пределах 16.</w:t>
            </w:r>
          </w:p>
        </w:tc>
        <w:tc>
          <w:tcPr>
            <w:tcW w:w="774" w:type="pct"/>
          </w:tcPr>
          <w:p w:rsidR="002831A8" w:rsidRPr="002F3218" w:rsidRDefault="002831A8" w:rsidP="0032124E">
            <w:r w:rsidRPr="002F3218">
              <w:rPr>
                <w:sz w:val="22"/>
                <w:szCs w:val="22"/>
              </w:rPr>
              <w:lastRenderedPageBreak/>
              <w:t xml:space="preserve">Знание состава числа 16, умение выполнять изученные действия </w:t>
            </w:r>
            <w:r w:rsidRPr="002F3218">
              <w:rPr>
                <w:sz w:val="22"/>
                <w:szCs w:val="22"/>
              </w:rPr>
              <w:lastRenderedPageBreak/>
              <w:t>с числами в пределах 20.</w:t>
            </w:r>
          </w:p>
        </w:tc>
        <w:tc>
          <w:tcPr>
            <w:tcW w:w="858" w:type="pct"/>
            <w:gridSpan w:val="2"/>
          </w:tcPr>
          <w:p w:rsidR="002831A8" w:rsidRPr="002F3218" w:rsidRDefault="002831A8" w:rsidP="0032124E">
            <w:r w:rsidRPr="002F3218">
              <w:rPr>
                <w:sz w:val="22"/>
                <w:szCs w:val="22"/>
              </w:rPr>
              <w:lastRenderedPageBreak/>
              <w:t>Положительное отношение и интерес к изучению математики.</w:t>
            </w:r>
          </w:p>
        </w:tc>
        <w:tc>
          <w:tcPr>
            <w:tcW w:w="1207" w:type="pct"/>
          </w:tcPr>
          <w:p w:rsidR="002831A8" w:rsidRPr="002F3218" w:rsidRDefault="002831A8" w:rsidP="0032124E">
            <w:pPr>
              <w:rPr>
                <w:spacing w:val="2"/>
              </w:rPr>
            </w:pPr>
            <w:r w:rsidRPr="002F3218">
              <w:rPr>
                <w:spacing w:val="2"/>
                <w:sz w:val="22"/>
                <w:szCs w:val="22"/>
              </w:rPr>
              <w:t xml:space="preserve">Умение использовать изученные правила, способы действий, приёмы вычислений, свойства объектов при выполнении </w:t>
            </w:r>
            <w:r w:rsidRPr="002F3218">
              <w:rPr>
                <w:spacing w:val="2"/>
                <w:sz w:val="22"/>
                <w:szCs w:val="22"/>
              </w:rPr>
              <w:lastRenderedPageBreak/>
              <w:t>учебных заданий, учитывать ориентиры, данные учителем, при освоении нового учебного материала, устанавливать закономерности и использовать их при выполнении заданий.</w:t>
            </w:r>
          </w:p>
        </w:tc>
      </w:tr>
      <w:tr w:rsidR="002831A8" w:rsidRPr="002F3218" w:rsidTr="0032124E">
        <w:trPr>
          <w:trHeight w:val="20"/>
        </w:trPr>
        <w:tc>
          <w:tcPr>
            <w:tcW w:w="209" w:type="pct"/>
          </w:tcPr>
          <w:p w:rsidR="002831A8" w:rsidRPr="002F3218" w:rsidRDefault="002831A8" w:rsidP="0032124E">
            <w:pPr>
              <w:jc w:val="center"/>
            </w:pPr>
            <w:r>
              <w:rPr>
                <w:sz w:val="22"/>
                <w:szCs w:val="22"/>
              </w:rPr>
              <w:lastRenderedPageBreak/>
              <w:t>21</w:t>
            </w:r>
          </w:p>
        </w:tc>
        <w:tc>
          <w:tcPr>
            <w:tcW w:w="247" w:type="pct"/>
            <w:gridSpan w:val="2"/>
          </w:tcPr>
          <w:p w:rsidR="002831A8" w:rsidRPr="002F3218" w:rsidRDefault="002831A8" w:rsidP="0032124E">
            <w:pPr>
              <w:rPr>
                <w:b/>
                <w:color w:val="008080"/>
              </w:rPr>
            </w:pPr>
          </w:p>
        </w:tc>
        <w:tc>
          <w:tcPr>
            <w:tcW w:w="523" w:type="pct"/>
            <w:gridSpan w:val="2"/>
          </w:tcPr>
          <w:p w:rsidR="002831A8" w:rsidRPr="002F3218" w:rsidRDefault="002831A8" w:rsidP="0032124E">
            <w:r w:rsidRPr="002F3218">
              <w:rPr>
                <w:sz w:val="22"/>
                <w:szCs w:val="22"/>
              </w:rPr>
              <w:t>Между 16 и 18. Состав числа 17.</w:t>
            </w:r>
          </w:p>
          <w:p w:rsidR="002831A8" w:rsidRPr="002F3218" w:rsidRDefault="002831A8" w:rsidP="0032124E"/>
        </w:tc>
        <w:tc>
          <w:tcPr>
            <w:tcW w:w="427" w:type="pct"/>
          </w:tcPr>
          <w:p w:rsidR="002831A8" w:rsidRPr="002F3218" w:rsidRDefault="002831A8" w:rsidP="0032124E">
            <w:r w:rsidRPr="002F3218">
              <w:rPr>
                <w:i/>
                <w:color w:val="000000"/>
                <w:sz w:val="22"/>
                <w:szCs w:val="22"/>
              </w:rPr>
              <w:t>Урок ознакомления с новым материалом.</w:t>
            </w:r>
          </w:p>
        </w:tc>
        <w:tc>
          <w:tcPr>
            <w:tcW w:w="755" w:type="pct"/>
          </w:tcPr>
          <w:p w:rsidR="002831A8" w:rsidRPr="002F3218" w:rsidRDefault="002831A8" w:rsidP="0032124E">
            <w:r w:rsidRPr="002F3218">
              <w:rPr>
                <w:sz w:val="22"/>
                <w:szCs w:val="22"/>
              </w:rPr>
              <w:t>Формирование умений выполнять сложение с переходом через десяток в пределах 18.</w:t>
            </w:r>
          </w:p>
        </w:tc>
        <w:tc>
          <w:tcPr>
            <w:tcW w:w="774" w:type="pct"/>
          </w:tcPr>
          <w:p w:rsidR="002831A8" w:rsidRPr="002F3218" w:rsidRDefault="002831A8" w:rsidP="0032124E">
            <w:r w:rsidRPr="002F3218">
              <w:rPr>
                <w:sz w:val="22"/>
                <w:szCs w:val="22"/>
              </w:rPr>
              <w:t>Знание состава числа 17, умение работать с таблицей сложения.</w:t>
            </w:r>
          </w:p>
        </w:tc>
        <w:tc>
          <w:tcPr>
            <w:tcW w:w="858" w:type="pct"/>
            <w:gridSpan w:val="2"/>
          </w:tcPr>
          <w:p w:rsidR="002831A8" w:rsidRPr="002F3218" w:rsidRDefault="002831A8" w:rsidP="0032124E">
            <w:r w:rsidRPr="002F3218">
              <w:rPr>
                <w:sz w:val="22"/>
                <w:szCs w:val="22"/>
              </w:rPr>
              <w:t>Положительное отношение и интерес к изучению математики</w:t>
            </w:r>
          </w:p>
        </w:tc>
        <w:tc>
          <w:tcPr>
            <w:tcW w:w="1207" w:type="pct"/>
          </w:tcPr>
          <w:p w:rsidR="002831A8" w:rsidRPr="002F3218" w:rsidRDefault="002831A8" w:rsidP="0032124E">
            <w:pPr>
              <w:rPr>
                <w:spacing w:val="2"/>
              </w:rPr>
            </w:pPr>
            <w:r w:rsidRPr="002F3218">
              <w:rPr>
                <w:spacing w:val="2"/>
                <w:sz w:val="22"/>
                <w:szCs w:val="22"/>
              </w:rPr>
              <w:t>Умение использовать изученные правила, способы действий, приёмы вычислений, свойства объектов при выполнении учебных заданий, учитывать ориентиры, данные учителем, при освоении нового учебного материала, устанавливать закономерности и использовать их при выполнении заданий.</w:t>
            </w:r>
          </w:p>
        </w:tc>
      </w:tr>
      <w:tr w:rsidR="002831A8" w:rsidRPr="002F3218" w:rsidTr="0032124E">
        <w:trPr>
          <w:trHeight w:val="20"/>
        </w:trPr>
        <w:tc>
          <w:tcPr>
            <w:tcW w:w="209" w:type="pct"/>
          </w:tcPr>
          <w:p w:rsidR="002831A8" w:rsidRPr="002F3218" w:rsidRDefault="002831A8" w:rsidP="0032124E">
            <w:pPr>
              <w:jc w:val="center"/>
            </w:pPr>
            <w:r>
              <w:rPr>
                <w:sz w:val="22"/>
                <w:szCs w:val="22"/>
              </w:rPr>
              <w:t>22</w:t>
            </w:r>
          </w:p>
        </w:tc>
        <w:tc>
          <w:tcPr>
            <w:tcW w:w="247" w:type="pct"/>
            <w:gridSpan w:val="2"/>
          </w:tcPr>
          <w:p w:rsidR="002831A8" w:rsidRPr="002F3218" w:rsidRDefault="002831A8" w:rsidP="0032124E">
            <w:pPr>
              <w:rPr>
                <w:b/>
                <w:color w:val="008080"/>
              </w:rPr>
            </w:pPr>
          </w:p>
        </w:tc>
        <w:tc>
          <w:tcPr>
            <w:tcW w:w="523" w:type="pct"/>
            <w:gridSpan w:val="2"/>
          </w:tcPr>
          <w:p w:rsidR="002831A8" w:rsidRPr="002F3218" w:rsidRDefault="002831A8" w:rsidP="0032124E">
            <w:r w:rsidRPr="002F3218">
              <w:rPr>
                <w:sz w:val="22"/>
                <w:szCs w:val="22"/>
              </w:rPr>
              <w:t>От 16 до 20. Закрепление изученного.</w:t>
            </w:r>
          </w:p>
          <w:p w:rsidR="002831A8" w:rsidRPr="002F3218" w:rsidRDefault="002831A8" w:rsidP="0032124E"/>
        </w:tc>
        <w:tc>
          <w:tcPr>
            <w:tcW w:w="427" w:type="pct"/>
          </w:tcPr>
          <w:p w:rsidR="002831A8" w:rsidRPr="002F3218" w:rsidRDefault="002831A8" w:rsidP="0032124E">
            <w:r w:rsidRPr="002F3218">
              <w:rPr>
                <w:i/>
                <w:color w:val="000000"/>
                <w:sz w:val="22"/>
                <w:szCs w:val="22"/>
              </w:rPr>
              <w:t>Урок ознакомления с новым материалом.</w:t>
            </w:r>
          </w:p>
        </w:tc>
        <w:tc>
          <w:tcPr>
            <w:tcW w:w="755" w:type="pct"/>
          </w:tcPr>
          <w:p w:rsidR="002831A8" w:rsidRPr="002F3218" w:rsidRDefault="002831A8" w:rsidP="0032124E">
            <w:r w:rsidRPr="002F3218">
              <w:rPr>
                <w:sz w:val="22"/>
                <w:szCs w:val="22"/>
              </w:rPr>
              <w:t>Формирование умений выполнять сложение с переходом через десяток в пределах 20.</w:t>
            </w:r>
          </w:p>
        </w:tc>
        <w:tc>
          <w:tcPr>
            <w:tcW w:w="774" w:type="pct"/>
          </w:tcPr>
          <w:p w:rsidR="002831A8" w:rsidRPr="002F3218" w:rsidRDefault="002831A8" w:rsidP="0032124E">
            <w:r w:rsidRPr="002F3218">
              <w:rPr>
                <w:sz w:val="22"/>
                <w:szCs w:val="22"/>
              </w:rPr>
              <w:t xml:space="preserve">Знание состава чисел 16-20. </w:t>
            </w:r>
          </w:p>
        </w:tc>
        <w:tc>
          <w:tcPr>
            <w:tcW w:w="858" w:type="pct"/>
            <w:gridSpan w:val="2"/>
          </w:tcPr>
          <w:p w:rsidR="002831A8" w:rsidRPr="002F3218" w:rsidRDefault="002831A8" w:rsidP="0032124E">
            <w:r w:rsidRPr="002F3218">
              <w:rPr>
                <w:sz w:val="22"/>
                <w:szCs w:val="22"/>
              </w:rPr>
              <w:t>Положительное отношение и интерес к изучению математики.</w:t>
            </w:r>
          </w:p>
        </w:tc>
        <w:tc>
          <w:tcPr>
            <w:tcW w:w="1207" w:type="pct"/>
          </w:tcPr>
          <w:p w:rsidR="002831A8" w:rsidRPr="002F3218" w:rsidRDefault="002831A8" w:rsidP="0032124E">
            <w:pPr>
              <w:rPr>
                <w:spacing w:val="2"/>
              </w:rPr>
            </w:pPr>
            <w:r w:rsidRPr="002F3218">
              <w:rPr>
                <w:spacing w:val="2"/>
                <w:sz w:val="22"/>
                <w:szCs w:val="22"/>
              </w:rPr>
              <w:t>Умение использовать изученные правила, способы действий, приёмы вычислений, свойства объектов при выполнении учебных заданий, учитывать ориентиры, данные учителем, при освоении нового учебного материала, устанавливать закономерности и использовать их при выполнении заданий.</w:t>
            </w:r>
          </w:p>
        </w:tc>
      </w:tr>
      <w:tr w:rsidR="002831A8" w:rsidRPr="002F3218" w:rsidTr="0032124E">
        <w:trPr>
          <w:trHeight w:val="20"/>
        </w:trPr>
        <w:tc>
          <w:tcPr>
            <w:tcW w:w="209" w:type="pct"/>
          </w:tcPr>
          <w:p w:rsidR="002831A8" w:rsidRPr="002F3218" w:rsidRDefault="002831A8" w:rsidP="0032124E">
            <w:pPr>
              <w:jc w:val="center"/>
            </w:pPr>
            <w:r>
              <w:rPr>
                <w:sz w:val="22"/>
                <w:szCs w:val="22"/>
              </w:rPr>
              <w:t>23</w:t>
            </w:r>
          </w:p>
        </w:tc>
        <w:tc>
          <w:tcPr>
            <w:tcW w:w="247" w:type="pct"/>
            <w:gridSpan w:val="2"/>
          </w:tcPr>
          <w:p w:rsidR="002831A8" w:rsidRPr="002F3218" w:rsidRDefault="002831A8" w:rsidP="0032124E">
            <w:pPr>
              <w:rPr>
                <w:b/>
                <w:color w:val="008080"/>
              </w:rPr>
            </w:pPr>
          </w:p>
        </w:tc>
        <w:tc>
          <w:tcPr>
            <w:tcW w:w="523" w:type="pct"/>
            <w:gridSpan w:val="2"/>
          </w:tcPr>
          <w:p w:rsidR="002831A8" w:rsidRPr="002F3218" w:rsidRDefault="002831A8" w:rsidP="0032124E">
            <w:r w:rsidRPr="002F3218">
              <w:rPr>
                <w:sz w:val="22"/>
                <w:szCs w:val="22"/>
              </w:rPr>
              <w:t>Работаем с календарем. Закрепление изученного.</w:t>
            </w:r>
          </w:p>
          <w:p w:rsidR="002831A8" w:rsidRPr="002F3218" w:rsidRDefault="002831A8" w:rsidP="0032124E">
            <w:pPr>
              <w:rPr>
                <w:b/>
                <w:i/>
              </w:rPr>
            </w:pPr>
          </w:p>
        </w:tc>
        <w:tc>
          <w:tcPr>
            <w:tcW w:w="427" w:type="pct"/>
          </w:tcPr>
          <w:p w:rsidR="002831A8" w:rsidRPr="002F3218" w:rsidRDefault="002831A8" w:rsidP="0032124E">
            <w:r w:rsidRPr="002F3218">
              <w:rPr>
                <w:i/>
                <w:color w:val="000000"/>
                <w:sz w:val="22"/>
                <w:szCs w:val="22"/>
              </w:rPr>
              <w:t>Урок закрепления изучен-ного.</w:t>
            </w:r>
          </w:p>
        </w:tc>
        <w:tc>
          <w:tcPr>
            <w:tcW w:w="755" w:type="pct"/>
          </w:tcPr>
          <w:p w:rsidR="002831A8" w:rsidRPr="002F3218" w:rsidRDefault="002831A8" w:rsidP="0032124E">
            <w:r w:rsidRPr="002F3218">
              <w:rPr>
                <w:sz w:val="22"/>
                <w:szCs w:val="22"/>
              </w:rPr>
              <w:t>Формирование умений выполнять сложение и вычитание с переходом через десяток в пределах 20.</w:t>
            </w:r>
          </w:p>
        </w:tc>
        <w:tc>
          <w:tcPr>
            <w:tcW w:w="774" w:type="pct"/>
          </w:tcPr>
          <w:p w:rsidR="002831A8" w:rsidRPr="002F3218" w:rsidRDefault="002831A8" w:rsidP="0032124E">
            <w:r w:rsidRPr="002F3218">
              <w:rPr>
                <w:sz w:val="22"/>
                <w:szCs w:val="22"/>
              </w:rPr>
              <w:t>Умение ориентироваться в календаре, знание состава чисел 11-20, умение выполнять действия с числами в пределах 20.</w:t>
            </w:r>
          </w:p>
        </w:tc>
        <w:tc>
          <w:tcPr>
            <w:tcW w:w="858" w:type="pct"/>
            <w:gridSpan w:val="2"/>
          </w:tcPr>
          <w:p w:rsidR="002831A8" w:rsidRPr="002F3218" w:rsidRDefault="002831A8" w:rsidP="0032124E">
            <w:r w:rsidRPr="002F3218">
              <w:rPr>
                <w:sz w:val="22"/>
                <w:szCs w:val="22"/>
              </w:rPr>
              <w:t>Положительное отношение и интерес к изучению математики, восприятие математики как части общечеловеческой культуры.</w:t>
            </w:r>
          </w:p>
        </w:tc>
        <w:tc>
          <w:tcPr>
            <w:tcW w:w="1207" w:type="pct"/>
          </w:tcPr>
          <w:p w:rsidR="002831A8" w:rsidRPr="002F3218" w:rsidRDefault="002831A8" w:rsidP="0032124E">
            <w:pPr>
              <w:rPr>
                <w:spacing w:val="-4"/>
              </w:rPr>
            </w:pPr>
            <w:r w:rsidRPr="002F3218">
              <w:rPr>
                <w:spacing w:val="-4"/>
                <w:sz w:val="22"/>
                <w:szCs w:val="22"/>
              </w:rPr>
              <w:t>Умение использовать изученные правила, способы действий, приёмы вычислений, свойства объектов при выполнении учебных заданий, учитывать ориентиры, данные учителем, при освоении нового учебного материала, устанавливать закономерности и использовать их при выполнении заданий.</w:t>
            </w:r>
          </w:p>
        </w:tc>
      </w:tr>
      <w:tr w:rsidR="002831A8" w:rsidRPr="002F3218" w:rsidTr="0032124E">
        <w:trPr>
          <w:trHeight w:val="20"/>
        </w:trPr>
        <w:tc>
          <w:tcPr>
            <w:tcW w:w="209" w:type="pct"/>
          </w:tcPr>
          <w:p w:rsidR="002831A8" w:rsidRPr="002F3218" w:rsidRDefault="002831A8" w:rsidP="0032124E">
            <w:pPr>
              <w:jc w:val="center"/>
            </w:pPr>
            <w:r>
              <w:rPr>
                <w:sz w:val="22"/>
                <w:szCs w:val="22"/>
              </w:rPr>
              <w:t>24</w:t>
            </w:r>
          </w:p>
        </w:tc>
        <w:tc>
          <w:tcPr>
            <w:tcW w:w="247" w:type="pct"/>
            <w:gridSpan w:val="2"/>
          </w:tcPr>
          <w:p w:rsidR="002831A8" w:rsidRPr="002F3218" w:rsidRDefault="002831A8" w:rsidP="0032124E">
            <w:pPr>
              <w:rPr>
                <w:b/>
                <w:color w:val="0000FF"/>
              </w:rPr>
            </w:pPr>
          </w:p>
        </w:tc>
        <w:tc>
          <w:tcPr>
            <w:tcW w:w="523" w:type="pct"/>
            <w:gridSpan w:val="2"/>
          </w:tcPr>
          <w:p w:rsidR="002831A8" w:rsidRPr="002F3218" w:rsidRDefault="002831A8" w:rsidP="0032124E">
            <w:r w:rsidRPr="002F3218">
              <w:rPr>
                <w:sz w:val="22"/>
                <w:szCs w:val="22"/>
              </w:rPr>
              <w:t xml:space="preserve">Решаем </w:t>
            </w:r>
            <w:r w:rsidRPr="002F3218">
              <w:rPr>
                <w:sz w:val="22"/>
                <w:szCs w:val="22"/>
              </w:rPr>
              <w:lastRenderedPageBreak/>
              <w:t>задачи. Составление краткой записи условия задачи.</w:t>
            </w:r>
          </w:p>
          <w:p w:rsidR="002831A8" w:rsidRPr="002F3218" w:rsidRDefault="002831A8" w:rsidP="0032124E"/>
        </w:tc>
        <w:tc>
          <w:tcPr>
            <w:tcW w:w="427" w:type="pct"/>
          </w:tcPr>
          <w:p w:rsidR="002831A8" w:rsidRPr="002F3218" w:rsidRDefault="002831A8" w:rsidP="0032124E">
            <w:r w:rsidRPr="002F3218">
              <w:rPr>
                <w:i/>
                <w:sz w:val="22"/>
                <w:szCs w:val="22"/>
              </w:rPr>
              <w:lastRenderedPageBreak/>
              <w:t>Комбинир</w:t>
            </w:r>
            <w:r w:rsidRPr="002F3218">
              <w:rPr>
                <w:i/>
                <w:sz w:val="22"/>
                <w:szCs w:val="22"/>
              </w:rPr>
              <w:lastRenderedPageBreak/>
              <w:t>ованный урок.</w:t>
            </w:r>
          </w:p>
        </w:tc>
        <w:tc>
          <w:tcPr>
            <w:tcW w:w="755" w:type="pct"/>
          </w:tcPr>
          <w:p w:rsidR="002831A8" w:rsidRPr="002F3218" w:rsidRDefault="002831A8" w:rsidP="0032124E">
            <w:r w:rsidRPr="002F3218">
              <w:rPr>
                <w:sz w:val="22"/>
                <w:szCs w:val="22"/>
              </w:rPr>
              <w:lastRenderedPageBreak/>
              <w:t xml:space="preserve">Формирование </w:t>
            </w:r>
            <w:r w:rsidRPr="002F3218">
              <w:rPr>
                <w:sz w:val="22"/>
                <w:szCs w:val="22"/>
              </w:rPr>
              <w:lastRenderedPageBreak/>
              <w:t>умения составлять краткую запись к задаче.</w:t>
            </w:r>
          </w:p>
        </w:tc>
        <w:tc>
          <w:tcPr>
            <w:tcW w:w="774" w:type="pct"/>
          </w:tcPr>
          <w:p w:rsidR="002831A8" w:rsidRPr="002F3218" w:rsidRDefault="002831A8" w:rsidP="0032124E">
            <w:r w:rsidRPr="002F3218">
              <w:rPr>
                <w:sz w:val="22"/>
                <w:szCs w:val="22"/>
              </w:rPr>
              <w:lastRenderedPageBreak/>
              <w:t xml:space="preserve">Умение решать </w:t>
            </w:r>
            <w:r w:rsidRPr="002F3218">
              <w:rPr>
                <w:sz w:val="22"/>
                <w:szCs w:val="22"/>
              </w:rPr>
              <w:lastRenderedPageBreak/>
              <w:t>задачи на нахождение разности, составлять краткую запись, записывать решение и формулировать ответ.</w:t>
            </w:r>
          </w:p>
        </w:tc>
        <w:tc>
          <w:tcPr>
            <w:tcW w:w="858" w:type="pct"/>
            <w:gridSpan w:val="2"/>
          </w:tcPr>
          <w:p w:rsidR="002831A8" w:rsidRPr="002F3218" w:rsidRDefault="002831A8" w:rsidP="0032124E">
            <w:r w:rsidRPr="002F3218">
              <w:rPr>
                <w:sz w:val="22"/>
                <w:szCs w:val="22"/>
              </w:rPr>
              <w:lastRenderedPageBreak/>
              <w:t xml:space="preserve">Положительное </w:t>
            </w:r>
            <w:r w:rsidRPr="002F3218">
              <w:rPr>
                <w:sz w:val="22"/>
                <w:szCs w:val="22"/>
              </w:rPr>
              <w:lastRenderedPageBreak/>
              <w:t>отношение и интерес к изучению математики.</w:t>
            </w:r>
          </w:p>
        </w:tc>
        <w:tc>
          <w:tcPr>
            <w:tcW w:w="1207" w:type="pct"/>
          </w:tcPr>
          <w:p w:rsidR="002831A8" w:rsidRPr="002F3218" w:rsidRDefault="002831A8" w:rsidP="0032124E">
            <w:r w:rsidRPr="002F3218">
              <w:rPr>
                <w:sz w:val="22"/>
                <w:szCs w:val="22"/>
              </w:rPr>
              <w:lastRenderedPageBreak/>
              <w:t xml:space="preserve">Умение устанавливать </w:t>
            </w:r>
            <w:r w:rsidRPr="002F3218">
              <w:rPr>
                <w:sz w:val="22"/>
                <w:szCs w:val="22"/>
              </w:rPr>
              <w:lastRenderedPageBreak/>
              <w:t>закономерности и использовать их при выполнении заданий, использовать изученные правила, способы действий, приёмы вычислений, самостоятельно планировать собственную вычислительную деятельность и действия, необходимые для решения задачи, выделять существенное и несущественное в тексте задачи, составлять краткую запись условия задачи.</w:t>
            </w:r>
          </w:p>
        </w:tc>
      </w:tr>
      <w:tr w:rsidR="002831A8" w:rsidRPr="002F3218" w:rsidTr="0032124E">
        <w:trPr>
          <w:trHeight w:val="20"/>
        </w:trPr>
        <w:tc>
          <w:tcPr>
            <w:tcW w:w="209" w:type="pct"/>
          </w:tcPr>
          <w:p w:rsidR="002831A8" w:rsidRPr="002F3218" w:rsidRDefault="002831A8" w:rsidP="0032124E">
            <w:pPr>
              <w:jc w:val="center"/>
            </w:pPr>
            <w:r>
              <w:rPr>
                <w:sz w:val="22"/>
                <w:szCs w:val="22"/>
              </w:rPr>
              <w:lastRenderedPageBreak/>
              <w:t>25</w:t>
            </w:r>
          </w:p>
        </w:tc>
        <w:tc>
          <w:tcPr>
            <w:tcW w:w="247" w:type="pct"/>
            <w:gridSpan w:val="2"/>
          </w:tcPr>
          <w:p w:rsidR="002831A8" w:rsidRPr="002F3218" w:rsidRDefault="002831A8" w:rsidP="0032124E">
            <w:pPr>
              <w:rPr>
                <w:b/>
                <w:color w:val="008080"/>
              </w:rPr>
            </w:pPr>
          </w:p>
        </w:tc>
        <w:tc>
          <w:tcPr>
            <w:tcW w:w="523" w:type="pct"/>
            <w:gridSpan w:val="2"/>
          </w:tcPr>
          <w:p w:rsidR="002831A8" w:rsidRPr="002F3218" w:rsidRDefault="002831A8" w:rsidP="0032124E">
            <w:r w:rsidRPr="002F3218">
              <w:rPr>
                <w:sz w:val="22"/>
                <w:szCs w:val="22"/>
              </w:rPr>
              <w:t>Закрепление. Решение задач.</w:t>
            </w:r>
          </w:p>
          <w:p w:rsidR="002831A8" w:rsidRPr="002F3218" w:rsidRDefault="002831A8" w:rsidP="0032124E"/>
        </w:tc>
        <w:tc>
          <w:tcPr>
            <w:tcW w:w="427" w:type="pct"/>
          </w:tcPr>
          <w:p w:rsidR="002831A8" w:rsidRPr="002F3218" w:rsidRDefault="002831A8" w:rsidP="0032124E">
            <w:r w:rsidRPr="002F3218">
              <w:rPr>
                <w:i/>
                <w:color w:val="000000"/>
                <w:sz w:val="22"/>
                <w:szCs w:val="22"/>
              </w:rPr>
              <w:t>Урок закрепления изучен-ного.</w:t>
            </w:r>
          </w:p>
        </w:tc>
        <w:tc>
          <w:tcPr>
            <w:tcW w:w="755" w:type="pct"/>
          </w:tcPr>
          <w:p w:rsidR="002831A8" w:rsidRPr="002F3218" w:rsidRDefault="002831A8" w:rsidP="0032124E">
            <w:r w:rsidRPr="002F3218">
              <w:rPr>
                <w:sz w:val="22"/>
                <w:szCs w:val="22"/>
              </w:rPr>
              <w:t>Закрепление умений составлять краткую запись к задаче, составлять план решения, записывать ход решения.</w:t>
            </w:r>
          </w:p>
        </w:tc>
        <w:tc>
          <w:tcPr>
            <w:tcW w:w="774" w:type="pct"/>
          </w:tcPr>
          <w:p w:rsidR="002831A8" w:rsidRPr="002F3218" w:rsidRDefault="002831A8" w:rsidP="0032124E">
            <w:r w:rsidRPr="002F3218">
              <w:rPr>
                <w:sz w:val="22"/>
                <w:szCs w:val="22"/>
              </w:rPr>
              <w:t>Умение выполнять действия с числами в пределах 20, решать простые текстовые задачи.</w:t>
            </w:r>
          </w:p>
        </w:tc>
        <w:tc>
          <w:tcPr>
            <w:tcW w:w="858" w:type="pct"/>
            <w:gridSpan w:val="2"/>
          </w:tcPr>
          <w:p w:rsidR="002831A8" w:rsidRPr="002F3218" w:rsidRDefault="002831A8" w:rsidP="0032124E">
            <w:r w:rsidRPr="002F3218">
              <w:rPr>
                <w:sz w:val="22"/>
                <w:szCs w:val="22"/>
              </w:rPr>
              <w:t>Положительное отношение и интерес к изучению математики.</w:t>
            </w:r>
          </w:p>
        </w:tc>
        <w:tc>
          <w:tcPr>
            <w:tcW w:w="1207" w:type="pct"/>
          </w:tcPr>
          <w:p w:rsidR="002831A8" w:rsidRPr="002F3218" w:rsidRDefault="002831A8" w:rsidP="0032124E">
            <w:r w:rsidRPr="002F3218">
              <w:rPr>
                <w:sz w:val="22"/>
                <w:szCs w:val="22"/>
              </w:rPr>
              <w:t>Умение устанавливать закономерности и использовать их при выполнении заданий, использовать изученные правила, способы действий, приёмы вычислений, самостоятельно планировать собственную вычислительную деятельность и действия, необходимые для решения задачи, выделять существенное и несущественное в тексте задачи, составлять краткую запись условия задачи.</w:t>
            </w:r>
          </w:p>
        </w:tc>
      </w:tr>
      <w:tr w:rsidR="002831A8" w:rsidRPr="002F3218" w:rsidTr="0032124E">
        <w:trPr>
          <w:trHeight w:val="20"/>
        </w:trPr>
        <w:tc>
          <w:tcPr>
            <w:tcW w:w="209" w:type="pct"/>
          </w:tcPr>
          <w:p w:rsidR="002831A8" w:rsidRPr="002F3218" w:rsidRDefault="002831A8" w:rsidP="0032124E">
            <w:pPr>
              <w:jc w:val="center"/>
            </w:pPr>
            <w:r>
              <w:rPr>
                <w:sz w:val="22"/>
                <w:szCs w:val="22"/>
              </w:rPr>
              <w:t>26</w:t>
            </w:r>
          </w:p>
        </w:tc>
        <w:tc>
          <w:tcPr>
            <w:tcW w:w="247" w:type="pct"/>
            <w:gridSpan w:val="2"/>
          </w:tcPr>
          <w:p w:rsidR="002831A8" w:rsidRPr="002F3218" w:rsidRDefault="002831A8" w:rsidP="0032124E">
            <w:pPr>
              <w:rPr>
                <w:b/>
                <w:color w:val="008080"/>
              </w:rPr>
            </w:pPr>
          </w:p>
        </w:tc>
        <w:tc>
          <w:tcPr>
            <w:tcW w:w="523" w:type="pct"/>
            <w:gridSpan w:val="2"/>
          </w:tcPr>
          <w:p w:rsidR="002831A8" w:rsidRPr="002F3218" w:rsidRDefault="002831A8" w:rsidP="0032124E">
            <w:r w:rsidRPr="002F3218">
              <w:rPr>
                <w:sz w:val="22"/>
                <w:szCs w:val="22"/>
              </w:rPr>
              <w:t xml:space="preserve">Контрольная работа за </w:t>
            </w:r>
          </w:p>
          <w:p w:rsidR="002831A8" w:rsidRPr="002F3218" w:rsidRDefault="002831A8" w:rsidP="0032124E">
            <w:r w:rsidRPr="002F3218">
              <w:rPr>
                <w:sz w:val="22"/>
                <w:szCs w:val="22"/>
              </w:rPr>
              <w:t>1 четверть.</w:t>
            </w:r>
          </w:p>
          <w:p w:rsidR="002831A8" w:rsidRPr="002F3218" w:rsidRDefault="002831A8" w:rsidP="0032124E"/>
        </w:tc>
        <w:tc>
          <w:tcPr>
            <w:tcW w:w="427" w:type="pct"/>
          </w:tcPr>
          <w:p w:rsidR="002831A8" w:rsidRPr="002F3218" w:rsidRDefault="002831A8" w:rsidP="0032124E">
            <w:r w:rsidRPr="002F3218">
              <w:rPr>
                <w:i/>
                <w:color w:val="000000"/>
                <w:sz w:val="22"/>
                <w:szCs w:val="22"/>
              </w:rPr>
              <w:t>Урок проверки и коррекции знаний и умений.</w:t>
            </w:r>
          </w:p>
        </w:tc>
        <w:tc>
          <w:tcPr>
            <w:tcW w:w="755" w:type="pct"/>
          </w:tcPr>
          <w:p w:rsidR="002831A8" w:rsidRPr="002F3218" w:rsidRDefault="002831A8" w:rsidP="0032124E">
            <w:r w:rsidRPr="002F3218">
              <w:rPr>
                <w:sz w:val="22"/>
                <w:szCs w:val="22"/>
              </w:rPr>
              <w:t>Диагностика уровня усвоения материала по итогам 1 четверти: вычислительные навыки в пределах 20, решение простых задач.</w:t>
            </w:r>
          </w:p>
        </w:tc>
        <w:tc>
          <w:tcPr>
            <w:tcW w:w="774" w:type="pct"/>
          </w:tcPr>
          <w:p w:rsidR="002831A8" w:rsidRPr="002F3218" w:rsidRDefault="002831A8" w:rsidP="0032124E">
            <w:r w:rsidRPr="002F3218">
              <w:rPr>
                <w:sz w:val="22"/>
                <w:szCs w:val="22"/>
              </w:rPr>
              <w:t>Умение выполнять действия с числами в пределах 20, решать простые текстовые задачи.</w:t>
            </w:r>
          </w:p>
        </w:tc>
        <w:tc>
          <w:tcPr>
            <w:tcW w:w="858" w:type="pct"/>
            <w:gridSpan w:val="2"/>
          </w:tcPr>
          <w:p w:rsidR="002831A8" w:rsidRPr="002F3218" w:rsidRDefault="002831A8" w:rsidP="0032124E">
            <w:r w:rsidRPr="002F3218">
              <w:rPr>
                <w:sz w:val="22"/>
                <w:szCs w:val="22"/>
              </w:rPr>
              <w:t>Положительное отношение и интерес к изучению математики.</w:t>
            </w:r>
          </w:p>
        </w:tc>
        <w:tc>
          <w:tcPr>
            <w:tcW w:w="1207" w:type="pct"/>
          </w:tcPr>
          <w:p w:rsidR="002831A8" w:rsidRPr="002F3218" w:rsidRDefault="002831A8" w:rsidP="0032124E">
            <w:r w:rsidRPr="002F3218">
              <w:rPr>
                <w:sz w:val="22"/>
                <w:szCs w:val="22"/>
              </w:rPr>
              <w:t>Умение сопоставлять результаты собственной деятельности с её оценкой товарищами, учителем; адекватно воспринимать аргументированную критику ошибок и учитывать её в работе над ошибками.</w:t>
            </w:r>
          </w:p>
        </w:tc>
      </w:tr>
      <w:tr w:rsidR="002831A8" w:rsidRPr="002F3218" w:rsidTr="0032124E">
        <w:trPr>
          <w:trHeight w:val="20"/>
        </w:trPr>
        <w:tc>
          <w:tcPr>
            <w:tcW w:w="209" w:type="pct"/>
          </w:tcPr>
          <w:p w:rsidR="002831A8" w:rsidRPr="002F3218" w:rsidRDefault="002831A8" w:rsidP="0032124E">
            <w:pPr>
              <w:jc w:val="center"/>
            </w:pPr>
            <w:r>
              <w:rPr>
                <w:sz w:val="22"/>
                <w:szCs w:val="22"/>
              </w:rPr>
              <w:t>27</w:t>
            </w:r>
          </w:p>
        </w:tc>
        <w:tc>
          <w:tcPr>
            <w:tcW w:w="247" w:type="pct"/>
            <w:gridSpan w:val="2"/>
          </w:tcPr>
          <w:p w:rsidR="002831A8" w:rsidRPr="002F3218" w:rsidRDefault="002831A8" w:rsidP="0032124E">
            <w:pPr>
              <w:rPr>
                <w:b/>
                <w:color w:val="008080"/>
              </w:rPr>
            </w:pPr>
          </w:p>
        </w:tc>
        <w:tc>
          <w:tcPr>
            <w:tcW w:w="523" w:type="pct"/>
            <w:gridSpan w:val="2"/>
          </w:tcPr>
          <w:p w:rsidR="002831A8" w:rsidRPr="002F3218" w:rsidRDefault="002831A8" w:rsidP="0032124E">
            <w:r w:rsidRPr="002F3218">
              <w:rPr>
                <w:sz w:val="22"/>
                <w:szCs w:val="22"/>
              </w:rPr>
              <w:t xml:space="preserve">Анализ ошибок, коррекция. </w:t>
            </w:r>
            <w:r w:rsidRPr="002F3218">
              <w:rPr>
                <w:sz w:val="22"/>
                <w:szCs w:val="22"/>
              </w:rPr>
              <w:lastRenderedPageBreak/>
              <w:t>Решение задач.</w:t>
            </w:r>
          </w:p>
          <w:p w:rsidR="002831A8" w:rsidRPr="002F3218" w:rsidRDefault="002831A8" w:rsidP="0032124E">
            <w:pPr>
              <w:rPr>
                <w:i/>
              </w:rPr>
            </w:pPr>
          </w:p>
        </w:tc>
        <w:tc>
          <w:tcPr>
            <w:tcW w:w="427" w:type="pct"/>
          </w:tcPr>
          <w:p w:rsidR="002831A8" w:rsidRPr="002F3218" w:rsidRDefault="002831A8" w:rsidP="0032124E">
            <w:pPr>
              <w:rPr>
                <w:i/>
                <w:color w:val="000000"/>
              </w:rPr>
            </w:pPr>
            <w:r w:rsidRPr="002F3218">
              <w:rPr>
                <w:i/>
                <w:color w:val="000000"/>
                <w:sz w:val="22"/>
                <w:szCs w:val="22"/>
              </w:rPr>
              <w:lastRenderedPageBreak/>
              <w:t xml:space="preserve">Урок обобщения и </w:t>
            </w:r>
            <w:r w:rsidRPr="002F3218">
              <w:rPr>
                <w:i/>
                <w:color w:val="000000"/>
                <w:sz w:val="22"/>
                <w:szCs w:val="22"/>
              </w:rPr>
              <w:lastRenderedPageBreak/>
              <w:t xml:space="preserve">систематизации </w:t>
            </w:r>
          </w:p>
          <w:p w:rsidR="002831A8" w:rsidRPr="002F3218" w:rsidRDefault="002831A8" w:rsidP="0032124E">
            <w:r w:rsidRPr="002F3218">
              <w:rPr>
                <w:i/>
                <w:color w:val="000000"/>
                <w:sz w:val="22"/>
                <w:szCs w:val="22"/>
              </w:rPr>
              <w:t>знаний.</w:t>
            </w:r>
          </w:p>
        </w:tc>
        <w:tc>
          <w:tcPr>
            <w:tcW w:w="755" w:type="pct"/>
          </w:tcPr>
          <w:p w:rsidR="002831A8" w:rsidRPr="002F3218" w:rsidRDefault="002831A8" w:rsidP="0032124E">
            <w:r w:rsidRPr="002F3218">
              <w:rPr>
                <w:sz w:val="22"/>
                <w:szCs w:val="22"/>
              </w:rPr>
              <w:lastRenderedPageBreak/>
              <w:t xml:space="preserve">Выявление затруднений, коррекция. </w:t>
            </w:r>
            <w:r w:rsidRPr="002F3218">
              <w:rPr>
                <w:sz w:val="22"/>
                <w:szCs w:val="22"/>
              </w:rPr>
              <w:lastRenderedPageBreak/>
              <w:t>Закрепление изученного.</w:t>
            </w:r>
          </w:p>
        </w:tc>
        <w:tc>
          <w:tcPr>
            <w:tcW w:w="774" w:type="pct"/>
          </w:tcPr>
          <w:p w:rsidR="002831A8" w:rsidRPr="002F3218" w:rsidRDefault="002831A8" w:rsidP="0032124E">
            <w:r w:rsidRPr="002F3218">
              <w:rPr>
                <w:sz w:val="22"/>
                <w:szCs w:val="22"/>
              </w:rPr>
              <w:lastRenderedPageBreak/>
              <w:t xml:space="preserve">Умение выполнять действия с числами в пределах 20, решать </w:t>
            </w:r>
            <w:r w:rsidRPr="002F3218">
              <w:rPr>
                <w:sz w:val="22"/>
                <w:szCs w:val="22"/>
              </w:rPr>
              <w:lastRenderedPageBreak/>
              <w:t>простые текстовые задачи.</w:t>
            </w:r>
          </w:p>
        </w:tc>
        <w:tc>
          <w:tcPr>
            <w:tcW w:w="858" w:type="pct"/>
            <w:gridSpan w:val="2"/>
          </w:tcPr>
          <w:p w:rsidR="002831A8" w:rsidRPr="002F3218" w:rsidRDefault="002831A8" w:rsidP="0032124E">
            <w:r w:rsidRPr="002F3218">
              <w:rPr>
                <w:sz w:val="22"/>
                <w:szCs w:val="22"/>
              </w:rPr>
              <w:lastRenderedPageBreak/>
              <w:t xml:space="preserve">Ориентация на понимание причин личной успешности / </w:t>
            </w:r>
            <w:r w:rsidRPr="002F3218">
              <w:rPr>
                <w:sz w:val="22"/>
                <w:szCs w:val="22"/>
              </w:rPr>
              <w:lastRenderedPageBreak/>
              <w:t>неуспешности в освоении материала.</w:t>
            </w:r>
          </w:p>
        </w:tc>
        <w:tc>
          <w:tcPr>
            <w:tcW w:w="1207" w:type="pct"/>
          </w:tcPr>
          <w:p w:rsidR="002831A8" w:rsidRPr="002F3218" w:rsidRDefault="002831A8" w:rsidP="0032124E">
            <w:r w:rsidRPr="002F3218">
              <w:rPr>
                <w:sz w:val="22"/>
                <w:szCs w:val="22"/>
              </w:rPr>
              <w:lastRenderedPageBreak/>
              <w:t xml:space="preserve">Умение устанавливать закономерности и использовать их при выполнении заданий, </w:t>
            </w:r>
            <w:r w:rsidRPr="002F3218">
              <w:rPr>
                <w:sz w:val="22"/>
                <w:szCs w:val="22"/>
              </w:rPr>
              <w:lastRenderedPageBreak/>
              <w:t>использовать изученные правила, способы действий, приёмы вычислений, самостоятельно планировать собственную вычислительную деятельность и действия, необходимые для решения задачи, выделять существенное и несущественное в тексте задачи, составлять краткую запись условия задачи.</w:t>
            </w:r>
          </w:p>
        </w:tc>
      </w:tr>
      <w:tr w:rsidR="002831A8" w:rsidRPr="002F3218" w:rsidTr="0032124E">
        <w:trPr>
          <w:trHeight w:val="397"/>
        </w:trPr>
        <w:tc>
          <w:tcPr>
            <w:tcW w:w="5000" w:type="pct"/>
            <w:gridSpan w:val="11"/>
            <w:vAlign w:val="center"/>
          </w:tcPr>
          <w:p w:rsidR="002831A8" w:rsidRPr="002F3218" w:rsidRDefault="002831A8" w:rsidP="0032124E">
            <w:pPr>
              <w:jc w:val="center"/>
            </w:pPr>
            <w:r w:rsidRPr="002F3218">
              <w:rPr>
                <w:b/>
                <w:color w:val="000000"/>
                <w:sz w:val="22"/>
                <w:szCs w:val="22"/>
              </w:rPr>
              <w:lastRenderedPageBreak/>
              <w:t>Наглядная геометрия</w:t>
            </w:r>
          </w:p>
        </w:tc>
      </w:tr>
      <w:tr w:rsidR="002831A8" w:rsidRPr="002F3218" w:rsidTr="0032124E">
        <w:trPr>
          <w:trHeight w:val="20"/>
        </w:trPr>
        <w:tc>
          <w:tcPr>
            <w:tcW w:w="209" w:type="pct"/>
          </w:tcPr>
          <w:p w:rsidR="002831A8" w:rsidRPr="002F3218" w:rsidRDefault="002831A8" w:rsidP="0032124E">
            <w:r>
              <w:rPr>
                <w:sz w:val="22"/>
                <w:szCs w:val="22"/>
              </w:rPr>
              <w:t>28</w:t>
            </w:r>
          </w:p>
        </w:tc>
        <w:tc>
          <w:tcPr>
            <w:tcW w:w="247" w:type="pct"/>
            <w:gridSpan w:val="2"/>
          </w:tcPr>
          <w:p w:rsidR="002831A8" w:rsidRPr="002F3218" w:rsidRDefault="002831A8" w:rsidP="0032124E">
            <w:pPr>
              <w:rPr>
                <w:b/>
                <w:color w:val="993366"/>
              </w:rPr>
            </w:pPr>
          </w:p>
        </w:tc>
        <w:tc>
          <w:tcPr>
            <w:tcW w:w="523" w:type="pct"/>
            <w:gridSpan w:val="2"/>
          </w:tcPr>
          <w:p w:rsidR="002831A8" w:rsidRPr="002F3218" w:rsidRDefault="002831A8" w:rsidP="0032124E">
            <w:r w:rsidRPr="002F3218">
              <w:rPr>
                <w:sz w:val="22"/>
                <w:szCs w:val="22"/>
              </w:rPr>
              <w:t>Геометрический словарь. Названия геометрических фигур.</w:t>
            </w:r>
          </w:p>
          <w:p w:rsidR="002831A8" w:rsidRPr="002F3218" w:rsidRDefault="002831A8" w:rsidP="0032124E"/>
        </w:tc>
        <w:tc>
          <w:tcPr>
            <w:tcW w:w="427" w:type="pct"/>
          </w:tcPr>
          <w:p w:rsidR="002831A8" w:rsidRPr="002F3218" w:rsidRDefault="002831A8" w:rsidP="0032124E">
            <w:r w:rsidRPr="002F3218">
              <w:rPr>
                <w:i/>
                <w:sz w:val="22"/>
                <w:szCs w:val="22"/>
              </w:rPr>
              <w:t>Комбинированный урок.</w:t>
            </w:r>
          </w:p>
        </w:tc>
        <w:tc>
          <w:tcPr>
            <w:tcW w:w="755" w:type="pct"/>
          </w:tcPr>
          <w:p w:rsidR="002831A8" w:rsidRPr="002F3218" w:rsidRDefault="002831A8" w:rsidP="0032124E">
            <w:r w:rsidRPr="002F3218">
              <w:rPr>
                <w:sz w:val="22"/>
                <w:szCs w:val="22"/>
              </w:rPr>
              <w:t>Повторение: названия геометрических фигур, изученных в 1-м классе. Отработка умений выполнять сложение и вычитание с переходом через десяток в пределах 20.</w:t>
            </w:r>
          </w:p>
        </w:tc>
        <w:tc>
          <w:tcPr>
            <w:tcW w:w="774" w:type="pct"/>
          </w:tcPr>
          <w:p w:rsidR="002831A8" w:rsidRPr="002F3218" w:rsidRDefault="002831A8" w:rsidP="0032124E">
            <w:r w:rsidRPr="002F3218">
              <w:rPr>
                <w:sz w:val="22"/>
                <w:szCs w:val="22"/>
              </w:rPr>
              <w:t>Знание названий и отличительных особенностей наиболее распространенных геометрических фигур.</w:t>
            </w:r>
          </w:p>
        </w:tc>
        <w:tc>
          <w:tcPr>
            <w:tcW w:w="858" w:type="pct"/>
            <w:gridSpan w:val="2"/>
          </w:tcPr>
          <w:p w:rsidR="002831A8" w:rsidRPr="002F3218" w:rsidRDefault="002831A8" w:rsidP="0032124E">
            <w:r w:rsidRPr="002F3218">
              <w:rPr>
                <w:sz w:val="22"/>
                <w:szCs w:val="22"/>
              </w:rPr>
              <w:t>Положительное отношение и интерес к изучению математики, восприятие математики как части общечеловеческой культуры.</w:t>
            </w:r>
          </w:p>
        </w:tc>
        <w:tc>
          <w:tcPr>
            <w:tcW w:w="1207" w:type="pct"/>
          </w:tcPr>
          <w:p w:rsidR="002831A8" w:rsidRPr="002F3218" w:rsidRDefault="002831A8" w:rsidP="0032124E">
            <w:pPr>
              <w:rPr>
                <w:spacing w:val="-4"/>
              </w:rPr>
            </w:pPr>
            <w:r w:rsidRPr="002F3218">
              <w:rPr>
                <w:spacing w:val="-4"/>
                <w:sz w:val="22"/>
                <w:szCs w:val="22"/>
              </w:rPr>
              <w:t>Умение использовать изученные правила, способы действий, свойства объектов при выполнении учебных заданий, конструировать геометрические фигуры из заданных частей, устанавливать причинно-следственные связи, строить логическое рассуждение.</w:t>
            </w:r>
          </w:p>
        </w:tc>
      </w:tr>
      <w:tr w:rsidR="002831A8" w:rsidRPr="002F3218" w:rsidTr="0032124E">
        <w:trPr>
          <w:trHeight w:val="20"/>
        </w:trPr>
        <w:tc>
          <w:tcPr>
            <w:tcW w:w="209" w:type="pct"/>
          </w:tcPr>
          <w:p w:rsidR="002831A8" w:rsidRPr="002F3218" w:rsidRDefault="002831A8" w:rsidP="0032124E">
            <w:r>
              <w:rPr>
                <w:sz w:val="22"/>
                <w:szCs w:val="22"/>
              </w:rPr>
              <w:t>29</w:t>
            </w:r>
          </w:p>
        </w:tc>
        <w:tc>
          <w:tcPr>
            <w:tcW w:w="247" w:type="pct"/>
            <w:gridSpan w:val="2"/>
          </w:tcPr>
          <w:p w:rsidR="002831A8" w:rsidRPr="002F3218" w:rsidRDefault="002831A8" w:rsidP="0032124E">
            <w:pPr>
              <w:rPr>
                <w:b/>
                <w:color w:val="993366"/>
              </w:rPr>
            </w:pPr>
          </w:p>
        </w:tc>
        <w:tc>
          <w:tcPr>
            <w:tcW w:w="523" w:type="pct"/>
            <w:gridSpan w:val="2"/>
          </w:tcPr>
          <w:p w:rsidR="002831A8" w:rsidRPr="002F3218" w:rsidRDefault="002831A8" w:rsidP="0032124E">
            <w:r w:rsidRPr="002F3218">
              <w:rPr>
                <w:sz w:val="22"/>
                <w:szCs w:val="22"/>
              </w:rPr>
              <w:t xml:space="preserve">Геометрические фигуры. Распознавание геометрических </w:t>
            </w:r>
          </w:p>
          <w:p w:rsidR="002831A8" w:rsidRPr="002F3218" w:rsidRDefault="002831A8" w:rsidP="0032124E">
            <w:r w:rsidRPr="002F3218">
              <w:rPr>
                <w:sz w:val="22"/>
                <w:szCs w:val="22"/>
              </w:rPr>
              <w:t>фигур.</w:t>
            </w:r>
          </w:p>
          <w:p w:rsidR="002831A8" w:rsidRPr="002F3218" w:rsidRDefault="002831A8" w:rsidP="0032124E">
            <w:pPr>
              <w:rPr>
                <w:color w:val="008080"/>
              </w:rPr>
            </w:pPr>
          </w:p>
        </w:tc>
        <w:tc>
          <w:tcPr>
            <w:tcW w:w="427" w:type="pct"/>
          </w:tcPr>
          <w:p w:rsidR="002831A8" w:rsidRPr="002F3218" w:rsidRDefault="002831A8" w:rsidP="0032124E">
            <w:r w:rsidRPr="002F3218">
              <w:rPr>
                <w:i/>
                <w:sz w:val="22"/>
                <w:szCs w:val="22"/>
              </w:rPr>
              <w:t>Комбинированный урок.</w:t>
            </w:r>
          </w:p>
        </w:tc>
        <w:tc>
          <w:tcPr>
            <w:tcW w:w="755" w:type="pct"/>
          </w:tcPr>
          <w:p w:rsidR="002831A8" w:rsidRPr="002F3218" w:rsidRDefault="002831A8" w:rsidP="0032124E">
            <w:pPr>
              <w:rPr>
                <w:spacing w:val="-6"/>
              </w:rPr>
            </w:pPr>
            <w:r w:rsidRPr="002F3218">
              <w:rPr>
                <w:spacing w:val="-6"/>
                <w:sz w:val="22"/>
                <w:szCs w:val="22"/>
              </w:rPr>
              <w:t>Различение геометрических фигур на рисунках. Формирование умения чертить линии и геометрические фигуры с помощью линейки. Развитие пространственных представлений. Отработка вычислительных навыков.</w:t>
            </w:r>
          </w:p>
        </w:tc>
        <w:tc>
          <w:tcPr>
            <w:tcW w:w="774" w:type="pct"/>
          </w:tcPr>
          <w:p w:rsidR="002831A8" w:rsidRPr="002F3218" w:rsidRDefault="002831A8" w:rsidP="0032124E">
            <w:r w:rsidRPr="002F3218">
              <w:rPr>
                <w:sz w:val="22"/>
                <w:szCs w:val="22"/>
              </w:rPr>
              <w:t>Знание названий и отличительных особенностей наиболее распространенных геометрических фигур, умение чертить их на клетчатом листе.</w:t>
            </w:r>
          </w:p>
        </w:tc>
        <w:tc>
          <w:tcPr>
            <w:tcW w:w="858" w:type="pct"/>
            <w:gridSpan w:val="2"/>
          </w:tcPr>
          <w:p w:rsidR="002831A8" w:rsidRPr="002F3218" w:rsidRDefault="002831A8" w:rsidP="0032124E">
            <w:r w:rsidRPr="002F3218">
              <w:rPr>
                <w:sz w:val="22"/>
                <w:szCs w:val="22"/>
              </w:rPr>
              <w:t>Положительное отношение и интерес к изучению математики.</w:t>
            </w:r>
          </w:p>
        </w:tc>
        <w:tc>
          <w:tcPr>
            <w:tcW w:w="1207" w:type="pct"/>
          </w:tcPr>
          <w:p w:rsidR="002831A8" w:rsidRPr="002F3218" w:rsidRDefault="002831A8" w:rsidP="0032124E">
            <w:r w:rsidRPr="002F3218">
              <w:rPr>
                <w:sz w:val="22"/>
                <w:szCs w:val="22"/>
              </w:rPr>
              <w:t>Умение использовать изученные правила, способы действий, свойства объектов при выполнении учебных заданий, конструировать геометрические фигуры из заданных частей, анализировать, устанавливать причинно-следственные связи, строить логическое рассуждение.</w:t>
            </w:r>
          </w:p>
        </w:tc>
      </w:tr>
      <w:tr w:rsidR="002831A8" w:rsidRPr="002F3218" w:rsidTr="0032124E">
        <w:trPr>
          <w:trHeight w:val="20"/>
        </w:trPr>
        <w:tc>
          <w:tcPr>
            <w:tcW w:w="209" w:type="pct"/>
          </w:tcPr>
          <w:p w:rsidR="002831A8" w:rsidRPr="002F3218" w:rsidRDefault="002831A8" w:rsidP="0032124E">
            <w:r>
              <w:rPr>
                <w:sz w:val="22"/>
                <w:szCs w:val="22"/>
              </w:rPr>
              <w:t>30</w:t>
            </w:r>
          </w:p>
        </w:tc>
        <w:tc>
          <w:tcPr>
            <w:tcW w:w="247" w:type="pct"/>
            <w:gridSpan w:val="2"/>
          </w:tcPr>
          <w:p w:rsidR="002831A8" w:rsidRPr="002F3218" w:rsidRDefault="002831A8" w:rsidP="0032124E">
            <w:pPr>
              <w:rPr>
                <w:b/>
                <w:color w:val="993366"/>
              </w:rPr>
            </w:pPr>
          </w:p>
        </w:tc>
        <w:tc>
          <w:tcPr>
            <w:tcW w:w="523" w:type="pct"/>
            <w:gridSpan w:val="2"/>
          </w:tcPr>
          <w:p w:rsidR="002831A8" w:rsidRPr="002F3218" w:rsidRDefault="002831A8" w:rsidP="0032124E">
            <w:r w:rsidRPr="002F3218">
              <w:rPr>
                <w:sz w:val="22"/>
                <w:szCs w:val="22"/>
              </w:rPr>
              <w:t xml:space="preserve">Углы. Виды </w:t>
            </w:r>
            <w:r w:rsidRPr="002F3218">
              <w:rPr>
                <w:sz w:val="22"/>
                <w:szCs w:val="22"/>
              </w:rPr>
              <w:lastRenderedPageBreak/>
              <w:t>углов.</w:t>
            </w:r>
          </w:p>
          <w:p w:rsidR="002831A8" w:rsidRPr="002F3218" w:rsidRDefault="002831A8" w:rsidP="0032124E"/>
        </w:tc>
        <w:tc>
          <w:tcPr>
            <w:tcW w:w="427" w:type="pct"/>
          </w:tcPr>
          <w:p w:rsidR="002831A8" w:rsidRPr="002F3218" w:rsidRDefault="002831A8" w:rsidP="0032124E">
            <w:r w:rsidRPr="002F3218">
              <w:rPr>
                <w:i/>
                <w:color w:val="000000"/>
                <w:sz w:val="22"/>
                <w:szCs w:val="22"/>
              </w:rPr>
              <w:lastRenderedPageBreak/>
              <w:t xml:space="preserve">Урок </w:t>
            </w:r>
            <w:r w:rsidRPr="002F3218">
              <w:rPr>
                <w:i/>
                <w:color w:val="000000"/>
                <w:sz w:val="22"/>
                <w:szCs w:val="22"/>
              </w:rPr>
              <w:lastRenderedPageBreak/>
              <w:t>ознакомления с новым материалом.</w:t>
            </w:r>
          </w:p>
        </w:tc>
        <w:tc>
          <w:tcPr>
            <w:tcW w:w="755" w:type="pct"/>
          </w:tcPr>
          <w:p w:rsidR="002831A8" w:rsidRPr="002F3218" w:rsidRDefault="002831A8" w:rsidP="0032124E">
            <w:r w:rsidRPr="002F3218">
              <w:rPr>
                <w:sz w:val="22"/>
                <w:szCs w:val="22"/>
              </w:rPr>
              <w:lastRenderedPageBreak/>
              <w:t xml:space="preserve">Знакомство с </w:t>
            </w:r>
            <w:r w:rsidRPr="002F3218">
              <w:rPr>
                <w:sz w:val="22"/>
                <w:szCs w:val="22"/>
              </w:rPr>
              <w:lastRenderedPageBreak/>
              <w:t>видами углов (прямой, острый, тупой) и различение их на рисунках. Формирование умения чертить прямые углы с помощью угольника.</w:t>
            </w:r>
          </w:p>
        </w:tc>
        <w:tc>
          <w:tcPr>
            <w:tcW w:w="774" w:type="pct"/>
          </w:tcPr>
          <w:p w:rsidR="002831A8" w:rsidRPr="002F3218" w:rsidRDefault="002831A8" w:rsidP="0032124E">
            <w:r w:rsidRPr="002F3218">
              <w:rPr>
                <w:sz w:val="22"/>
                <w:szCs w:val="22"/>
              </w:rPr>
              <w:lastRenderedPageBreak/>
              <w:t xml:space="preserve">Знание видов углов, </w:t>
            </w:r>
            <w:r w:rsidRPr="002F3218">
              <w:rPr>
                <w:sz w:val="22"/>
                <w:szCs w:val="22"/>
              </w:rPr>
              <w:lastRenderedPageBreak/>
              <w:t>их отличительных признаков, умение различать виды углов, чертить углы с помощью линейки-угольника.</w:t>
            </w:r>
          </w:p>
          <w:p w:rsidR="002831A8" w:rsidRPr="002F3218" w:rsidRDefault="002831A8" w:rsidP="0032124E"/>
        </w:tc>
        <w:tc>
          <w:tcPr>
            <w:tcW w:w="858" w:type="pct"/>
            <w:gridSpan w:val="2"/>
          </w:tcPr>
          <w:p w:rsidR="002831A8" w:rsidRPr="002F3218" w:rsidRDefault="002831A8" w:rsidP="0032124E">
            <w:r w:rsidRPr="002F3218">
              <w:rPr>
                <w:sz w:val="22"/>
                <w:szCs w:val="22"/>
              </w:rPr>
              <w:lastRenderedPageBreak/>
              <w:t xml:space="preserve">Положительное </w:t>
            </w:r>
            <w:r w:rsidRPr="002F3218">
              <w:rPr>
                <w:sz w:val="22"/>
                <w:szCs w:val="22"/>
              </w:rPr>
              <w:lastRenderedPageBreak/>
              <w:t>отношение и интерес к изучению математики.</w:t>
            </w:r>
          </w:p>
        </w:tc>
        <w:tc>
          <w:tcPr>
            <w:tcW w:w="1207" w:type="pct"/>
          </w:tcPr>
          <w:p w:rsidR="002831A8" w:rsidRPr="002F3218" w:rsidRDefault="002831A8" w:rsidP="0032124E">
            <w:r w:rsidRPr="002F3218">
              <w:rPr>
                <w:sz w:val="22"/>
                <w:szCs w:val="22"/>
              </w:rPr>
              <w:lastRenderedPageBreak/>
              <w:t xml:space="preserve">Умение использовать изученные </w:t>
            </w:r>
            <w:r w:rsidRPr="002F3218">
              <w:rPr>
                <w:sz w:val="22"/>
                <w:szCs w:val="22"/>
              </w:rPr>
              <w:lastRenderedPageBreak/>
              <w:t>правила, способы действий, свойства объектов при выполнении учебных заданий, конструировать геометрические фигуры из заданных частей, устанавливать причинно-следственные связи, строить логическое рассуж</w:t>
            </w:r>
            <w:r>
              <w:rPr>
                <w:sz w:val="22"/>
                <w:szCs w:val="22"/>
              </w:rPr>
              <w:t>дение</w:t>
            </w:r>
          </w:p>
        </w:tc>
      </w:tr>
      <w:tr w:rsidR="002831A8" w:rsidRPr="002F3218" w:rsidTr="0032124E">
        <w:trPr>
          <w:trHeight w:val="20"/>
        </w:trPr>
        <w:tc>
          <w:tcPr>
            <w:tcW w:w="209" w:type="pct"/>
          </w:tcPr>
          <w:p w:rsidR="002831A8" w:rsidRPr="002F3218" w:rsidRDefault="002831A8" w:rsidP="0032124E">
            <w:r>
              <w:rPr>
                <w:sz w:val="22"/>
                <w:szCs w:val="22"/>
              </w:rPr>
              <w:lastRenderedPageBreak/>
              <w:t>31</w:t>
            </w:r>
          </w:p>
        </w:tc>
        <w:tc>
          <w:tcPr>
            <w:tcW w:w="247" w:type="pct"/>
            <w:gridSpan w:val="2"/>
          </w:tcPr>
          <w:p w:rsidR="002831A8" w:rsidRPr="002F3218" w:rsidRDefault="002831A8" w:rsidP="0032124E">
            <w:pPr>
              <w:rPr>
                <w:b/>
                <w:color w:val="993366"/>
              </w:rPr>
            </w:pPr>
          </w:p>
        </w:tc>
        <w:tc>
          <w:tcPr>
            <w:tcW w:w="523" w:type="pct"/>
            <w:gridSpan w:val="2"/>
          </w:tcPr>
          <w:p w:rsidR="002831A8" w:rsidRPr="002F3218" w:rsidRDefault="002831A8" w:rsidP="0032124E">
            <w:r w:rsidRPr="002F3218">
              <w:rPr>
                <w:sz w:val="22"/>
                <w:szCs w:val="22"/>
              </w:rPr>
              <w:t xml:space="preserve">Проектируем парк Винни-Пуха. </w:t>
            </w:r>
          </w:p>
          <w:p w:rsidR="002831A8" w:rsidRPr="002F3218" w:rsidRDefault="002831A8" w:rsidP="0032124E">
            <w:r w:rsidRPr="002F3218">
              <w:rPr>
                <w:sz w:val="22"/>
                <w:szCs w:val="22"/>
              </w:rPr>
              <w:t>Практическая работа.</w:t>
            </w:r>
          </w:p>
          <w:p w:rsidR="002831A8" w:rsidRPr="002F3218" w:rsidRDefault="002831A8" w:rsidP="0032124E"/>
        </w:tc>
        <w:tc>
          <w:tcPr>
            <w:tcW w:w="427" w:type="pct"/>
          </w:tcPr>
          <w:p w:rsidR="002831A8" w:rsidRPr="002F3218" w:rsidRDefault="002831A8" w:rsidP="0032124E">
            <w:pPr>
              <w:pStyle w:val="aa"/>
            </w:pPr>
            <w:r w:rsidRPr="002F3218">
              <w:rPr>
                <w:i/>
                <w:color w:val="000000"/>
                <w:sz w:val="22"/>
                <w:szCs w:val="22"/>
              </w:rPr>
              <w:t>Урок применения знаний и умений.</w:t>
            </w:r>
          </w:p>
        </w:tc>
        <w:tc>
          <w:tcPr>
            <w:tcW w:w="755" w:type="pct"/>
          </w:tcPr>
          <w:p w:rsidR="002831A8" w:rsidRPr="002F3218" w:rsidRDefault="002831A8" w:rsidP="0032124E">
            <w:pPr>
              <w:pStyle w:val="aa"/>
            </w:pPr>
            <w:r w:rsidRPr="002F3218">
              <w:rPr>
                <w:sz w:val="22"/>
                <w:szCs w:val="22"/>
              </w:rPr>
              <w:t>Практическая работа: вычерчивание прямых углов и отрезков заданной длины на клетчатой бумаге, измерение длин отрезков.</w:t>
            </w:r>
          </w:p>
          <w:p w:rsidR="002831A8" w:rsidRPr="002F3218" w:rsidRDefault="002831A8" w:rsidP="0032124E">
            <w:r w:rsidRPr="002F3218">
              <w:rPr>
                <w:sz w:val="22"/>
                <w:szCs w:val="22"/>
              </w:rPr>
              <w:t>Знакомство с понятием «диагональ прямоугольника». Отработка вычислительных навыков.</w:t>
            </w:r>
          </w:p>
          <w:p w:rsidR="002831A8" w:rsidRPr="002F3218" w:rsidRDefault="002831A8" w:rsidP="0032124E"/>
        </w:tc>
        <w:tc>
          <w:tcPr>
            <w:tcW w:w="774" w:type="pct"/>
          </w:tcPr>
          <w:p w:rsidR="002831A8" w:rsidRPr="002F3218" w:rsidRDefault="002831A8" w:rsidP="0032124E">
            <w:r w:rsidRPr="002F3218">
              <w:rPr>
                <w:sz w:val="22"/>
                <w:szCs w:val="22"/>
              </w:rPr>
              <w:t>Умение вычерчивать углы и отрезки заданной длины с помощью линейки на клетчатой бумаге, измерять длины отрезков; знание понятия «диагональ прямоугольника».</w:t>
            </w:r>
          </w:p>
        </w:tc>
        <w:tc>
          <w:tcPr>
            <w:tcW w:w="858" w:type="pct"/>
            <w:gridSpan w:val="2"/>
          </w:tcPr>
          <w:p w:rsidR="002831A8" w:rsidRPr="002F3218" w:rsidRDefault="002831A8" w:rsidP="0032124E">
            <w:r w:rsidRPr="002F3218">
              <w:rPr>
                <w:sz w:val="22"/>
                <w:szCs w:val="22"/>
              </w:rPr>
              <w:t>Положительное отношение и интерес к изучению математики.</w:t>
            </w:r>
          </w:p>
        </w:tc>
        <w:tc>
          <w:tcPr>
            <w:tcW w:w="1207" w:type="pct"/>
          </w:tcPr>
          <w:p w:rsidR="002831A8" w:rsidRPr="002F3218" w:rsidRDefault="002831A8" w:rsidP="0032124E">
            <w:r w:rsidRPr="002F3218">
              <w:rPr>
                <w:sz w:val="22"/>
                <w:szCs w:val="22"/>
              </w:rPr>
              <w:t>Умение использовать изученные правила, способы действий, свойства объектов при выполнении учебных заданий, конструировать геометрические фигуры из заданных частей, устанавливать причинно-следственные связи, строить логическое рассуж</w:t>
            </w:r>
            <w:r>
              <w:rPr>
                <w:sz w:val="22"/>
                <w:szCs w:val="22"/>
              </w:rPr>
              <w:t>дение</w:t>
            </w:r>
          </w:p>
        </w:tc>
      </w:tr>
      <w:tr w:rsidR="002831A8" w:rsidRPr="002F3218" w:rsidTr="0032124E">
        <w:trPr>
          <w:trHeight w:val="20"/>
        </w:trPr>
        <w:tc>
          <w:tcPr>
            <w:tcW w:w="209" w:type="pct"/>
          </w:tcPr>
          <w:p w:rsidR="002831A8" w:rsidRPr="002F3218" w:rsidRDefault="002831A8" w:rsidP="0032124E">
            <w:r>
              <w:rPr>
                <w:sz w:val="22"/>
                <w:szCs w:val="22"/>
              </w:rPr>
              <w:t>32</w:t>
            </w:r>
          </w:p>
        </w:tc>
        <w:tc>
          <w:tcPr>
            <w:tcW w:w="247" w:type="pct"/>
            <w:gridSpan w:val="2"/>
          </w:tcPr>
          <w:p w:rsidR="002831A8" w:rsidRPr="002F3218" w:rsidRDefault="002831A8" w:rsidP="0032124E">
            <w:pPr>
              <w:rPr>
                <w:b/>
                <w:color w:val="993366"/>
              </w:rPr>
            </w:pPr>
          </w:p>
        </w:tc>
        <w:tc>
          <w:tcPr>
            <w:tcW w:w="523" w:type="pct"/>
            <w:gridSpan w:val="2"/>
          </w:tcPr>
          <w:p w:rsidR="002831A8" w:rsidRPr="002F3218" w:rsidRDefault="002831A8" w:rsidP="0032124E">
            <w:r w:rsidRPr="002F3218">
              <w:rPr>
                <w:sz w:val="22"/>
                <w:szCs w:val="22"/>
              </w:rPr>
              <w:t>Четырехугольники.</w:t>
            </w:r>
          </w:p>
          <w:p w:rsidR="002831A8" w:rsidRPr="002F3218" w:rsidRDefault="002831A8" w:rsidP="0032124E"/>
        </w:tc>
        <w:tc>
          <w:tcPr>
            <w:tcW w:w="427" w:type="pct"/>
          </w:tcPr>
          <w:p w:rsidR="002831A8" w:rsidRPr="002F3218" w:rsidRDefault="002831A8" w:rsidP="0032124E">
            <w:r w:rsidRPr="002F3218">
              <w:rPr>
                <w:i/>
                <w:color w:val="000000"/>
                <w:sz w:val="22"/>
                <w:szCs w:val="22"/>
              </w:rPr>
              <w:t>Урок ознакомления с новым материалом.</w:t>
            </w:r>
          </w:p>
        </w:tc>
        <w:tc>
          <w:tcPr>
            <w:tcW w:w="755" w:type="pct"/>
          </w:tcPr>
          <w:p w:rsidR="002831A8" w:rsidRPr="002F3218" w:rsidRDefault="002831A8" w:rsidP="0032124E">
            <w:r w:rsidRPr="002F3218">
              <w:rPr>
                <w:sz w:val="22"/>
                <w:szCs w:val="22"/>
              </w:rPr>
              <w:t xml:space="preserve">Знакомство с некоторыми свойствами сторон и углов четырёхугольников. Развитие пространственных представлений. Отработка вычислительных </w:t>
            </w:r>
          </w:p>
          <w:p w:rsidR="002831A8" w:rsidRPr="002F3218" w:rsidRDefault="002831A8" w:rsidP="0032124E">
            <w:r w:rsidRPr="002F3218">
              <w:rPr>
                <w:sz w:val="22"/>
                <w:szCs w:val="22"/>
              </w:rPr>
              <w:t>навыков.</w:t>
            </w:r>
          </w:p>
        </w:tc>
        <w:tc>
          <w:tcPr>
            <w:tcW w:w="774" w:type="pct"/>
          </w:tcPr>
          <w:p w:rsidR="002831A8" w:rsidRPr="002F3218" w:rsidRDefault="002831A8" w:rsidP="0032124E">
            <w:r w:rsidRPr="002F3218">
              <w:rPr>
                <w:sz w:val="22"/>
                <w:szCs w:val="22"/>
              </w:rPr>
              <w:t>Знание понятий «четырехугольник», «квадрат», «ромб», «прямоугольник», их отличительных признаков; умение изображать четырехугольники на листе.</w:t>
            </w:r>
          </w:p>
        </w:tc>
        <w:tc>
          <w:tcPr>
            <w:tcW w:w="858" w:type="pct"/>
            <w:gridSpan w:val="2"/>
          </w:tcPr>
          <w:p w:rsidR="002831A8" w:rsidRPr="002F3218" w:rsidRDefault="002831A8" w:rsidP="0032124E">
            <w:r w:rsidRPr="002F3218">
              <w:rPr>
                <w:sz w:val="22"/>
                <w:szCs w:val="22"/>
              </w:rPr>
              <w:t>Положительное отношение и интерес к изучению математики.</w:t>
            </w:r>
          </w:p>
        </w:tc>
        <w:tc>
          <w:tcPr>
            <w:tcW w:w="1207" w:type="pct"/>
          </w:tcPr>
          <w:p w:rsidR="002831A8" w:rsidRPr="002F3218" w:rsidRDefault="002831A8" w:rsidP="0032124E">
            <w:r w:rsidRPr="002F3218">
              <w:rPr>
                <w:sz w:val="22"/>
                <w:szCs w:val="22"/>
              </w:rPr>
              <w:t>Умение использовать изученные правила, способы действий, свойства объектов при выполнении учебных заданий, конструировать геометрические фигуры из заданных частей, устанавливать причинно-следственные связи, строить логическое рассуж</w:t>
            </w:r>
            <w:r>
              <w:rPr>
                <w:sz w:val="22"/>
                <w:szCs w:val="22"/>
              </w:rPr>
              <w:t>дение</w:t>
            </w:r>
          </w:p>
        </w:tc>
      </w:tr>
      <w:tr w:rsidR="002831A8" w:rsidRPr="002F3218" w:rsidTr="0032124E">
        <w:trPr>
          <w:trHeight w:val="20"/>
        </w:trPr>
        <w:tc>
          <w:tcPr>
            <w:tcW w:w="209" w:type="pct"/>
          </w:tcPr>
          <w:p w:rsidR="002831A8" w:rsidRPr="002F3218" w:rsidRDefault="002831A8" w:rsidP="0032124E">
            <w:r>
              <w:rPr>
                <w:sz w:val="22"/>
                <w:szCs w:val="22"/>
              </w:rPr>
              <w:t>33</w:t>
            </w:r>
          </w:p>
        </w:tc>
        <w:tc>
          <w:tcPr>
            <w:tcW w:w="247" w:type="pct"/>
            <w:gridSpan w:val="2"/>
          </w:tcPr>
          <w:p w:rsidR="002831A8" w:rsidRPr="002F3218" w:rsidRDefault="002831A8" w:rsidP="0032124E">
            <w:pPr>
              <w:rPr>
                <w:b/>
                <w:color w:val="993366"/>
              </w:rPr>
            </w:pPr>
          </w:p>
        </w:tc>
        <w:tc>
          <w:tcPr>
            <w:tcW w:w="523" w:type="pct"/>
            <w:gridSpan w:val="2"/>
          </w:tcPr>
          <w:p w:rsidR="002831A8" w:rsidRPr="002F3218" w:rsidRDefault="002831A8" w:rsidP="0032124E">
            <w:pPr>
              <w:rPr>
                <w:spacing w:val="-6"/>
              </w:rPr>
            </w:pPr>
            <w:r w:rsidRPr="002F3218">
              <w:rPr>
                <w:spacing w:val="-6"/>
                <w:sz w:val="22"/>
                <w:szCs w:val="22"/>
              </w:rPr>
              <w:t>Треугольники.</w:t>
            </w:r>
          </w:p>
          <w:p w:rsidR="002831A8" w:rsidRPr="002F3218" w:rsidRDefault="002831A8" w:rsidP="0032124E"/>
        </w:tc>
        <w:tc>
          <w:tcPr>
            <w:tcW w:w="427" w:type="pct"/>
          </w:tcPr>
          <w:p w:rsidR="002831A8" w:rsidRPr="002F3218" w:rsidRDefault="002831A8" w:rsidP="0032124E">
            <w:r w:rsidRPr="002F3218">
              <w:rPr>
                <w:i/>
                <w:color w:val="000000"/>
                <w:sz w:val="22"/>
                <w:szCs w:val="22"/>
              </w:rPr>
              <w:lastRenderedPageBreak/>
              <w:t xml:space="preserve">Урок </w:t>
            </w:r>
            <w:r w:rsidRPr="002F3218">
              <w:rPr>
                <w:i/>
                <w:color w:val="000000"/>
                <w:sz w:val="22"/>
                <w:szCs w:val="22"/>
              </w:rPr>
              <w:lastRenderedPageBreak/>
              <w:t>ознакомления с новым материалом.</w:t>
            </w:r>
          </w:p>
        </w:tc>
        <w:tc>
          <w:tcPr>
            <w:tcW w:w="755" w:type="pct"/>
          </w:tcPr>
          <w:p w:rsidR="002831A8" w:rsidRPr="002F3218" w:rsidRDefault="002831A8" w:rsidP="0032124E">
            <w:r w:rsidRPr="002F3218">
              <w:rPr>
                <w:sz w:val="22"/>
                <w:szCs w:val="22"/>
              </w:rPr>
              <w:lastRenderedPageBreak/>
              <w:t xml:space="preserve">Знакомство с </w:t>
            </w:r>
            <w:r w:rsidRPr="002F3218">
              <w:rPr>
                <w:sz w:val="22"/>
                <w:szCs w:val="22"/>
              </w:rPr>
              <w:lastRenderedPageBreak/>
              <w:t xml:space="preserve">видами треугольников (прямоугольный, остроугольный, тупоугольный) и различение их на рисунках. Отработка вычислительных </w:t>
            </w:r>
          </w:p>
          <w:p w:rsidR="002831A8" w:rsidRPr="002F3218" w:rsidRDefault="002831A8" w:rsidP="0032124E">
            <w:r w:rsidRPr="002F3218">
              <w:rPr>
                <w:sz w:val="22"/>
                <w:szCs w:val="22"/>
              </w:rPr>
              <w:t>навыков.</w:t>
            </w:r>
          </w:p>
        </w:tc>
        <w:tc>
          <w:tcPr>
            <w:tcW w:w="774" w:type="pct"/>
          </w:tcPr>
          <w:p w:rsidR="002831A8" w:rsidRPr="002F3218" w:rsidRDefault="002831A8" w:rsidP="0032124E">
            <w:r w:rsidRPr="002F3218">
              <w:rPr>
                <w:sz w:val="22"/>
                <w:szCs w:val="22"/>
              </w:rPr>
              <w:lastRenderedPageBreak/>
              <w:t xml:space="preserve">Знание понятия </w:t>
            </w:r>
            <w:r w:rsidRPr="002F3218">
              <w:rPr>
                <w:sz w:val="22"/>
                <w:szCs w:val="22"/>
              </w:rPr>
              <w:lastRenderedPageBreak/>
              <w:t>«треугольник», умение различать виды треугольников по видам углов, длинам сторон.</w:t>
            </w:r>
          </w:p>
        </w:tc>
        <w:tc>
          <w:tcPr>
            <w:tcW w:w="858" w:type="pct"/>
            <w:gridSpan w:val="2"/>
          </w:tcPr>
          <w:p w:rsidR="002831A8" w:rsidRPr="002F3218" w:rsidRDefault="002831A8" w:rsidP="0032124E">
            <w:r w:rsidRPr="002F3218">
              <w:rPr>
                <w:sz w:val="22"/>
                <w:szCs w:val="22"/>
              </w:rPr>
              <w:lastRenderedPageBreak/>
              <w:t xml:space="preserve">Положительное </w:t>
            </w:r>
            <w:r w:rsidRPr="002F3218">
              <w:rPr>
                <w:sz w:val="22"/>
                <w:szCs w:val="22"/>
              </w:rPr>
              <w:lastRenderedPageBreak/>
              <w:t>отношение и интерес к изучению математики, восприятие математики как части общечеловеческой культуры.</w:t>
            </w:r>
          </w:p>
        </w:tc>
        <w:tc>
          <w:tcPr>
            <w:tcW w:w="1207" w:type="pct"/>
          </w:tcPr>
          <w:p w:rsidR="002831A8" w:rsidRPr="002F3218" w:rsidRDefault="002831A8" w:rsidP="0032124E">
            <w:r w:rsidRPr="002F3218">
              <w:rPr>
                <w:sz w:val="22"/>
                <w:szCs w:val="22"/>
              </w:rPr>
              <w:lastRenderedPageBreak/>
              <w:t xml:space="preserve">Умение использовать изученные </w:t>
            </w:r>
            <w:r w:rsidRPr="002F3218">
              <w:rPr>
                <w:sz w:val="22"/>
                <w:szCs w:val="22"/>
              </w:rPr>
              <w:lastRenderedPageBreak/>
              <w:t>правила, способы действий, свойства объектов при выполнении учебных заданий, конструировать геометрические фигуры из заданных частей, устанавливать причинно-следственные связи, строить логическое рассуж</w:t>
            </w:r>
            <w:r>
              <w:rPr>
                <w:sz w:val="22"/>
                <w:szCs w:val="22"/>
              </w:rPr>
              <w:t>дение</w:t>
            </w:r>
          </w:p>
        </w:tc>
      </w:tr>
      <w:tr w:rsidR="002831A8" w:rsidRPr="002F3218" w:rsidTr="0032124E">
        <w:trPr>
          <w:trHeight w:val="20"/>
        </w:trPr>
        <w:tc>
          <w:tcPr>
            <w:tcW w:w="209" w:type="pct"/>
          </w:tcPr>
          <w:p w:rsidR="002831A8" w:rsidRPr="002F3218" w:rsidRDefault="002831A8" w:rsidP="0032124E">
            <w:r>
              <w:rPr>
                <w:sz w:val="22"/>
                <w:szCs w:val="22"/>
              </w:rPr>
              <w:lastRenderedPageBreak/>
              <w:t>34</w:t>
            </w:r>
          </w:p>
        </w:tc>
        <w:tc>
          <w:tcPr>
            <w:tcW w:w="247" w:type="pct"/>
            <w:gridSpan w:val="2"/>
          </w:tcPr>
          <w:p w:rsidR="002831A8" w:rsidRPr="002F3218" w:rsidRDefault="002831A8" w:rsidP="0032124E">
            <w:pPr>
              <w:rPr>
                <w:b/>
                <w:color w:val="993366"/>
              </w:rPr>
            </w:pPr>
          </w:p>
        </w:tc>
        <w:tc>
          <w:tcPr>
            <w:tcW w:w="523" w:type="pct"/>
            <w:gridSpan w:val="2"/>
          </w:tcPr>
          <w:p w:rsidR="002831A8" w:rsidRPr="002F3218" w:rsidRDefault="002831A8" w:rsidP="0032124E">
            <w:r w:rsidRPr="002F3218">
              <w:rPr>
                <w:sz w:val="22"/>
                <w:szCs w:val="22"/>
              </w:rPr>
              <w:t xml:space="preserve">Проверочная работа по теме «Наглядная </w:t>
            </w:r>
          </w:p>
          <w:p w:rsidR="002831A8" w:rsidRPr="002F3218" w:rsidRDefault="002831A8" w:rsidP="0032124E">
            <w:r w:rsidRPr="002F3218">
              <w:rPr>
                <w:sz w:val="22"/>
                <w:szCs w:val="22"/>
              </w:rPr>
              <w:t>геометрия».</w:t>
            </w:r>
          </w:p>
          <w:p w:rsidR="002831A8" w:rsidRPr="002F3218" w:rsidRDefault="002831A8" w:rsidP="0032124E"/>
        </w:tc>
        <w:tc>
          <w:tcPr>
            <w:tcW w:w="427" w:type="pct"/>
          </w:tcPr>
          <w:p w:rsidR="002831A8" w:rsidRPr="002F3218" w:rsidRDefault="002831A8" w:rsidP="0032124E">
            <w:r w:rsidRPr="002F3218">
              <w:rPr>
                <w:i/>
                <w:color w:val="000000"/>
                <w:sz w:val="22"/>
                <w:szCs w:val="22"/>
              </w:rPr>
              <w:t>Урок проверки и коррекции знаний и умений.</w:t>
            </w:r>
          </w:p>
        </w:tc>
        <w:tc>
          <w:tcPr>
            <w:tcW w:w="755" w:type="pct"/>
          </w:tcPr>
          <w:p w:rsidR="002831A8" w:rsidRPr="002F3218" w:rsidRDefault="002831A8" w:rsidP="0032124E">
            <w:r w:rsidRPr="002F3218">
              <w:rPr>
                <w:sz w:val="22"/>
                <w:szCs w:val="22"/>
              </w:rPr>
              <w:t>Определение уровня усвоения знаний, умений и навыков по изучаемой теме, формирование навыков контроля.</w:t>
            </w:r>
          </w:p>
        </w:tc>
        <w:tc>
          <w:tcPr>
            <w:tcW w:w="774" w:type="pct"/>
          </w:tcPr>
          <w:p w:rsidR="002831A8" w:rsidRPr="002F3218" w:rsidRDefault="002831A8" w:rsidP="0032124E">
            <w:r w:rsidRPr="002F3218">
              <w:rPr>
                <w:sz w:val="22"/>
                <w:szCs w:val="22"/>
              </w:rPr>
              <w:t>Знание признаков изученных геометрических фигур, умение чертить геометрические фигуры по заданным параметрам с помощью линейки, угольника, находить периметр четырехугольников, выполнять арифметические действия в пределах 20.</w:t>
            </w:r>
          </w:p>
        </w:tc>
        <w:tc>
          <w:tcPr>
            <w:tcW w:w="858" w:type="pct"/>
            <w:gridSpan w:val="2"/>
          </w:tcPr>
          <w:p w:rsidR="002831A8" w:rsidRPr="002F3218" w:rsidRDefault="002831A8" w:rsidP="0032124E">
            <w:r w:rsidRPr="002F3218">
              <w:rPr>
                <w:sz w:val="22"/>
                <w:szCs w:val="22"/>
              </w:rPr>
              <w:t>Ориентация на понимание причин личной успешности / неуспешности в освоении материала.</w:t>
            </w:r>
          </w:p>
        </w:tc>
        <w:tc>
          <w:tcPr>
            <w:tcW w:w="1207" w:type="pct"/>
          </w:tcPr>
          <w:p w:rsidR="002831A8" w:rsidRPr="002F3218" w:rsidRDefault="002831A8" w:rsidP="0032124E">
            <w:pPr>
              <w:rPr>
                <w:spacing w:val="-4"/>
              </w:rPr>
            </w:pPr>
            <w:r w:rsidRPr="002F3218">
              <w:rPr>
                <w:spacing w:val="-4"/>
                <w:sz w:val="22"/>
                <w:szCs w:val="22"/>
              </w:rPr>
              <w:t>Умение использовать изученные правила, способы действий, свойства объектов при выполнении учебных заданий, конструировать геометрические фигуры из заданных частей, устанавливать причинно-следственные связи, строить логическое рассуждение.</w:t>
            </w:r>
          </w:p>
        </w:tc>
      </w:tr>
      <w:tr w:rsidR="002831A8" w:rsidRPr="002F3218" w:rsidTr="0032124E">
        <w:trPr>
          <w:trHeight w:val="397"/>
        </w:trPr>
        <w:tc>
          <w:tcPr>
            <w:tcW w:w="5000" w:type="pct"/>
            <w:gridSpan w:val="11"/>
            <w:vAlign w:val="center"/>
          </w:tcPr>
          <w:p w:rsidR="002831A8" w:rsidRPr="002F3218" w:rsidRDefault="002831A8" w:rsidP="0032124E">
            <w:pPr>
              <w:jc w:val="center"/>
            </w:pPr>
            <w:r w:rsidRPr="002F3218">
              <w:rPr>
                <w:b/>
                <w:sz w:val="22"/>
                <w:szCs w:val="22"/>
              </w:rPr>
              <w:t>Вычисления в пределах 100</w:t>
            </w:r>
          </w:p>
        </w:tc>
      </w:tr>
      <w:tr w:rsidR="002831A8" w:rsidRPr="002F3218" w:rsidTr="0032124E">
        <w:trPr>
          <w:trHeight w:val="20"/>
        </w:trPr>
        <w:tc>
          <w:tcPr>
            <w:tcW w:w="209" w:type="pct"/>
          </w:tcPr>
          <w:p w:rsidR="002831A8" w:rsidRPr="002F3218" w:rsidRDefault="002831A8" w:rsidP="0032124E">
            <w:r>
              <w:rPr>
                <w:sz w:val="22"/>
                <w:szCs w:val="22"/>
              </w:rPr>
              <w:t>35</w:t>
            </w:r>
          </w:p>
        </w:tc>
        <w:tc>
          <w:tcPr>
            <w:tcW w:w="197" w:type="pct"/>
          </w:tcPr>
          <w:p w:rsidR="002831A8" w:rsidRPr="002F3218" w:rsidRDefault="002831A8" w:rsidP="0032124E">
            <w:pPr>
              <w:rPr>
                <w:b/>
                <w:color w:val="FF0000"/>
              </w:rPr>
            </w:pPr>
          </w:p>
        </w:tc>
        <w:tc>
          <w:tcPr>
            <w:tcW w:w="573" w:type="pct"/>
            <w:gridSpan w:val="3"/>
          </w:tcPr>
          <w:p w:rsidR="002831A8" w:rsidRPr="002F3218" w:rsidRDefault="002831A8" w:rsidP="0032124E">
            <w:r w:rsidRPr="002F3218">
              <w:rPr>
                <w:sz w:val="22"/>
                <w:szCs w:val="22"/>
              </w:rPr>
              <w:t>Складываем и вычитаем по разрядам.</w:t>
            </w:r>
          </w:p>
          <w:p w:rsidR="002831A8" w:rsidRPr="002F3218" w:rsidRDefault="002831A8" w:rsidP="0032124E"/>
        </w:tc>
        <w:tc>
          <w:tcPr>
            <w:tcW w:w="427" w:type="pct"/>
          </w:tcPr>
          <w:p w:rsidR="002831A8" w:rsidRPr="002F3218" w:rsidRDefault="002831A8" w:rsidP="0032124E">
            <w:pPr>
              <w:rPr>
                <w:color w:val="000000"/>
              </w:rPr>
            </w:pPr>
            <w:r w:rsidRPr="002F3218">
              <w:rPr>
                <w:i/>
                <w:color w:val="000000"/>
                <w:sz w:val="22"/>
                <w:szCs w:val="22"/>
              </w:rPr>
              <w:t>Урок ознакомления с новым материалом.</w:t>
            </w:r>
          </w:p>
        </w:tc>
        <w:tc>
          <w:tcPr>
            <w:tcW w:w="755" w:type="pct"/>
          </w:tcPr>
          <w:p w:rsidR="002831A8" w:rsidRPr="002F3218" w:rsidRDefault="002831A8" w:rsidP="0032124E">
            <w:pPr>
              <w:rPr>
                <w:color w:val="0000FF"/>
              </w:rPr>
            </w:pPr>
            <w:r w:rsidRPr="002F3218">
              <w:rPr>
                <w:color w:val="000000"/>
                <w:sz w:val="22"/>
                <w:szCs w:val="22"/>
              </w:rPr>
              <w:t xml:space="preserve">Знакомство с понятием «разряд». Повторение: сложение и вычитание двузначных чисел без перехода через десяток. Знакомство с формой записи вычислений </w:t>
            </w:r>
            <w:r w:rsidRPr="002F3218">
              <w:rPr>
                <w:color w:val="000000"/>
                <w:sz w:val="22"/>
                <w:szCs w:val="22"/>
              </w:rPr>
              <w:lastRenderedPageBreak/>
              <w:t xml:space="preserve">столбиком. </w:t>
            </w:r>
          </w:p>
        </w:tc>
        <w:tc>
          <w:tcPr>
            <w:tcW w:w="774" w:type="pct"/>
          </w:tcPr>
          <w:p w:rsidR="002831A8" w:rsidRPr="002F3218" w:rsidRDefault="002831A8" w:rsidP="0032124E">
            <w:r w:rsidRPr="002F3218">
              <w:rPr>
                <w:sz w:val="22"/>
                <w:szCs w:val="22"/>
              </w:rPr>
              <w:lastRenderedPageBreak/>
              <w:t>Знание письменных приемов сложения и вычитания двузначных чисел.</w:t>
            </w:r>
          </w:p>
        </w:tc>
        <w:tc>
          <w:tcPr>
            <w:tcW w:w="858" w:type="pct"/>
            <w:gridSpan w:val="2"/>
          </w:tcPr>
          <w:p w:rsidR="002831A8" w:rsidRPr="002F3218" w:rsidRDefault="002831A8" w:rsidP="0032124E">
            <w:r w:rsidRPr="002F3218">
              <w:rPr>
                <w:sz w:val="22"/>
                <w:szCs w:val="22"/>
              </w:rPr>
              <w:t>Положительное отношение и интерес к изучению математики.</w:t>
            </w:r>
          </w:p>
        </w:tc>
        <w:tc>
          <w:tcPr>
            <w:tcW w:w="1207" w:type="pct"/>
          </w:tcPr>
          <w:p w:rsidR="002831A8" w:rsidRPr="002F3218" w:rsidRDefault="002831A8" w:rsidP="0032124E">
            <w:pPr>
              <w:rPr>
                <w:spacing w:val="2"/>
              </w:rPr>
            </w:pPr>
            <w:r w:rsidRPr="002F3218">
              <w:rPr>
                <w:spacing w:val="2"/>
                <w:sz w:val="22"/>
                <w:szCs w:val="22"/>
              </w:rPr>
              <w:t>Умение использовать изученные правила, способы действий, приёмы вычислений, свойства объектов при выполнении учебных заданий, учитывать ориентиры, данные учителем, при освоении нового учебного материала, устанавливать закономерности и использовать их при выполнении заданий.</w:t>
            </w:r>
          </w:p>
        </w:tc>
      </w:tr>
      <w:tr w:rsidR="002831A8" w:rsidRPr="002F3218" w:rsidTr="0032124E">
        <w:trPr>
          <w:trHeight w:val="20"/>
        </w:trPr>
        <w:tc>
          <w:tcPr>
            <w:tcW w:w="209" w:type="pct"/>
          </w:tcPr>
          <w:p w:rsidR="002831A8" w:rsidRPr="002F3218" w:rsidRDefault="002831A8" w:rsidP="0032124E">
            <w:r>
              <w:rPr>
                <w:sz w:val="22"/>
                <w:szCs w:val="22"/>
              </w:rPr>
              <w:lastRenderedPageBreak/>
              <w:t>35</w:t>
            </w:r>
          </w:p>
        </w:tc>
        <w:tc>
          <w:tcPr>
            <w:tcW w:w="197" w:type="pct"/>
          </w:tcPr>
          <w:p w:rsidR="002831A8" w:rsidRPr="002F3218" w:rsidRDefault="002831A8" w:rsidP="0032124E">
            <w:pPr>
              <w:rPr>
                <w:b/>
                <w:color w:val="008080"/>
              </w:rPr>
            </w:pPr>
          </w:p>
        </w:tc>
        <w:tc>
          <w:tcPr>
            <w:tcW w:w="573" w:type="pct"/>
            <w:gridSpan w:val="3"/>
          </w:tcPr>
          <w:p w:rsidR="002831A8" w:rsidRPr="002F3218" w:rsidRDefault="002831A8" w:rsidP="0032124E">
            <w:r w:rsidRPr="002F3218">
              <w:rPr>
                <w:sz w:val="22"/>
                <w:szCs w:val="22"/>
              </w:rPr>
              <w:t>Тренируемся в вычислениях. Сложение и вычитание двузначных чисел.</w:t>
            </w:r>
          </w:p>
          <w:p w:rsidR="002831A8" w:rsidRPr="002F3218" w:rsidRDefault="002831A8" w:rsidP="0032124E"/>
        </w:tc>
        <w:tc>
          <w:tcPr>
            <w:tcW w:w="427" w:type="pct"/>
          </w:tcPr>
          <w:p w:rsidR="002831A8" w:rsidRPr="002F3218" w:rsidRDefault="002831A8" w:rsidP="0032124E">
            <w:pPr>
              <w:rPr>
                <w:color w:val="000000"/>
              </w:rPr>
            </w:pPr>
            <w:r w:rsidRPr="002F3218">
              <w:rPr>
                <w:i/>
                <w:color w:val="000000"/>
                <w:sz w:val="22"/>
                <w:szCs w:val="22"/>
              </w:rPr>
              <w:t>Урок закрепления изучен-ного.</w:t>
            </w:r>
          </w:p>
        </w:tc>
        <w:tc>
          <w:tcPr>
            <w:tcW w:w="755" w:type="pct"/>
          </w:tcPr>
          <w:p w:rsidR="002831A8" w:rsidRPr="002F3218" w:rsidRDefault="002831A8" w:rsidP="0032124E">
            <w:pPr>
              <w:rPr>
                <w:color w:val="000000"/>
              </w:rPr>
            </w:pPr>
            <w:r w:rsidRPr="002F3218">
              <w:rPr>
                <w:color w:val="000000"/>
                <w:sz w:val="22"/>
                <w:szCs w:val="22"/>
              </w:rPr>
              <w:t xml:space="preserve">Продолжение формирования умения </w:t>
            </w:r>
            <w:r w:rsidRPr="002F3218">
              <w:rPr>
                <w:sz w:val="22"/>
                <w:szCs w:val="22"/>
              </w:rPr>
              <w:t>выполнять сложение и вычитание</w:t>
            </w:r>
            <w:r w:rsidRPr="002F3218">
              <w:rPr>
                <w:color w:val="000000"/>
                <w:sz w:val="22"/>
                <w:szCs w:val="22"/>
              </w:rPr>
              <w:t xml:space="preserve"> двузначных чисел без перехода через </w:t>
            </w:r>
          </w:p>
          <w:p w:rsidR="002831A8" w:rsidRPr="002F3218" w:rsidRDefault="002831A8" w:rsidP="0032124E">
            <w:pPr>
              <w:rPr>
                <w:color w:val="0000FF"/>
              </w:rPr>
            </w:pPr>
            <w:r w:rsidRPr="002F3218">
              <w:rPr>
                <w:color w:val="000000"/>
                <w:sz w:val="22"/>
                <w:szCs w:val="22"/>
              </w:rPr>
              <w:t>десяток.</w:t>
            </w:r>
          </w:p>
        </w:tc>
        <w:tc>
          <w:tcPr>
            <w:tcW w:w="774" w:type="pct"/>
          </w:tcPr>
          <w:p w:rsidR="002831A8" w:rsidRPr="002F3218" w:rsidRDefault="002831A8" w:rsidP="0032124E">
            <w:r w:rsidRPr="002F3218">
              <w:rPr>
                <w:sz w:val="22"/>
                <w:szCs w:val="22"/>
              </w:rPr>
              <w:t>Знание письменных приемов сложения и вычитания двузначных чисел.</w:t>
            </w:r>
          </w:p>
        </w:tc>
        <w:tc>
          <w:tcPr>
            <w:tcW w:w="858" w:type="pct"/>
            <w:gridSpan w:val="2"/>
          </w:tcPr>
          <w:p w:rsidR="002831A8" w:rsidRPr="002F3218" w:rsidRDefault="002831A8" w:rsidP="0032124E">
            <w:r w:rsidRPr="002F3218">
              <w:rPr>
                <w:sz w:val="22"/>
                <w:szCs w:val="22"/>
              </w:rPr>
              <w:t>Положительное отношение и интерес к изучению математики.</w:t>
            </w:r>
          </w:p>
        </w:tc>
        <w:tc>
          <w:tcPr>
            <w:tcW w:w="1207" w:type="pct"/>
          </w:tcPr>
          <w:p w:rsidR="002831A8" w:rsidRPr="002F3218" w:rsidRDefault="002831A8" w:rsidP="0032124E">
            <w:pPr>
              <w:rPr>
                <w:spacing w:val="2"/>
              </w:rPr>
            </w:pPr>
            <w:r w:rsidRPr="002F3218">
              <w:rPr>
                <w:spacing w:val="2"/>
                <w:sz w:val="22"/>
                <w:szCs w:val="22"/>
              </w:rPr>
              <w:t>Умение использовать изученные правила, способы действий, приёмы вычислений, свойства объектов при выполнении учебных заданий, учитывать ориентиры, данные учителем, при освоении нового учебного материала, устанавливать закономерности и использовать их при выполнении заданий.</w:t>
            </w:r>
          </w:p>
        </w:tc>
      </w:tr>
      <w:tr w:rsidR="002831A8" w:rsidRPr="002F3218" w:rsidTr="0032124E">
        <w:trPr>
          <w:trHeight w:val="20"/>
        </w:trPr>
        <w:tc>
          <w:tcPr>
            <w:tcW w:w="209" w:type="pct"/>
          </w:tcPr>
          <w:p w:rsidR="002831A8" w:rsidRPr="002F3218" w:rsidRDefault="002831A8" w:rsidP="0032124E">
            <w:r>
              <w:rPr>
                <w:sz w:val="22"/>
                <w:szCs w:val="22"/>
              </w:rPr>
              <w:t>36</w:t>
            </w:r>
          </w:p>
        </w:tc>
        <w:tc>
          <w:tcPr>
            <w:tcW w:w="197" w:type="pct"/>
          </w:tcPr>
          <w:p w:rsidR="002831A8" w:rsidRPr="002F3218" w:rsidRDefault="002831A8" w:rsidP="0032124E">
            <w:pPr>
              <w:rPr>
                <w:b/>
                <w:color w:val="008080"/>
              </w:rPr>
            </w:pPr>
          </w:p>
        </w:tc>
        <w:tc>
          <w:tcPr>
            <w:tcW w:w="573" w:type="pct"/>
            <w:gridSpan w:val="3"/>
          </w:tcPr>
          <w:p w:rsidR="002831A8" w:rsidRPr="002F3218" w:rsidRDefault="002831A8" w:rsidP="0032124E">
            <w:r w:rsidRPr="002F3218">
              <w:rPr>
                <w:sz w:val="22"/>
                <w:szCs w:val="22"/>
              </w:rPr>
              <w:t>Переходим через разряд. Сложение двузначных чисел с переходом через десяток.</w:t>
            </w:r>
          </w:p>
          <w:p w:rsidR="002831A8" w:rsidRPr="002F3218" w:rsidRDefault="002831A8" w:rsidP="0032124E"/>
        </w:tc>
        <w:tc>
          <w:tcPr>
            <w:tcW w:w="427" w:type="pct"/>
          </w:tcPr>
          <w:p w:rsidR="002831A8" w:rsidRPr="002F3218" w:rsidRDefault="002831A8" w:rsidP="0032124E">
            <w:pPr>
              <w:rPr>
                <w:color w:val="000000"/>
              </w:rPr>
            </w:pPr>
            <w:r w:rsidRPr="002F3218">
              <w:rPr>
                <w:i/>
                <w:color w:val="000000"/>
                <w:sz w:val="22"/>
                <w:szCs w:val="22"/>
              </w:rPr>
              <w:t>Урок ознакомления с новым материалом.</w:t>
            </w:r>
          </w:p>
        </w:tc>
        <w:tc>
          <w:tcPr>
            <w:tcW w:w="755" w:type="pct"/>
          </w:tcPr>
          <w:p w:rsidR="002831A8" w:rsidRPr="002F3218" w:rsidRDefault="002831A8" w:rsidP="0032124E">
            <w:pPr>
              <w:rPr>
                <w:color w:val="0000FF"/>
              </w:rPr>
            </w:pPr>
            <w:r w:rsidRPr="002F3218">
              <w:rPr>
                <w:color w:val="000000"/>
                <w:sz w:val="22"/>
                <w:szCs w:val="22"/>
              </w:rPr>
              <w:t xml:space="preserve">Формирование умения </w:t>
            </w:r>
            <w:r w:rsidRPr="002F3218">
              <w:rPr>
                <w:sz w:val="22"/>
                <w:szCs w:val="22"/>
              </w:rPr>
              <w:t xml:space="preserve">выполнять сложение </w:t>
            </w:r>
            <w:r w:rsidRPr="002F3218">
              <w:rPr>
                <w:color w:val="000000"/>
                <w:sz w:val="22"/>
                <w:szCs w:val="22"/>
              </w:rPr>
              <w:t>двузначных чисел с переходом через десяток.</w:t>
            </w:r>
          </w:p>
        </w:tc>
        <w:tc>
          <w:tcPr>
            <w:tcW w:w="774" w:type="pct"/>
          </w:tcPr>
          <w:p w:rsidR="002831A8" w:rsidRPr="002F3218" w:rsidRDefault="002831A8" w:rsidP="0032124E">
            <w:r w:rsidRPr="002F3218">
              <w:rPr>
                <w:sz w:val="22"/>
                <w:szCs w:val="22"/>
              </w:rPr>
              <w:t>Знание письменных приемов сложения и вычитания двузначных чисел.</w:t>
            </w:r>
          </w:p>
        </w:tc>
        <w:tc>
          <w:tcPr>
            <w:tcW w:w="858" w:type="pct"/>
            <w:gridSpan w:val="2"/>
          </w:tcPr>
          <w:p w:rsidR="002831A8" w:rsidRPr="002F3218" w:rsidRDefault="002831A8" w:rsidP="0032124E">
            <w:r w:rsidRPr="002F3218">
              <w:rPr>
                <w:sz w:val="22"/>
                <w:szCs w:val="22"/>
              </w:rPr>
              <w:t>Положительное отношение и интерес к изучению математики.</w:t>
            </w:r>
          </w:p>
        </w:tc>
        <w:tc>
          <w:tcPr>
            <w:tcW w:w="1207" w:type="pct"/>
          </w:tcPr>
          <w:p w:rsidR="002831A8" w:rsidRPr="002F3218" w:rsidRDefault="002831A8" w:rsidP="0032124E">
            <w:pPr>
              <w:rPr>
                <w:spacing w:val="2"/>
              </w:rPr>
            </w:pPr>
            <w:r w:rsidRPr="002F3218">
              <w:rPr>
                <w:spacing w:val="2"/>
                <w:sz w:val="22"/>
                <w:szCs w:val="22"/>
              </w:rPr>
              <w:t>Умение использовать изученные правила, способы действий, приёмы вычислений, свойства объектов при выполнении учебных заданий, учитывать ориентиры, данные учителем, при освоении нового учебного материала, устанавливать закономерности и использовать их при выполнении заданий.</w:t>
            </w:r>
          </w:p>
        </w:tc>
      </w:tr>
      <w:tr w:rsidR="002831A8" w:rsidRPr="002F3218" w:rsidTr="0032124E">
        <w:trPr>
          <w:trHeight w:val="20"/>
        </w:trPr>
        <w:tc>
          <w:tcPr>
            <w:tcW w:w="209" w:type="pct"/>
          </w:tcPr>
          <w:p w:rsidR="002831A8" w:rsidRPr="002F3218" w:rsidRDefault="002831A8" w:rsidP="0032124E">
            <w:r>
              <w:rPr>
                <w:sz w:val="22"/>
                <w:szCs w:val="22"/>
              </w:rPr>
              <w:t>37</w:t>
            </w:r>
          </w:p>
        </w:tc>
        <w:tc>
          <w:tcPr>
            <w:tcW w:w="197" w:type="pct"/>
          </w:tcPr>
          <w:p w:rsidR="002831A8" w:rsidRPr="002F3218" w:rsidRDefault="002831A8" w:rsidP="0032124E">
            <w:pPr>
              <w:rPr>
                <w:b/>
                <w:color w:val="008080"/>
              </w:rPr>
            </w:pPr>
          </w:p>
        </w:tc>
        <w:tc>
          <w:tcPr>
            <w:tcW w:w="573" w:type="pct"/>
            <w:gridSpan w:val="3"/>
          </w:tcPr>
          <w:p w:rsidR="002831A8" w:rsidRPr="002F3218" w:rsidRDefault="002831A8" w:rsidP="0032124E">
            <w:r w:rsidRPr="002F3218">
              <w:rPr>
                <w:sz w:val="22"/>
                <w:szCs w:val="22"/>
              </w:rPr>
              <w:t>Складываем двузначные числа.</w:t>
            </w:r>
          </w:p>
          <w:p w:rsidR="002831A8" w:rsidRPr="002F3218" w:rsidRDefault="002831A8" w:rsidP="0032124E"/>
        </w:tc>
        <w:tc>
          <w:tcPr>
            <w:tcW w:w="427" w:type="pct"/>
          </w:tcPr>
          <w:p w:rsidR="002831A8" w:rsidRPr="002F3218" w:rsidRDefault="002831A8" w:rsidP="0032124E">
            <w:pPr>
              <w:rPr>
                <w:color w:val="000000"/>
              </w:rPr>
            </w:pPr>
            <w:r w:rsidRPr="002F3218">
              <w:rPr>
                <w:i/>
                <w:color w:val="000000"/>
                <w:sz w:val="22"/>
                <w:szCs w:val="22"/>
              </w:rPr>
              <w:t>Урок закрепления изучен-ного.</w:t>
            </w:r>
          </w:p>
        </w:tc>
        <w:tc>
          <w:tcPr>
            <w:tcW w:w="755" w:type="pct"/>
          </w:tcPr>
          <w:p w:rsidR="002831A8" w:rsidRPr="002F3218" w:rsidRDefault="002831A8" w:rsidP="0032124E">
            <w:pPr>
              <w:rPr>
                <w:color w:val="0000FF"/>
              </w:rPr>
            </w:pPr>
            <w:r w:rsidRPr="002F3218">
              <w:rPr>
                <w:color w:val="000000"/>
                <w:sz w:val="22"/>
                <w:szCs w:val="22"/>
              </w:rPr>
              <w:t xml:space="preserve">Формирование умения </w:t>
            </w:r>
            <w:r w:rsidRPr="002F3218">
              <w:rPr>
                <w:sz w:val="22"/>
                <w:szCs w:val="22"/>
              </w:rPr>
              <w:t xml:space="preserve">выполнять сложение </w:t>
            </w:r>
            <w:r w:rsidRPr="002F3218">
              <w:rPr>
                <w:color w:val="000000"/>
                <w:sz w:val="22"/>
                <w:szCs w:val="22"/>
              </w:rPr>
              <w:t>двузначных чисел с переходом через десяток.</w:t>
            </w:r>
          </w:p>
        </w:tc>
        <w:tc>
          <w:tcPr>
            <w:tcW w:w="774" w:type="pct"/>
          </w:tcPr>
          <w:p w:rsidR="002831A8" w:rsidRPr="002F3218" w:rsidRDefault="002831A8" w:rsidP="0032124E">
            <w:r w:rsidRPr="002F3218">
              <w:rPr>
                <w:sz w:val="22"/>
                <w:szCs w:val="22"/>
              </w:rPr>
              <w:t>Знание письменных приемов сложения и вычитания двузначных чисел.</w:t>
            </w:r>
          </w:p>
        </w:tc>
        <w:tc>
          <w:tcPr>
            <w:tcW w:w="858" w:type="pct"/>
            <w:gridSpan w:val="2"/>
          </w:tcPr>
          <w:p w:rsidR="002831A8" w:rsidRPr="002F3218" w:rsidRDefault="002831A8" w:rsidP="0032124E">
            <w:r w:rsidRPr="002F3218">
              <w:rPr>
                <w:sz w:val="22"/>
                <w:szCs w:val="22"/>
              </w:rPr>
              <w:t>Положительное отношение и интерес к изучению математики.</w:t>
            </w:r>
          </w:p>
        </w:tc>
        <w:tc>
          <w:tcPr>
            <w:tcW w:w="1207" w:type="pct"/>
          </w:tcPr>
          <w:p w:rsidR="002831A8" w:rsidRPr="002F3218" w:rsidRDefault="002831A8" w:rsidP="0032124E">
            <w:pPr>
              <w:rPr>
                <w:spacing w:val="2"/>
              </w:rPr>
            </w:pPr>
            <w:r w:rsidRPr="002F3218">
              <w:rPr>
                <w:spacing w:val="2"/>
                <w:sz w:val="22"/>
                <w:szCs w:val="22"/>
              </w:rPr>
              <w:t>Умение использовать изученные правила, способы действий, приёмы вычислений, свойства объектов при выполнении учебных заданий, учитывать ориентиры, данные учителем, при освоении нового учебного материала, устанавливать закономерности и использовать их при выполнении заданий.</w:t>
            </w:r>
          </w:p>
        </w:tc>
      </w:tr>
      <w:tr w:rsidR="002831A8" w:rsidRPr="002F3218" w:rsidTr="0032124E">
        <w:trPr>
          <w:trHeight w:val="20"/>
        </w:trPr>
        <w:tc>
          <w:tcPr>
            <w:tcW w:w="209" w:type="pct"/>
          </w:tcPr>
          <w:p w:rsidR="002831A8" w:rsidRPr="002F3218" w:rsidRDefault="002831A8" w:rsidP="0032124E">
            <w:r>
              <w:rPr>
                <w:sz w:val="22"/>
                <w:szCs w:val="22"/>
              </w:rPr>
              <w:t>38</w:t>
            </w:r>
          </w:p>
        </w:tc>
        <w:tc>
          <w:tcPr>
            <w:tcW w:w="197" w:type="pct"/>
          </w:tcPr>
          <w:p w:rsidR="002831A8" w:rsidRPr="002F3218" w:rsidRDefault="002831A8" w:rsidP="0032124E">
            <w:pPr>
              <w:rPr>
                <w:b/>
                <w:color w:val="0000FF"/>
              </w:rPr>
            </w:pPr>
          </w:p>
        </w:tc>
        <w:tc>
          <w:tcPr>
            <w:tcW w:w="573" w:type="pct"/>
            <w:gridSpan w:val="3"/>
          </w:tcPr>
          <w:p w:rsidR="002831A8" w:rsidRPr="002F3218" w:rsidRDefault="002831A8" w:rsidP="0032124E">
            <w:r w:rsidRPr="002F3218">
              <w:rPr>
                <w:sz w:val="22"/>
                <w:szCs w:val="22"/>
              </w:rPr>
              <w:t xml:space="preserve">Решаем задачи. Составление краткой записи к условию </w:t>
            </w:r>
            <w:r w:rsidRPr="002F3218">
              <w:rPr>
                <w:sz w:val="22"/>
                <w:szCs w:val="22"/>
              </w:rPr>
              <w:lastRenderedPageBreak/>
              <w:t>задачи.</w:t>
            </w:r>
          </w:p>
          <w:p w:rsidR="002831A8" w:rsidRPr="002F3218" w:rsidRDefault="002831A8" w:rsidP="0032124E">
            <w:pPr>
              <w:rPr>
                <w:b/>
              </w:rPr>
            </w:pPr>
          </w:p>
        </w:tc>
        <w:tc>
          <w:tcPr>
            <w:tcW w:w="427" w:type="pct"/>
          </w:tcPr>
          <w:p w:rsidR="002831A8" w:rsidRPr="002F3218" w:rsidRDefault="002831A8" w:rsidP="0032124E">
            <w:r w:rsidRPr="002F3218">
              <w:rPr>
                <w:i/>
                <w:sz w:val="22"/>
                <w:szCs w:val="22"/>
              </w:rPr>
              <w:lastRenderedPageBreak/>
              <w:t>Комбинированный урок.</w:t>
            </w:r>
          </w:p>
        </w:tc>
        <w:tc>
          <w:tcPr>
            <w:tcW w:w="755" w:type="pct"/>
          </w:tcPr>
          <w:p w:rsidR="002831A8" w:rsidRPr="002F3218" w:rsidRDefault="002831A8" w:rsidP="0032124E">
            <w:pPr>
              <w:rPr>
                <w:color w:val="000000"/>
              </w:rPr>
            </w:pPr>
            <w:r w:rsidRPr="002F3218">
              <w:rPr>
                <w:sz w:val="22"/>
                <w:szCs w:val="22"/>
              </w:rPr>
              <w:t xml:space="preserve">Формирование умений составлять краткую запись по условию задачи, использовать схемы </w:t>
            </w:r>
            <w:r w:rsidRPr="002F3218">
              <w:rPr>
                <w:sz w:val="22"/>
                <w:szCs w:val="22"/>
              </w:rPr>
              <w:lastRenderedPageBreak/>
              <w:t>для решения текстовых задач.</w:t>
            </w:r>
            <w:r w:rsidRPr="002F3218">
              <w:rPr>
                <w:color w:val="FF0000"/>
                <w:sz w:val="22"/>
                <w:szCs w:val="22"/>
              </w:rPr>
              <w:t xml:space="preserve"> </w:t>
            </w:r>
            <w:r w:rsidRPr="002F3218">
              <w:rPr>
                <w:color w:val="000000"/>
                <w:sz w:val="22"/>
                <w:szCs w:val="22"/>
              </w:rPr>
              <w:t xml:space="preserve">Формирование умения </w:t>
            </w:r>
            <w:r w:rsidRPr="002F3218">
              <w:rPr>
                <w:sz w:val="22"/>
                <w:szCs w:val="22"/>
              </w:rPr>
              <w:t xml:space="preserve">выполнять сложение </w:t>
            </w:r>
            <w:r w:rsidRPr="002F3218">
              <w:rPr>
                <w:color w:val="000000"/>
                <w:sz w:val="22"/>
                <w:szCs w:val="22"/>
              </w:rPr>
              <w:t xml:space="preserve">двузначных чисел с переходом через </w:t>
            </w:r>
          </w:p>
          <w:p w:rsidR="002831A8" w:rsidRPr="002F3218" w:rsidRDefault="002831A8" w:rsidP="0032124E">
            <w:pPr>
              <w:rPr>
                <w:color w:val="FF0000"/>
              </w:rPr>
            </w:pPr>
            <w:r w:rsidRPr="002F3218">
              <w:rPr>
                <w:color w:val="000000"/>
                <w:sz w:val="22"/>
                <w:szCs w:val="22"/>
              </w:rPr>
              <w:t>десяток.</w:t>
            </w:r>
          </w:p>
        </w:tc>
        <w:tc>
          <w:tcPr>
            <w:tcW w:w="774" w:type="pct"/>
          </w:tcPr>
          <w:p w:rsidR="002831A8" w:rsidRPr="002F3218" w:rsidRDefault="002831A8" w:rsidP="0032124E">
            <w:r w:rsidRPr="002F3218">
              <w:rPr>
                <w:sz w:val="22"/>
                <w:szCs w:val="22"/>
              </w:rPr>
              <w:lastRenderedPageBreak/>
              <w:t xml:space="preserve">Умение составлять краткую запись и схему к условию простой текстовой задачи, решать </w:t>
            </w:r>
            <w:r w:rsidRPr="002F3218">
              <w:rPr>
                <w:sz w:val="22"/>
                <w:szCs w:val="22"/>
              </w:rPr>
              <w:lastRenderedPageBreak/>
              <w:t>задачу с опорой на краткую запись или схему, записывать решение задачи, формулировать ответ.</w:t>
            </w:r>
          </w:p>
        </w:tc>
        <w:tc>
          <w:tcPr>
            <w:tcW w:w="858" w:type="pct"/>
            <w:gridSpan w:val="2"/>
          </w:tcPr>
          <w:p w:rsidR="002831A8" w:rsidRPr="002F3218" w:rsidRDefault="002831A8" w:rsidP="0032124E">
            <w:r w:rsidRPr="002F3218">
              <w:rPr>
                <w:sz w:val="22"/>
                <w:szCs w:val="22"/>
              </w:rPr>
              <w:lastRenderedPageBreak/>
              <w:t>Положительное отношение и интерес к изучению математики.</w:t>
            </w:r>
          </w:p>
        </w:tc>
        <w:tc>
          <w:tcPr>
            <w:tcW w:w="1207" w:type="pct"/>
          </w:tcPr>
          <w:p w:rsidR="002831A8" w:rsidRPr="002F3218" w:rsidRDefault="002831A8" w:rsidP="0032124E">
            <w:r w:rsidRPr="002F3218">
              <w:rPr>
                <w:sz w:val="22"/>
                <w:szCs w:val="22"/>
              </w:rPr>
              <w:t xml:space="preserve">Умение устанавливать закономерности и использовать их при выполнении заданий, использовать изученные правила, способы действий, приёмы </w:t>
            </w:r>
            <w:r w:rsidRPr="002F3218">
              <w:rPr>
                <w:sz w:val="22"/>
                <w:szCs w:val="22"/>
              </w:rPr>
              <w:lastRenderedPageBreak/>
              <w:t>вычислений, самостоятельно планировать собственную вычислительную деятельность и действия, необходимые для решения задачи, выделять существенное и несущественное в тексте задачи, составлять краткую запись условия задачи.</w:t>
            </w:r>
          </w:p>
        </w:tc>
      </w:tr>
      <w:tr w:rsidR="002831A8" w:rsidRPr="002F3218" w:rsidTr="0032124E">
        <w:trPr>
          <w:trHeight w:val="20"/>
        </w:trPr>
        <w:tc>
          <w:tcPr>
            <w:tcW w:w="209" w:type="pct"/>
          </w:tcPr>
          <w:p w:rsidR="002831A8" w:rsidRPr="002F3218" w:rsidRDefault="002831A8" w:rsidP="0032124E">
            <w:r>
              <w:rPr>
                <w:sz w:val="22"/>
                <w:szCs w:val="22"/>
              </w:rPr>
              <w:lastRenderedPageBreak/>
              <w:t>39</w:t>
            </w:r>
          </w:p>
        </w:tc>
        <w:tc>
          <w:tcPr>
            <w:tcW w:w="197" w:type="pct"/>
          </w:tcPr>
          <w:p w:rsidR="002831A8" w:rsidRPr="002F3218" w:rsidRDefault="002831A8" w:rsidP="0032124E">
            <w:pPr>
              <w:rPr>
                <w:b/>
                <w:color w:val="008080"/>
              </w:rPr>
            </w:pPr>
          </w:p>
        </w:tc>
        <w:tc>
          <w:tcPr>
            <w:tcW w:w="573" w:type="pct"/>
            <w:gridSpan w:val="3"/>
          </w:tcPr>
          <w:p w:rsidR="002831A8" w:rsidRPr="002F3218" w:rsidRDefault="002831A8" w:rsidP="0032124E">
            <w:r w:rsidRPr="002F3218">
              <w:rPr>
                <w:sz w:val="22"/>
                <w:szCs w:val="22"/>
              </w:rPr>
              <w:t xml:space="preserve">Дополняем до десятка. </w:t>
            </w:r>
          </w:p>
          <w:p w:rsidR="002831A8" w:rsidRPr="002F3218" w:rsidRDefault="002831A8" w:rsidP="0032124E"/>
        </w:tc>
        <w:tc>
          <w:tcPr>
            <w:tcW w:w="427" w:type="pct"/>
          </w:tcPr>
          <w:p w:rsidR="002831A8" w:rsidRPr="002F3218" w:rsidRDefault="002831A8" w:rsidP="0032124E">
            <w:pPr>
              <w:rPr>
                <w:color w:val="000000"/>
              </w:rPr>
            </w:pPr>
            <w:r w:rsidRPr="002F3218">
              <w:rPr>
                <w:i/>
                <w:color w:val="000000"/>
                <w:sz w:val="22"/>
                <w:szCs w:val="22"/>
              </w:rPr>
              <w:t>Урок ознакомления с новым материалом.</w:t>
            </w:r>
          </w:p>
        </w:tc>
        <w:tc>
          <w:tcPr>
            <w:tcW w:w="755" w:type="pct"/>
          </w:tcPr>
          <w:p w:rsidR="002831A8" w:rsidRPr="002F3218" w:rsidRDefault="002831A8" w:rsidP="0032124E">
            <w:pPr>
              <w:rPr>
                <w:color w:val="000000"/>
              </w:rPr>
            </w:pPr>
            <w:r w:rsidRPr="002F3218">
              <w:rPr>
                <w:color w:val="000000"/>
                <w:sz w:val="22"/>
                <w:szCs w:val="22"/>
              </w:rPr>
              <w:t>Знакомство с рациональным способом сложения чисел с переходом через десяток.</w:t>
            </w:r>
          </w:p>
        </w:tc>
        <w:tc>
          <w:tcPr>
            <w:tcW w:w="774" w:type="pct"/>
          </w:tcPr>
          <w:p w:rsidR="002831A8" w:rsidRPr="002F3218" w:rsidRDefault="002831A8" w:rsidP="0032124E">
            <w:r w:rsidRPr="002F3218">
              <w:rPr>
                <w:sz w:val="22"/>
                <w:szCs w:val="22"/>
              </w:rPr>
              <w:t>Умение складывать двузначные числа, используя прием дополнения до десятка.</w:t>
            </w:r>
          </w:p>
        </w:tc>
        <w:tc>
          <w:tcPr>
            <w:tcW w:w="858" w:type="pct"/>
            <w:gridSpan w:val="2"/>
          </w:tcPr>
          <w:p w:rsidR="002831A8" w:rsidRPr="002F3218" w:rsidRDefault="002831A8" w:rsidP="0032124E">
            <w:r w:rsidRPr="002F3218">
              <w:rPr>
                <w:sz w:val="22"/>
                <w:szCs w:val="22"/>
              </w:rPr>
              <w:t>Положительное отношение и интерес к изучению математики.</w:t>
            </w:r>
          </w:p>
        </w:tc>
        <w:tc>
          <w:tcPr>
            <w:tcW w:w="1207" w:type="pct"/>
          </w:tcPr>
          <w:p w:rsidR="002831A8" w:rsidRPr="002F3218" w:rsidRDefault="002831A8" w:rsidP="0032124E">
            <w:pPr>
              <w:rPr>
                <w:spacing w:val="2"/>
              </w:rPr>
            </w:pPr>
            <w:r w:rsidRPr="002F3218">
              <w:rPr>
                <w:spacing w:val="2"/>
                <w:sz w:val="22"/>
                <w:szCs w:val="22"/>
              </w:rPr>
              <w:t>Умение использовать изученные правила, способы действий, приёмы вычислений, свойства объектов при выполнении учебных заданий, учитывать ориентиры, данные учителем, при освоении нового учебного материала, устанавливать закономерности и использовать их при выполнении заданий.</w:t>
            </w:r>
          </w:p>
        </w:tc>
      </w:tr>
      <w:tr w:rsidR="002831A8" w:rsidRPr="002F3218" w:rsidTr="0032124E">
        <w:trPr>
          <w:trHeight w:val="20"/>
        </w:trPr>
        <w:tc>
          <w:tcPr>
            <w:tcW w:w="209" w:type="pct"/>
          </w:tcPr>
          <w:p w:rsidR="002831A8" w:rsidRPr="002F3218" w:rsidRDefault="002831A8" w:rsidP="0032124E">
            <w:r>
              <w:rPr>
                <w:sz w:val="22"/>
                <w:szCs w:val="22"/>
              </w:rPr>
              <w:t>40</w:t>
            </w:r>
          </w:p>
        </w:tc>
        <w:tc>
          <w:tcPr>
            <w:tcW w:w="197" w:type="pct"/>
          </w:tcPr>
          <w:p w:rsidR="002831A8" w:rsidRPr="002F3218" w:rsidRDefault="002831A8" w:rsidP="0032124E">
            <w:pPr>
              <w:rPr>
                <w:b/>
                <w:color w:val="008080"/>
              </w:rPr>
            </w:pPr>
          </w:p>
        </w:tc>
        <w:tc>
          <w:tcPr>
            <w:tcW w:w="573" w:type="pct"/>
            <w:gridSpan w:val="3"/>
          </w:tcPr>
          <w:p w:rsidR="002831A8" w:rsidRPr="002F3218" w:rsidRDefault="002831A8" w:rsidP="0032124E">
            <w:r w:rsidRPr="002F3218">
              <w:rPr>
                <w:sz w:val="22"/>
                <w:szCs w:val="22"/>
              </w:rPr>
              <w:t>Выбираем способ сложения. Закрепление изученного.</w:t>
            </w:r>
          </w:p>
          <w:p w:rsidR="002831A8" w:rsidRPr="002F3218" w:rsidRDefault="002831A8" w:rsidP="0032124E"/>
        </w:tc>
        <w:tc>
          <w:tcPr>
            <w:tcW w:w="427" w:type="pct"/>
          </w:tcPr>
          <w:p w:rsidR="002831A8" w:rsidRPr="002F3218" w:rsidRDefault="002831A8" w:rsidP="0032124E">
            <w:pPr>
              <w:rPr>
                <w:color w:val="000000"/>
              </w:rPr>
            </w:pPr>
            <w:r w:rsidRPr="002F3218">
              <w:rPr>
                <w:i/>
                <w:sz w:val="22"/>
                <w:szCs w:val="22"/>
              </w:rPr>
              <w:t>Комбинированный урок.</w:t>
            </w:r>
          </w:p>
        </w:tc>
        <w:tc>
          <w:tcPr>
            <w:tcW w:w="755" w:type="pct"/>
          </w:tcPr>
          <w:p w:rsidR="002831A8" w:rsidRPr="002F3218" w:rsidRDefault="002831A8" w:rsidP="0032124E">
            <w:pPr>
              <w:rPr>
                <w:color w:val="0000FF"/>
              </w:rPr>
            </w:pPr>
            <w:r w:rsidRPr="002F3218">
              <w:rPr>
                <w:color w:val="000000"/>
                <w:sz w:val="22"/>
                <w:szCs w:val="22"/>
              </w:rPr>
              <w:t>Закрепление умения выполнять сложение двузначных чисел с переходом через десяток.</w:t>
            </w:r>
          </w:p>
        </w:tc>
        <w:tc>
          <w:tcPr>
            <w:tcW w:w="774" w:type="pct"/>
          </w:tcPr>
          <w:p w:rsidR="002831A8" w:rsidRPr="002F3218" w:rsidRDefault="002831A8" w:rsidP="0032124E">
            <w:r w:rsidRPr="002F3218">
              <w:rPr>
                <w:sz w:val="22"/>
                <w:szCs w:val="22"/>
              </w:rPr>
              <w:t>Умение складывать двузначные числа разными способами.</w:t>
            </w:r>
          </w:p>
        </w:tc>
        <w:tc>
          <w:tcPr>
            <w:tcW w:w="858" w:type="pct"/>
            <w:gridSpan w:val="2"/>
          </w:tcPr>
          <w:p w:rsidR="002831A8" w:rsidRPr="002F3218" w:rsidRDefault="002831A8" w:rsidP="0032124E">
            <w:r w:rsidRPr="002F3218">
              <w:rPr>
                <w:sz w:val="22"/>
                <w:szCs w:val="22"/>
              </w:rPr>
              <w:t>Положительное отношение и интерес к изучению математики.</w:t>
            </w:r>
          </w:p>
        </w:tc>
        <w:tc>
          <w:tcPr>
            <w:tcW w:w="1207" w:type="pct"/>
          </w:tcPr>
          <w:p w:rsidR="002831A8" w:rsidRPr="002F3218" w:rsidRDefault="002831A8" w:rsidP="0032124E">
            <w:pPr>
              <w:rPr>
                <w:spacing w:val="-4"/>
              </w:rPr>
            </w:pPr>
            <w:r w:rsidRPr="002F3218">
              <w:rPr>
                <w:spacing w:val="-4"/>
                <w:sz w:val="22"/>
                <w:szCs w:val="22"/>
              </w:rPr>
              <w:t>Умение использовать изученные правила, способы действий, приёмы вычислений, свойства объектов при выполнении учебных заданий, учитывать ориентиры, данные учителем, при освоении нового учебного материала, устанавливать закономерности и использовать их при выполнении заданий.</w:t>
            </w:r>
          </w:p>
        </w:tc>
      </w:tr>
      <w:tr w:rsidR="002831A8" w:rsidRPr="002F3218" w:rsidTr="0032124E">
        <w:trPr>
          <w:trHeight w:val="20"/>
        </w:trPr>
        <w:tc>
          <w:tcPr>
            <w:tcW w:w="209" w:type="pct"/>
          </w:tcPr>
          <w:p w:rsidR="002831A8" w:rsidRPr="002F3218" w:rsidRDefault="002831A8" w:rsidP="0032124E">
            <w:r>
              <w:rPr>
                <w:sz w:val="22"/>
                <w:szCs w:val="22"/>
              </w:rPr>
              <w:t>41</w:t>
            </w:r>
          </w:p>
        </w:tc>
        <w:tc>
          <w:tcPr>
            <w:tcW w:w="197" w:type="pct"/>
          </w:tcPr>
          <w:p w:rsidR="002831A8" w:rsidRPr="002F3218" w:rsidRDefault="002831A8" w:rsidP="0032124E">
            <w:pPr>
              <w:rPr>
                <w:b/>
                <w:color w:val="008080"/>
              </w:rPr>
            </w:pPr>
          </w:p>
        </w:tc>
        <w:tc>
          <w:tcPr>
            <w:tcW w:w="573" w:type="pct"/>
            <w:gridSpan w:val="3"/>
          </w:tcPr>
          <w:p w:rsidR="002831A8" w:rsidRPr="002F3218" w:rsidRDefault="002831A8" w:rsidP="0032124E">
            <w:r w:rsidRPr="002F3218">
              <w:rPr>
                <w:sz w:val="22"/>
                <w:szCs w:val="22"/>
              </w:rPr>
              <w:t xml:space="preserve">Вычитание из круглого </w:t>
            </w:r>
          </w:p>
          <w:p w:rsidR="002831A8" w:rsidRPr="002F3218" w:rsidRDefault="002831A8" w:rsidP="0032124E">
            <w:r w:rsidRPr="002F3218">
              <w:rPr>
                <w:sz w:val="22"/>
                <w:szCs w:val="22"/>
              </w:rPr>
              <w:t>числа.</w:t>
            </w:r>
          </w:p>
          <w:p w:rsidR="002831A8" w:rsidRPr="002F3218" w:rsidRDefault="002831A8" w:rsidP="0032124E"/>
        </w:tc>
        <w:tc>
          <w:tcPr>
            <w:tcW w:w="427" w:type="pct"/>
          </w:tcPr>
          <w:p w:rsidR="002831A8" w:rsidRPr="002F3218" w:rsidRDefault="002831A8" w:rsidP="0032124E">
            <w:pPr>
              <w:rPr>
                <w:color w:val="000000"/>
              </w:rPr>
            </w:pPr>
            <w:r w:rsidRPr="002F3218">
              <w:rPr>
                <w:i/>
                <w:color w:val="000000"/>
                <w:sz w:val="22"/>
                <w:szCs w:val="22"/>
              </w:rPr>
              <w:t>Урок ознакомления с новым материалом.</w:t>
            </w:r>
          </w:p>
        </w:tc>
        <w:tc>
          <w:tcPr>
            <w:tcW w:w="755" w:type="pct"/>
          </w:tcPr>
          <w:p w:rsidR="002831A8" w:rsidRPr="002F3218" w:rsidRDefault="002831A8" w:rsidP="0032124E">
            <w:pPr>
              <w:rPr>
                <w:color w:val="0000FF"/>
              </w:rPr>
            </w:pPr>
            <w:r w:rsidRPr="002F3218">
              <w:rPr>
                <w:color w:val="000000"/>
                <w:sz w:val="22"/>
                <w:szCs w:val="22"/>
              </w:rPr>
              <w:t xml:space="preserve">Формирование умения </w:t>
            </w:r>
            <w:r w:rsidRPr="002F3218">
              <w:rPr>
                <w:sz w:val="22"/>
                <w:szCs w:val="22"/>
              </w:rPr>
              <w:t xml:space="preserve">выполнять </w:t>
            </w:r>
            <w:r w:rsidRPr="002F3218">
              <w:rPr>
                <w:color w:val="000000"/>
                <w:sz w:val="22"/>
                <w:szCs w:val="22"/>
              </w:rPr>
              <w:t>вычитание из круглого числа.</w:t>
            </w:r>
          </w:p>
        </w:tc>
        <w:tc>
          <w:tcPr>
            <w:tcW w:w="774" w:type="pct"/>
          </w:tcPr>
          <w:p w:rsidR="002831A8" w:rsidRPr="002F3218" w:rsidRDefault="002831A8" w:rsidP="0032124E">
            <w:r w:rsidRPr="002F3218">
              <w:rPr>
                <w:sz w:val="22"/>
                <w:szCs w:val="22"/>
              </w:rPr>
              <w:t>Умение вычитать двузначные числа из круглого числа, знание приемов письменных вычислений.</w:t>
            </w:r>
          </w:p>
        </w:tc>
        <w:tc>
          <w:tcPr>
            <w:tcW w:w="858" w:type="pct"/>
            <w:gridSpan w:val="2"/>
          </w:tcPr>
          <w:p w:rsidR="002831A8" w:rsidRPr="002F3218" w:rsidRDefault="002831A8" w:rsidP="0032124E">
            <w:r w:rsidRPr="002F3218">
              <w:rPr>
                <w:sz w:val="22"/>
                <w:szCs w:val="22"/>
              </w:rPr>
              <w:t>Положительное отношение и интерес к изучению математики.</w:t>
            </w:r>
          </w:p>
        </w:tc>
        <w:tc>
          <w:tcPr>
            <w:tcW w:w="1207" w:type="pct"/>
          </w:tcPr>
          <w:p w:rsidR="002831A8" w:rsidRPr="002F3218" w:rsidRDefault="002831A8" w:rsidP="0032124E">
            <w:pPr>
              <w:rPr>
                <w:spacing w:val="-4"/>
              </w:rPr>
            </w:pPr>
            <w:r w:rsidRPr="002F3218">
              <w:rPr>
                <w:spacing w:val="-4"/>
                <w:sz w:val="22"/>
                <w:szCs w:val="22"/>
              </w:rPr>
              <w:t>Умение использовать изученные правила, способы действий, приёмы вычислений, свойства объектов при выполнении учебных заданий, учитывать ориентиры, данные учителем, при освоении нового учебного материала, устанавливать закономерности и использовать их при выполнении заданий.</w:t>
            </w:r>
          </w:p>
        </w:tc>
      </w:tr>
      <w:tr w:rsidR="002831A8" w:rsidRPr="002F3218" w:rsidTr="0032124E">
        <w:trPr>
          <w:trHeight w:val="20"/>
        </w:trPr>
        <w:tc>
          <w:tcPr>
            <w:tcW w:w="209" w:type="pct"/>
          </w:tcPr>
          <w:p w:rsidR="002831A8" w:rsidRPr="002F3218" w:rsidRDefault="002831A8" w:rsidP="0032124E">
            <w:r>
              <w:rPr>
                <w:sz w:val="22"/>
                <w:szCs w:val="22"/>
              </w:rPr>
              <w:lastRenderedPageBreak/>
              <w:t>42</w:t>
            </w:r>
          </w:p>
        </w:tc>
        <w:tc>
          <w:tcPr>
            <w:tcW w:w="197" w:type="pct"/>
          </w:tcPr>
          <w:p w:rsidR="002831A8" w:rsidRPr="002F3218" w:rsidRDefault="002831A8" w:rsidP="0032124E">
            <w:pPr>
              <w:rPr>
                <w:b/>
                <w:color w:val="008080"/>
              </w:rPr>
            </w:pPr>
          </w:p>
        </w:tc>
        <w:tc>
          <w:tcPr>
            <w:tcW w:w="573" w:type="pct"/>
            <w:gridSpan w:val="3"/>
          </w:tcPr>
          <w:p w:rsidR="002831A8" w:rsidRPr="002F3218" w:rsidRDefault="002831A8" w:rsidP="0032124E">
            <w:r w:rsidRPr="002F3218">
              <w:rPr>
                <w:sz w:val="22"/>
                <w:szCs w:val="22"/>
              </w:rPr>
              <w:t>Занимаем десяток. Вычитание из круглого числа с переходом через десяток.</w:t>
            </w:r>
          </w:p>
          <w:p w:rsidR="002831A8" w:rsidRPr="002F3218" w:rsidRDefault="002831A8" w:rsidP="0032124E"/>
        </w:tc>
        <w:tc>
          <w:tcPr>
            <w:tcW w:w="427" w:type="pct"/>
          </w:tcPr>
          <w:p w:rsidR="002831A8" w:rsidRPr="002F3218" w:rsidRDefault="002831A8" w:rsidP="0032124E">
            <w:pPr>
              <w:rPr>
                <w:color w:val="000000"/>
              </w:rPr>
            </w:pPr>
            <w:r w:rsidRPr="002F3218">
              <w:rPr>
                <w:i/>
                <w:color w:val="000000"/>
                <w:sz w:val="22"/>
                <w:szCs w:val="22"/>
              </w:rPr>
              <w:t>Урок ознакомления с новым материалом.</w:t>
            </w:r>
          </w:p>
        </w:tc>
        <w:tc>
          <w:tcPr>
            <w:tcW w:w="755" w:type="pct"/>
          </w:tcPr>
          <w:p w:rsidR="002831A8" w:rsidRPr="002F3218" w:rsidRDefault="002831A8" w:rsidP="0032124E">
            <w:pPr>
              <w:rPr>
                <w:color w:val="0000FF"/>
              </w:rPr>
            </w:pPr>
            <w:r w:rsidRPr="002F3218">
              <w:rPr>
                <w:color w:val="000000"/>
                <w:sz w:val="22"/>
                <w:szCs w:val="22"/>
              </w:rPr>
              <w:t xml:space="preserve">Формирование умения </w:t>
            </w:r>
            <w:r w:rsidRPr="002F3218">
              <w:rPr>
                <w:sz w:val="22"/>
                <w:szCs w:val="22"/>
              </w:rPr>
              <w:t xml:space="preserve">выполнять </w:t>
            </w:r>
            <w:r w:rsidRPr="002F3218">
              <w:rPr>
                <w:color w:val="000000"/>
                <w:sz w:val="22"/>
                <w:szCs w:val="22"/>
              </w:rPr>
              <w:t>вычитание однозначного числа из двузначного с переходом через десяток.</w:t>
            </w:r>
          </w:p>
        </w:tc>
        <w:tc>
          <w:tcPr>
            <w:tcW w:w="774" w:type="pct"/>
          </w:tcPr>
          <w:p w:rsidR="002831A8" w:rsidRPr="002F3218" w:rsidRDefault="002831A8" w:rsidP="0032124E">
            <w:r w:rsidRPr="002F3218">
              <w:rPr>
                <w:sz w:val="22"/>
                <w:szCs w:val="22"/>
              </w:rPr>
              <w:t>Знание приемов письменных вычислений.</w:t>
            </w:r>
          </w:p>
        </w:tc>
        <w:tc>
          <w:tcPr>
            <w:tcW w:w="858" w:type="pct"/>
            <w:gridSpan w:val="2"/>
          </w:tcPr>
          <w:p w:rsidR="002831A8" w:rsidRPr="002F3218" w:rsidRDefault="002831A8" w:rsidP="0032124E">
            <w:r w:rsidRPr="002F3218">
              <w:rPr>
                <w:sz w:val="22"/>
                <w:szCs w:val="22"/>
              </w:rPr>
              <w:t>Положительное отношение и интерес к изучению математики.</w:t>
            </w:r>
          </w:p>
        </w:tc>
        <w:tc>
          <w:tcPr>
            <w:tcW w:w="1207" w:type="pct"/>
          </w:tcPr>
          <w:p w:rsidR="002831A8" w:rsidRPr="002F3218" w:rsidRDefault="002831A8" w:rsidP="0032124E">
            <w:pPr>
              <w:rPr>
                <w:spacing w:val="-4"/>
              </w:rPr>
            </w:pPr>
            <w:r w:rsidRPr="002F3218">
              <w:rPr>
                <w:spacing w:val="-4"/>
                <w:sz w:val="22"/>
                <w:szCs w:val="22"/>
              </w:rPr>
              <w:t>Умение использовать изученные правила, способы действий, приёмы вычислений, свойства объектов при выполнении учебных заданий, учитывать ориентиры, данные учителем, при освоении нового учебного материала, устанавливать закономерности и использовать их при выполнении заданий.</w:t>
            </w:r>
          </w:p>
        </w:tc>
      </w:tr>
      <w:tr w:rsidR="002831A8" w:rsidRPr="002F3218" w:rsidTr="0032124E">
        <w:trPr>
          <w:trHeight w:val="20"/>
        </w:trPr>
        <w:tc>
          <w:tcPr>
            <w:tcW w:w="209" w:type="pct"/>
          </w:tcPr>
          <w:p w:rsidR="002831A8" w:rsidRPr="002F3218" w:rsidRDefault="002831A8" w:rsidP="0032124E">
            <w:r>
              <w:rPr>
                <w:sz w:val="22"/>
                <w:szCs w:val="22"/>
              </w:rPr>
              <w:t>43</w:t>
            </w:r>
          </w:p>
        </w:tc>
        <w:tc>
          <w:tcPr>
            <w:tcW w:w="197" w:type="pct"/>
          </w:tcPr>
          <w:p w:rsidR="002831A8" w:rsidRPr="002F3218" w:rsidRDefault="002831A8" w:rsidP="0032124E">
            <w:pPr>
              <w:rPr>
                <w:b/>
                <w:color w:val="0000FF"/>
              </w:rPr>
            </w:pPr>
          </w:p>
        </w:tc>
        <w:tc>
          <w:tcPr>
            <w:tcW w:w="573" w:type="pct"/>
            <w:gridSpan w:val="3"/>
          </w:tcPr>
          <w:p w:rsidR="002831A8" w:rsidRPr="002F3218" w:rsidRDefault="002831A8" w:rsidP="0032124E">
            <w:r w:rsidRPr="002F3218">
              <w:rPr>
                <w:sz w:val="22"/>
                <w:szCs w:val="22"/>
              </w:rPr>
              <w:t>На сколько больше? Задачи на разностное сравнение.</w:t>
            </w:r>
          </w:p>
          <w:p w:rsidR="002831A8" w:rsidRPr="002F3218" w:rsidRDefault="002831A8" w:rsidP="0032124E">
            <w:pPr>
              <w:rPr>
                <w:b/>
              </w:rPr>
            </w:pPr>
          </w:p>
        </w:tc>
        <w:tc>
          <w:tcPr>
            <w:tcW w:w="427" w:type="pct"/>
          </w:tcPr>
          <w:p w:rsidR="002831A8" w:rsidRPr="002F3218" w:rsidRDefault="002831A8" w:rsidP="0032124E">
            <w:pPr>
              <w:rPr>
                <w:color w:val="000000"/>
              </w:rPr>
            </w:pPr>
            <w:r w:rsidRPr="002F3218">
              <w:rPr>
                <w:i/>
                <w:color w:val="000000"/>
                <w:sz w:val="22"/>
                <w:szCs w:val="22"/>
              </w:rPr>
              <w:t>Урок ознакомления с новым материалом.</w:t>
            </w:r>
          </w:p>
        </w:tc>
        <w:tc>
          <w:tcPr>
            <w:tcW w:w="755" w:type="pct"/>
          </w:tcPr>
          <w:p w:rsidR="002831A8" w:rsidRPr="002F3218" w:rsidRDefault="002831A8" w:rsidP="0032124E">
            <w:pPr>
              <w:rPr>
                <w:spacing w:val="-6"/>
              </w:rPr>
            </w:pPr>
            <w:r w:rsidRPr="002F3218">
              <w:rPr>
                <w:color w:val="000000"/>
                <w:spacing w:val="-6"/>
                <w:sz w:val="22"/>
                <w:szCs w:val="22"/>
              </w:rPr>
              <w:t xml:space="preserve">Формирование умения решать текстовые задачи на разностное сравнение. Закрепление умения </w:t>
            </w:r>
            <w:r w:rsidRPr="002F3218">
              <w:rPr>
                <w:spacing w:val="-6"/>
                <w:sz w:val="22"/>
                <w:szCs w:val="22"/>
              </w:rPr>
              <w:t xml:space="preserve">выполнять </w:t>
            </w:r>
            <w:r w:rsidRPr="002F3218">
              <w:rPr>
                <w:color w:val="000000"/>
                <w:spacing w:val="-6"/>
                <w:sz w:val="22"/>
                <w:szCs w:val="22"/>
              </w:rPr>
              <w:t>вычитание однозначного числа из двузначного с переходом через десяток.</w:t>
            </w:r>
          </w:p>
        </w:tc>
        <w:tc>
          <w:tcPr>
            <w:tcW w:w="774" w:type="pct"/>
          </w:tcPr>
          <w:p w:rsidR="002831A8" w:rsidRPr="002F3218" w:rsidRDefault="002831A8" w:rsidP="0032124E">
            <w:r w:rsidRPr="002F3218">
              <w:rPr>
                <w:sz w:val="22"/>
                <w:szCs w:val="22"/>
              </w:rPr>
              <w:t>Умение решать простые задачи на разностное сравнение.</w:t>
            </w:r>
          </w:p>
        </w:tc>
        <w:tc>
          <w:tcPr>
            <w:tcW w:w="858" w:type="pct"/>
            <w:gridSpan w:val="2"/>
          </w:tcPr>
          <w:p w:rsidR="002831A8" w:rsidRPr="002F3218" w:rsidRDefault="002831A8" w:rsidP="0032124E">
            <w:r w:rsidRPr="002F3218">
              <w:rPr>
                <w:sz w:val="22"/>
                <w:szCs w:val="22"/>
              </w:rPr>
              <w:t>Положительное отношение и интерес к изучению математики.</w:t>
            </w:r>
          </w:p>
        </w:tc>
        <w:tc>
          <w:tcPr>
            <w:tcW w:w="1207" w:type="pct"/>
          </w:tcPr>
          <w:p w:rsidR="002831A8" w:rsidRPr="002F3218" w:rsidRDefault="002831A8" w:rsidP="0032124E">
            <w:r w:rsidRPr="002F3218">
              <w:rPr>
                <w:sz w:val="22"/>
                <w:szCs w:val="22"/>
              </w:rPr>
              <w:t>Умение самостоятельно планировать собственную вычислительную деятельность и действия, необходимые для решения задачи, выделять существенное и несущественное в тексте задачи, составлять краткую запись условия задачи.</w:t>
            </w:r>
          </w:p>
        </w:tc>
      </w:tr>
      <w:tr w:rsidR="002831A8" w:rsidRPr="002F3218" w:rsidTr="0032124E">
        <w:trPr>
          <w:trHeight w:val="20"/>
        </w:trPr>
        <w:tc>
          <w:tcPr>
            <w:tcW w:w="209" w:type="pct"/>
          </w:tcPr>
          <w:p w:rsidR="002831A8" w:rsidRPr="002F3218" w:rsidRDefault="002831A8" w:rsidP="0032124E">
            <w:r>
              <w:rPr>
                <w:sz w:val="22"/>
                <w:szCs w:val="22"/>
              </w:rPr>
              <w:t>44</w:t>
            </w:r>
          </w:p>
        </w:tc>
        <w:tc>
          <w:tcPr>
            <w:tcW w:w="197" w:type="pct"/>
          </w:tcPr>
          <w:p w:rsidR="002831A8" w:rsidRPr="002F3218" w:rsidRDefault="002831A8" w:rsidP="0032124E">
            <w:pPr>
              <w:rPr>
                <w:b/>
                <w:color w:val="008080"/>
              </w:rPr>
            </w:pPr>
          </w:p>
        </w:tc>
        <w:tc>
          <w:tcPr>
            <w:tcW w:w="573" w:type="pct"/>
            <w:gridSpan w:val="3"/>
          </w:tcPr>
          <w:p w:rsidR="002831A8" w:rsidRPr="002F3218" w:rsidRDefault="002831A8" w:rsidP="0032124E">
            <w:r w:rsidRPr="002F3218">
              <w:rPr>
                <w:sz w:val="22"/>
                <w:szCs w:val="22"/>
              </w:rPr>
              <w:t>Вычитаем и переходим через разряд.  Вычитание двузначного числа.</w:t>
            </w:r>
          </w:p>
          <w:p w:rsidR="002831A8" w:rsidRPr="002F3218" w:rsidRDefault="002831A8" w:rsidP="0032124E"/>
        </w:tc>
        <w:tc>
          <w:tcPr>
            <w:tcW w:w="427" w:type="pct"/>
          </w:tcPr>
          <w:p w:rsidR="002831A8" w:rsidRPr="002F3218" w:rsidRDefault="002831A8" w:rsidP="0032124E">
            <w:pPr>
              <w:rPr>
                <w:color w:val="000000"/>
              </w:rPr>
            </w:pPr>
            <w:r w:rsidRPr="002F3218">
              <w:rPr>
                <w:i/>
                <w:color w:val="000000"/>
                <w:sz w:val="22"/>
                <w:szCs w:val="22"/>
              </w:rPr>
              <w:t>Урок ознакомления с новым материалом.</w:t>
            </w:r>
          </w:p>
        </w:tc>
        <w:tc>
          <w:tcPr>
            <w:tcW w:w="755" w:type="pct"/>
          </w:tcPr>
          <w:p w:rsidR="002831A8" w:rsidRPr="002F3218" w:rsidRDefault="002831A8" w:rsidP="0032124E">
            <w:r w:rsidRPr="002F3218">
              <w:rPr>
                <w:color w:val="000000"/>
                <w:sz w:val="22"/>
                <w:szCs w:val="22"/>
              </w:rPr>
              <w:t xml:space="preserve">Формирование умения </w:t>
            </w:r>
            <w:r w:rsidRPr="002F3218">
              <w:rPr>
                <w:sz w:val="22"/>
                <w:szCs w:val="22"/>
              </w:rPr>
              <w:t xml:space="preserve">выполнять </w:t>
            </w:r>
            <w:r w:rsidRPr="002F3218">
              <w:rPr>
                <w:color w:val="000000"/>
                <w:sz w:val="22"/>
                <w:szCs w:val="22"/>
              </w:rPr>
              <w:t>вычитание двузначного числа из двузначного с переходом через десяток.</w:t>
            </w:r>
          </w:p>
        </w:tc>
        <w:tc>
          <w:tcPr>
            <w:tcW w:w="774" w:type="pct"/>
          </w:tcPr>
          <w:p w:rsidR="002831A8" w:rsidRPr="002F3218" w:rsidRDefault="002831A8" w:rsidP="0032124E">
            <w:r w:rsidRPr="002F3218">
              <w:rPr>
                <w:sz w:val="22"/>
                <w:szCs w:val="22"/>
              </w:rPr>
              <w:t>Знание приемов письменных вычислений.</w:t>
            </w:r>
          </w:p>
        </w:tc>
        <w:tc>
          <w:tcPr>
            <w:tcW w:w="858" w:type="pct"/>
            <w:gridSpan w:val="2"/>
          </w:tcPr>
          <w:p w:rsidR="002831A8" w:rsidRPr="002F3218" w:rsidRDefault="002831A8" w:rsidP="0032124E">
            <w:r w:rsidRPr="002F3218">
              <w:rPr>
                <w:sz w:val="22"/>
                <w:szCs w:val="22"/>
              </w:rPr>
              <w:t>Положительное отношение и интерес к изучению математики.</w:t>
            </w:r>
          </w:p>
        </w:tc>
        <w:tc>
          <w:tcPr>
            <w:tcW w:w="1207" w:type="pct"/>
          </w:tcPr>
          <w:p w:rsidR="002831A8" w:rsidRPr="002F3218" w:rsidRDefault="002831A8" w:rsidP="0032124E">
            <w:pPr>
              <w:rPr>
                <w:spacing w:val="-4"/>
              </w:rPr>
            </w:pPr>
            <w:r w:rsidRPr="002F3218">
              <w:rPr>
                <w:spacing w:val="-4"/>
                <w:sz w:val="22"/>
                <w:szCs w:val="22"/>
              </w:rPr>
              <w:t>Умение использовать изученные правила, способы действий, приёмы вычислений, свойства объектов при выполнении учебных заданий, учитывать ориентиры, данные учителем, при освоении нового учебного материала, устанавливать закономерности и использовать их при выполнении заданий.</w:t>
            </w:r>
          </w:p>
        </w:tc>
      </w:tr>
      <w:tr w:rsidR="002831A8" w:rsidRPr="002F3218" w:rsidTr="0032124E">
        <w:trPr>
          <w:trHeight w:val="20"/>
        </w:trPr>
        <w:tc>
          <w:tcPr>
            <w:tcW w:w="209" w:type="pct"/>
          </w:tcPr>
          <w:p w:rsidR="002831A8" w:rsidRPr="002F3218" w:rsidRDefault="002831A8" w:rsidP="0032124E">
            <w:r>
              <w:rPr>
                <w:sz w:val="22"/>
                <w:szCs w:val="22"/>
              </w:rPr>
              <w:t>45</w:t>
            </w:r>
          </w:p>
        </w:tc>
        <w:tc>
          <w:tcPr>
            <w:tcW w:w="197" w:type="pct"/>
          </w:tcPr>
          <w:p w:rsidR="002831A8" w:rsidRPr="002F3218" w:rsidRDefault="002831A8" w:rsidP="0032124E">
            <w:pPr>
              <w:rPr>
                <w:b/>
                <w:color w:val="008080"/>
              </w:rPr>
            </w:pPr>
          </w:p>
        </w:tc>
        <w:tc>
          <w:tcPr>
            <w:tcW w:w="573" w:type="pct"/>
            <w:gridSpan w:val="3"/>
          </w:tcPr>
          <w:p w:rsidR="002831A8" w:rsidRPr="002F3218" w:rsidRDefault="002831A8" w:rsidP="0032124E">
            <w:r w:rsidRPr="002F3218">
              <w:rPr>
                <w:sz w:val="22"/>
                <w:szCs w:val="22"/>
              </w:rPr>
              <w:t>Взаимосвязь сложения и вычитания. Обратные задачи.</w:t>
            </w:r>
          </w:p>
          <w:p w:rsidR="002831A8" w:rsidRPr="002F3218" w:rsidRDefault="002831A8" w:rsidP="0032124E">
            <w:r w:rsidRPr="002F3218">
              <w:rPr>
                <w:sz w:val="22"/>
                <w:szCs w:val="22"/>
              </w:rPr>
              <w:t>Контрольный устный счет.</w:t>
            </w:r>
          </w:p>
          <w:p w:rsidR="002831A8" w:rsidRPr="002F3218" w:rsidRDefault="002831A8" w:rsidP="0032124E"/>
        </w:tc>
        <w:tc>
          <w:tcPr>
            <w:tcW w:w="427" w:type="pct"/>
          </w:tcPr>
          <w:p w:rsidR="002831A8" w:rsidRPr="002F3218" w:rsidRDefault="002831A8" w:rsidP="0032124E">
            <w:r w:rsidRPr="002F3218">
              <w:rPr>
                <w:i/>
                <w:sz w:val="22"/>
                <w:szCs w:val="22"/>
              </w:rPr>
              <w:t>Комбинированный урок.</w:t>
            </w:r>
          </w:p>
        </w:tc>
        <w:tc>
          <w:tcPr>
            <w:tcW w:w="755" w:type="pct"/>
          </w:tcPr>
          <w:p w:rsidR="002831A8" w:rsidRPr="002F3218" w:rsidRDefault="002831A8" w:rsidP="0032124E">
            <w:r w:rsidRPr="002F3218">
              <w:rPr>
                <w:sz w:val="22"/>
                <w:szCs w:val="22"/>
              </w:rPr>
              <w:t>Формирование представлений о тесной связи действий сложения и вычитания. Знакомство с обратными задачами.</w:t>
            </w:r>
          </w:p>
          <w:p w:rsidR="002831A8" w:rsidRPr="002F3218" w:rsidRDefault="002831A8" w:rsidP="0032124E">
            <w:pPr>
              <w:rPr>
                <w:color w:val="000000"/>
              </w:rPr>
            </w:pPr>
            <w:r w:rsidRPr="002F3218">
              <w:rPr>
                <w:color w:val="000000"/>
                <w:sz w:val="22"/>
                <w:szCs w:val="22"/>
              </w:rPr>
              <w:lastRenderedPageBreak/>
              <w:t xml:space="preserve">Формирование умения </w:t>
            </w:r>
            <w:r w:rsidRPr="002F3218">
              <w:rPr>
                <w:sz w:val="22"/>
                <w:szCs w:val="22"/>
              </w:rPr>
              <w:t xml:space="preserve">выполнять </w:t>
            </w:r>
            <w:r w:rsidRPr="002F3218">
              <w:rPr>
                <w:color w:val="000000"/>
                <w:sz w:val="22"/>
                <w:szCs w:val="22"/>
              </w:rPr>
              <w:t xml:space="preserve">вычитание чисел с </w:t>
            </w:r>
          </w:p>
          <w:p w:rsidR="002831A8" w:rsidRPr="002F3218" w:rsidRDefault="002831A8" w:rsidP="0032124E">
            <w:r w:rsidRPr="002F3218">
              <w:rPr>
                <w:color w:val="000000"/>
                <w:sz w:val="22"/>
                <w:szCs w:val="22"/>
              </w:rPr>
              <w:t>переходом через десяток.</w:t>
            </w:r>
          </w:p>
        </w:tc>
        <w:tc>
          <w:tcPr>
            <w:tcW w:w="774" w:type="pct"/>
          </w:tcPr>
          <w:p w:rsidR="002831A8" w:rsidRPr="002F3218" w:rsidRDefault="002831A8" w:rsidP="0032124E">
            <w:r w:rsidRPr="002F3218">
              <w:rPr>
                <w:sz w:val="22"/>
                <w:szCs w:val="22"/>
              </w:rPr>
              <w:lastRenderedPageBreak/>
              <w:t>Осознание связи действий сложения и вычитания, умение составлять и решать обратные задачи.</w:t>
            </w:r>
          </w:p>
        </w:tc>
        <w:tc>
          <w:tcPr>
            <w:tcW w:w="858" w:type="pct"/>
            <w:gridSpan w:val="2"/>
          </w:tcPr>
          <w:p w:rsidR="002831A8" w:rsidRPr="002F3218" w:rsidRDefault="002831A8" w:rsidP="0032124E">
            <w:r w:rsidRPr="002F3218">
              <w:rPr>
                <w:sz w:val="22"/>
                <w:szCs w:val="22"/>
              </w:rPr>
              <w:t>Положительное отношение и интерес к изучению математики.</w:t>
            </w:r>
          </w:p>
        </w:tc>
        <w:tc>
          <w:tcPr>
            <w:tcW w:w="1207" w:type="pct"/>
          </w:tcPr>
          <w:p w:rsidR="002831A8" w:rsidRPr="002F3218" w:rsidRDefault="002831A8" w:rsidP="0032124E">
            <w:r w:rsidRPr="002F3218">
              <w:rPr>
                <w:sz w:val="22"/>
                <w:szCs w:val="22"/>
              </w:rPr>
              <w:t xml:space="preserve">Умение устанавливать закономерности и использовать их при выполнении заданий, использовать изученные правила, способы действий, приёмы вычислений, самостоятельно планировать собственную вычислительную деятельность и </w:t>
            </w:r>
            <w:r w:rsidRPr="002F3218">
              <w:rPr>
                <w:sz w:val="22"/>
                <w:szCs w:val="22"/>
              </w:rPr>
              <w:lastRenderedPageBreak/>
              <w:t>действия, необходимые для решения задачи, выделять существенное и несущественное в тексте задачи, составлять краткую запись условия задачи.</w:t>
            </w:r>
          </w:p>
          <w:p w:rsidR="002831A8" w:rsidRPr="002F3218" w:rsidRDefault="002831A8" w:rsidP="0032124E"/>
        </w:tc>
      </w:tr>
      <w:tr w:rsidR="002831A8" w:rsidRPr="002F3218" w:rsidTr="0032124E">
        <w:trPr>
          <w:trHeight w:val="20"/>
        </w:trPr>
        <w:tc>
          <w:tcPr>
            <w:tcW w:w="209" w:type="pct"/>
          </w:tcPr>
          <w:p w:rsidR="002831A8" w:rsidRPr="002F3218" w:rsidRDefault="002831A8" w:rsidP="0032124E">
            <w:r>
              <w:rPr>
                <w:sz w:val="22"/>
                <w:szCs w:val="22"/>
              </w:rPr>
              <w:lastRenderedPageBreak/>
              <w:t>46</w:t>
            </w:r>
          </w:p>
        </w:tc>
        <w:tc>
          <w:tcPr>
            <w:tcW w:w="197" w:type="pct"/>
          </w:tcPr>
          <w:p w:rsidR="002831A8" w:rsidRPr="002F3218" w:rsidRDefault="002831A8" w:rsidP="0032124E">
            <w:pPr>
              <w:rPr>
                <w:b/>
                <w:color w:val="008080"/>
              </w:rPr>
            </w:pPr>
          </w:p>
        </w:tc>
        <w:tc>
          <w:tcPr>
            <w:tcW w:w="573" w:type="pct"/>
            <w:gridSpan w:val="3"/>
          </w:tcPr>
          <w:p w:rsidR="002831A8" w:rsidRPr="002F3218" w:rsidRDefault="002831A8" w:rsidP="0032124E">
            <w:r w:rsidRPr="002F3218">
              <w:rPr>
                <w:sz w:val="22"/>
                <w:szCs w:val="22"/>
              </w:rPr>
              <w:t xml:space="preserve">Закрепление изученного.  Решение </w:t>
            </w:r>
          </w:p>
          <w:p w:rsidR="002831A8" w:rsidRPr="002F3218" w:rsidRDefault="002831A8" w:rsidP="0032124E">
            <w:r w:rsidRPr="002F3218">
              <w:rPr>
                <w:sz w:val="22"/>
                <w:szCs w:val="22"/>
              </w:rPr>
              <w:t>задач.</w:t>
            </w:r>
          </w:p>
          <w:p w:rsidR="002831A8" w:rsidRPr="002F3218" w:rsidRDefault="002831A8" w:rsidP="0032124E"/>
        </w:tc>
        <w:tc>
          <w:tcPr>
            <w:tcW w:w="427" w:type="pct"/>
          </w:tcPr>
          <w:p w:rsidR="002831A8" w:rsidRPr="002F3218" w:rsidRDefault="002831A8" w:rsidP="0032124E">
            <w:pPr>
              <w:rPr>
                <w:color w:val="000000"/>
              </w:rPr>
            </w:pPr>
            <w:r w:rsidRPr="002F3218">
              <w:rPr>
                <w:i/>
                <w:color w:val="000000"/>
                <w:sz w:val="22"/>
                <w:szCs w:val="22"/>
              </w:rPr>
              <w:t>Урок закрепления изученного.</w:t>
            </w:r>
          </w:p>
        </w:tc>
        <w:tc>
          <w:tcPr>
            <w:tcW w:w="755" w:type="pct"/>
          </w:tcPr>
          <w:p w:rsidR="002831A8" w:rsidRPr="002F3218" w:rsidRDefault="002831A8" w:rsidP="0032124E">
            <w:r w:rsidRPr="002F3218">
              <w:rPr>
                <w:color w:val="000000"/>
                <w:sz w:val="22"/>
                <w:szCs w:val="22"/>
              </w:rPr>
              <w:t xml:space="preserve">Закрепление умения </w:t>
            </w:r>
            <w:r w:rsidRPr="002F3218">
              <w:rPr>
                <w:sz w:val="22"/>
                <w:szCs w:val="22"/>
              </w:rPr>
              <w:t xml:space="preserve">выполнять </w:t>
            </w:r>
            <w:r w:rsidRPr="002F3218">
              <w:rPr>
                <w:color w:val="000000"/>
                <w:sz w:val="22"/>
                <w:szCs w:val="22"/>
              </w:rPr>
              <w:t>вычитание чисел с переходом через десяток.</w:t>
            </w:r>
          </w:p>
        </w:tc>
        <w:tc>
          <w:tcPr>
            <w:tcW w:w="774" w:type="pct"/>
          </w:tcPr>
          <w:p w:rsidR="002831A8" w:rsidRPr="002F3218" w:rsidRDefault="002831A8" w:rsidP="0032124E">
            <w:r w:rsidRPr="002F3218">
              <w:rPr>
                <w:sz w:val="22"/>
                <w:szCs w:val="22"/>
              </w:rPr>
              <w:t>Знание приемов письменных вычислений, навыки решения простых задач разных типов; умение составлять и решать обратные задачи.</w:t>
            </w:r>
          </w:p>
        </w:tc>
        <w:tc>
          <w:tcPr>
            <w:tcW w:w="858" w:type="pct"/>
            <w:gridSpan w:val="2"/>
          </w:tcPr>
          <w:p w:rsidR="002831A8" w:rsidRPr="002F3218" w:rsidRDefault="002831A8" w:rsidP="0032124E">
            <w:r w:rsidRPr="002F3218">
              <w:rPr>
                <w:sz w:val="22"/>
                <w:szCs w:val="22"/>
              </w:rPr>
              <w:t>Положительное отношение и интерес к изучению математики.</w:t>
            </w:r>
          </w:p>
        </w:tc>
        <w:tc>
          <w:tcPr>
            <w:tcW w:w="1207" w:type="pct"/>
          </w:tcPr>
          <w:p w:rsidR="002831A8" w:rsidRPr="002F3218" w:rsidRDefault="002831A8" w:rsidP="0032124E">
            <w:r w:rsidRPr="002F3218">
              <w:rPr>
                <w:sz w:val="22"/>
                <w:szCs w:val="22"/>
              </w:rPr>
              <w:t>Умение устанавливать закономерности и использовать их при выполнении заданий, использовать изученные правила, способы действий, приёмы вычислений, самостоятельно планировать собственную вычислительную деятельность и действия, необходимые для решения задачи, выделять существенное и несущественное в тексте задачи, составлять краткую запись условия задачи.</w:t>
            </w:r>
          </w:p>
        </w:tc>
      </w:tr>
      <w:tr w:rsidR="002831A8" w:rsidRPr="002F3218" w:rsidTr="0032124E">
        <w:trPr>
          <w:trHeight w:val="20"/>
        </w:trPr>
        <w:tc>
          <w:tcPr>
            <w:tcW w:w="209" w:type="pct"/>
          </w:tcPr>
          <w:p w:rsidR="002831A8" w:rsidRPr="002F3218" w:rsidRDefault="002831A8" w:rsidP="0032124E">
            <w:r>
              <w:t>47</w:t>
            </w:r>
          </w:p>
        </w:tc>
        <w:tc>
          <w:tcPr>
            <w:tcW w:w="197" w:type="pct"/>
          </w:tcPr>
          <w:p w:rsidR="002831A8" w:rsidRPr="002F3218" w:rsidRDefault="002831A8" w:rsidP="0032124E">
            <w:pPr>
              <w:rPr>
                <w:b/>
                <w:color w:val="008080"/>
              </w:rPr>
            </w:pPr>
          </w:p>
        </w:tc>
        <w:tc>
          <w:tcPr>
            <w:tcW w:w="573" w:type="pct"/>
            <w:gridSpan w:val="3"/>
          </w:tcPr>
          <w:p w:rsidR="002831A8" w:rsidRPr="002F3218" w:rsidRDefault="002831A8" w:rsidP="0032124E">
            <w:r w:rsidRPr="002F3218">
              <w:rPr>
                <w:sz w:val="22"/>
                <w:szCs w:val="22"/>
              </w:rPr>
              <w:t>Контрольная работа за 2 четверть.</w:t>
            </w:r>
          </w:p>
          <w:p w:rsidR="002831A8" w:rsidRPr="002F3218" w:rsidRDefault="002831A8" w:rsidP="0032124E"/>
        </w:tc>
        <w:tc>
          <w:tcPr>
            <w:tcW w:w="427" w:type="pct"/>
          </w:tcPr>
          <w:p w:rsidR="002831A8" w:rsidRPr="002F3218" w:rsidRDefault="002831A8" w:rsidP="0032124E">
            <w:r w:rsidRPr="002F3218">
              <w:rPr>
                <w:i/>
                <w:color w:val="000000"/>
                <w:sz w:val="22"/>
                <w:szCs w:val="22"/>
              </w:rPr>
              <w:t>Урок проверки и коррекции знаний и умений.</w:t>
            </w:r>
          </w:p>
        </w:tc>
        <w:tc>
          <w:tcPr>
            <w:tcW w:w="755" w:type="pct"/>
          </w:tcPr>
          <w:p w:rsidR="002831A8" w:rsidRPr="002F3218" w:rsidRDefault="002831A8" w:rsidP="0032124E">
            <w:pPr>
              <w:ind w:right="-107"/>
              <w:rPr>
                <w:spacing w:val="-8"/>
              </w:rPr>
            </w:pPr>
            <w:r w:rsidRPr="002F3218">
              <w:rPr>
                <w:spacing w:val="-8"/>
                <w:sz w:val="22"/>
                <w:szCs w:val="22"/>
              </w:rPr>
              <w:t>Диагностика уровня усвоения материала по итогам 2 четверти: вычислительные навыки в пределах 100, решение простых задач.</w:t>
            </w:r>
          </w:p>
        </w:tc>
        <w:tc>
          <w:tcPr>
            <w:tcW w:w="774" w:type="pct"/>
          </w:tcPr>
          <w:p w:rsidR="002831A8" w:rsidRPr="002F3218" w:rsidRDefault="002831A8" w:rsidP="0032124E">
            <w:pPr>
              <w:rPr>
                <w:spacing w:val="-6"/>
              </w:rPr>
            </w:pPr>
            <w:r w:rsidRPr="002F3218">
              <w:rPr>
                <w:spacing w:val="-6"/>
                <w:sz w:val="22"/>
                <w:szCs w:val="22"/>
              </w:rPr>
              <w:t>Знание приемов письменных вычислений, навыки решения простых задач разных типов.</w:t>
            </w:r>
          </w:p>
        </w:tc>
        <w:tc>
          <w:tcPr>
            <w:tcW w:w="858" w:type="pct"/>
            <w:gridSpan w:val="2"/>
          </w:tcPr>
          <w:p w:rsidR="002831A8" w:rsidRPr="002F3218" w:rsidRDefault="002831A8" w:rsidP="0032124E">
            <w:r w:rsidRPr="002F3218">
              <w:rPr>
                <w:sz w:val="22"/>
                <w:szCs w:val="22"/>
              </w:rPr>
              <w:t>Ориентация на понимание причин личной успешности / неуспешности в освоении материала.</w:t>
            </w:r>
          </w:p>
        </w:tc>
        <w:tc>
          <w:tcPr>
            <w:tcW w:w="1207" w:type="pct"/>
          </w:tcPr>
          <w:p w:rsidR="002831A8" w:rsidRPr="002F3218" w:rsidRDefault="002831A8" w:rsidP="0032124E">
            <w:r w:rsidRPr="002F3218">
              <w:rPr>
                <w:sz w:val="22"/>
                <w:szCs w:val="22"/>
              </w:rPr>
              <w:t>Умение сопоставлять результаты собственной деятельности с её оценкой товарищами, учителем; адекватно воспринимать аргументированную критику ошибок и учитывать её в работе над ошибками.</w:t>
            </w:r>
          </w:p>
        </w:tc>
      </w:tr>
      <w:tr w:rsidR="002831A8" w:rsidRPr="002F3218" w:rsidTr="0032124E">
        <w:trPr>
          <w:trHeight w:val="20"/>
        </w:trPr>
        <w:tc>
          <w:tcPr>
            <w:tcW w:w="209" w:type="pct"/>
          </w:tcPr>
          <w:p w:rsidR="002831A8" w:rsidRPr="002F3218" w:rsidRDefault="002831A8" w:rsidP="0032124E">
            <w:r>
              <w:rPr>
                <w:sz w:val="22"/>
                <w:szCs w:val="22"/>
              </w:rPr>
              <w:t>48</w:t>
            </w:r>
          </w:p>
        </w:tc>
        <w:tc>
          <w:tcPr>
            <w:tcW w:w="197" w:type="pct"/>
          </w:tcPr>
          <w:p w:rsidR="002831A8" w:rsidRPr="002F3218" w:rsidRDefault="002831A8" w:rsidP="0032124E">
            <w:pPr>
              <w:rPr>
                <w:b/>
                <w:color w:val="008080"/>
              </w:rPr>
            </w:pPr>
          </w:p>
        </w:tc>
        <w:tc>
          <w:tcPr>
            <w:tcW w:w="573" w:type="pct"/>
            <w:gridSpan w:val="3"/>
          </w:tcPr>
          <w:p w:rsidR="002831A8" w:rsidRPr="002F3218" w:rsidRDefault="002831A8" w:rsidP="0032124E">
            <w:r w:rsidRPr="002F3218">
              <w:rPr>
                <w:sz w:val="22"/>
                <w:szCs w:val="22"/>
              </w:rPr>
              <w:t>Коррекция. Закрепление. Решение задач. Инструктаж по проектной деятельности.</w:t>
            </w:r>
          </w:p>
          <w:p w:rsidR="002831A8" w:rsidRPr="002F3218" w:rsidRDefault="002831A8" w:rsidP="0032124E"/>
        </w:tc>
        <w:tc>
          <w:tcPr>
            <w:tcW w:w="427" w:type="pct"/>
          </w:tcPr>
          <w:p w:rsidR="002831A8" w:rsidRPr="002F3218" w:rsidRDefault="002831A8" w:rsidP="0032124E">
            <w:r w:rsidRPr="002F3218">
              <w:rPr>
                <w:i/>
                <w:color w:val="000000"/>
                <w:sz w:val="22"/>
                <w:szCs w:val="22"/>
              </w:rPr>
              <w:t>Урок закрепления изучен-ного.</w:t>
            </w:r>
          </w:p>
        </w:tc>
        <w:tc>
          <w:tcPr>
            <w:tcW w:w="755" w:type="pct"/>
          </w:tcPr>
          <w:p w:rsidR="002831A8" w:rsidRPr="002F3218" w:rsidRDefault="002831A8" w:rsidP="0032124E">
            <w:pPr>
              <w:rPr>
                <w:spacing w:val="-6"/>
              </w:rPr>
            </w:pPr>
            <w:r w:rsidRPr="002F3218">
              <w:rPr>
                <w:spacing w:val="-6"/>
                <w:sz w:val="22"/>
                <w:szCs w:val="22"/>
              </w:rPr>
              <w:t xml:space="preserve">Выявление затруднений и коррекция. Формирование познавательных действий: обучение планированию работы, систематизации источников </w:t>
            </w:r>
            <w:r w:rsidRPr="002F3218">
              <w:rPr>
                <w:spacing w:val="-6"/>
                <w:sz w:val="22"/>
                <w:szCs w:val="22"/>
              </w:rPr>
              <w:lastRenderedPageBreak/>
              <w:t>информации, поиску, классификации и систематизации информации, создание условий для формирования навыков работы над проектом.</w:t>
            </w:r>
          </w:p>
        </w:tc>
        <w:tc>
          <w:tcPr>
            <w:tcW w:w="774" w:type="pct"/>
          </w:tcPr>
          <w:p w:rsidR="002831A8" w:rsidRPr="002F3218" w:rsidRDefault="002831A8" w:rsidP="0032124E">
            <w:pPr>
              <w:rPr>
                <w:spacing w:val="-6"/>
              </w:rPr>
            </w:pPr>
            <w:r w:rsidRPr="002F3218">
              <w:rPr>
                <w:spacing w:val="-6"/>
                <w:sz w:val="22"/>
                <w:szCs w:val="22"/>
              </w:rPr>
              <w:lastRenderedPageBreak/>
              <w:t>Знание приемов письменных вычислений, навыки решения простых задач разных типов.</w:t>
            </w:r>
          </w:p>
        </w:tc>
        <w:tc>
          <w:tcPr>
            <w:tcW w:w="858" w:type="pct"/>
            <w:gridSpan w:val="2"/>
          </w:tcPr>
          <w:p w:rsidR="002831A8" w:rsidRPr="002F3218" w:rsidRDefault="002831A8" w:rsidP="0032124E">
            <w:r w:rsidRPr="002F3218">
              <w:rPr>
                <w:sz w:val="22"/>
                <w:szCs w:val="22"/>
              </w:rPr>
              <w:t>Ориентация на понимание причин личной успешности / неуспешности в освоении материала.</w:t>
            </w:r>
          </w:p>
        </w:tc>
        <w:tc>
          <w:tcPr>
            <w:tcW w:w="1207" w:type="pct"/>
          </w:tcPr>
          <w:p w:rsidR="002831A8" w:rsidRPr="002F3218" w:rsidRDefault="002831A8" w:rsidP="0032124E">
            <w:r w:rsidRPr="002F3218">
              <w:rPr>
                <w:sz w:val="22"/>
                <w:szCs w:val="22"/>
              </w:rPr>
              <w:t>Умение сопоставлять результаты собственной деятельности с её оценкой товарищами, учителем; адекватно воспринимать аргументированную критику ошибок и учитывать её в работе над ошибками.</w:t>
            </w:r>
          </w:p>
        </w:tc>
      </w:tr>
      <w:tr w:rsidR="002831A8" w:rsidRPr="002F3218" w:rsidTr="0032124E">
        <w:trPr>
          <w:trHeight w:val="397"/>
        </w:trPr>
        <w:tc>
          <w:tcPr>
            <w:tcW w:w="5000" w:type="pct"/>
            <w:gridSpan w:val="11"/>
            <w:vAlign w:val="center"/>
          </w:tcPr>
          <w:p w:rsidR="002831A8" w:rsidRPr="002F3218" w:rsidRDefault="002831A8" w:rsidP="0032124E">
            <w:pPr>
              <w:jc w:val="center"/>
            </w:pPr>
            <w:r w:rsidRPr="002F3218">
              <w:rPr>
                <w:b/>
                <w:sz w:val="22"/>
                <w:szCs w:val="22"/>
              </w:rPr>
              <w:lastRenderedPageBreak/>
              <w:t>Умножение и деление</w:t>
            </w:r>
          </w:p>
        </w:tc>
      </w:tr>
      <w:tr w:rsidR="002831A8" w:rsidRPr="002F3218" w:rsidTr="0032124E">
        <w:trPr>
          <w:trHeight w:val="20"/>
        </w:trPr>
        <w:tc>
          <w:tcPr>
            <w:tcW w:w="209" w:type="pct"/>
          </w:tcPr>
          <w:p w:rsidR="002831A8" w:rsidRPr="002F3218" w:rsidRDefault="002831A8" w:rsidP="0032124E">
            <w:r>
              <w:rPr>
                <w:sz w:val="22"/>
                <w:szCs w:val="22"/>
              </w:rPr>
              <w:t>49</w:t>
            </w:r>
          </w:p>
        </w:tc>
        <w:tc>
          <w:tcPr>
            <w:tcW w:w="197" w:type="pct"/>
          </w:tcPr>
          <w:p w:rsidR="002831A8" w:rsidRPr="002F3218" w:rsidRDefault="002831A8" w:rsidP="0032124E">
            <w:pPr>
              <w:rPr>
                <w:b/>
                <w:color w:val="008080"/>
              </w:rPr>
            </w:pPr>
          </w:p>
        </w:tc>
        <w:tc>
          <w:tcPr>
            <w:tcW w:w="497" w:type="pct"/>
            <w:gridSpan w:val="2"/>
          </w:tcPr>
          <w:p w:rsidR="002831A8" w:rsidRPr="002F3218" w:rsidRDefault="002831A8" w:rsidP="0032124E">
            <w:r w:rsidRPr="002F3218">
              <w:rPr>
                <w:sz w:val="22"/>
                <w:szCs w:val="22"/>
              </w:rPr>
              <w:t>Что такое умножение?</w:t>
            </w:r>
          </w:p>
          <w:p w:rsidR="002831A8" w:rsidRPr="002F3218" w:rsidRDefault="002831A8" w:rsidP="0032124E"/>
        </w:tc>
        <w:tc>
          <w:tcPr>
            <w:tcW w:w="503" w:type="pct"/>
            <w:gridSpan w:val="2"/>
          </w:tcPr>
          <w:p w:rsidR="002831A8" w:rsidRPr="002F3218" w:rsidRDefault="002831A8" w:rsidP="0032124E">
            <w:r w:rsidRPr="002F3218">
              <w:rPr>
                <w:i/>
                <w:color w:val="000000"/>
                <w:sz w:val="22"/>
                <w:szCs w:val="22"/>
              </w:rPr>
              <w:t>Урок ознакомления с новым материалом.</w:t>
            </w:r>
          </w:p>
        </w:tc>
        <w:tc>
          <w:tcPr>
            <w:tcW w:w="755" w:type="pct"/>
          </w:tcPr>
          <w:p w:rsidR="002831A8" w:rsidRPr="002F3218" w:rsidRDefault="002831A8" w:rsidP="0032124E">
            <w:r w:rsidRPr="002F3218">
              <w:rPr>
                <w:sz w:val="22"/>
                <w:szCs w:val="22"/>
              </w:rPr>
              <w:t>Формирование первоначальных представлений о действии умножения. Запись суммы одинаковых слагаемых с помощью знака умножения.</w:t>
            </w:r>
          </w:p>
        </w:tc>
        <w:tc>
          <w:tcPr>
            <w:tcW w:w="774" w:type="pct"/>
          </w:tcPr>
          <w:p w:rsidR="002831A8" w:rsidRPr="002F3218" w:rsidRDefault="002831A8" w:rsidP="0032124E">
            <w:r w:rsidRPr="002F3218">
              <w:rPr>
                <w:sz w:val="22"/>
                <w:szCs w:val="22"/>
              </w:rPr>
              <w:t xml:space="preserve">Понимание смысла операции </w:t>
            </w:r>
          </w:p>
          <w:p w:rsidR="002831A8" w:rsidRPr="002F3218" w:rsidRDefault="002831A8" w:rsidP="0032124E">
            <w:r w:rsidRPr="002F3218">
              <w:rPr>
                <w:sz w:val="22"/>
                <w:szCs w:val="22"/>
              </w:rPr>
              <w:t>умножения.</w:t>
            </w:r>
          </w:p>
        </w:tc>
        <w:tc>
          <w:tcPr>
            <w:tcW w:w="744" w:type="pct"/>
          </w:tcPr>
          <w:p w:rsidR="002831A8" w:rsidRPr="002F3218" w:rsidRDefault="002831A8" w:rsidP="0032124E">
            <w:r w:rsidRPr="002F3218">
              <w:rPr>
                <w:sz w:val="22"/>
                <w:szCs w:val="22"/>
              </w:rPr>
              <w:t>Положительное отношение и интерес к изучению математики.</w:t>
            </w:r>
          </w:p>
        </w:tc>
        <w:tc>
          <w:tcPr>
            <w:tcW w:w="1321" w:type="pct"/>
            <w:gridSpan w:val="2"/>
          </w:tcPr>
          <w:p w:rsidR="002831A8" w:rsidRPr="002F3218" w:rsidRDefault="002831A8" w:rsidP="0032124E">
            <w:pPr>
              <w:rPr>
                <w:spacing w:val="2"/>
              </w:rPr>
            </w:pPr>
            <w:r w:rsidRPr="002F3218">
              <w:rPr>
                <w:spacing w:val="2"/>
                <w:sz w:val="22"/>
                <w:szCs w:val="22"/>
              </w:rPr>
              <w:t>Умение использовать изученные правила, способы действий, приёмы вычислений, свойства объектов при выполнении учебных заданий, учитывать ориентиры, данные учителем, при освоении нового учебного материала, устанавливать закономерности и использовать их при выполнении заданий.</w:t>
            </w:r>
          </w:p>
        </w:tc>
      </w:tr>
      <w:tr w:rsidR="002831A8" w:rsidRPr="002F3218" w:rsidTr="0032124E">
        <w:trPr>
          <w:trHeight w:val="20"/>
        </w:trPr>
        <w:tc>
          <w:tcPr>
            <w:tcW w:w="209" w:type="pct"/>
          </w:tcPr>
          <w:p w:rsidR="002831A8" w:rsidRPr="002F3218" w:rsidRDefault="002831A8" w:rsidP="0032124E">
            <w:r>
              <w:rPr>
                <w:sz w:val="22"/>
                <w:szCs w:val="22"/>
              </w:rPr>
              <w:t>50</w:t>
            </w:r>
          </w:p>
        </w:tc>
        <w:tc>
          <w:tcPr>
            <w:tcW w:w="197" w:type="pct"/>
          </w:tcPr>
          <w:p w:rsidR="002831A8" w:rsidRPr="002F3218" w:rsidRDefault="002831A8" w:rsidP="0032124E">
            <w:pPr>
              <w:rPr>
                <w:b/>
                <w:color w:val="008080"/>
              </w:rPr>
            </w:pPr>
          </w:p>
        </w:tc>
        <w:tc>
          <w:tcPr>
            <w:tcW w:w="497" w:type="pct"/>
            <w:gridSpan w:val="2"/>
          </w:tcPr>
          <w:p w:rsidR="002831A8" w:rsidRPr="002F3218" w:rsidRDefault="002831A8" w:rsidP="0032124E">
            <w:r w:rsidRPr="002F3218">
              <w:rPr>
                <w:sz w:val="22"/>
                <w:szCs w:val="22"/>
              </w:rPr>
              <w:t>Перестановка множителей.</w:t>
            </w:r>
          </w:p>
          <w:p w:rsidR="002831A8" w:rsidRPr="002F3218" w:rsidRDefault="002831A8" w:rsidP="0032124E"/>
        </w:tc>
        <w:tc>
          <w:tcPr>
            <w:tcW w:w="503" w:type="pct"/>
            <w:gridSpan w:val="2"/>
          </w:tcPr>
          <w:p w:rsidR="002831A8" w:rsidRPr="002F3218" w:rsidRDefault="002831A8" w:rsidP="0032124E">
            <w:r w:rsidRPr="002F3218">
              <w:rPr>
                <w:i/>
                <w:color w:val="000000"/>
                <w:sz w:val="22"/>
                <w:szCs w:val="22"/>
              </w:rPr>
              <w:t>Урок ознакомления с новым материалом.</w:t>
            </w:r>
          </w:p>
        </w:tc>
        <w:tc>
          <w:tcPr>
            <w:tcW w:w="755" w:type="pct"/>
          </w:tcPr>
          <w:p w:rsidR="002831A8" w:rsidRPr="002F3218" w:rsidRDefault="002831A8" w:rsidP="0032124E">
            <w:r w:rsidRPr="002F3218">
              <w:rPr>
                <w:sz w:val="22"/>
                <w:szCs w:val="22"/>
              </w:rPr>
              <w:t>Знакомство с понятиями «множители», «произведение»; переместительное свойство умножения.</w:t>
            </w:r>
          </w:p>
        </w:tc>
        <w:tc>
          <w:tcPr>
            <w:tcW w:w="774" w:type="pct"/>
          </w:tcPr>
          <w:p w:rsidR="002831A8" w:rsidRPr="002F3218" w:rsidRDefault="002831A8" w:rsidP="0032124E">
            <w:r w:rsidRPr="002F3218">
              <w:rPr>
                <w:sz w:val="22"/>
                <w:szCs w:val="22"/>
              </w:rPr>
              <w:t>Знание правила перестановки множителей, осознание сути данного действия.</w:t>
            </w:r>
          </w:p>
        </w:tc>
        <w:tc>
          <w:tcPr>
            <w:tcW w:w="744" w:type="pct"/>
          </w:tcPr>
          <w:p w:rsidR="002831A8" w:rsidRPr="002F3218" w:rsidRDefault="002831A8" w:rsidP="0032124E">
            <w:r w:rsidRPr="002F3218">
              <w:rPr>
                <w:sz w:val="22"/>
                <w:szCs w:val="22"/>
              </w:rPr>
              <w:t>Положительное отношение и интерес к изучению математики.</w:t>
            </w:r>
          </w:p>
        </w:tc>
        <w:tc>
          <w:tcPr>
            <w:tcW w:w="1321" w:type="pct"/>
            <w:gridSpan w:val="2"/>
          </w:tcPr>
          <w:p w:rsidR="002831A8" w:rsidRPr="002F3218" w:rsidRDefault="002831A8" w:rsidP="0032124E">
            <w:pPr>
              <w:rPr>
                <w:spacing w:val="2"/>
              </w:rPr>
            </w:pPr>
            <w:r w:rsidRPr="002F3218">
              <w:rPr>
                <w:spacing w:val="2"/>
                <w:sz w:val="22"/>
                <w:szCs w:val="22"/>
              </w:rPr>
              <w:t>Умение использовать изученные правила, способы действий, приёмы вычислений, свойства объектов при выполнении учебных заданий, учитывать ориентиры, данные учителем, при освоении нового учебного материала, устанавливать закономерности и использовать их при выполнении заданий.</w:t>
            </w:r>
          </w:p>
        </w:tc>
      </w:tr>
      <w:tr w:rsidR="002831A8" w:rsidRPr="002F3218" w:rsidTr="0032124E">
        <w:trPr>
          <w:trHeight w:val="20"/>
        </w:trPr>
        <w:tc>
          <w:tcPr>
            <w:tcW w:w="209" w:type="pct"/>
          </w:tcPr>
          <w:p w:rsidR="002831A8" w:rsidRPr="002F3218" w:rsidRDefault="002831A8" w:rsidP="0032124E">
            <w:r>
              <w:rPr>
                <w:sz w:val="22"/>
                <w:szCs w:val="22"/>
              </w:rPr>
              <w:t>51</w:t>
            </w:r>
          </w:p>
        </w:tc>
        <w:tc>
          <w:tcPr>
            <w:tcW w:w="197" w:type="pct"/>
          </w:tcPr>
          <w:p w:rsidR="002831A8" w:rsidRPr="002F3218" w:rsidRDefault="002831A8" w:rsidP="0032124E">
            <w:pPr>
              <w:rPr>
                <w:b/>
                <w:color w:val="008080"/>
              </w:rPr>
            </w:pPr>
          </w:p>
        </w:tc>
        <w:tc>
          <w:tcPr>
            <w:tcW w:w="497" w:type="pct"/>
            <w:gridSpan w:val="2"/>
          </w:tcPr>
          <w:p w:rsidR="002831A8" w:rsidRPr="002F3218" w:rsidRDefault="002831A8" w:rsidP="0032124E">
            <w:r w:rsidRPr="002F3218">
              <w:rPr>
                <w:sz w:val="22"/>
                <w:szCs w:val="22"/>
              </w:rPr>
              <w:t>Используем знак умножения. Применение действия умножения при выполнении заданий.</w:t>
            </w:r>
          </w:p>
        </w:tc>
        <w:tc>
          <w:tcPr>
            <w:tcW w:w="503" w:type="pct"/>
            <w:gridSpan w:val="2"/>
          </w:tcPr>
          <w:p w:rsidR="002831A8" w:rsidRPr="002F3218" w:rsidRDefault="002831A8" w:rsidP="0032124E">
            <w:r w:rsidRPr="002F3218">
              <w:rPr>
                <w:i/>
                <w:color w:val="000000"/>
                <w:sz w:val="22"/>
                <w:szCs w:val="22"/>
              </w:rPr>
              <w:t>Урок ознакомления с новым материалом.</w:t>
            </w:r>
          </w:p>
        </w:tc>
        <w:tc>
          <w:tcPr>
            <w:tcW w:w="755" w:type="pct"/>
          </w:tcPr>
          <w:p w:rsidR="00B772E0" w:rsidRDefault="002831A8" w:rsidP="0032124E">
            <w:r w:rsidRPr="002F3218">
              <w:rPr>
                <w:sz w:val="22"/>
                <w:szCs w:val="22"/>
              </w:rPr>
              <w:t xml:space="preserve">Формирование умений </w:t>
            </w:r>
            <w:r w:rsidR="00B772E0">
              <w:rPr>
                <w:sz w:val="22"/>
                <w:szCs w:val="22"/>
              </w:rPr>
              <w:t xml:space="preserve"> </w:t>
            </w:r>
            <w:r w:rsidRPr="002F3218">
              <w:rPr>
                <w:sz w:val="22"/>
                <w:szCs w:val="22"/>
              </w:rPr>
              <w:t>использо</w:t>
            </w:r>
            <w:r w:rsidR="00B772E0">
              <w:rPr>
                <w:sz w:val="22"/>
                <w:szCs w:val="22"/>
              </w:rPr>
              <w:t>-</w:t>
            </w:r>
          </w:p>
          <w:p w:rsidR="00B772E0" w:rsidRDefault="002831A8" w:rsidP="0032124E">
            <w:r w:rsidRPr="002F3218">
              <w:rPr>
                <w:sz w:val="22"/>
                <w:szCs w:val="22"/>
              </w:rPr>
              <w:t>вать знак умножения при записи суммы одинаковых слага</w:t>
            </w:r>
            <w:r w:rsidR="00B772E0">
              <w:rPr>
                <w:sz w:val="22"/>
                <w:szCs w:val="22"/>
              </w:rPr>
              <w:t>-</w:t>
            </w:r>
          </w:p>
          <w:p w:rsidR="002831A8" w:rsidRPr="00B772E0" w:rsidRDefault="002831A8" w:rsidP="0032124E">
            <w:r w:rsidRPr="002F3218">
              <w:rPr>
                <w:sz w:val="22"/>
                <w:szCs w:val="22"/>
              </w:rPr>
              <w:t>емых, применять перестановку множителей при вычислениях.</w:t>
            </w:r>
          </w:p>
        </w:tc>
        <w:tc>
          <w:tcPr>
            <w:tcW w:w="774" w:type="pct"/>
          </w:tcPr>
          <w:p w:rsidR="002831A8" w:rsidRPr="002F3218" w:rsidRDefault="002831A8" w:rsidP="0032124E">
            <w:r w:rsidRPr="002F3218">
              <w:rPr>
                <w:sz w:val="22"/>
                <w:szCs w:val="22"/>
              </w:rPr>
              <w:t>Умение применять операцию умножения при решении задач.</w:t>
            </w:r>
          </w:p>
        </w:tc>
        <w:tc>
          <w:tcPr>
            <w:tcW w:w="744" w:type="pct"/>
          </w:tcPr>
          <w:p w:rsidR="002831A8" w:rsidRPr="002F3218" w:rsidRDefault="002831A8" w:rsidP="0032124E">
            <w:r w:rsidRPr="002F3218">
              <w:rPr>
                <w:sz w:val="22"/>
                <w:szCs w:val="22"/>
              </w:rPr>
              <w:t>Положительное отношение и интерес к изучению математики.</w:t>
            </w:r>
          </w:p>
        </w:tc>
        <w:tc>
          <w:tcPr>
            <w:tcW w:w="1321" w:type="pct"/>
            <w:gridSpan w:val="2"/>
          </w:tcPr>
          <w:p w:rsidR="002831A8" w:rsidRPr="002F3218" w:rsidRDefault="002831A8" w:rsidP="0032124E">
            <w:pPr>
              <w:rPr>
                <w:spacing w:val="2"/>
              </w:rPr>
            </w:pPr>
            <w:r w:rsidRPr="002F3218">
              <w:rPr>
                <w:spacing w:val="2"/>
                <w:sz w:val="22"/>
                <w:szCs w:val="22"/>
              </w:rPr>
              <w:t>Умение использовать изученные правила, способы действий, приёмы вычислений, свойства объектов при выполнении учебных заданий, учитывать ориентиры, данные учителем, при освоении нового учебного материала, устанавливать закономерности и использовать их при выполнении заданий.</w:t>
            </w:r>
          </w:p>
        </w:tc>
      </w:tr>
      <w:tr w:rsidR="002831A8" w:rsidRPr="002F3218" w:rsidTr="0032124E">
        <w:trPr>
          <w:trHeight w:val="20"/>
        </w:trPr>
        <w:tc>
          <w:tcPr>
            <w:tcW w:w="209" w:type="pct"/>
          </w:tcPr>
          <w:p w:rsidR="002831A8" w:rsidRPr="002F3218" w:rsidRDefault="002831A8" w:rsidP="0032124E">
            <w:r>
              <w:rPr>
                <w:sz w:val="22"/>
                <w:szCs w:val="22"/>
              </w:rPr>
              <w:lastRenderedPageBreak/>
              <w:t>52</w:t>
            </w:r>
          </w:p>
        </w:tc>
        <w:tc>
          <w:tcPr>
            <w:tcW w:w="197" w:type="pct"/>
          </w:tcPr>
          <w:p w:rsidR="002831A8" w:rsidRPr="002F3218" w:rsidRDefault="002831A8" w:rsidP="0032124E">
            <w:pPr>
              <w:rPr>
                <w:b/>
                <w:color w:val="008080"/>
              </w:rPr>
            </w:pPr>
          </w:p>
        </w:tc>
        <w:tc>
          <w:tcPr>
            <w:tcW w:w="497" w:type="pct"/>
            <w:gridSpan w:val="2"/>
          </w:tcPr>
          <w:p w:rsidR="002831A8" w:rsidRPr="002F3218" w:rsidRDefault="002831A8" w:rsidP="0032124E">
            <w:r w:rsidRPr="002F3218">
              <w:rPr>
                <w:sz w:val="22"/>
                <w:szCs w:val="22"/>
              </w:rPr>
              <w:t>Увеличение в 2 раза.</w:t>
            </w:r>
          </w:p>
          <w:p w:rsidR="002831A8" w:rsidRPr="002F3218" w:rsidRDefault="002831A8" w:rsidP="0032124E"/>
        </w:tc>
        <w:tc>
          <w:tcPr>
            <w:tcW w:w="503" w:type="pct"/>
            <w:gridSpan w:val="2"/>
          </w:tcPr>
          <w:p w:rsidR="002831A8" w:rsidRPr="002F3218" w:rsidRDefault="002831A8" w:rsidP="0032124E">
            <w:r w:rsidRPr="002F3218">
              <w:rPr>
                <w:i/>
                <w:color w:val="000000"/>
                <w:sz w:val="22"/>
                <w:szCs w:val="22"/>
              </w:rPr>
              <w:t>Урок ознакомления с новым материалом.</w:t>
            </w:r>
          </w:p>
        </w:tc>
        <w:tc>
          <w:tcPr>
            <w:tcW w:w="755" w:type="pct"/>
          </w:tcPr>
          <w:p w:rsidR="002831A8" w:rsidRPr="002F3218" w:rsidRDefault="002831A8" w:rsidP="0032124E">
            <w:r w:rsidRPr="002F3218">
              <w:rPr>
                <w:sz w:val="22"/>
                <w:szCs w:val="22"/>
              </w:rPr>
              <w:t>Формирование умений увеличивать числа вдвое и различать операции «увеличить на 2» и «увеличить в два раза».</w:t>
            </w:r>
          </w:p>
        </w:tc>
        <w:tc>
          <w:tcPr>
            <w:tcW w:w="774" w:type="pct"/>
          </w:tcPr>
          <w:p w:rsidR="002831A8" w:rsidRPr="002F3218" w:rsidRDefault="002831A8" w:rsidP="0032124E">
            <w:r w:rsidRPr="002F3218">
              <w:rPr>
                <w:sz w:val="22"/>
                <w:szCs w:val="22"/>
              </w:rPr>
              <w:t>Осознание принципа увеличения в несколько раз.</w:t>
            </w:r>
          </w:p>
        </w:tc>
        <w:tc>
          <w:tcPr>
            <w:tcW w:w="744" w:type="pct"/>
          </w:tcPr>
          <w:p w:rsidR="002831A8" w:rsidRPr="002F3218" w:rsidRDefault="002831A8" w:rsidP="0032124E">
            <w:r w:rsidRPr="002F3218">
              <w:rPr>
                <w:sz w:val="22"/>
                <w:szCs w:val="22"/>
              </w:rPr>
              <w:t>Положительное отношение и интерес к изучению математики.</w:t>
            </w:r>
          </w:p>
        </w:tc>
        <w:tc>
          <w:tcPr>
            <w:tcW w:w="1321" w:type="pct"/>
            <w:gridSpan w:val="2"/>
          </w:tcPr>
          <w:p w:rsidR="002831A8" w:rsidRPr="002F3218" w:rsidRDefault="002831A8" w:rsidP="0032124E">
            <w:pPr>
              <w:rPr>
                <w:spacing w:val="2"/>
              </w:rPr>
            </w:pPr>
            <w:r w:rsidRPr="002F3218">
              <w:rPr>
                <w:spacing w:val="2"/>
                <w:sz w:val="22"/>
                <w:szCs w:val="22"/>
              </w:rPr>
              <w:t>Умение использовать изученные правила, способы действий, приёмы вычислений, свойства объектов при выполнении учебных заданий, учитывать ориентиры, данные учителем, при освоении нового учебного материала, устанавливать закономерности и использовать их при выполнении заданий.</w:t>
            </w:r>
          </w:p>
        </w:tc>
      </w:tr>
      <w:tr w:rsidR="002831A8" w:rsidRPr="002F3218" w:rsidTr="0032124E">
        <w:trPr>
          <w:trHeight w:val="20"/>
        </w:trPr>
        <w:tc>
          <w:tcPr>
            <w:tcW w:w="209" w:type="pct"/>
          </w:tcPr>
          <w:p w:rsidR="002831A8" w:rsidRPr="002F3218" w:rsidRDefault="002831A8" w:rsidP="0032124E">
            <w:r>
              <w:rPr>
                <w:sz w:val="22"/>
                <w:szCs w:val="22"/>
              </w:rPr>
              <w:t>53</w:t>
            </w:r>
          </w:p>
        </w:tc>
        <w:tc>
          <w:tcPr>
            <w:tcW w:w="197" w:type="pct"/>
          </w:tcPr>
          <w:p w:rsidR="002831A8" w:rsidRPr="002F3218" w:rsidRDefault="002831A8" w:rsidP="0032124E">
            <w:pPr>
              <w:rPr>
                <w:b/>
                <w:color w:val="008080"/>
              </w:rPr>
            </w:pPr>
          </w:p>
        </w:tc>
        <w:tc>
          <w:tcPr>
            <w:tcW w:w="497" w:type="pct"/>
            <w:gridSpan w:val="2"/>
          </w:tcPr>
          <w:p w:rsidR="002831A8" w:rsidRPr="002F3218" w:rsidRDefault="002831A8" w:rsidP="0032124E">
            <w:r w:rsidRPr="002F3218">
              <w:rPr>
                <w:sz w:val="22"/>
                <w:szCs w:val="22"/>
              </w:rPr>
              <w:t>Половина. Знакомство с действием деления.</w:t>
            </w:r>
          </w:p>
          <w:p w:rsidR="002831A8" w:rsidRPr="002F3218" w:rsidRDefault="002831A8" w:rsidP="0032124E"/>
        </w:tc>
        <w:tc>
          <w:tcPr>
            <w:tcW w:w="503" w:type="pct"/>
            <w:gridSpan w:val="2"/>
          </w:tcPr>
          <w:p w:rsidR="002831A8" w:rsidRPr="002F3218" w:rsidRDefault="002831A8" w:rsidP="0032124E">
            <w:r w:rsidRPr="002F3218">
              <w:rPr>
                <w:i/>
                <w:color w:val="000000"/>
                <w:sz w:val="22"/>
                <w:szCs w:val="22"/>
              </w:rPr>
              <w:t>Урок ознакомления с новым материалом.</w:t>
            </w:r>
          </w:p>
        </w:tc>
        <w:tc>
          <w:tcPr>
            <w:tcW w:w="755" w:type="pct"/>
          </w:tcPr>
          <w:p w:rsidR="002831A8" w:rsidRPr="002F3218" w:rsidRDefault="002831A8" w:rsidP="0032124E">
            <w:r w:rsidRPr="002F3218">
              <w:rPr>
                <w:sz w:val="22"/>
                <w:szCs w:val="22"/>
              </w:rPr>
              <w:t>Формирование первоначальных представлений о делении. Знакомство со знаком деления. Формирование умения уменьшать числа вдвое.</w:t>
            </w:r>
          </w:p>
        </w:tc>
        <w:tc>
          <w:tcPr>
            <w:tcW w:w="774" w:type="pct"/>
          </w:tcPr>
          <w:p w:rsidR="002831A8" w:rsidRPr="002F3218" w:rsidRDefault="002831A8" w:rsidP="0032124E">
            <w:r w:rsidRPr="002F3218">
              <w:rPr>
                <w:sz w:val="22"/>
                <w:szCs w:val="22"/>
              </w:rPr>
              <w:t xml:space="preserve">Понимание принципа операции </w:t>
            </w:r>
          </w:p>
          <w:p w:rsidR="002831A8" w:rsidRPr="002F3218" w:rsidRDefault="002831A8" w:rsidP="0032124E">
            <w:r w:rsidRPr="002F3218">
              <w:rPr>
                <w:sz w:val="22"/>
                <w:szCs w:val="22"/>
              </w:rPr>
              <w:t>деления.</w:t>
            </w:r>
          </w:p>
        </w:tc>
        <w:tc>
          <w:tcPr>
            <w:tcW w:w="744" w:type="pct"/>
          </w:tcPr>
          <w:p w:rsidR="002831A8" w:rsidRPr="002F3218" w:rsidRDefault="002831A8" w:rsidP="0032124E">
            <w:r w:rsidRPr="002F3218">
              <w:rPr>
                <w:sz w:val="22"/>
                <w:szCs w:val="22"/>
              </w:rPr>
              <w:t>Положительное отношение и интерес к изучению математики.</w:t>
            </w:r>
          </w:p>
        </w:tc>
        <w:tc>
          <w:tcPr>
            <w:tcW w:w="1321" w:type="pct"/>
            <w:gridSpan w:val="2"/>
          </w:tcPr>
          <w:p w:rsidR="002831A8" w:rsidRPr="002F3218" w:rsidRDefault="002831A8" w:rsidP="0032124E">
            <w:pPr>
              <w:rPr>
                <w:spacing w:val="2"/>
              </w:rPr>
            </w:pPr>
            <w:r w:rsidRPr="002F3218">
              <w:rPr>
                <w:spacing w:val="2"/>
                <w:sz w:val="22"/>
                <w:szCs w:val="22"/>
              </w:rPr>
              <w:t>Умение использовать изученные правила, способы действий, приёмы вычислений, свойства объектов при выполнении учебных заданий, учитывать ориентиры, данные учителем, при освоении нового учебного материала, устанавливать закономерности и использовать их при выполнении заданий.</w:t>
            </w:r>
          </w:p>
        </w:tc>
      </w:tr>
      <w:tr w:rsidR="002831A8" w:rsidRPr="002F3218" w:rsidTr="0032124E">
        <w:trPr>
          <w:trHeight w:val="20"/>
        </w:trPr>
        <w:tc>
          <w:tcPr>
            <w:tcW w:w="209" w:type="pct"/>
          </w:tcPr>
          <w:p w:rsidR="002831A8" w:rsidRPr="002F3218" w:rsidRDefault="002831A8" w:rsidP="0032124E">
            <w:r>
              <w:rPr>
                <w:sz w:val="22"/>
                <w:szCs w:val="22"/>
              </w:rPr>
              <w:t>5</w:t>
            </w:r>
            <w:r w:rsidRPr="002F3218">
              <w:rPr>
                <w:sz w:val="22"/>
                <w:szCs w:val="22"/>
              </w:rPr>
              <w:t>4</w:t>
            </w:r>
          </w:p>
        </w:tc>
        <w:tc>
          <w:tcPr>
            <w:tcW w:w="197" w:type="pct"/>
          </w:tcPr>
          <w:p w:rsidR="002831A8" w:rsidRPr="002F3218" w:rsidRDefault="002831A8" w:rsidP="0032124E">
            <w:pPr>
              <w:rPr>
                <w:b/>
                <w:color w:val="008080"/>
              </w:rPr>
            </w:pPr>
          </w:p>
        </w:tc>
        <w:tc>
          <w:tcPr>
            <w:tcW w:w="497" w:type="pct"/>
            <w:gridSpan w:val="2"/>
          </w:tcPr>
          <w:p w:rsidR="002831A8" w:rsidRPr="002F3218" w:rsidRDefault="002831A8" w:rsidP="0032124E">
            <w:r w:rsidRPr="002F3218">
              <w:rPr>
                <w:sz w:val="22"/>
                <w:szCs w:val="22"/>
              </w:rPr>
              <w:t xml:space="preserve">Деление на равные </w:t>
            </w:r>
          </w:p>
          <w:p w:rsidR="002831A8" w:rsidRPr="002F3218" w:rsidRDefault="002831A8" w:rsidP="0032124E">
            <w:r w:rsidRPr="002F3218">
              <w:rPr>
                <w:sz w:val="22"/>
                <w:szCs w:val="22"/>
              </w:rPr>
              <w:t>части.</w:t>
            </w:r>
          </w:p>
          <w:p w:rsidR="002831A8" w:rsidRPr="002F3218" w:rsidRDefault="002831A8" w:rsidP="0032124E"/>
        </w:tc>
        <w:tc>
          <w:tcPr>
            <w:tcW w:w="503" w:type="pct"/>
            <w:gridSpan w:val="2"/>
          </w:tcPr>
          <w:p w:rsidR="002831A8" w:rsidRPr="002F3218" w:rsidRDefault="002831A8" w:rsidP="0032124E">
            <w:r w:rsidRPr="002F3218">
              <w:rPr>
                <w:i/>
                <w:color w:val="000000"/>
                <w:sz w:val="22"/>
                <w:szCs w:val="22"/>
              </w:rPr>
              <w:t>Урок ознакомления с новым материалом.</w:t>
            </w:r>
          </w:p>
        </w:tc>
        <w:tc>
          <w:tcPr>
            <w:tcW w:w="755" w:type="pct"/>
          </w:tcPr>
          <w:p w:rsidR="002831A8" w:rsidRPr="002F3218" w:rsidRDefault="002831A8" w:rsidP="0032124E">
            <w:r w:rsidRPr="002F3218">
              <w:rPr>
                <w:sz w:val="22"/>
                <w:szCs w:val="22"/>
              </w:rPr>
              <w:t>Формирование первоначальных представлений о делении на равные части.</w:t>
            </w:r>
          </w:p>
        </w:tc>
        <w:tc>
          <w:tcPr>
            <w:tcW w:w="774" w:type="pct"/>
          </w:tcPr>
          <w:p w:rsidR="002831A8" w:rsidRPr="002F3218" w:rsidRDefault="002831A8" w:rsidP="0032124E">
            <w:r w:rsidRPr="002F3218">
              <w:rPr>
                <w:sz w:val="22"/>
                <w:szCs w:val="22"/>
              </w:rPr>
              <w:t>Умение делить числа на равные части.</w:t>
            </w:r>
          </w:p>
        </w:tc>
        <w:tc>
          <w:tcPr>
            <w:tcW w:w="744" w:type="pct"/>
          </w:tcPr>
          <w:p w:rsidR="002831A8" w:rsidRPr="002F3218" w:rsidRDefault="002831A8" w:rsidP="0032124E">
            <w:r w:rsidRPr="002F3218">
              <w:rPr>
                <w:sz w:val="22"/>
                <w:szCs w:val="22"/>
              </w:rPr>
              <w:t>Положительное отношение и интерес к изучению математики.</w:t>
            </w:r>
          </w:p>
        </w:tc>
        <w:tc>
          <w:tcPr>
            <w:tcW w:w="1321" w:type="pct"/>
            <w:gridSpan w:val="2"/>
          </w:tcPr>
          <w:p w:rsidR="002831A8" w:rsidRPr="002F3218" w:rsidRDefault="002831A8" w:rsidP="0032124E">
            <w:pPr>
              <w:rPr>
                <w:spacing w:val="2"/>
              </w:rPr>
            </w:pPr>
            <w:r w:rsidRPr="002F3218">
              <w:rPr>
                <w:spacing w:val="2"/>
                <w:sz w:val="22"/>
                <w:szCs w:val="22"/>
              </w:rPr>
              <w:t>Умение использовать изученные правила, способы действий, приёмы вычислений, свойства объектов при выполнении учебных заданий, учитывать ориентиры, данные учителем, при освоении нового учебного материала, устанавливать закономерности и использовать их при выполнении заданий.</w:t>
            </w:r>
          </w:p>
        </w:tc>
      </w:tr>
      <w:tr w:rsidR="002831A8" w:rsidRPr="002F3218" w:rsidTr="0032124E">
        <w:trPr>
          <w:trHeight w:val="20"/>
        </w:trPr>
        <w:tc>
          <w:tcPr>
            <w:tcW w:w="209" w:type="pct"/>
          </w:tcPr>
          <w:p w:rsidR="002831A8" w:rsidRPr="002F3218" w:rsidRDefault="002831A8" w:rsidP="0032124E">
            <w:r>
              <w:rPr>
                <w:sz w:val="22"/>
                <w:szCs w:val="22"/>
              </w:rPr>
              <w:t>5</w:t>
            </w:r>
            <w:r w:rsidRPr="002F3218">
              <w:rPr>
                <w:sz w:val="22"/>
                <w:szCs w:val="22"/>
              </w:rPr>
              <w:t>5</w:t>
            </w:r>
          </w:p>
        </w:tc>
        <w:tc>
          <w:tcPr>
            <w:tcW w:w="197" w:type="pct"/>
          </w:tcPr>
          <w:p w:rsidR="002831A8" w:rsidRPr="002F3218" w:rsidRDefault="002831A8" w:rsidP="0032124E">
            <w:pPr>
              <w:rPr>
                <w:b/>
                <w:color w:val="008080"/>
              </w:rPr>
            </w:pPr>
          </w:p>
        </w:tc>
        <w:tc>
          <w:tcPr>
            <w:tcW w:w="497" w:type="pct"/>
            <w:gridSpan w:val="2"/>
          </w:tcPr>
          <w:p w:rsidR="002831A8" w:rsidRPr="002F3218" w:rsidRDefault="002831A8" w:rsidP="0032124E">
            <w:r w:rsidRPr="002F3218">
              <w:rPr>
                <w:sz w:val="22"/>
                <w:szCs w:val="22"/>
              </w:rPr>
              <w:t xml:space="preserve">Деление – действие, обратное </w:t>
            </w:r>
          </w:p>
          <w:p w:rsidR="002831A8" w:rsidRPr="002F3218" w:rsidRDefault="002831A8" w:rsidP="0032124E">
            <w:r w:rsidRPr="002F3218">
              <w:rPr>
                <w:sz w:val="22"/>
                <w:szCs w:val="22"/>
              </w:rPr>
              <w:t>умножению.</w:t>
            </w:r>
          </w:p>
          <w:p w:rsidR="002831A8" w:rsidRPr="002F3218" w:rsidRDefault="002831A8" w:rsidP="0032124E"/>
        </w:tc>
        <w:tc>
          <w:tcPr>
            <w:tcW w:w="503" w:type="pct"/>
            <w:gridSpan w:val="2"/>
          </w:tcPr>
          <w:p w:rsidR="002831A8" w:rsidRPr="002F3218" w:rsidRDefault="002831A8" w:rsidP="0032124E">
            <w:r w:rsidRPr="002F3218">
              <w:rPr>
                <w:i/>
                <w:color w:val="000000"/>
                <w:sz w:val="22"/>
                <w:szCs w:val="22"/>
              </w:rPr>
              <w:t>Урок ознакомления с новым материалом.</w:t>
            </w:r>
          </w:p>
        </w:tc>
        <w:tc>
          <w:tcPr>
            <w:tcW w:w="755" w:type="pct"/>
          </w:tcPr>
          <w:p w:rsidR="002831A8" w:rsidRPr="002F3218" w:rsidRDefault="002831A8" w:rsidP="0032124E">
            <w:r w:rsidRPr="002F3218">
              <w:rPr>
                <w:sz w:val="22"/>
                <w:szCs w:val="22"/>
              </w:rPr>
              <w:t>Формирование представлений о делении как действии, обратном умножению.</w:t>
            </w:r>
          </w:p>
        </w:tc>
        <w:tc>
          <w:tcPr>
            <w:tcW w:w="774" w:type="pct"/>
          </w:tcPr>
          <w:p w:rsidR="002831A8" w:rsidRPr="002F3218" w:rsidRDefault="002831A8" w:rsidP="0032124E">
            <w:r w:rsidRPr="002F3218">
              <w:rPr>
                <w:sz w:val="22"/>
                <w:szCs w:val="22"/>
              </w:rPr>
              <w:t xml:space="preserve">Осознание взаимосвязи действий деления и </w:t>
            </w:r>
          </w:p>
          <w:p w:rsidR="002831A8" w:rsidRPr="002F3218" w:rsidRDefault="002831A8" w:rsidP="0032124E">
            <w:r w:rsidRPr="002F3218">
              <w:rPr>
                <w:sz w:val="22"/>
                <w:szCs w:val="22"/>
              </w:rPr>
              <w:t>умножения.</w:t>
            </w:r>
          </w:p>
        </w:tc>
        <w:tc>
          <w:tcPr>
            <w:tcW w:w="744" w:type="pct"/>
          </w:tcPr>
          <w:p w:rsidR="002831A8" w:rsidRPr="002F3218" w:rsidRDefault="002831A8" w:rsidP="0032124E">
            <w:r w:rsidRPr="002F3218">
              <w:rPr>
                <w:sz w:val="22"/>
                <w:szCs w:val="22"/>
              </w:rPr>
              <w:t>Положительное отношение и интерес к изучению математики.</w:t>
            </w:r>
          </w:p>
        </w:tc>
        <w:tc>
          <w:tcPr>
            <w:tcW w:w="1321" w:type="pct"/>
            <w:gridSpan w:val="2"/>
          </w:tcPr>
          <w:p w:rsidR="002831A8" w:rsidRPr="002F3218" w:rsidRDefault="002831A8" w:rsidP="0032124E">
            <w:pPr>
              <w:rPr>
                <w:spacing w:val="2"/>
              </w:rPr>
            </w:pPr>
            <w:r w:rsidRPr="002F3218">
              <w:rPr>
                <w:spacing w:val="2"/>
                <w:sz w:val="22"/>
                <w:szCs w:val="22"/>
              </w:rPr>
              <w:t>Умение использовать изученные правила, способы действий, приёмы вычислений, свойства объектов при выполнении учебных заданий, учитывать ориентиры, данные учителем, при освоении нового учебного материала, устанавливать закономерности и использовать их при выполнении заданий.</w:t>
            </w:r>
          </w:p>
        </w:tc>
      </w:tr>
      <w:tr w:rsidR="002831A8" w:rsidRPr="002F3218" w:rsidTr="0032124E">
        <w:trPr>
          <w:trHeight w:val="20"/>
        </w:trPr>
        <w:tc>
          <w:tcPr>
            <w:tcW w:w="209" w:type="pct"/>
          </w:tcPr>
          <w:p w:rsidR="002831A8" w:rsidRPr="002F3218" w:rsidRDefault="002831A8" w:rsidP="0032124E">
            <w:r>
              <w:rPr>
                <w:sz w:val="22"/>
                <w:szCs w:val="22"/>
              </w:rPr>
              <w:lastRenderedPageBreak/>
              <w:t>5</w:t>
            </w:r>
            <w:r w:rsidRPr="002F3218">
              <w:rPr>
                <w:sz w:val="22"/>
                <w:szCs w:val="22"/>
              </w:rPr>
              <w:t>6</w:t>
            </w:r>
          </w:p>
        </w:tc>
        <w:tc>
          <w:tcPr>
            <w:tcW w:w="197" w:type="pct"/>
          </w:tcPr>
          <w:p w:rsidR="002831A8" w:rsidRPr="002F3218" w:rsidRDefault="002831A8" w:rsidP="0032124E">
            <w:pPr>
              <w:rPr>
                <w:b/>
                <w:color w:val="008080"/>
              </w:rPr>
            </w:pPr>
          </w:p>
        </w:tc>
        <w:tc>
          <w:tcPr>
            <w:tcW w:w="497" w:type="pct"/>
            <w:gridSpan w:val="2"/>
          </w:tcPr>
          <w:p w:rsidR="002831A8" w:rsidRPr="002F3218" w:rsidRDefault="002831A8" w:rsidP="0032124E">
            <w:pPr>
              <w:rPr>
                <w:spacing w:val="-6"/>
              </w:rPr>
            </w:pPr>
            <w:r w:rsidRPr="002F3218">
              <w:rPr>
                <w:sz w:val="22"/>
                <w:szCs w:val="22"/>
              </w:rPr>
              <w:t xml:space="preserve">Смысл </w:t>
            </w:r>
            <w:r w:rsidRPr="002F3218">
              <w:rPr>
                <w:spacing w:val="-6"/>
                <w:sz w:val="22"/>
                <w:szCs w:val="22"/>
              </w:rPr>
              <w:t>арифметических действий.</w:t>
            </w:r>
          </w:p>
          <w:p w:rsidR="002831A8" w:rsidRPr="002F3218" w:rsidRDefault="002831A8" w:rsidP="0032124E"/>
        </w:tc>
        <w:tc>
          <w:tcPr>
            <w:tcW w:w="503" w:type="pct"/>
            <w:gridSpan w:val="2"/>
          </w:tcPr>
          <w:p w:rsidR="002831A8" w:rsidRPr="002F3218" w:rsidRDefault="002831A8" w:rsidP="0032124E">
            <w:r w:rsidRPr="002F3218">
              <w:rPr>
                <w:i/>
                <w:color w:val="000000"/>
                <w:sz w:val="22"/>
                <w:szCs w:val="22"/>
              </w:rPr>
              <w:t>Урок ознакомления с новым материалом.</w:t>
            </w:r>
          </w:p>
        </w:tc>
        <w:tc>
          <w:tcPr>
            <w:tcW w:w="755" w:type="pct"/>
          </w:tcPr>
          <w:p w:rsidR="002831A8" w:rsidRPr="002F3218" w:rsidRDefault="002831A8" w:rsidP="0032124E">
            <w:r w:rsidRPr="002F3218">
              <w:rPr>
                <w:sz w:val="22"/>
                <w:szCs w:val="22"/>
              </w:rPr>
              <w:t>Формирование представлений о смысле четырёх арифметических действий. Знакомство с правилами умножения чисел на 0 и 1.</w:t>
            </w:r>
          </w:p>
        </w:tc>
        <w:tc>
          <w:tcPr>
            <w:tcW w:w="774" w:type="pct"/>
          </w:tcPr>
          <w:p w:rsidR="002831A8" w:rsidRPr="002F3218" w:rsidRDefault="002831A8" w:rsidP="0032124E">
            <w:r w:rsidRPr="002F3218">
              <w:rPr>
                <w:sz w:val="22"/>
                <w:szCs w:val="22"/>
              </w:rPr>
              <w:t>Осознание смысла арифметических действий.</w:t>
            </w:r>
          </w:p>
        </w:tc>
        <w:tc>
          <w:tcPr>
            <w:tcW w:w="744" w:type="pct"/>
          </w:tcPr>
          <w:p w:rsidR="002831A8" w:rsidRPr="002F3218" w:rsidRDefault="002831A8" w:rsidP="0032124E">
            <w:r w:rsidRPr="002F3218">
              <w:rPr>
                <w:sz w:val="22"/>
                <w:szCs w:val="22"/>
              </w:rPr>
              <w:t>Положительное отношение и интерес к изучению математики.</w:t>
            </w:r>
          </w:p>
        </w:tc>
        <w:tc>
          <w:tcPr>
            <w:tcW w:w="1321" w:type="pct"/>
            <w:gridSpan w:val="2"/>
          </w:tcPr>
          <w:p w:rsidR="002831A8" w:rsidRPr="002F3218" w:rsidRDefault="002831A8" w:rsidP="0032124E">
            <w:pPr>
              <w:rPr>
                <w:spacing w:val="2"/>
              </w:rPr>
            </w:pPr>
            <w:r w:rsidRPr="002F3218">
              <w:rPr>
                <w:spacing w:val="2"/>
                <w:sz w:val="22"/>
                <w:szCs w:val="22"/>
              </w:rPr>
              <w:t>Умение использовать изученные правила, способы действий, приёмы вычислений, свойства объектов при выполнении учебных заданий, учитывать ориентиры, данные учителем, при освоении нового учебного материала, устанавливать закономерности и использовать их при выполнении заданий.</w:t>
            </w:r>
          </w:p>
        </w:tc>
      </w:tr>
      <w:tr w:rsidR="002831A8" w:rsidRPr="002F3218" w:rsidTr="0032124E">
        <w:trPr>
          <w:trHeight w:val="20"/>
        </w:trPr>
        <w:tc>
          <w:tcPr>
            <w:tcW w:w="209" w:type="pct"/>
          </w:tcPr>
          <w:p w:rsidR="002831A8" w:rsidRPr="002F3218" w:rsidRDefault="002831A8" w:rsidP="0032124E">
            <w:r>
              <w:rPr>
                <w:sz w:val="22"/>
                <w:szCs w:val="22"/>
              </w:rPr>
              <w:t>5</w:t>
            </w:r>
            <w:r w:rsidRPr="002F3218">
              <w:rPr>
                <w:sz w:val="22"/>
                <w:szCs w:val="22"/>
              </w:rPr>
              <w:t>7</w:t>
            </w:r>
          </w:p>
        </w:tc>
        <w:tc>
          <w:tcPr>
            <w:tcW w:w="197" w:type="pct"/>
          </w:tcPr>
          <w:p w:rsidR="002831A8" w:rsidRPr="002F3218" w:rsidRDefault="002831A8" w:rsidP="0032124E">
            <w:pPr>
              <w:rPr>
                <w:b/>
                <w:color w:val="0000FF"/>
              </w:rPr>
            </w:pPr>
          </w:p>
        </w:tc>
        <w:tc>
          <w:tcPr>
            <w:tcW w:w="497" w:type="pct"/>
            <w:gridSpan w:val="2"/>
          </w:tcPr>
          <w:p w:rsidR="002831A8" w:rsidRPr="002F3218" w:rsidRDefault="002831A8" w:rsidP="0032124E">
            <w:r w:rsidRPr="002F3218">
              <w:rPr>
                <w:sz w:val="22"/>
                <w:szCs w:val="22"/>
              </w:rPr>
              <w:t>Решение задач на умножение и деление.</w:t>
            </w:r>
          </w:p>
          <w:p w:rsidR="002831A8" w:rsidRPr="002F3218" w:rsidRDefault="002831A8" w:rsidP="0032124E"/>
        </w:tc>
        <w:tc>
          <w:tcPr>
            <w:tcW w:w="503" w:type="pct"/>
            <w:gridSpan w:val="2"/>
          </w:tcPr>
          <w:p w:rsidR="002831A8" w:rsidRPr="002F3218" w:rsidRDefault="002831A8" w:rsidP="0032124E">
            <w:r w:rsidRPr="002F3218">
              <w:rPr>
                <w:i/>
                <w:sz w:val="22"/>
                <w:szCs w:val="22"/>
              </w:rPr>
              <w:t>Комбинированный урок.</w:t>
            </w:r>
          </w:p>
        </w:tc>
        <w:tc>
          <w:tcPr>
            <w:tcW w:w="755" w:type="pct"/>
          </w:tcPr>
          <w:p w:rsidR="002831A8" w:rsidRPr="002F3218" w:rsidRDefault="002831A8" w:rsidP="0032124E">
            <w:r w:rsidRPr="002F3218">
              <w:rPr>
                <w:sz w:val="22"/>
                <w:szCs w:val="22"/>
              </w:rPr>
              <w:t>Формирование умений выбирать арифметическое действие в соответствии со смыслом текстовой задачи.</w:t>
            </w:r>
          </w:p>
        </w:tc>
        <w:tc>
          <w:tcPr>
            <w:tcW w:w="774" w:type="pct"/>
          </w:tcPr>
          <w:p w:rsidR="002831A8" w:rsidRPr="002F3218" w:rsidRDefault="002831A8" w:rsidP="0032124E">
            <w:r w:rsidRPr="002F3218">
              <w:rPr>
                <w:sz w:val="22"/>
                <w:szCs w:val="22"/>
              </w:rPr>
              <w:t>Умение составлять схему, краткую запись к задаче, определять ход решения, записывать решение задачи.</w:t>
            </w:r>
          </w:p>
        </w:tc>
        <w:tc>
          <w:tcPr>
            <w:tcW w:w="744" w:type="pct"/>
          </w:tcPr>
          <w:p w:rsidR="002831A8" w:rsidRPr="002F3218" w:rsidRDefault="002831A8" w:rsidP="0032124E">
            <w:r w:rsidRPr="002F3218">
              <w:rPr>
                <w:sz w:val="22"/>
                <w:szCs w:val="22"/>
              </w:rPr>
              <w:t>Положительное отношение и интерес к изучению математики.</w:t>
            </w:r>
          </w:p>
        </w:tc>
        <w:tc>
          <w:tcPr>
            <w:tcW w:w="1321" w:type="pct"/>
            <w:gridSpan w:val="2"/>
          </w:tcPr>
          <w:p w:rsidR="002831A8" w:rsidRPr="002F3218" w:rsidRDefault="002831A8" w:rsidP="0032124E">
            <w:r w:rsidRPr="002F3218">
              <w:rPr>
                <w:sz w:val="22"/>
                <w:szCs w:val="22"/>
              </w:rPr>
              <w:t>Умение устанавливать закономерности и использовать их при выполнении заданий, использовать изученные правила, способы действий, приёмы вычислений, самостоятельно планировать собственную вычислительную деятельность и действия, необходимые для решения задачи, выделять существенное и несущественное в тексте задачи, составлять краткую запись условия задачи.</w:t>
            </w:r>
          </w:p>
        </w:tc>
      </w:tr>
      <w:tr w:rsidR="002831A8" w:rsidRPr="002F3218" w:rsidTr="0032124E">
        <w:trPr>
          <w:trHeight w:val="20"/>
        </w:trPr>
        <w:tc>
          <w:tcPr>
            <w:tcW w:w="209" w:type="pct"/>
          </w:tcPr>
          <w:p w:rsidR="002831A8" w:rsidRPr="002F3218" w:rsidRDefault="002831A8" w:rsidP="0032124E">
            <w:r>
              <w:rPr>
                <w:sz w:val="22"/>
                <w:szCs w:val="22"/>
              </w:rPr>
              <w:t>58</w:t>
            </w:r>
          </w:p>
        </w:tc>
        <w:tc>
          <w:tcPr>
            <w:tcW w:w="197" w:type="pct"/>
          </w:tcPr>
          <w:p w:rsidR="002831A8" w:rsidRPr="002F3218" w:rsidRDefault="002831A8" w:rsidP="0032124E">
            <w:pPr>
              <w:rPr>
                <w:b/>
                <w:color w:val="008080"/>
              </w:rPr>
            </w:pPr>
          </w:p>
        </w:tc>
        <w:tc>
          <w:tcPr>
            <w:tcW w:w="497" w:type="pct"/>
            <w:gridSpan w:val="2"/>
          </w:tcPr>
          <w:p w:rsidR="002831A8" w:rsidRPr="002F3218" w:rsidRDefault="002831A8" w:rsidP="0032124E">
            <w:r w:rsidRPr="002F3218">
              <w:rPr>
                <w:sz w:val="22"/>
                <w:szCs w:val="22"/>
              </w:rPr>
              <w:t>Проверочная работа по теме «Умножение и деление».</w:t>
            </w:r>
          </w:p>
          <w:p w:rsidR="002831A8" w:rsidRPr="002F3218" w:rsidRDefault="002831A8" w:rsidP="0032124E"/>
        </w:tc>
        <w:tc>
          <w:tcPr>
            <w:tcW w:w="503" w:type="pct"/>
            <w:gridSpan w:val="2"/>
          </w:tcPr>
          <w:p w:rsidR="002831A8" w:rsidRPr="002F3218" w:rsidRDefault="002831A8" w:rsidP="0032124E">
            <w:r w:rsidRPr="002F3218">
              <w:rPr>
                <w:i/>
                <w:color w:val="000000"/>
                <w:sz w:val="22"/>
                <w:szCs w:val="22"/>
              </w:rPr>
              <w:t>Урок проверки и коррекции знаний и умений.</w:t>
            </w:r>
          </w:p>
        </w:tc>
        <w:tc>
          <w:tcPr>
            <w:tcW w:w="755" w:type="pct"/>
          </w:tcPr>
          <w:p w:rsidR="00B772E0" w:rsidRDefault="002831A8" w:rsidP="0032124E">
            <w:r w:rsidRPr="002F3218">
              <w:rPr>
                <w:sz w:val="22"/>
                <w:szCs w:val="22"/>
              </w:rPr>
              <w:t>Определение уровня усвоения знаний, умений и навыков по изучаемой теме, формирование навыков самокон</w:t>
            </w:r>
            <w:r w:rsidR="00B772E0">
              <w:rPr>
                <w:sz w:val="22"/>
                <w:szCs w:val="22"/>
              </w:rPr>
              <w:t>-</w:t>
            </w:r>
          </w:p>
          <w:p w:rsidR="002831A8" w:rsidRPr="002F3218" w:rsidRDefault="002831A8" w:rsidP="0032124E">
            <w:r w:rsidRPr="002F3218">
              <w:rPr>
                <w:sz w:val="22"/>
                <w:szCs w:val="22"/>
              </w:rPr>
              <w:t>троля, закрепление вычислительных навыков.</w:t>
            </w:r>
          </w:p>
        </w:tc>
        <w:tc>
          <w:tcPr>
            <w:tcW w:w="774" w:type="pct"/>
          </w:tcPr>
          <w:p w:rsidR="002831A8" w:rsidRPr="002F3218" w:rsidRDefault="002831A8" w:rsidP="0032124E">
            <w:r w:rsidRPr="002F3218">
              <w:rPr>
                <w:sz w:val="22"/>
                <w:szCs w:val="22"/>
              </w:rPr>
              <w:t>Умение применять операции умножения и деления при решении задач.</w:t>
            </w:r>
          </w:p>
        </w:tc>
        <w:tc>
          <w:tcPr>
            <w:tcW w:w="744" w:type="pct"/>
          </w:tcPr>
          <w:p w:rsidR="002831A8" w:rsidRPr="002F3218" w:rsidRDefault="002831A8" w:rsidP="0032124E">
            <w:r w:rsidRPr="002F3218">
              <w:rPr>
                <w:sz w:val="22"/>
                <w:szCs w:val="22"/>
              </w:rPr>
              <w:t>Ориентация на понимание причин личной успешности / неуспешности в освоении материала.</w:t>
            </w:r>
          </w:p>
        </w:tc>
        <w:tc>
          <w:tcPr>
            <w:tcW w:w="1321" w:type="pct"/>
            <w:gridSpan w:val="2"/>
          </w:tcPr>
          <w:p w:rsidR="002831A8" w:rsidRPr="002F3218" w:rsidRDefault="002831A8" w:rsidP="0032124E">
            <w:r w:rsidRPr="002F3218">
              <w:rPr>
                <w:sz w:val="22"/>
                <w:szCs w:val="22"/>
              </w:rPr>
              <w:t>Умение сопоставлять результаты собственной деятельности с её оценкой товарищами, учителем; адекватно воспринимать аргументированную критику ошибок и учитывать её в работе над ошибками.</w:t>
            </w:r>
          </w:p>
        </w:tc>
      </w:tr>
      <w:tr w:rsidR="002831A8" w:rsidRPr="002F3218" w:rsidTr="0032124E">
        <w:trPr>
          <w:trHeight w:val="20"/>
        </w:trPr>
        <w:tc>
          <w:tcPr>
            <w:tcW w:w="209" w:type="pct"/>
          </w:tcPr>
          <w:p w:rsidR="002831A8" w:rsidRPr="002F3218" w:rsidRDefault="002831A8" w:rsidP="0032124E">
            <w:r>
              <w:rPr>
                <w:sz w:val="22"/>
                <w:szCs w:val="22"/>
              </w:rPr>
              <w:t>59</w:t>
            </w:r>
          </w:p>
        </w:tc>
        <w:tc>
          <w:tcPr>
            <w:tcW w:w="197" w:type="pct"/>
          </w:tcPr>
          <w:p w:rsidR="002831A8" w:rsidRPr="002F3218" w:rsidRDefault="002831A8" w:rsidP="0032124E">
            <w:pPr>
              <w:rPr>
                <w:b/>
                <w:color w:val="008080"/>
              </w:rPr>
            </w:pPr>
          </w:p>
        </w:tc>
        <w:tc>
          <w:tcPr>
            <w:tcW w:w="497" w:type="pct"/>
            <w:gridSpan w:val="2"/>
          </w:tcPr>
          <w:p w:rsidR="002831A8" w:rsidRPr="002F3218" w:rsidRDefault="002831A8" w:rsidP="0032124E">
            <w:r w:rsidRPr="002F3218">
              <w:rPr>
                <w:sz w:val="22"/>
                <w:szCs w:val="22"/>
              </w:rPr>
              <w:t xml:space="preserve">Коррекция. Решение задач. Как умножали в Древнем </w:t>
            </w:r>
            <w:r w:rsidRPr="002F3218">
              <w:rPr>
                <w:sz w:val="22"/>
                <w:szCs w:val="22"/>
              </w:rPr>
              <w:lastRenderedPageBreak/>
              <w:t>Египте.</w:t>
            </w:r>
          </w:p>
          <w:p w:rsidR="002831A8" w:rsidRPr="002F3218" w:rsidRDefault="002831A8" w:rsidP="0032124E"/>
        </w:tc>
        <w:tc>
          <w:tcPr>
            <w:tcW w:w="503" w:type="pct"/>
            <w:gridSpan w:val="2"/>
          </w:tcPr>
          <w:p w:rsidR="002831A8" w:rsidRPr="002F3218" w:rsidRDefault="002831A8" w:rsidP="0032124E">
            <w:r w:rsidRPr="002F3218">
              <w:rPr>
                <w:i/>
                <w:sz w:val="22"/>
                <w:szCs w:val="22"/>
              </w:rPr>
              <w:lastRenderedPageBreak/>
              <w:t>Комбинированный урок.</w:t>
            </w:r>
          </w:p>
        </w:tc>
        <w:tc>
          <w:tcPr>
            <w:tcW w:w="755" w:type="pct"/>
          </w:tcPr>
          <w:p w:rsidR="002831A8" w:rsidRPr="002F3218" w:rsidRDefault="002831A8" w:rsidP="0032124E">
            <w:r w:rsidRPr="002F3218">
              <w:rPr>
                <w:sz w:val="22"/>
                <w:szCs w:val="22"/>
              </w:rPr>
              <w:t xml:space="preserve">Выявление затруднений и коррекция. Знакомство с историей </w:t>
            </w:r>
            <w:r w:rsidRPr="002F3218">
              <w:rPr>
                <w:sz w:val="22"/>
                <w:szCs w:val="22"/>
              </w:rPr>
              <w:lastRenderedPageBreak/>
              <w:t>математических действий в занимательной форме.</w:t>
            </w:r>
          </w:p>
        </w:tc>
        <w:tc>
          <w:tcPr>
            <w:tcW w:w="774" w:type="pct"/>
          </w:tcPr>
          <w:p w:rsidR="002831A8" w:rsidRPr="002F3218" w:rsidRDefault="002831A8" w:rsidP="0032124E">
            <w:r w:rsidRPr="002F3218">
              <w:rPr>
                <w:sz w:val="22"/>
                <w:szCs w:val="22"/>
              </w:rPr>
              <w:lastRenderedPageBreak/>
              <w:t xml:space="preserve">Умение применять операции умножения и деления при решении задач, представление о </w:t>
            </w:r>
            <w:r w:rsidRPr="002F3218">
              <w:rPr>
                <w:sz w:val="22"/>
                <w:szCs w:val="22"/>
              </w:rPr>
              <w:lastRenderedPageBreak/>
              <w:t>старинных способах умножения.</w:t>
            </w:r>
          </w:p>
        </w:tc>
        <w:tc>
          <w:tcPr>
            <w:tcW w:w="744" w:type="pct"/>
          </w:tcPr>
          <w:p w:rsidR="002831A8" w:rsidRPr="002F3218" w:rsidRDefault="002831A8" w:rsidP="0032124E">
            <w:r w:rsidRPr="002F3218">
              <w:rPr>
                <w:sz w:val="22"/>
                <w:szCs w:val="22"/>
              </w:rPr>
              <w:lastRenderedPageBreak/>
              <w:t xml:space="preserve">Положительное отношение и интерес к изучению математики, восприятие </w:t>
            </w:r>
            <w:r w:rsidRPr="002F3218">
              <w:rPr>
                <w:sz w:val="22"/>
                <w:szCs w:val="22"/>
              </w:rPr>
              <w:lastRenderedPageBreak/>
              <w:t>математики как части общечеловеческой культуры.</w:t>
            </w:r>
          </w:p>
        </w:tc>
        <w:tc>
          <w:tcPr>
            <w:tcW w:w="1321" w:type="pct"/>
            <w:gridSpan w:val="2"/>
          </w:tcPr>
          <w:p w:rsidR="002831A8" w:rsidRPr="002F3218" w:rsidRDefault="002831A8" w:rsidP="0032124E">
            <w:r w:rsidRPr="002F3218">
              <w:rPr>
                <w:sz w:val="22"/>
                <w:szCs w:val="22"/>
              </w:rPr>
              <w:lastRenderedPageBreak/>
              <w:t xml:space="preserve">Умение выделять существенное и </w:t>
            </w:r>
          </w:p>
          <w:p w:rsidR="002831A8" w:rsidRPr="002F3218" w:rsidRDefault="002831A8" w:rsidP="0032124E">
            <w:r w:rsidRPr="002F3218">
              <w:rPr>
                <w:sz w:val="22"/>
                <w:szCs w:val="22"/>
              </w:rPr>
              <w:t xml:space="preserve">несущественное в тексте задачи, </w:t>
            </w:r>
          </w:p>
          <w:p w:rsidR="002831A8" w:rsidRPr="002F3218" w:rsidRDefault="002831A8" w:rsidP="0032124E">
            <w:r w:rsidRPr="002F3218">
              <w:rPr>
                <w:sz w:val="22"/>
                <w:szCs w:val="22"/>
              </w:rPr>
              <w:t>составлять краткую запись условия задачи.</w:t>
            </w:r>
          </w:p>
        </w:tc>
      </w:tr>
      <w:tr w:rsidR="002831A8" w:rsidRPr="002F3218" w:rsidTr="0032124E">
        <w:trPr>
          <w:trHeight w:val="397"/>
        </w:trPr>
        <w:tc>
          <w:tcPr>
            <w:tcW w:w="5000" w:type="pct"/>
            <w:gridSpan w:val="11"/>
            <w:vAlign w:val="center"/>
          </w:tcPr>
          <w:p w:rsidR="002831A8" w:rsidRPr="002F3218" w:rsidRDefault="002831A8" w:rsidP="0032124E">
            <w:pPr>
              <w:jc w:val="center"/>
            </w:pPr>
            <w:r w:rsidRPr="002F3218">
              <w:rPr>
                <w:b/>
                <w:bCs/>
                <w:color w:val="000000"/>
                <w:sz w:val="22"/>
                <w:szCs w:val="22"/>
              </w:rPr>
              <w:lastRenderedPageBreak/>
              <w:t>Измерение величин</w:t>
            </w:r>
          </w:p>
        </w:tc>
      </w:tr>
      <w:tr w:rsidR="002831A8" w:rsidRPr="002F3218" w:rsidTr="0032124E">
        <w:trPr>
          <w:trHeight w:val="20"/>
        </w:trPr>
        <w:tc>
          <w:tcPr>
            <w:tcW w:w="209" w:type="pct"/>
          </w:tcPr>
          <w:p w:rsidR="002831A8" w:rsidRPr="002F3218" w:rsidRDefault="002831A8" w:rsidP="0032124E">
            <w:r>
              <w:rPr>
                <w:sz w:val="22"/>
                <w:szCs w:val="22"/>
              </w:rPr>
              <w:t>60</w:t>
            </w:r>
          </w:p>
        </w:tc>
        <w:tc>
          <w:tcPr>
            <w:tcW w:w="247" w:type="pct"/>
            <w:gridSpan w:val="2"/>
          </w:tcPr>
          <w:p w:rsidR="002831A8" w:rsidRPr="002F3218" w:rsidRDefault="002831A8" w:rsidP="0032124E">
            <w:pPr>
              <w:rPr>
                <w:b/>
                <w:color w:val="008080"/>
              </w:rPr>
            </w:pPr>
          </w:p>
        </w:tc>
        <w:tc>
          <w:tcPr>
            <w:tcW w:w="447" w:type="pct"/>
          </w:tcPr>
          <w:p w:rsidR="002831A8" w:rsidRPr="002F3218" w:rsidRDefault="002831A8" w:rsidP="0032124E">
            <w:r w:rsidRPr="002F3218">
              <w:rPr>
                <w:sz w:val="22"/>
                <w:szCs w:val="22"/>
              </w:rPr>
              <w:t>Величины и единицы измерений величин.</w:t>
            </w:r>
          </w:p>
          <w:p w:rsidR="002831A8" w:rsidRPr="002F3218" w:rsidRDefault="002831A8" w:rsidP="0032124E">
            <w:pPr>
              <w:rPr>
                <w:i/>
              </w:rPr>
            </w:pPr>
          </w:p>
        </w:tc>
        <w:tc>
          <w:tcPr>
            <w:tcW w:w="503" w:type="pct"/>
            <w:gridSpan w:val="2"/>
          </w:tcPr>
          <w:p w:rsidR="002831A8" w:rsidRPr="002F3218" w:rsidRDefault="002831A8" w:rsidP="0032124E">
            <w:r w:rsidRPr="002F3218">
              <w:rPr>
                <w:i/>
                <w:sz w:val="22"/>
                <w:szCs w:val="22"/>
              </w:rPr>
              <w:t>Комбинированный урок.</w:t>
            </w:r>
          </w:p>
        </w:tc>
        <w:tc>
          <w:tcPr>
            <w:tcW w:w="755" w:type="pct"/>
          </w:tcPr>
          <w:p w:rsidR="002831A8" w:rsidRPr="002F3218" w:rsidRDefault="002831A8" w:rsidP="0032124E">
            <w:r w:rsidRPr="002F3218">
              <w:rPr>
                <w:sz w:val="22"/>
                <w:szCs w:val="22"/>
              </w:rPr>
              <w:t>Актуализация представлений о  величинах (время, расстояние, объём, масса) и названиях единиц измерения.</w:t>
            </w:r>
          </w:p>
        </w:tc>
        <w:tc>
          <w:tcPr>
            <w:tcW w:w="774" w:type="pct"/>
          </w:tcPr>
          <w:p w:rsidR="002831A8" w:rsidRPr="002F3218" w:rsidRDefault="002831A8" w:rsidP="0032124E">
            <w:r w:rsidRPr="002F3218">
              <w:rPr>
                <w:sz w:val="22"/>
                <w:szCs w:val="22"/>
              </w:rPr>
              <w:t xml:space="preserve">Представление о величинах, знание </w:t>
            </w:r>
            <w:r w:rsidRPr="002F3218">
              <w:rPr>
                <w:spacing w:val="-6"/>
                <w:sz w:val="22"/>
                <w:szCs w:val="22"/>
              </w:rPr>
              <w:t>смысла понятия «величина» как предмет измерения.</w:t>
            </w:r>
          </w:p>
        </w:tc>
        <w:tc>
          <w:tcPr>
            <w:tcW w:w="744" w:type="pct"/>
          </w:tcPr>
          <w:p w:rsidR="00B772E0" w:rsidRDefault="002831A8" w:rsidP="0032124E">
            <w:r w:rsidRPr="002F3218">
              <w:rPr>
                <w:sz w:val="22"/>
                <w:szCs w:val="22"/>
              </w:rPr>
              <w:t xml:space="preserve">Положительное отношение и интерес к изучению математики, восприятие математики как части </w:t>
            </w:r>
            <w:r w:rsidR="00B772E0">
              <w:rPr>
                <w:sz w:val="22"/>
                <w:szCs w:val="22"/>
              </w:rPr>
              <w:t xml:space="preserve"> </w:t>
            </w:r>
            <w:r w:rsidRPr="002F3218">
              <w:rPr>
                <w:sz w:val="22"/>
                <w:szCs w:val="22"/>
              </w:rPr>
              <w:t>общечелове</w:t>
            </w:r>
            <w:r w:rsidR="00B772E0">
              <w:rPr>
                <w:sz w:val="22"/>
                <w:szCs w:val="22"/>
              </w:rPr>
              <w:t>-</w:t>
            </w:r>
          </w:p>
          <w:p w:rsidR="002831A8" w:rsidRPr="002F3218" w:rsidRDefault="002831A8" w:rsidP="0032124E">
            <w:r w:rsidRPr="002F3218">
              <w:rPr>
                <w:sz w:val="22"/>
                <w:szCs w:val="22"/>
              </w:rPr>
              <w:t>ческой культуры.</w:t>
            </w:r>
          </w:p>
        </w:tc>
        <w:tc>
          <w:tcPr>
            <w:tcW w:w="1321" w:type="pct"/>
            <w:gridSpan w:val="2"/>
          </w:tcPr>
          <w:p w:rsidR="002831A8" w:rsidRPr="002F3218" w:rsidRDefault="002831A8" w:rsidP="0032124E">
            <w:r w:rsidRPr="002F3218">
              <w:rPr>
                <w:sz w:val="22"/>
                <w:szCs w:val="22"/>
              </w:rPr>
              <w:t>Умение использовать изученные правила, способы действий, свойства объектов при выполнении учебных заданий, устанавливать причинно-следственные связи, строить логическое рассуждение, учитывать ориентиры, данные учителем, при освоении нового учебного материала.</w:t>
            </w:r>
          </w:p>
        </w:tc>
      </w:tr>
      <w:tr w:rsidR="002831A8" w:rsidRPr="002F3218" w:rsidTr="0032124E">
        <w:trPr>
          <w:trHeight w:val="20"/>
        </w:trPr>
        <w:tc>
          <w:tcPr>
            <w:tcW w:w="209" w:type="pct"/>
          </w:tcPr>
          <w:p w:rsidR="002831A8" w:rsidRPr="002F3218" w:rsidRDefault="002831A8" w:rsidP="0032124E">
            <w:r>
              <w:rPr>
                <w:sz w:val="22"/>
                <w:szCs w:val="22"/>
              </w:rPr>
              <w:t>61</w:t>
            </w:r>
          </w:p>
        </w:tc>
        <w:tc>
          <w:tcPr>
            <w:tcW w:w="247" w:type="pct"/>
            <w:gridSpan w:val="2"/>
          </w:tcPr>
          <w:p w:rsidR="002831A8" w:rsidRPr="002F3218" w:rsidRDefault="002831A8" w:rsidP="0032124E">
            <w:pPr>
              <w:rPr>
                <w:b/>
                <w:color w:val="008080"/>
              </w:rPr>
            </w:pPr>
          </w:p>
        </w:tc>
        <w:tc>
          <w:tcPr>
            <w:tcW w:w="447" w:type="pct"/>
          </w:tcPr>
          <w:p w:rsidR="002831A8" w:rsidRPr="002F3218" w:rsidRDefault="002831A8" w:rsidP="0032124E">
            <w:r w:rsidRPr="002F3218">
              <w:rPr>
                <w:sz w:val="22"/>
                <w:szCs w:val="22"/>
              </w:rPr>
              <w:t>Измерение длины.</w:t>
            </w:r>
          </w:p>
          <w:p w:rsidR="002831A8" w:rsidRPr="002F3218" w:rsidRDefault="002831A8" w:rsidP="0032124E"/>
        </w:tc>
        <w:tc>
          <w:tcPr>
            <w:tcW w:w="503" w:type="pct"/>
            <w:gridSpan w:val="2"/>
          </w:tcPr>
          <w:p w:rsidR="002831A8" w:rsidRPr="002F3218" w:rsidRDefault="002831A8" w:rsidP="0032124E">
            <w:r w:rsidRPr="002F3218">
              <w:rPr>
                <w:i/>
                <w:color w:val="000000"/>
                <w:sz w:val="22"/>
                <w:szCs w:val="22"/>
              </w:rPr>
              <w:t>Урок ознакомления с новым материалом.</w:t>
            </w:r>
          </w:p>
        </w:tc>
        <w:tc>
          <w:tcPr>
            <w:tcW w:w="755" w:type="pct"/>
          </w:tcPr>
          <w:p w:rsidR="002831A8" w:rsidRPr="002F3218" w:rsidRDefault="002831A8" w:rsidP="0032124E">
            <w:r w:rsidRPr="002F3218">
              <w:rPr>
                <w:sz w:val="22"/>
                <w:szCs w:val="22"/>
              </w:rPr>
              <w:t>Актуализация знаний учащихся: названия единиц измерения длины. Формирование первоначальных представлений о метрических соотношениях между единицами длины. Сантиметр и миллиметр.</w:t>
            </w:r>
          </w:p>
        </w:tc>
        <w:tc>
          <w:tcPr>
            <w:tcW w:w="774" w:type="pct"/>
          </w:tcPr>
          <w:p w:rsidR="002831A8" w:rsidRPr="002F3218" w:rsidRDefault="002831A8" w:rsidP="0032124E">
            <w:r w:rsidRPr="002F3218">
              <w:rPr>
                <w:sz w:val="22"/>
                <w:szCs w:val="22"/>
              </w:rPr>
              <w:t>Умение измерять длину с помощью линейки, знание названий единиц измерения длины.</w:t>
            </w:r>
          </w:p>
        </w:tc>
        <w:tc>
          <w:tcPr>
            <w:tcW w:w="744" w:type="pct"/>
          </w:tcPr>
          <w:p w:rsidR="002831A8" w:rsidRPr="002F3218" w:rsidRDefault="002831A8" w:rsidP="0032124E">
            <w:r w:rsidRPr="002F3218">
              <w:rPr>
                <w:sz w:val="22"/>
                <w:szCs w:val="22"/>
              </w:rPr>
              <w:t>Положительное отношение и интерес к изучению математики.</w:t>
            </w:r>
          </w:p>
        </w:tc>
        <w:tc>
          <w:tcPr>
            <w:tcW w:w="1321" w:type="pct"/>
            <w:gridSpan w:val="2"/>
          </w:tcPr>
          <w:p w:rsidR="002831A8" w:rsidRPr="002F3218" w:rsidRDefault="002831A8" w:rsidP="0032124E">
            <w:r w:rsidRPr="002F3218">
              <w:rPr>
                <w:sz w:val="22"/>
                <w:szCs w:val="22"/>
              </w:rPr>
              <w:t>Умение использовать изученные правила, способы действий, свойства объектов при выполнении учебных заданий, устанавливать причинно-следственные связи, строить логическое рассуждение, учитывать ориентиры, данные учителем, при освоении нового учебного материала.</w:t>
            </w:r>
          </w:p>
        </w:tc>
      </w:tr>
      <w:tr w:rsidR="002831A8" w:rsidRPr="002F3218" w:rsidTr="0032124E">
        <w:trPr>
          <w:trHeight w:val="20"/>
        </w:trPr>
        <w:tc>
          <w:tcPr>
            <w:tcW w:w="209" w:type="pct"/>
          </w:tcPr>
          <w:p w:rsidR="002831A8" w:rsidRPr="002F3218" w:rsidRDefault="002831A8" w:rsidP="0032124E">
            <w:r>
              <w:rPr>
                <w:sz w:val="22"/>
                <w:szCs w:val="22"/>
              </w:rPr>
              <w:t>62</w:t>
            </w:r>
          </w:p>
        </w:tc>
        <w:tc>
          <w:tcPr>
            <w:tcW w:w="247" w:type="pct"/>
            <w:gridSpan w:val="2"/>
          </w:tcPr>
          <w:p w:rsidR="002831A8" w:rsidRPr="002F3218" w:rsidRDefault="002831A8" w:rsidP="0032124E">
            <w:pPr>
              <w:rPr>
                <w:b/>
                <w:color w:val="008080"/>
              </w:rPr>
            </w:pPr>
          </w:p>
        </w:tc>
        <w:tc>
          <w:tcPr>
            <w:tcW w:w="447" w:type="pct"/>
          </w:tcPr>
          <w:p w:rsidR="002831A8" w:rsidRPr="002F3218" w:rsidRDefault="002831A8" w:rsidP="0032124E">
            <w:r w:rsidRPr="002F3218">
              <w:rPr>
                <w:sz w:val="22"/>
                <w:szCs w:val="22"/>
              </w:rPr>
              <w:t>Измерение расстояния.</w:t>
            </w:r>
          </w:p>
          <w:p w:rsidR="002831A8" w:rsidRPr="002F3218" w:rsidRDefault="002831A8" w:rsidP="0032124E"/>
        </w:tc>
        <w:tc>
          <w:tcPr>
            <w:tcW w:w="503" w:type="pct"/>
            <w:gridSpan w:val="2"/>
          </w:tcPr>
          <w:p w:rsidR="002831A8" w:rsidRPr="002F3218" w:rsidRDefault="002831A8" w:rsidP="0032124E">
            <w:r w:rsidRPr="002F3218">
              <w:rPr>
                <w:i/>
                <w:color w:val="000000"/>
                <w:sz w:val="22"/>
                <w:szCs w:val="22"/>
              </w:rPr>
              <w:t>Урок ознакомления с новым материалом.</w:t>
            </w:r>
          </w:p>
        </w:tc>
        <w:tc>
          <w:tcPr>
            <w:tcW w:w="755" w:type="pct"/>
          </w:tcPr>
          <w:p w:rsidR="002831A8" w:rsidRPr="002F3218" w:rsidRDefault="002831A8" w:rsidP="0032124E">
            <w:r w:rsidRPr="002F3218">
              <w:rPr>
                <w:sz w:val="22"/>
                <w:szCs w:val="22"/>
              </w:rPr>
              <w:t xml:space="preserve">Формирование </w:t>
            </w:r>
            <w:r w:rsidRPr="002F3218">
              <w:rPr>
                <w:color w:val="000000"/>
                <w:sz w:val="22"/>
                <w:szCs w:val="22"/>
              </w:rPr>
              <w:t>пространственных представлений</w:t>
            </w:r>
            <w:r w:rsidRPr="002F3218">
              <w:rPr>
                <w:sz w:val="22"/>
                <w:szCs w:val="22"/>
              </w:rPr>
              <w:t xml:space="preserve"> и первоначальных представлений о </w:t>
            </w:r>
          </w:p>
          <w:p w:rsidR="002831A8" w:rsidRPr="002F3218" w:rsidRDefault="002831A8" w:rsidP="0032124E">
            <w:r w:rsidRPr="002F3218">
              <w:rPr>
                <w:sz w:val="22"/>
                <w:szCs w:val="22"/>
              </w:rPr>
              <w:t>скорости.</w:t>
            </w:r>
          </w:p>
        </w:tc>
        <w:tc>
          <w:tcPr>
            <w:tcW w:w="774" w:type="pct"/>
          </w:tcPr>
          <w:p w:rsidR="002831A8" w:rsidRPr="002F3218" w:rsidRDefault="002831A8" w:rsidP="0032124E">
            <w:r w:rsidRPr="002F3218">
              <w:rPr>
                <w:sz w:val="22"/>
                <w:szCs w:val="22"/>
              </w:rPr>
              <w:t xml:space="preserve">Осознание смысла понятия «расстояние», представление об измерении расстояний, </w:t>
            </w:r>
          </w:p>
          <w:p w:rsidR="002831A8" w:rsidRPr="002F3218" w:rsidRDefault="002831A8" w:rsidP="0032124E">
            <w:r w:rsidRPr="002F3218">
              <w:rPr>
                <w:sz w:val="22"/>
                <w:szCs w:val="22"/>
              </w:rPr>
              <w:t>скорости.</w:t>
            </w:r>
          </w:p>
        </w:tc>
        <w:tc>
          <w:tcPr>
            <w:tcW w:w="744" w:type="pct"/>
          </w:tcPr>
          <w:p w:rsidR="002831A8" w:rsidRPr="002F3218" w:rsidRDefault="002831A8" w:rsidP="0032124E">
            <w:r w:rsidRPr="002F3218">
              <w:rPr>
                <w:sz w:val="22"/>
                <w:szCs w:val="22"/>
              </w:rPr>
              <w:t>Положительное отношение и интерес к изучению математики.</w:t>
            </w:r>
          </w:p>
        </w:tc>
        <w:tc>
          <w:tcPr>
            <w:tcW w:w="1321" w:type="pct"/>
            <w:gridSpan w:val="2"/>
          </w:tcPr>
          <w:p w:rsidR="002831A8" w:rsidRPr="002F3218" w:rsidRDefault="002831A8" w:rsidP="0032124E">
            <w:r w:rsidRPr="002F3218">
              <w:rPr>
                <w:sz w:val="22"/>
                <w:szCs w:val="22"/>
              </w:rPr>
              <w:t>Умение использовать изученные правила, способы действий, свойства объектов при выполнении учебных заданий, устанавливать причинно-следственные связи, строить логическое рассуждение, учитывать ориентиры, данные учителем, при освоении нового учебного материала.</w:t>
            </w:r>
          </w:p>
        </w:tc>
      </w:tr>
      <w:tr w:rsidR="002831A8" w:rsidRPr="002F3218" w:rsidTr="0032124E">
        <w:trPr>
          <w:trHeight w:val="20"/>
        </w:trPr>
        <w:tc>
          <w:tcPr>
            <w:tcW w:w="209" w:type="pct"/>
          </w:tcPr>
          <w:p w:rsidR="002831A8" w:rsidRPr="002F3218" w:rsidRDefault="002831A8" w:rsidP="0032124E">
            <w:r>
              <w:rPr>
                <w:sz w:val="22"/>
                <w:szCs w:val="22"/>
              </w:rPr>
              <w:t>63</w:t>
            </w:r>
          </w:p>
        </w:tc>
        <w:tc>
          <w:tcPr>
            <w:tcW w:w="247" w:type="pct"/>
            <w:gridSpan w:val="2"/>
          </w:tcPr>
          <w:p w:rsidR="002831A8" w:rsidRPr="002F3218" w:rsidRDefault="002831A8" w:rsidP="0032124E">
            <w:pPr>
              <w:rPr>
                <w:b/>
                <w:color w:val="008080"/>
              </w:rPr>
            </w:pPr>
          </w:p>
        </w:tc>
        <w:tc>
          <w:tcPr>
            <w:tcW w:w="447" w:type="pct"/>
          </w:tcPr>
          <w:p w:rsidR="002831A8" w:rsidRPr="002F3218" w:rsidRDefault="002831A8" w:rsidP="0032124E">
            <w:r w:rsidRPr="002F3218">
              <w:rPr>
                <w:sz w:val="22"/>
                <w:szCs w:val="22"/>
              </w:rPr>
              <w:t>Измерение площади.</w:t>
            </w:r>
          </w:p>
          <w:p w:rsidR="002831A8" w:rsidRPr="002F3218" w:rsidRDefault="002831A8" w:rsidP="0032124E"/>
        </w:tc>
        <w:tc>
          <w:tcPr>
            <w:tcW w:w="503" w:type="pct"/>
            <w:gridSpan w:val="2"/>
          </w:tcPr>
          <w:p w:rsidR="002831A8" w:rsidRPr="002F3218" w:rsidRDefault="002831A8" w:rsidP="0032124E">
            <w:r w:rsidRPr="002F3218">
              <w:rPr>
                <w:i/>
                <w:color w:val="000000"/>
                <w:sz w:val="22"/>
                <w:szCs w:val="22"/>
              </w:rPr>
              <w:t xml:space="preserve">Урок ознакомления с новым </w:t>
            </w:r>
            <w:r w:rsidRPr="002F3218">
              <w:rPr>
                <w:i/>
                <w:color w:val="000000"/>
                <w:sz w:val="22"/>
                <w:szCs w:val="22"/>
              </w:rPr>
              <w:lastRenderedPageBreak/>
              <w:t>материалом.</w:t>
            </w:r>
          </w:p>
        </w:tc>
        <w:tc>
          <w:tcPr>
            <w:tcW w:w="755" w:type="pct"/>
          </w:tcPr>
          <w:p w:rsidR="002831A8" w:rsidRPr="002F3218" w:rsidRDefault="002831A8" w:rsidP="0032124E">
            <w:r w:rsidRPr="002F3218">
              <w:rPr>
                <w:sz w:val="22"/>
                <w:szCs w:val="22"/>
              </w:rPr>
              <w:lastRenderedPageBreak/>
              <w:t xml:space="preserve">Знакомство с названиями единиц площади. </w:t>
            </w:r>
            <w:r w:rsidRPr="002F3218">
              <w:rPr>
                <w:sz w:val="22"/>
                <w:szCs w:val="22"/>
              </w:rPr>
              <w:lastRenderedPageBreak/>
              <w:t xml:space="preserve">Формирование представлений о вычислении площади прямоугольника с помощью </w:t>
            </w:r>
          </w:p>
          <w:p w:rsidR="002831A8" w:rsidRPr="002F3218" w:rsidRDefault="002831A8" w:rsidP="0032124E">
            <w:r w:rsidRPr="002F3218">
              <w:rPr>
                <w:sz w:val="22"/>
                <w:szCs w:val="22"/>
              </w:rPr>
              <w:t>умножения.</w:t>
            </w:r>
          </w:p>
        </w:tc>
        <w:tc>
          <w:tcPr>
            <w:tcW w:w="774" w:type="pct"/>
          </w:tcPr>
          <w:p w:rsidR="002831A8" w:rsidRPr="002F3218" w:rsidRDefault="002831A8" w:rsidP="0032124E">
            <w:r w:rsidRPr="002F3218">
              <w:rPr>
                <w:sz w:val="22"/>
                <w:szCs w:val="22"/>
              </w:rPr>
              <w:lastRenderedPageBreak/>
              <w:t xml:space="preserve">Знание смысла понятия «площадь», единиц измерения </w:t>
            </w:r>
            <w:r w:rsidRPr="002F3218">
              <w:rPr>
                <w:sz w:val="22"/>
                <w:szCs w:val="22"/>
              </w:rPr>
              <w:lastRenderedPageBreak/>
              <w:t xml:space="preserve">площади, умение вычислять площадь прямоугольника через операцию </w:t>
            </w:r>
          </w:p>
          <w:p w:rsidR="002831A8" w:rsidRPr="002F3218" w:rsidRDefault="002831A8" w:rsidP="0032124E">
            <w:r w:rsidRPr="002F3218">
              <w:rPr>
                <w:sz w:val="22"/>
                <w:szCs w:val="22"/>
              </w:rPr>
              <w:t>умножения.</w:t>
            </w:r>
          </w:p>
        </w:tc>
        <w:tc>
          <w:tcPr>
            <w:tcW w:w="744" w:type="pct"/>
          </w:tcPr>
          <w:p w:rsidR="002831A8" w:rsidRPr="002F3218" w:rsidRDefault="002831A8" w:rsidP="0032124E">
            <w:r w:rsidRPr="002F3218">
              <w:rPr>
                <w:sz w:val="22"/>
                <w:szCs w:val="22"/>
              </w:rPr>
              <w:lastRenderedPageBreak/>
              <w:t xml:space="preserve">Положительное отношение и интерес к изучению </w:t>
            </w:r>
            <w:r w:rsidRPr="002F3218">
              <w:rPr>
                <w:sz w:val="22"/>
                <w:szCs w:val="22"/>
              </w:rPr>
              <w:lastRenderedPageBreak/>
              <w:t>математики.</w:t>
            </w:r>
          </w:p>
        </w:tc>
        <w:tc>
          <w:tcPr>
            <w:tcW w:w="1321" w:type="pct"/>
            <w:gridSpan w:val="2"/>
          </w:tcPr>
          <w:p w:rsidR="002831A8" w:rsidRPr="002F3218" w:rsidRDefault="002831A8" w:rsidP="0032124E">
            <w:r w:rsidRPr="002F3218">
              <w:rPr>
                <w:sz w:val="22"/>
                <w:szCs w:val="22"/>
              </w:rPr>
              <w:lastRenderedPageBreak/>
              <w:t xml:space="preserve">Умение использовать изученные правила, способы действий, свойства объектов при выполнении учебных </w:t>
            </w:r>
            <w:r w:rsidRPr="002F3218">
              <w:rPr>
                <w:sz w:val="22"/>
                <w:szCs w:val="22"/>
              </w:rPr>
              <w:lastRenderedPageBreak/>
              <w:t>заданий, устанавливать причинно-следственные связи, строить логическое рассуждение, учитывать ориентиры, данные учителем, при освоении нового учебного материала.</w:t>
            </w:r>
          </w:p>
        </w:tc>
      </w:tr>
      <w:tr w:rsidR="002831A8" w:rsidRPr="002F3218" w:rsidTr="0032124E">
        <w:trPr>
          <w:trHeight w:val="20"/>
        </w:trPr>
        <w:tc>
          <w:tcPr>
            <w:tcW w:w="209" w:type="pct"/>
          </w:tcPr>
          <w:p w:rsidR="002831A8" w:rsidRPr="002F3218" w:rsidRDefault="002831A8" w:rsidP="0032124E">
            <w:r>
              <w:rPr>
                <w:sz w:val="22"/>
                <w:szCs w:val="22"/>
              </w:rPr>
              <w:lastRenderedPageBreak/>
              <w:t>64</w:t>
            </w:r>
          </w:p>
        </w:tc>
        <w:tc>
          <w:tcPr>
            <w:tcW w:w="247" w:type="pct"/>
            <w:gridSpan w:val="2"/>
          </w:tcPr>
          <w:p w:rsidR="002831A8" w:rsidRPr="002F3218" w:rsidRDefault="002831A8" w:rsidP="0032124E">
            <w:pPr>
              <w:rPr>
                <w:b/>
                <w:color w:val="008080"/>
              </w:rPr>
            </w:pPr>
          </w:p>
        </w:tc>
        <w:tc>
          <w:tcPr>
            <w:tcW w:w="447" w:type="pct"/>
          </w:tcPr>
          <w:p w:rsidR="002831A8" w:rsidRPr="002F3218" w:rsidRDefault="002831A8" w:rsidP="0032124E">
            <w:r w:rsidRPr="002F3218">
              <w:rPr>
                <w:sz w:val="22"/>
                <w:szCs w:val="22"/>
              </w:rPr>
              <w:t>Вычисление площади квадрата.</w:t>
            </w:r>
          </w:p>
          <w:p w:rsidR="002831A8" w:rsidRPr="002F3218" w:rsidRDefault="002831A8" w:rsidP="0032124E"/>
        </w:tc>
        <w:tc>
          <w:tcPr>
            <w:tcW w:w="503" w:type="pct"/>
            <w:gridSpan w:val="2"/>
          </w:tcPr>
          <w:p w:rsidR="002831A8" w:rsidRPr="002F3218" w:rsidRDefault="002831A8" w:rsidP="0032124E">
            <w:r w:rsidRPr="002F3218">
              <w:rPr>
                <w:i/>
                <w:color w:val="000000"/>
                <w:sz w:val="22"/>
                <w:szCs w:val="22"/>
              </w:rPr>
              <w:t>Урок ознакомления с новым материалом.</w:t>
            </w:r>
          </w:p>
        </w:tc>
        <w:tc>
          <w:tcPr>
            <w:tcW w:w="755" w:type="pct"/>
          </w:tcPr>
          <w:p w:rsidR="002831A8" w:rsidRPr="002F3218" w:rsidRDefault="002831A8" w:rsidP="0032124E">
            <w:r w:rsidRPr="002F3218">
              <w:rPr>
                <w:sz w:val="22"/>
                <w:szCs w:val="22"/>
              </w:rPr>
              <w:t>Формирование умения выполнять задание разными способами</w:t>
            </w:r>
            <w:r w:rsidRPr="002F3218">
              <w:rPr>
                <w:color w:val="000000"/>
                <w:sz w:val="22"/>
                <w:szCs w:val="22"/>
              </w:rPr>
              <w:t>. Развитие логики, пространственного мышления.</w:t>
            </w:r>
          </w:p>
        </w:tc>
        <w:tc>
          <w:tcPr>
            <w:tcW w:w="774" w:type="pct"/>
          </w:tcPr>
          <w:p w:rsidR="002831A8" w:rsidRPr="002F3218" w:rsidRDefault="002831A8" w:rsidP="0032124E">
            <w:r w:rsidRPr="002F3218">
              <w:rPr>
                <w:sz w:val="22"/>
                <w:szCs w:val="22"/>
              </w:rPr>
              <w:t>Умение вычислять площадь квадрата через операцию умножения, знание разных способов вычисления площади квадрата.</w:t>
            </w:r>
          </w:p>
        </w:tc>
        <w:tc>
          <w:tcPr>
            <w:tcW w:w="744" w:type="pct"/>
          </w:tcPr>
          <w:p w:rsidR="002831A8" w:rsidRPr="002F3218" w:rsidRDefault="002831A8" w:rsidP="0032124E">
            <w:r w:rsidRPr="002F3218">
              <w:rPr>
                <w:sz w:val="22"/>
                <w:szCs w:val="22"/>
              </w:rPr>
              <w:t>Положительное отношение и интерес к изучению математики.</w:t>
            </w:r>
          </w:p>
        </w:tc>
        <w:tc>
          <w:tcPr>
            <w:tcW w:w="1321" w:type="pct"/>
            <w:gridSpan w:val="2"/>
          </w:tcPr>
          <w:p w:rsidR="002831A8" w:rsidRPr="002F3218" w:rsidRDefault="002831A8" w:rsidP="0032124E">
            <w:r w:rsidRPr="002F3218">
              <w:rPr>
                <w:sz w:val="22"/>
                <w:szCs w:val="22"/>
              </w:rPr>
              <w:t>Умение использовать изученные правила, способы действий, свойства объектов при выполнении учебных заданий, устанавливать причинно-следственные связи, строить логическое рассуждение, учитывать ориентиры, данные учителем, при освоении нового учебного материала.</w:t>
            </w:r>
          </w:p>
        </w:tc>
      </w:tr>
      <w:tr w:rsidR="002831A8" w:rsidRPr="002F3218" w:rsidTr="0032124E">
        <w:trPr>
          <w:trHeight w:val="20"/>
        </w:trPr>
        <w:tc>
          <w:tcPr>
            <w:tcW w:w="209" w:type="pct"/>
          </w:tcPr>
          <w:p w:rsidR="002831A8" w:rsidRPr="002F3218" w:rsidRDefault="002831A8" w:rsidP="0032124E">
            <w:r>
              <w:rPr>
                <w:sz w:val="22"/>
                <w:szCs w:val="22"/>
              </w:rPr>
              <w:t>65</w:t>
            </w:r>
          </w:p>
        </w:tc>
        <w:tc>
          <w:tcPr>
            <w:tcW w:w="247" w:type="pct"/>
            <w:gridSpan w:val="2"/>
          </w:tcPr>
          <w:p w:rsidR="002831A8" w:rsidRPr="002F3218" w:rsidRDefault="002831A8" w:rsidP="0032124E">
            <w:pPr>
              <w:rPr>
                <w:b/>
                <w:color w:val="008080"/>
              </w:rPr>
            </w:pPr>
          </w:p>
        </w:tc>
        <w:tc>
          <w:tcPr>
            <w:tcW w:w="447" w:type="pct"/>
          </w:tcPr>
          <w:p w:rsidR="002831A8" w:rsidRPr="002F3218" w:rsidRDefault="002831A8" w:rsidP="0032124E">
            <w:r w:rsidRPr="002F3218">
              <w:rPr>
                <w:sz w:val="22"/>
                <w:szCs w:val="22"/>
              </w:rPr>
              <w:t xml:space="preserve">Проверочная работа </w:t>
            </w:r>
          </w:p>
          <w:p w:rsidR="002831A8" w:rsidRPr="002F3218" w:rsidRDefault="002831A8" w:rsidP="0032124E">
            <w:r w:rsidRPr="002F3218">
              <w:rPr>
                <w:sz w:val="22"/>
                <w:szCs w:val="22"/>
              </w:rPr>
              <w:t xml:space="preserve">по теме </w:t>
            </w:r>
          </w:p>
          <w:p w:rsidR="002831A8" w:rsidRPr="002F3218" w:rsidRDefault="002831A8" w:rsidP="0032124E">
            <w:r w:rsidRPr="002F3218">
              <w:rPr>
                <w:sz w:val="22"/>
                <w:szCs w:val="22"/>
              </w:rPr>
              <w:t>«Измерение величин».</w:t>
            </w:r>
          </w:p>
          <w:p w:rsidR="002831A8" w:rsidRPr="002F3218" w:rsidRDefault="002831A8" w:rsidP="0032124E"/>
        </w:tc>
        <w:tc>
          <w:tcPr>
            <w:tcW w:w="503" w:type="pct"/>
            <w:gridSpan w:val="2"/>
          </w:tcPr>
          <w:p w:rsidR="002831A8" w:rsidRPr="002F3218" w:rsidRDefault="002831A8" w:rsidP="0032124E">
            <w:r w:rsidRPr="002F3218">
              <w:rPr>
                <w:i/>
                <w:color w:val="000000"/>
                <w:sz w:val="22"/>
                <w:szCs w:val="22"/>
              </w:rPr>
              <w:t>Урок проверки и коррекции знаний и умений.</w:t>
            </w:r>
          </w:p>
        </w:tc>
        <w:tc>
          <w:tcPr>
            <w:tcW w:w="755" w:type="pct"/>
          </w:tcPr>
          <w:p w:rsidR="002831A8" w:rsidRPr="002F3218" w:rsidRDefault="002831A8" w:rsidP="0032124E">
            <w:pPr>
              <w:rPr>
                <w:i/>
              </w:rPr>
            </w:pPr>
            <w:r w:rsidRPr="002F3218">
              <w:rPr>
                <w:sz w:val="22"/>
                <w:szCs w:val="22"/>
              </w:rPr>
              <w:t>Определение уровня усвоения знаний, умений и навыков по изучаемой теме, формирование навыков самоконтроля, закрепление вычислительных навыков.</w:t>
            </w:r>
          </w:p>
        </w:tc>
        <w:tc>
          <w:tcPr>
            <w:tcW w:w="774" w:type="pct"/>
          </w:tcPr>
          <w:p w:rsidR="002831A8" w:rsidRPr="002F3218" w:rsidRDefault="002831A8" w:rsidP="0032124E">
            <w:r w:rsidRPr="002F3218">
              <w:rPr>
                <w:sz w:val="22"/>
                <w:szCs w:val="22"/>
              </w:rPr>
              <w:t>Умение осуществлять измерение и вычисление значений величин.</w:t>
            </w:r>
          </w:p>
        </w:tc>
        <w:tc>
          <w:tcPr>
            <w:tcW w:w="744" w:type="pct"/>
          </w:tcPr>
          <w:p w:rsidR="002831A8" w:rsidRPr="002F3218" w:rsidRDefault="002831A8" w:rsidP="0032124E">
            <w:r w:rsidRPr="002F3218">
              <w:rPr>
                <w:sz w:val="22"/>
                <w:szCs w:val="22"/>
              </w:rPr>
              <w:t>Ориентация на понимание причин личной успешности / неуспешности в освоении материала.</w:t>
            </w:r>
          </w:p>
        </w:tc>
        <w:tc>
          <w:tcPr>
            <w:tcW w:w="1321" w:type="pct"/>
            <w:gridSpan w:val="2"/>
          </w:tcPr>
          <w:p w:rsidR="002831A8" w:rsidRPr="002F3218" w:rsidRDefault="002831A8" w:rsidP="0032124E">
            <w:r w:rsidRPr="002F3218">
              <w:rPr>
                <w:sz w:val="22"/>
                <w:szCs w:val="22"/>
              </w:rPr>
              <w:t>Умение сопоставлять результаты собственной деятельности с её оценкой товарищами, учителем; адекватно воспринимать аргументированную критику и учитывать её в работе над ошибками.</w:t>
            </w:r>
          </w:p>
        </w:tc>
      </w:tr>
      <w:tr w:rsidR="002831A8" w:rsidRPr="002F3218" w:rsidTr="0032124E">
        <w:trPr>
          <w:trHeight w:val="20"/>
        </w:trPr>
        <w:tc>
          <w:tcPr>
            <w:tcW w:w="209" w:type="pct"/>
          </w:tcPr>
          <w:p w:rsidR="002831A8" w:rsidRPr="002F3218" w:rsidRDefault="002831A8" w:rsidP="0032124E">
            <w:r>
              <w:rPr>
                <w:sz w:val="22"/>
                <w:szCs w:val="22"/>
              </w:rPr>
              <w:t>66</w:t>
            </w:r>
          </w:p>
        </w:tc>
        <w:tc>
          <w:tcPr>
            <w:tcW w:w="247" w:type="pct"/>
            <w:gridSpan w:val="2"/>
          </w:tcPr>
          <w:p w:rsidR="002831A8" w:rsidRPr="002F3218" w:rsidRDefault="002831A8" w:rsidP="0032124E">
            <w:pPr>
              <w:rPr>
                <w:b/>
                <w:color w:val="008080"/>
              </w:rPr>
            </w:pPr>
          </w:p>
        </w:tc>
        <w:tc>
          <w:tcPr>
            <w:tcW w:w="447" w:type="pct"/>
          </w:tcPr>
          <w:p w:rsidR="002831A8" w:rsidRPr="002F3218" w:rsidRDefault="002831A8" w:rsidP="0032124E">
            <w:r w:rsidRPr="002F3218">
              <w:rPr>
                <w:sz w:val="22"/>
                <w:szCs w:val="22"/>
              </w:rPr>
              <w:t>Коррекция.  Математи-ческий тренажер.</w:t>
            </w:r>
          </w:p>
          <w:p w:rsidR="002831A8" w:rsidRPr="002F3218" w:rsidRDefault="002831A8" w:rsidP="0032124E"/>
        </w:tc>
        <w:tc>
          <w:tcPr>
            <w:tcW w:w="503" w:type="pct"/>
            <w:gridSpan w:val="2"/>
          </w:tcPr>
          <w:p w:rsidR="002831A8" w:rsidRPr="002F3218" w:rsidRDefault="002831A8" w:rsidP="0032124E">
            <w:r w:rsidRPr="002F3218">
              <w:rPr>
                <w:i/>
                <w:color w:val="000000"/>
                <w:sz w:val="22"/>
                <w:szCs w:val="22"/>
              </w:rPr>
              <w:t>Урок применения знаний и умений.</w:t>
            </w:r>
          </w:p>
        </w:tc>
        <w:tc>
          <w:tcPr>
            <w:tcW w:w="755" w:type="pct"/>
          </w:tcPr>
          <w:p w:rsidR="002831A8" w:rsidRPr="002F3218" w:rsidRDefault="002831A8" w:rsidP="0032124E">
            <w:r w:rsidRPr="002F3218">
              <w:rPr>
                <w:sz w:val="22"/>
                <w:szCs w:val="22"/>
              </w:rPr>
              <w:t>Выявление затруднений, коррекция. Упражнения в устных вычислениях.</w:t>
            </w:r>
          </w:p>
        </w:tc>
        <w:tc>
          <w:tcPr>
            <w:tcW w:w="774" w:type="pct"/>
          </w:tcPr>
          <w:p w:rsidR="002831A8" w:rsidRPr="002F3218" w:rsidRDefault="002831A8" w:rsidP="0032124E">
            <w:r w:rsidRPr="002F3218">
              <w:rPr>
                <w:sz w:val="22"/>
                <w:szCs w:val="22"/>
              </w:rPr>
              <w:t>Умение осуществлять устные  вычисления.</w:t>
            </w:r>
          </w:p>
        </w:tc>
        <w:tc>
          <w:tcPr>
            <w:tcW w:w="744" w:type="pct"/>
          </w:tcPr>
          <w:p w:rsidR="002831A8" w:rsidRPr="002F3218" w:rsidRDefault="002831A8" w:rsidP="0032124E">
            <w:r w:rsidRPr="002F3218">
              <w:rPr>
                <w:sz w:val="22"/>
                <w:szCs w:val="22"/>
              </w:rPr>
              <w:t>Ориентация на понимание причин личной успешности / неуспешности в освоении материала.</w:t>
            </w:r>
          </w:p>
        </w:tc>
        <w:tc>
          <w:tcPr>
            <w:tcW w:w="1321" w:type="pct"/>
            <w:gridSpan w:val="2"/>
          </w:tcPr>
          <w:p w:rsidR="002831A8" w:rsidRPr="002F3218" w:rsidRDefault="002831A8" w:rsidP="0032124E">
            <w:r w:rsidRPr="002F3218">
              <w:rPr>
                <w:sz w:val="22"/>
                <w:szCs w:val="22"/>
              </w:rPr>
              <w:t>Умение сопоставлять результаты собственной деятельности с её оценкой товарищами, учителем; адекватно воспринимать аргументированную критику и учитывать её в работе над ошибками.</w:t>
            </w:r>
          </w:p>
        </w:tc>
      </w:tr>
      <w:tr w:rsidR="002831A8" w:rsidRPr="002F3218" w:rsidTr="0032124E">
        <w:trPr>
          <w:trHeight w:val="397"/>
        </w:trPr>
        <w:tc>
          <w:tcPr>
            <w:tcW w:w="5000" w:type="pct"/>
            <w:gridSpan w:val="11"/>
            <w:vAlign w:val="center"/>
          </w:tcPr>
          <w:p w:rsidR="002831A8" w:rsidRPr="002F3218" w:rsidRDefault="002831A8" w:rsidP="0032124E">
            <w:pPr>
              <w:jc w:val="center"/>
            </w:pPr>
            <w:r w:rsidRPr="002F3218">
              <w:rPr>
                <w:b/>
                <w:sz w:val="22"/>
                <w:szCs w:val="22"/>
              </w:rPr>
              <w:t>Умножение и деление (продолжение)</w:t>
            </w:r>
          </w:p>
        </w:tc>
      </w:tr>
      <w:tr w:rsidR="002831A8" w:rsidRPr="002F3218" w:rsidTr="0032124E">
        <w:trPr>
          <w:trHeight w:val="20"/>
        </w:trPr>
        <w:tc>
          <w:tcPr>
            <w:tcW w:w="209" w:type="pct"/>
          </w:tcPr>
          <w:p w:rsidR="002831A8" w:rsidRPr="002F3218" w:rsidRDefault="002831A8" w:rsidP="0032124E">
            <w:r>
              <w:rPr>
                <w:sz w:val="22"/>
                <w:szCs w:val="22"/>
              </w:rPr>
              <w:t>67</w:t>
            </w:r>
          </w:p>
        </w:tc>
        <w:tc>
          <w:tcPr>
            <w:tcW w:w="197" w:type="pct"/>
          </w:tcPr>
          <w:p w:rsidR="002831A8" w:rsidRPr="002F3218" w:rsidRDefault="002831A8" w:rsidP="0032124E">
            <w:pPr>
              <w:rPr>
                <w:b/>
                <w:color w:val="008080"/>
              </w:rPr>
            </w:pPr>
          </w:p>
        </w:tc>
        <w:tc>
          <w:tcPr>
            <w:tcW w:w="497" w:type="pct"/>
            <w:gridSpan w:val="2"/>
          </w:tcPr>
          <w:p w:rsidR="002831A8" w:rsidRPr="002F3218" w:rsidRDefault="002831A8" w:rsidP="0032124E">
            <w:r w:rsidRPr="002F3218">
              <w:rPr>
                <w:sz w:val="22"/>
                <w:szCs w:val="22"/>
              </w:rPr>
              <w:t>Знакомство с таблицей Пифагора.</w:t>
            </w:r>
          </w:p>
          <w:p w:rsidR="002831A8" w:rsidRPr="002F3218" w:rsidRDefault="002831A8" w:rsidP="0032124E">
            <w:pPr>
              <w:rPr>
                <w:b/>
                <w:i/>
              </w:rPr>
            </w:pPr>
          </w:p>
        </w:tc>
        <w:tc>
          <w:tcPr>
            <w:tcW w:w="503" w:type="pct"/>
            <w:gridSpan w:val="2"/>
          </w:tcPr>
          <w:p w:rsidR="002831A8" w:rsidRPr="002F3218" w:rsidRDefault="002831A8" w:rsidP="0032124E">
            <w:r w:rsidRPr="002F3218">
              <w:rPr>
                <w:i/>
                <w:color w:val="000000"/>
                <w:sz w:val="22"/>
                <w:szCs w:val="22"/>
              </w:rPr>
              <w:t>Урок ознакомления с новым материалом.</w:t>
            </w:r>
          </w:p>
        </w:tc>
        <w:tc>
          <w:tcPr>
            <w:tcW w:w="755" w:type="pct"/>
          </w:tcPr>
          <w:p w:rsidR="002831A8" w:rsidRPr="002F3218" w:rsidRDefault="002831A8" w:rsidP="0032124E">
            <w:r w:rsidRPr="002F3218">
              <w:rPr>
                <w:sz w:val="22"/>
                <w:szCs w:val="22"/>
              </w:rPr>
              <w:t xml:space="preserve">Знакомство с таблицей умножения. Наблюдения над </w:t>
            </w:r>
            <w:r w:rsidRPr="002F3218">
              <w:rPr>
                <w:sz w:val="22"/>
                <w:szCs w:val="22"/>
              </w:rPr>
              <w:lastRenderedPageBreak/>
              <w:t>числами, расположенными в таблице.</w:t>
            </w:r>
          </w:p>
        </w:tc>
        <w:tc>
          <w:tcPr>
            <w:tcW w:w="774" w:type="pct"/>
          </w:tcPr>
          <w:p w:rsidR="002831A8" w:rsidRPr="002F3218" w:rsidRDefault="002831A8" w:rsidP="0032124E">
            <w:r w:rsidRPr="002F3218">
              <w:rPr>
                <w:sz w:val="22"/>
                <w:szCs w:val="22"/>
              </w:rPr>
              <w:lastRenderedPageBreak/>
              <w:t xml:space="preserve">Умение ориентироваться в таблице, выполнять вычисления с опорой </w:t>
            </w:r>
            <w:r w:rsidRPr="002F3218">
              <w:rPr>
                <w:sz w:val="22"/>
                <w:szCs w:val="22"/>
              </w:rPr>
              <w:lastRenderedPageBreak/>
              <w:t>на таблицу.</w:t>
            </w:r>
          </w:p>
        </w:tc>
        <w:tc>
          <w:tcPr>
            <w:tcW w:w="744" w:type="pct"/>
          </w:tcPr>
          <w:p w:rsidR="002831A8" w:rsidRPr="002F3218" w:rsidRDefault="002831A8" w:rsidP="0032124E">
            <w:r w:rsidRPr="002F3218">
              <w:rPr>
                <w:sz w:val="22"/>
                <w:szCs w:val="22"/>
              </w:rPr>
              <w:lastRenderedPageBreak/>
              <w:t xml:space="preserve">Положительное отношение и интерес к изучению математики, </w:t>
            </w:r>
            <w:r w:rsidRPr="002F3218">
              <w:rPr>
                <w:sz w:val="22"/>
                <w:szCs w:val="22"/>
              </w:rPr>
              <w:lastRenderedPageBreak/>
              <w:t>восприятие математики как части общечеловеческой культуры.</w:t>
            </w:r>
          </w:p>
        </w:tc>
        <w:tc>
          <w:tcPr>
            <w:tcW w:w="1321" w:type="pct"/>
            <w:gridSpan w:val="2"/>
          </w:tcPr>
          <w:p w:rsidR="002831A8" w:rsidRPr="002F3218" w:rsidRDefault="002831A8" w:rsidP="0032124E">
            <w:r w:rsidRPr="002F3218">
              <w:rPr>
                <w:sz w:val="22"/>
                <w:szCs w:val="22"/>
              </w:rPr>
              <w:lastRenderedPageBreak/>
              <w:t xml:space="preserve">Умение использовать изученные правила, способы действий, приёмы вычислений, свойства объектов при выполнении учебных заданий, </w:t>
            </w:r>
            <w:r w:rsidRPr="002F3218">
              <w:rPr>
                <w:sz w:val="22"/>
                <w:szCs w:val="22"/>
              </w:rPr>
              <w:lastRenderedPageBreak/>
              <w:t>учитывать ориентиры, данные учителем, при освоении нового учебного материала, устанавливать закономерности и использовать их при выполнении заданий, понимать информацию, представленную в виде таблицы.</w:t>
            </w:r>
          </w:p>
        </w:tc>
      </w:tr>
      <w:tr w:rsidR="002831A8" w:rsidRPr="002F3218" w:rsidTr="0032124E">
        <w:trPr>
          <w:trHeight w:val="20"/>
        </w:trPr>
        <w:tc>
          <w:tcPr>
            <w:tcW w:w="209" w:type="pct"/>
          </w:tcPr>
          <w:p w:rsidR="002831A8" w:rsidRPr="002F3218" w:rsidRDefault="002831A8" w:rsidP="0032124E">
            <w:r>
              <w:rPr>
                <w:sz w:val="22"/>
                <w:szCs w:val="22"/>
              </w:rPr>
              <w:lastRenderedPageBreak/>
              <w:t>68</w:t>
            </w:r>
          </w:p>
        </w:tc>
        <w:tc>
          <w:tcPr>
            <w:tcW w:w="197" w:type="pct"/>
          </w:tcPr>
          <w:p w:rsidR="002831A8" w:rsidRPr="002F3218" w:rsidRDefault="002831A8" w:rsidP="0032124E">
            <w:pPr>
              <w:rPr>
                <w:b/>
                <w:color w:val="008080"/>
              </w:rPr>
            </w:pPr>
          </w:p>
        </w:tc>
        <w:tc>
          <w:tcPr>
            <w:tcW w:w="497" w:type="pct"/>
            <w:gridSpan w:val="2"/>
          </w:tcPr>
          <w:p w:rsidR="002831A8" w:rsidRPr="002F3218" w:rsidRDefault="002831A8" w:rsidP="0032124E">
            <w:r w:rsidRPr="002F3218">
              <w:rPr>
                <w:sz w:val="22"/>
                <w:szCs w:val="22"/>
              </w:rPr>
              <w:t>Квадраты. Умножение одинаковых чисел 1-5.</w:t>
            </w:r>
          </w:p>
          <w:p w:rsidR="002831A8" w:rsidRPr="002F3218" w:rsidRDefault="002831A8" w:rsidP="0032124E"/>
        </w:tc>
        <w:tc>
          <w:tcPr>
            <w:tcW w:w="503" w:type="pct"/>
            <w:gridSpan w:val="2"/>
          </w:tcPr>
          <w:p w:rsidR="002831A8" w:rsidRPr="002F3218" w:rsidRDefault="002831A8" w:rsidP="0032124E">
            <w:r w:rsidRPr="002F3218">
              <w:rPr>
                <w:i/>
                <w:sz w:val="22"/>
                <w:szCs w:val="22"/>
              </w:rPr>
              <w:t>Комбинированный урок.</w:t>
            </w:r>
          </w:p>
        </w:tc>
        <w:tc>
          <w:tcPr>
            <w:tcW w:w="755" w:type="pct"/>
          </w:tcPr>
          <w:p w:rsidR="002831A8" w:rsidRPr="002F3218" w:rsidRDefault="002831A8" w:rsidP="0032124E">
            <w:r w:rsidRPr="002F3218">
              <w:rPr>
                <w:sz w:val="22"/>
                <w:szCs w:val="22"/>
              </w:rPr>
              <w:t>Запоминание квадратов чисел 1, 2, 3, 4 и 5 (без терминологии).</w:t>
            </w:r>
          </w:p>
        </w:tc>
        <w:tc>
          <w:tcPr>
            <w:tcW w:w="774" w:type="pct"/>
          </w:tcPr>
          <w:p w:rsidR="002831A8" w:rsidRPr="002F3218" w:rsidRDefault="002831A8" w:rsidP="0032124E">
            <w:r w:rsidRPr="002F3218">
              <w:rPr>
                <w:sz w:val="22"/>
                <w:szCs w:val="22"/>
              </w:rPr>
              <w:t>Представление об особенностях умножения одинаковых чисел.</w:t>
            </w:r>
          </w:p>
        </w:tc>
        <w:tc>
          <w:tcPr>
            <w:tcW w:w="744" w:type="pct"/>
          </w:tcPr>
          <w:p w:rsidR="002831A8" w:rsidRPr="002F3218" w:rsidRDefault="002831A8" w:rsidP="0032124E">
            <w:r w:rsidRPr="002F3218">
              <w:rPr>
                <w:sz w:val="22"/>
                <w:szCs w:val="22"/>
              </w:rPr>
              <w:t>Положительное отношение и интерес к изучению математики.</w:t>
            </w:r>
          </w:p>
        </w:tc>
        <w:tc>
          <w:tcPr>
            <w:tcW w:w="1321" w:type="pct"/>
            <w:gridSpan w:val="2"/>
          </w:tcPr>
          <w:p w:rsidR="002831A8" w:rsidRPr="002F3218" w:rsidRDefault="002831A8" w:rsidP="0032124E">
            <w:r w:rsidRPr="002F3218">
              <w:rPr>
                <w:sz w:val="22"/>
                <w:szCs w:val="22"/>
              </w:rPr>
              <w:t>Умение использовать изученные правила, способы действий, приёмы вычислений, свойства объектов при выполнении учебных заданий, учитывать ориентиры, данные учителем, при освоении нового учебного материала, устанавливать закономерности и использовать их при выполнении заданий, понимать информацию, представленную в виде таблицы.</w:t>
            </w:r>
          </w:p>
        </w:tc>
      </w:tr>
      <w:tr w:rsidR="002831A8" w:rsidRPr="002F3218" w:rsidTr="0032124E">
        <w:trPr>
          <w:trHeight w:val="20"/>
        </w:trPr>
        <w:tc>
          <w:tcPr>
            <w:tcW w:w="209" w:type="pct"/>
          </w:tcPr>
          <w:p w:rsidR="002831A8" w:rsidRPr="002F3218" w:rsidRDefault="002831A8" w:rsidP="0032124E">
            <w:r>
              <w:rPr>
                <w:sz w:val="22"/>
                <w:szCs w:val="22"/>
              </w:rPr>
              <w:t>69</w:t>
            </w:r>
          </w:p>
        </w:tc>
        <w:tc>
          <w:tcPr>
            <w:tcW w:w="197" w:type="pct"/>
          </w:tcPr>
          <w:p w:rsidR="002831A8" w:rsidRPr="002F3218" w:rsidRDefault="002831A8" w:rsidP="0032124E">
            <w:pPr>
              <w:rPr>
                <w:b/>
                <w:color w:val="008080"/>
              </w:rPr>
            </w:pPr>
          </w:p>
        </w:tc>
        <w:tc>
          <w:tcPr>
            <w:tcW w:w="497" w:type="pct"/>
            <w:gridSpan w:val="2"/>
          </w:tcPr>
          <w:p w:rsidR="002831A8" w:rsidRPr="002F3218" w:rsidRDefault="002831A8" w:rsidP="0032124E">
            <w:r w:rsidRPr="002F3218">
              <w:rPr>
                <w:sz w:val="22"/>
                <w:szCs w:val="22"/>
              </w:rPr>
              <w:t>Деление числа на 1 и на само себя.</w:t>
            </w:r>
          </w:p>
          <w:p w:rsidR="002831A8" w:rsidRPr="002F3218" w:rsidRDefault="002831A8" w:rsidP="0032124E"/>
        </w:tc>
        <w:tc>
          <w:tcPr>
            <w:tcW w:w="503" w:type="pct"/>
            <w:gridSpan w:val="2"/>
          </w:tcPr>
          <w:p w:rsidR="002831A8" w:rsidRPr="002F3218" w:rsidRDefault="002831A8" w:rsidP="0032124E">
            <w:r w:rsidRPr="002F3218">
              <w:rPr>
                <w:i/>
                <w:color w:val="000000"/>
                <w:sz w:val="22"/>
                <w:szCs w:val="22"/>
              </w:rPr>
              <w:t>Урок ознакомления с новым материалом.</w:t>
            </w:r>
          </w:p>
        </w:tc>
        <w:tc>
          <w:tcPr>
            <w:tcW w:w="755" w:type="pct"/>
          </w:tcPr>
          <w:p w:rsidR="002831A8" w:rsidRPr="002F3218" w:rsidRDefault="002831A8" w:rsidP="0032124E">
            <w:r w:rsidRPr="002F3218">
              <w:rPr>
                <w:sz w:val="22"/>
                <w:szCs w:val="22"/>
              </w:rPr>
              <w:t>Формирование представлений о делении числа на 1 и на само себя.</w:t>
            </w:r>
          </w:p>
        </w:tc>
        <w:tc>
          <w:tcPr>
            <w:tcW w:w="774" w:type="pct"/>
          </w:tcPr>
          <w:p w:rsidR="002831A8" w:rsidRPr="002F3218" w:rsidRDefault="002831A8" w:rsidP="0032124E">
            <w:r w:rsidRPr="002F3218">
              <w:rPr>
                <w:sz w:val="22"/>
                <w:szCs w:val="22"/>
              </w:rPr>
              <w:t>Знание особенностей умножения числа на 1 и на само себя.</w:t>
            </w:r>
          </w:p>
        </w:tc>
        <w:tc>
          <w:tcPr>
            <w:tcW w:w="744" w:type="pct"/>
          </w:tcPr>
          <w:p w:rsidR="002831A8" w:rsidRPr="002F3218" w:rsidRDefault="002831A8" w:rsidP="0032124E">
            <w:r w:rsidRPr="002F3218">
              <w:rPr>
                <w:sz w:val="22"/>
                <w:szCs w:val="22"/>
              </w:rPr>
              <w:t>Положительное отношение и интерес к изучению математики.</w:t>
            </w:r>
          </w:p>
        </w:tc>
        <w:tc>
          <w:tcPr>
            <w:tcW w:w="1321" w:type="pct"/>
            <w:gridSpan w:val="2"/>
          </w:tcPr>
          <w:p w:rsidR="002831A8" w:rsidRPr="002F3218" w:rsidRDefault="002831A8" w:rsidP="0032124E">
            <w:r w:rsidRPr="002F3218">
              <w:rPr>
                <w:sz w:val="22"/>
                <w:szCs w:val="22"/>
              </w:rPr>
              <w:t>Умение использовать изученные правила, способы действий, приёмы вычислений, свойства объектов при выполнении учебных заданий, учитывать ориентиры, данные учителем, при освоении нового учебного материала, устанавливать закономерности и использовать их при выполнении заданий, понимать информацию, представленную в виде таблицы.</w:t>
            </w:r>
          </w:p>
        </w:tc>
      </w:tr>
      <w:tr w:rsidR="002831A8" w:rsidRPr="002F3218" w:rsidTr="0032124E">
        <w:trPr>
          <w:trHeight w:val="20"/>
        </w:trPr>
        <w:tc>
          <w:tcPr>
            <w:tcW w:w="209" w:type="pct"/>
          </w:tcPr>
          <w:p w:rsidR="002831A8" w:rsidRPr="002F3218" w:rsidRDefault="002831A8" w:rsidP="0032124E">
            <w:r>
              <w:rPr>
                <w:sz w:val="22"/>
                <w:szCs w:val="22"/>
              </w:rPr>
              <w:t>70</w:t>
            </w:r>
          </w:p>
        </w:tc>
        <w:tc>
          <w:tcPr>
            <w:tcW w:w="197" w:type="pct"/>
          </w:tcPr>
          <w:p w:rsidR="002831A8" w:rsidRPr="002F3218" w:rsidRDefault="002831A8" w:rsidP="0032124E">
            <w:pPr>
              <w:rPr>
                <w:b/>
                <w:color w:val="008080"/>
              </w:rPr>
            </w:pPr>
          </w:p>
        </w:tc>
        <w:tc>
          <w:tcPr>
            <w:tcW w:w="497" w:type="pct"/>
            <w:gridSpan w:val="2"/>
          </w:tcPr>
          <w:p w:rsidR="002831A8" w:rsidRPr="002F3218" w:rsidRDefault="002831A8" w:rsidP="0032124E">
            <w:r w:rsidRPr="002F3218">
              <w:rPr>
                <w:sz w:val="22"/>
                <w:szCs w:val="22"/>
              </w:rPr>
              <w:t>Умножение и деление на 2.</w:t>
            </w:r>
          </w:p>
          <w:p w:rsidR="002831A8" w:rsidRPr="002F3218" w:rsidRDefault="002831A8" w:rsidP="0032124E"/>
        </w:tc>
        <w:tc>
          <w:tcPr>
            <w:tcW w:w="503" w:type="pct"/>
            <w:gridSpan w:val="2"/>
          </w:tcPr>
          <w:p w:rsidR="002831A8" w:rsidRPr="002F3218" w:rsidRDefault="002831A8" w:rsidP="0032124E">
            <w:r w:rsidRPr="002F3218">
              <w:rPr>
                <w:i/>
                <w:color w:val="000000"/>
                <w:sz w:val="22"/>
                <w:szCs w:val="22"/>
              </w:rPr>
              <w:t>Урок ознакомления с новым материалом.</w:t>
            </w:r>
          </w:p>
        </w:tc>
        <w:tc>
          <w:tcPr>
            <w:tcW w:w="755" w:type="pct"/>
          </w:tcPr>
          <w:p w:rsidR="002831A8" w:rsidRPr="002F3218" w:rsidRDefault="002831A8" w:rsidP="0032124E">
            <w:r w:rsidRPr="002F3218">
              <w:rPr>
                <w:sz w:val="22"/>
                <w:szCs w:val="22"/>
              </w:rPr>
              <w:t xml:space="preserve">Актуализация умений учащихся удваивать числа и делить пополам. Составление таблицы умножения на 2. Знакомство с </w:t>
            </w:r>
            <w:r w:rsidRPr="002F3218">
              <w:rPr>
                <w:sz w:val="22"/>
                <w:szCs w:val="22"/>
              </w:rPr>
              <w:lastRenderedPageBreak/>
              <w:t xml:space="preserve">признаком деления чисел на 2. </w:t>
            </w:r>
            <w:r w:rsidRPr="002F3218">
              <w:rPr>
                <w:color w:val="000000"/>
                <w:sz w:val="22"/>
                <w:szCs w:val="22"/>
              </w:rPr>
              <w:t>Формирование умений решать текстовые задачи на деление.</w:t>
            </w:r>
          </w:p>
        </w:tc>
        <w:tc>
          <w:tcPr>
            <w:tcW w:w="774" w:type="pct"/>
          </w:tcPr>
          <w:p w:rsidR="002831A8" w:rsidRPr="002F3218" w:rsidRDefault="002831A8" w:rsidP="0032124E">
            <w:r w:rsidRPr="002F3218">
              <w:rPr>
                <w:sz w:val="22"/>
                <w:szCs w:val="22"/>
              </w:rPr>
              <w:lastRenderedPageBreak/>
              <w:t>Знание принципа умножения и деления на 2.</w:t>
            </w:r>
          </w:p>
        </w:tc>
        <w:tc>
          <w:tcPr>
            <w:tcW w:w="744" w:type="pct"/>
          </w:tcPr>
          <w:p w:rsidR="002831A8" w:rsidRPr="002F3218" w:rsidRDefault="002831A8" w:rsidP="0032124E">
            <w:r w:rsidRPr="002F3218">
              <w:rPr>
                <w:sz w:val="22"/>
                <w:szCs w:val="22"/>
              </w:rPr>
              <w:t>Положительное отношение и интерес к изучению математики.</w:t>
            </w:r>
          </w:p>
        </w:tc>
        <w:tc>
          <w:tcPr>
            <w:tcW w:w="1321" w:type="pct"/>
            <w:gridSpan w:val="2"/>
          </w:tcPr>
          <w:p w:rsidR="002831A8" w:rsidRPr="002F3218" w:rsidRDefault="002831A8" w:rsidP="0032124E">
            <w:r w:rsidRPr="002F3218">
              <w:rPr>
                <w:sz w:val="22"/>
                <w:szCs w:val="22"/>
              </w:rPr>
              <w:t xml:space="preserve">Умение использовать изученные правила, способы действий, приёмы вычислений, свойства объектов при выполнении учебных заданий, учитывать ориентиры, данные учителем, при освоении нового учебного материала, устанавливать </w:t>
            </w:r>
            <w:r w:rsidRPr="002F3218">
              <w:rPr>
                <w:sz w:val="22"/>
                <w:szCs w:val="22"/>
              </w:rPr>
              <w:lastRenderedPageBreak/>
              <w:t>закономерности и использовать их при выполнении заданий, понимать информацию, представленную в виде таблицы.</w:t>
            </w:r>
          </w:p>
        </w:tc>
      </w:tr>
      <w:tr w:rsidR="002831A8" w:rsidRPr="002F3218" w:rsidTr="0032124E">
        <w:trPr>
          <w:trHeight w:val="20"/>
        </w:trPr>
        <w:tc>
          <w:tcPr>
            <w:tcW w:w="209" w:type="pct"/>
          </w:tcPr>
          <w:p w:rsidR="002831A8" w:rsidRPr="002F3218" w:rsidRDefault="002831A8" w:rsidP="0032124E">
            <w:r>
              <w:rPr>
                <w:sz w:val="22"/>
                <w:szCs w:val="22"/>
              </w:rPr>
              <w:lastRenderedPageBreak/>
              <w:t>71</w:t>
            </w:r>
          </w:p>
        </w:tc>
        <w:tc>
          <w:tcPr>
            <w:tcW w:w="197" w:type="pct"/>
          </w:tcPr>
          <w:p w:rsidR="002831A8" w:rsidRPr="002F3218" w:rsidRDefault="002831A8" w:rsidP="0032124E">
            <w:pPr>
              <w:rPr>
                <w:b/>
                <w:color w:val="008080"/>
              </w:rPr>
            </w:pPr>
          </w:p>
        </w:tc>
        <w:tc>
          <w:tcPr>
            <w:tcW w:w="497" w:type="pct"/>
            <w:gridSpan w:val="2"/>
          </w:tcPr>
          <w:p w:rsidR="002831A8" w:rsidRPr="002F3218" w:rsidRDefault="002831A8" w:rsidP="0032124E">
            <w:r w:rsidRPr="002F3218">
              <w:rPr>
                <w:sz w:val="22"/>
                <w:szCs w:val="22"/>
              </w:rPr>
              <w:t>Умножение на 3.</w:t>
            </w:r>
          </w:p>
          <w:p w:rsidR="002831A8" w:rsidRPr="002F3218" w:rsidRDefault="002831A8" w:rsidP="0032124E"/>
        </w:tc>
        <w:tc>
          <w:tcPr>
            <w:tcW w:w="503" w:type="pct"/>
            <w:gridSpan w:val="2"/>
          </w:tcPr>
          <w:p w:rsidR="002831A8" w:rsidRPr="002F3218" w:rsidRDefault="002831A8" w:rsidP="0032124E">
            <w:r w:rsidRPr="002F3218">
              <w:rPr>
                <w:i/>
                <w:color w:val="000000"/>
                <w:sz w:val="22"/>
                <w:szCs w:val="22"/>
              </w:rPr>
              <w:t>Урок ознакомления с новым материалом.</w:t>
            </w:r>
          </w:p>
        </w:tc>
        <w:tc>
          <w:tcPr>
            <w:tcW w:w="755" w:type="pct"/>
          </w:tcPr>
          <w:p w:rsidR="002831A8" w:rsidRPr="002F3218" w:rsidRDefault="002831A8" w:rsidP="0032124E">
            <w:r w:rsidRPr="002F3218">
              <w:rPr>
                <w:sz w:val="22"/>
                <w:szCs w:val="22"/>
              </w:rPr>
              <w:t>Составление таблицы умножения на 3. Формирование умений умножать и делить числа на 3.</w:t>
            </w:r>
          </w:p>
        </w:tc>
        <w:tc>
          <w:tcPr>
            <w:tcW w:w="774" w:type="pct"/>
          </w:tcPr>
          <w:p w:rsidR="002831A8" w:rsidRPr="002F3218" w:rsidRDefault="002831A8" w:rsidP="0032124E">
            <w:r w:rsidRPr="002F3218">
              <w:rPr>
                <w:sz w:val="22"/>
                <w:szCs w:val="22"/>
              </w:rPr>
              <w:t>Знание таблицы умножения на 3.</w:t>
            </w:r>
          </w:p>
        </w:tc>
        <w:tc>
          <w:tcPr>
            <w:tcW w:w="744" w:type="pct"/>
          </w:tcPr>
          <w:p w:rsidR="002831A8" w:rsidRPr="002F3218" w:rsidRDefault="002831A8" w:rsidP="0032124E">
            <w:r w:rsidRPr="002F3218">
              <w:rPr>
                <w:sz w:val="22"/>
                <w:szCs w:val="22"/>
              </w:rPr>
              <w:t>Положительное отношение и интерес к изучению математики.</w:t>
            </w:r>
          </w:p>
        </w:tc>
        <w:tc>
          <w:tcPr>
            <w:tcW w:w="1321" w:type="pct"/>
            <w:gridSpan w:val="2"/>
          </w:tcPr>
          <w:p w:rsidR="002831A8" w:rsidRPr="002F3218" w:rsidRDefault="002831A8" w:rsidP="0032124E">
            <w:r w:rsidRPr="002F3218">
              <w:rPr>
                <w:sz w:val="22"/>
                <w:szCs w:val="22"/>
              </w:rPr>
              <w:t>Умение использовать изученные правила, способы действий, приёмы вычислений, свойства объектов при выполнении учебных заданий, учитывать ориентиры, данные учителем, при освоении нового учебного материала, устанавливать закономерности и использовать их при выполнении заданий, понимать информацию, представленную в виде таблицы.</w:t>
            </w:r>
          </w:p>
        </w:tc>
      </w:tr>
      <w:tr w:rsidR="002831A8" w:rsidRPr="002F3218" w:rsidTr="0032124E">
        <w:trPr>
          <w:trHeight w:val="20"/>
        </w:trPr>
        <w:tc>
          <w:tcPr>
            <w:tcW w:w="209" w:type="pct"/>
          </w:tcPr>
          <w:p w:rsidR="002831A8" w:rsidRPr="002F3218" w:rsidRDefault="002831A8" w:rsidP="0032124E">
            <w:r>
              <w:rPr>
                <w:sz w:val="22"/>
                <w:szCs w:val="22"/>
              </w:rPr>
              <w:t>72</w:t>
            </w:r>
          </w:p>
        </w:tc>
        <w:tc>
          <w:tcPr>
            <w:tcW w:w="197" w:type="pct"/>
          </w:tcPr>
          <w:p w:rsidR="002831A8" w:rsidRPr="002F3218" w:rsidRDefault="002831A8" w:rsidP="0032124E">
            <w:pPr>
              <w:rPr>
                <w:b/>
                <w:color w:val="008080"/>
              </w:rPr>
            </w:pPr>
          </w:p>
        </w:tc>
        <w:tc>
          <w:tcPr>
            <w:tcW w:w="497" w:type="pct"/>
            <w:gridSpan w:val="2"/>
          </w:tcPr>
          <w:p w:rsidR="002831A8" w:rsidRPr="002F3218" w:rsidRDefault="002831A8" w:rsidP="0032124E">
            <w:r w:rsidRPr="002F3218">
              <w:rPr>
                <w:sz w:val="22"/>
                <w:szCs w:val="22"/>
              </w:rPr>
              <w:t>Увеличение и уменьшение числа в 2 и 3 раза.</w:t>
            </w:r>
          </w:p>
          <w:p w:rsidR="002831A8" w:rsidRPr="002F3218" w:rsidRDefault="002831A8" w:rsidP="0032124E"/>
        </w:tc>
        <w:tc>
          <w:tcPr>
            <w:tcW w:w="503" w:type="pct"/>
            <w:gridSpan w:val="2"/>
          </w:tcPr>
          <w:p w:rsidR="002831A8" w:rsidRPr="002F3218" w:rsidRDefault="002831A8" w:rsidP="0032124E">
            <w:r w:rsidRPr="002F3218">
              <w:rPr>
                <w:i/>
                <w:color w:val="000000"/>
                <w:sz w:val="22"/>
                <w:szCs w:val="22"/>
              </w:rPr>
              <w:t>Урок ознакомления с новым материалом.</w:t>
            </w:r>
          </w:p>
        </w:tc>
        <w:tc>
          <w:tcPr>
            <w:tcW w:w="755" w:type="pct"/>
          </w:tcPr>
          <w:p w:rsidR="002831A8" w:rsidRPr="002F3218" w:rsidRDefault="002831A8" w:rsidP="0032124E">
            <w:r w:rsidRPr="002F3218">
              <w:rPr>
                <w:sz w:val="22"/>
                <w:szCs w:val="22"/>
              </w:rPr>
              <w:t>Формирование умений выполнять умножение и деление чисел на основе знания таблицы умножения на 2 и на 3.</w:t>
            </w:r>
          </w:p>
        </w:tc>
        <w:tc>
          <w:tcPr>
            <w:tcW w:w="774" w:type="pct"/>
          </w:tcPr>
          <w:p w:rsidR="002831A8" w:rsidRPr="002F3218" w:rsidRDefault="002831A8" w:rsidP="0032124E">
            <w:r w:rsidRPr="002F3218">
              <w:rPr>
                <w:sz w:val="22"/>
                <w:szCs w:val="22"/>
              </w:rPr>
              <w:t>Знание принципов увеличения чисел в 2 и 3 раза.</w:t>
            </w:r>
          </w:p>
        </w:tc>
        <w:tc>
          <w:tcPr>
            <w:tcW w:w="744" w:type="pct"/>
          </w:tcPr>
          <w:p w:rsidR="002831A8" w:rsidRPr="002F3218" w:rsidRDefault="002831A8" w:rsidP="0032124E">
            <w:r w:rsidRPr="002F3218">
              <w:rPr>
                <w:sz w:val="22"/>
                <w:szCs w:val="22"/>
              </w:rPr>
              <w:t>Положительное отношение и интерес к изучению математики.</w:t>
            </w:r>
          </w:p>
        </w:tc>
        <w:tc>
          <w:tcPr>
            <w:tcW w:w="1321" w:type="pct"/>
            <w:gridSpan w:val="2"/>
          </w:tcPr>
          <w:p w:rsidR="002831A8" w:rsidRPr="002F3218" w:rsidRDefault="002831A8" w:rsidP="0032124E">
            <w:r w:rsidRPr="002F3218">
              <w:rPr>
                <w:sz w:val="22"/>
                <w:szCs w:val="22"/>
              </w:rPr>
              <w:t>Умение использовать изученные правила, способы действий, приёмы вычислений, свойства объектов при выполнении учебных заданий, учитывать ориентиры, данные учителем, при освоении нового учебного материала, устанавливать закономерности и использовать их при выполнении заданий, понимать информацию, представленную в виде таблицы.</w:t>
            </w:r>
          </w:p>
        </w:tc>
      </w:tr>
      <w:tr w:rsidR="002831A8" w:rsidRPr="002F3218" w:rsidTr="0032124E">
        <w:trPr>
          <w:trHeight w:val="20"/>
        </w:trPr>
        <w:tc>
          <w:tcPr>
            <w:tcW w:w="209" w:type="pct"/>
          </w:tcPr>
          <w:p w:rsidR="002831A8" w:rsidRPr="002F3218" w:rsidRDefault="002831A8" w:rsidP="0032124E">
            <w:r>
              <w:rPr>
                <w:sz w:val="22"/>
                <w:szCs w:val="22"/>
              </w:rPr>
              <w:t>73</w:t>
            </w:r>
          </w:p>
        </w:tc>
        <w:tc>
          <w:tcPr>
            <w:tcW w:w="197" w:type="pct"/>
          </w:tcPr>
          <w:p w:rsidR="002831A8" w:rsidRPr="002F3218" w:rsidRDefault="002831A8" w:rsidP="0032124E">
            <w:pPr>
              <w:rPr>
                <w:b/>
                <w:color w:val="008080"/>
              </w:rPr>
            </w:pPr>
          </w:p>
        </w:tc>
        <w:tc>
          <w:tcPr>
            <w:tcW w:w="497" w:type="pct"/>
            <w:gridSpan w:val="2"/>
          </w:tcPr>
          <w:p w:rsidR="002831A8" w:rsidRPr="002F3218" w:rsidRDefault="002831A8" w:rsidP="0032124E">
            <w:r w:rsidRPr="002F3218">
              <w:rPr>
                <w:sz w:val="22"/>
                <w:szCs w:val="22"/>
              </w:rPr>
              <w:t>Умножение на 4.</w:t>
            </w:r>
          </w:p>
          <w:p w:rsidR="002831A8" w:rsidRPr="002F3218" w:rsidRDefault="002831A8" w:rsidP="0032124E"/>
        </w:tc>
        <w:tc>
          <w:tcPr>
            <w:tcW w:w="503" w:type="pct"/>
            <w:gridSpan w:val="2"/>
          </w:tcPr>
          <w:p w:rsidR="002831A8" w:rsidRPr="002F3218" w:rsidRDefault="002831A8" w:rsidP="0032124E">
            <w:r w:rsidRPr="002F3218">
              <w:rPr>
                <w:i/>
                <w:color w:val="000000"/>
                <w:sz w:val="22"/>
                <w:szCs w:val="22"/>
              </w:rPr>
              <w:t>Урок ознакомления с новым материалом.</w:t>
            </w:r>
          </w:p>
        </w:tc>
        <w:tc>
          <w:tcPr>
            <w:tcW w:w="755" w:type="pct"/>
          </w:tcPr>
          <w:p w:rsidR="002831A8" w:rsidRPr="002F3218" w:rsidRDefault="002831A8" w:rsidP="0032124E">
            <w:r w:rsidRPr="002F3218">
              <w:rPr>
                <w:sz w:val="22"/>
                <w:szCs w:val="22"/>
              </w:rPr>
              <w:t>Составление таблицы умножения на 4. Формирование умений выполнять умножение чисел на 4.</w:t>
            </w:r>
          </w:p>
        </w:tc>
        <w:tc>
          <w:tcPr>
            <w:tcW w:w="774" w:type="pct"/>
          </w:tcPr>
          <w:p w:rsidR="002831A8" w:rsidRPr="002F3218" w:rsidRDefault="002831A8" w:rsidP="0032124E">
            <w:r w:rsidRPr="002F3218">
              <w:rPr>
                <w:sz w:val="22"/>
                <w:szCs w:val="22"/>
              </w:rPr>
              <w:t>Знание приемов умножения на 4.</w:t>
            </w:r>
          </w:p>
        </w:tc>
        <w:tc>
          <w:tcPr>
            <w:tcW w:w="744" w:type="pct"/>
          </w:tcPr>
          <w:p w:rsidR="002831A8" w:rsidRPr="002F3218" w:rsidRDefault="002831A8" w:rsidP="0032124E">
            <w:r w:rsidRPr="002F3218">
              <w:rPr>
                <w:sz w:val="22"/>
                <w:szCs w:val="22"/>
              </w:rPr>
              <w:t>Положительное отношение и интерес к изучению математики.</w:t>
            </w:r>
          </w:p>
        </w:tc>
        <w:tc>
          <w:tcPr>
            <w:tcW w:w="1321" w:type="pct"/>
            <w:gridSpan w:val="2"/>
          </w:tcPr>
          <w:p w:rsidR="002831A8" w:rsidRPr="002F3218" w:rsidRDefault="002831A8" w:rsidP="0032124E">
            <w:r w:rsidRPr="002F3218">
              <w:rPr>
                <w:sz w:val="22"/>
                <w:szCs w:val="22"/>
              </w:rPr>
              <w:t xml:space="preserve">Умение использовать изученные правила, способы действий, приёмы вычислений, свойства объектов при выполнении учебных заданий, учитывать ориентиры, данные учителем, при освоении нового учебного материала, устанавливать закономерности и использовать их </w:t>
            </w:r>
            <w:r w:rsidRPr="002F3218">
              <w:rPr>
                <w:sz w:val="22"/>
                <w:szCs w:val="22"/>
              </w:rPr>
              <w:lastRenderedPageBreak/>
              <w:t>при выполнении заданий, понимать информацию, представленную в виде таблицы.</w:t>
            </w:r>
          </w:p>
        </w:tc>
      </w:tr>
      <w:tr w:rsidR="002831A8" w:rsidRPr="002F3218" w:rsidTr="0032124E">
        <w:trPr>
          <w:trHeight w:val="20"/>
        </w:trPr>
        <w:tc>
          <w:tcPr>
            <w:tcW w:w="209" w:type="pct"/>
          </w:tcPr>
          <w:p w:rsidR="002831A8" w:rsidRPr="002F3218" w:rsidRDefault="002831A8" w:rsidP="0032124E">
            <w:r>
              <w:rPr>
                <w:sz w:val="22"/>
                <w:szCs w:val="22"/>
              </w:rPr>
              <w:lastRenderedPageBreak/>
              <w:t>74</w:t>
            </w:r>
          </w:p>
        </w:tc>
        <w:tc>
          <w:tcPr>
            <w:tcW w:w="197" w:type="pct"/>
          </w:tcPr>
          <w:p w:rsidR="002831A8" w:rsidRPr="002F3218" w:rsidRDefault="002831A8" w:rsidP="0032124E">
            <w:pPr>
              <w:rPr>
                <w:b/>
                <w:color w:val="008080"/>
              </w:rPr>
            </w:pPr>
          </w:p>
        </w:tc>
        <w:tc>
          <w:tcPr>
            <w:tcW w:w="497" w:type="pct"/>
            <w:gridSpan w:val="2"/>
          </w:tcPr>
          <w:p w:rsidR="002831A8" w:rsidRPr="002F3218" w:rsidRDefault="002831A8" w:rsidP="0032124E">
            <w:r w:rsidRPr="002F3218">
              <w:rPr>
                <w:sz w:val="22"/>
                <w:szCs w:val="22"/>
              </w:rPr>
              <w:t>Деление на 4.</w:t>
            </w:r>
          </w:p>
          <w:p w:rsidR="002831A8" w:rsidRPr="002F3218" w:rsidRDefault="002831A8" w:rsidP="0032124E"/>
        </w:tc>
        <w:tc>
          <w:tcPr>
            <w:tcW w:w="503" w:type="pct"/>
            <w:gridSpan w:val="2"/>
          </w:tcPr>
          <w:p w:rsidR="002831A8" w:rsidRPr="002F3218" w:rsidRDefault="002831A8" w:rsidP="0032124E">
            <w:r w:rsidRPr="002F3218">
              <w:rPr>
                <w:i/>
                <w:color w:val="000000"/>
                <w:sz w:val="22"/>
                <w:szCs w:val="22"/>
              </w:rPr>
              <w:t>Урок ознакомления с новым материалом.</w:t>
            </w:r>
          </w:p>
        </w:tc>
        <w:tc>
          <w:tcPr>
            <w:tcW w:w="755" w:type="pct"/>
          </w:tcPr>
          <w:p w:rsidR="002831A8" w:rsidRPr="002F3218" w:rsidRDefault="002831A8" w:rsidP="0032124E">
            <w:r w:rsidRPr="002F3218">
              <w:rPr>
                <w:sz w:val="22"/>
                <w:szCs w:val="22"/>
              </w:rPr>
              <w:t>Знакомство с приемом деления чисел на 4. Формирование умений выполнять деление чисел на 4.</w:t>
            </w:r>
          </w:p>
        </w:tc>
        <w:tc>
          <w:tcPr>
            <w:tcW w:w="774" w:type="pct"/>
          </w:tcPr>
          <w:p w:rsidR="002831A8" w:rsidRPr="002F3218" w:rsidRDefault="002831A8" w:rsidP="0032124E">
            <w:r w:rsidRPr="002F3218">
              <w:rPr>
                <w:sz w:val="22"/>
                <w:szCs w:val="22"/>
              </w:rPr>
              <w:t>Знание приемов деления на 4 на основе знания таблицы умножения на 4.</w:t>
            </w:r>
          </w:p>
        </w:tc>
        <w:tc>
          <w:tcPr>
            <w:tcW w:w="744" w:type="pct"/>
          </w:tcPr>
          <w:p w:rsidR="002831A8" w:rsidRPr="002F3218" w:rsidRDefault="002831A8" w:rsidP="0032124E">
            <w:r w:rsidRPr="002F3218">
              <w:rPr>
                <w:sz w:val="22"/>
                <w:szCs w:val="22"/>
              </w:rPr>
              <w:t>Положительное отношение и интерес к изучению математики.</w:t>
            </w:r>
          </w:p>
        </w:tc>
        <w:tc>
          <w:tcPr>
            <w:tcW w:w="1321" w:type="pct"/>
            <w:gridSpan w:val="2"/>
          </w:tcPr>
          <w:p w:rsidR="002831A8" w:rsidRPr="002F3218" w:rsidRDefault="002831A8" w:rsidP="0032124E">
            <w:r w:rsidRPr="002F3218">
              <w:rPr>
                <w:sz w:val="22"/>
                <w:szCs w:val="22"/>
              </w:rPr>
              <w:t>Умение использовать изученные правила, способы действий, приёмы вычислений, свойства объектов при выполнении учебных заданий, учитывать ориентиры, данные учителем, при освоении нового учебного материала, устанавливать закономерности и использовать их при выполнении заданий, понимать информацию, представленную в виде таблицы.</w:t>
            </w:r>
          </w:p>
        </w:tc>
      </w:tr>
      <w:tr w:rsidR="002831A8" w:rsidRPr="002F3218" w:rsidTr="0032124E">
        <w:trPr>
          <w:trHeight w:val="20"/>
        </w:trPr>
        <w:tc>
          <w:tcPr>
            <w:tcW w:w="209" w:type="pct"/>
          </w:tcPr>
          <w:p w:rsidR="002831A8" w:rsidRPr="002F3218" w:rsidRDefault="002831A8" w:rsidP="0032124E">
            <w:r>
              <w:rPr>
                <w:sz w:val="22"/>
                <w:szCs w:val="22"/>
              </w:rPr>
              <w:t>75</w:t>
            </w:r>
          </w:p>
        </w:tc>
        <w:tc>
          <w:tcPr>
            <w:tcW w:w="197" w:type="pct"/>
          </w:tcPr>
          <w:p w:rsidR="002831A8" w:rsidRPr="002F3218" w:rsidRDefault="002831A8" w:rsidP="0032124E">
            <w:pPr>
              <w:rPr>
                <w:b/>
                <w:color w:val="008080"/>
              </w:rPr>
            </w:pPr>
          </w:p>
        </w:tc>
        <w:tc>
          <w:tcPr>
            <w:tcW w:w="497" w:type="pct"/>
            <w:gridSpan w:val="2"/>
          </w:tcPr>
          <w:p w:rsidR="002831A8" w:rsidRPr="002F3218" w:rsidRDefault="002831A8" w:rsidP="0032124E">
            <w:r w:rsidRPr="002F3218">
              <w:rPr>
                <w:sz w:val="22"/>
                <w:szCs w:val="22"/>
              </w:rPr>
              <w:t>Увеличение и уменьшение числа в несколько раз.</w:t>
            </w:r>
          </w:p>
          <w:p w:rsidR="002831A8" w:rsidRPr="002F3218" w:rsidRDefault="002831A8" w:rsidP="0032124E"/>
        </w:tc>
        <w:tc>
          <w:tcPr>
            <w:tcW w:w="503" w:type="pct"/>
            <w:gridSpan w:val="2"/>
          </w:tcPr>
          <w:p w:rsidR="002831A8" w:rsidRPr="002F3218" w:rsidRDefault="002831A8" w:rsidP="0032124E">
            <w:r w:rsidRPr="002F3218">
              <w:rPr>
                <w:i/>
                <w:sz w:val="22"/>
                <w:szCs w:val="22"/>
              </w:rPr>
              <w:t>Комбинированный урок.</w:t>
            </w:r>
          </w:p>
        </w:tc>
        <w:tc>
          <w:tcPr>
            <w:tcW w:w="755" w:type="pct"/>
          </w:tcPr>
          <w:p w:rsidR="002831A8" w:rsidRPr="002F3218" w:rsidRDefault="002831A8" w:rsidP="0032124E">
            <w:r w:rsidRPr="002F3218">
              <w:rPr>
                <w:sz w:val="22"/>
                <w:szCs w:val="22"/>
              </w:rPr>
              <w:t>Формирование первичных представлений об операциях увеличения и уменьшения чисел в несколько раз. Формирование умений выполнять умножение и деление чисел на основе знания таблицы умножения на 2 и на 3.</w:t>
            </w:r>
          </w:p>
        </w:tc>
        <w:tc>
          <w:tcPr>
            <w:tcW w:w="774" w:type="pct"/>
          </w:tcPr>
          <w:p w:rsidR="002831A8" w:rsidRPr="002F3218" w:rsidRDefault="002831A8" w:rsidP="0032124E">
            <w:r w:rsidRPr="002F3218">
              <w:rPr>
                <w:sz w:val="22"/>
                <w:szCs w:val="22"/>
              </w:rPr>
              <w:t>Представления об уменьшении и увеличении числа в несколько раз, умение осуществлять операцию умножения, знать правила записи решения задач на увеличение и уменьшение чисел в несколько раз.</w:t>
            </w:r>
          </w:p>
        </w:tc>
        <w:tc>
          <w:tcPr>
            <w:tcW w:w="744" w:type="pct"/>
          </w:tcPr>
          <w:p w:rsidR="002831A8" w:rsidRPr="002F3218" w:rsidRDefault="002831A8" w:rsidP="0032124E">
            <w:r w:rsidRPr="002F3218">
              <w:rPr>
                <w:sz w:val="22"/>
                <w:szCs w:val="22"/>
              </w:rPr>
              <w:t>Положительное отношение и интерес к изучению математики.</w:t>
            </w:r>
          </w:p>
        </w:tc>
        <w:tc>
          <w:tcPr>
            <w:tcW w:w="1321" w:type="pct"/>
            <w:gridSpan w:val="2"/>
          </w:tcPr>
          <w:p w:rsidR="002831A8" w:rsidRPr="002F3218" w:rsidRDefault="002831A8" w:rsidP="0032124E">
            <w:r w:rsidRPr="002F3218">
              <w:rPr>
                <w:sz w:val="22"/>
                <w:szCs w:val="22"/>
              </w:rPr>
              <w:t>Умение использовать изученные правила, способы действий, приёмы вычислений, свойства объектов при выполнении учебных заданий, учитывать ориентиры, данные учителем, при освоении нового учебного материала, устанавливать закономерности и использовать их при выполнении заданий, понимать информацию, представленную в виде таблицы.</w:t>
            </w:r>
          </w:p>
        </w:tc>
      </w:tr>
      <w:tr w:rsidR="002831A8" w:rsidRPr="002F3218" w:rsidTr="0032124E">
        <w:trPr>
          <w:trHeight w:val="20"/>
        </w:trPr>
        <w:tc>
          <w:tcPr>
            <w:tcW w:w="209" w:type="pct"/>
          </w:tcPr>
          <w:p w:rsidR="002831A8" w:rsidRPr="002F3218" w:rsidRDefault="002831A8" w:rsidP="0032124E">
            <w:r>
              <w:rPr>
                <w:sz w:val="22"/>
                <w:szCs w:val="22"/>
              </w:rPr>
              <w:t>76</w:t>
            </w:r>
          </w:p>
        </w:tc>
        <w:tc>
          <w:tcPr>
            <w:tcW w:w="197" w:type="pct"/>
          </w:tcPr>
          <w:p w:rsidR="002831A8" w:rsidRPr="002F3218" w:rsidRDefault="002831A8" w:rsidP="0032124E">
            <w:pPr>
              <w:rPr>
                <w:b/>
                <w:color w:val="008080"/>
              </w:rPr>
            </w:pPr>
          </w:p>
        </w:tc>
        <w:tc>
          <w:tcPr>
            <w:tcW w:w="497" w:type="pct"/>
            <w:gridSpan w:val="2"/>
          </w:tcPr>
          <w:p w:rsidR="002831A8" w:rsidRPr="002F3218" w:rsidRDefault="002831A8" w:rsidP="0032124E">
            <w:r w:rsidRPr="002F3218">
              <w:rPr>
                <w:sz w:val="22"/>
                <w:szCs w:val="22"/>
              </w:rPr>
              <w:t>Увеличение и уменьшение числа в несколько раз. Решение текстовых задач.</w:t>
            </w:r>
          </w:p>
          <w:p w:rsidR="002831A8" w:rsidRPr="002F3218" w:rsidRDefault="002831A8" w:rsidP="0032124E">
            <w:pPr>
              <w:rPr>
                <w:b/>
              </w:rPr>
            </w:pPr>
          </w:p>
        </w:tc>
        <w:tc>
          <w:tcPr>
            <w:tcW w:w="503" w:type="pct"/>
            <w:gridSpan w:val="2"/>
          </w:tcPr>
          <w:p w:rsidR="002831A8" w:rsidRPr="002F3218" w:rsidRDefault="002831A8" w:rsidP="0032124E">
            <w:r w:rsidRPr="002F3218">
              <w:rPr>
                <w:i/>
                <w:color w:val="000000"/>
                <w:sz w:val="22"/>
                <w:szCs w:val="22"/>
              </w:rPr>
              <w:lastRenderedPageBreak/>
              <w:t>Урок обобщения и систематизации знаний.</w:t>
            </w:r>
          </w:p>
        </w:tc>
        <w:tc>
          <w:tcPr>
            <w:tcW w:w="755" w:type="pct"/>
          </w:tcPr>
          <w:p w:rsidR="002831A8" w:rsidRPr="002F3218" w:rsidRDefault="002831A8" w:rsidP="0032124E">
            <w:r w:rsidRPr="002F3218">
              <w:rPr>
                <w:sz w:val="22"/>
                <w:szCs w:val="22"/>
              </w:rPr>
              <w:t>Формирование умений увеличивать и уменьшать числа в несколько раз.</w:t>
            </w:r>
          </w:p>
        </w:tc>
        <w:tc>
          <w:tcPr>
            <w:tcW w:w="774" w:type="pct"/>
          </w:tcPr>
          <w:p w:rsidR="002831A8" w:rsidRPr="002F3218" w:rsidRDefault="002831A8" w:rsidP="0032124E">
            <w:r w:rsidRPr="002F3218">
              <w:rPr>
                <w:sz w:val="22"/>
                <w:szCs w:val="22"/>
              </w:rPr>
              <w:t xml:space="preserve">Представления об уменьшении и увеличении числа в несколько раз, умение осуществлять операцию умножения, знать правила записи </w:t>
            </w:r>
            <w:r w:rsidRPr="002F3218">
              <w:rPr>
                <w:sz w:val="22"/>
                <w:szCs w:val="22"/>
              </w:rPr>
              <w:lastRenderedPageBreak/>
              <w:t>решения задач на увеличение и уменьшение чисел в несколько раз.</w:t>
            </w:r>
          </w:p>
        </w:tc>
        <w:tc>
          <w:tcPr>
            <w:tcW w:w="744" w:type="pct"/>
          </w:tcPr>
          <w:p w:rsidR="002831A8" w:rsidRPr="002F3218" w:rsidRDefault="002831A8" w:rsidP="0032124E">
            <w:r w:rsidRPr="002F3218">
              <w:rPr>
                <w:sz w:val="22"/>
                <w:szCs w:val="22"/>
              </w:rPr>
              <w:lastRenderedPageBreak/>
              <w:t>Положительное отношение и интерес к изучению математики.</w:t>
            </w:r>
          </w:p>
        </w:tc>
        <w:tc>
          <w:tcPr>
            <w:tcW w:w="1321" w:type="pct"/>
            <w:gridSpan w:val="2"/>
          </w:tcPr>
          <w:p w:rsidR="002831A8" w:rsidRPr="002F3218" w:rsidRDefault="002831A8" w:rsidP="0032124E">
            <w:r w:rsidRPr="002F3218">
              <w:rPr>
                <w:sz w:val="22"/>
                <w:szCs w:val="22"/>
              </w:rPr>
              <w:t xml:space="preserve">Умение устанавливать закономерности и использовать их при выполнении заданий, использовать изученные правила, способы действий, приёмы вычислений, самостоятельно планировать собственную вычислительную деятельность и </w:t>
            </w:r>
            <w:r w:rsidRPr="002F3218">
              <w:rPr>
                <w:sz w:val="22"/>
                <w:szCs w:val="22"/>
              </w:rPr>
              <w:lastRenderedPageBreak/>
              <w:t>действия, необходимые для решения задачи, выделять существенное и несущественное в тексте задачи, составлять краткую запись условия задачи.</w:t>
            </w:r>
          </w:p>
        </w:tc>
      </w:tr>
      <w:tr w:rsidR="002831A8" w:rsidRPr="002F3218" w:rsidTr="0032124E">
        <w:trPr>
          <w:trHeight w:val="20"/>
        </w:trPr>
        <w:tc>
          <w:tcPr>
            <w:tcW w:w="209" w:type="pct"/>
          </w:tcPr>
          <w:p w:rsidR="002831A8" w:rsidRPr="002F3218" w:rsidRDefault="002831A8" w:rsidP="0032124E">
            <w:r>
              <w:rPr>
                <w:sz w:val="22"/>
                <w:szCs w:val="22"/>
              </w:rPr>
              <w:lastRenderedPageBreak/>
              <w:t>77</w:t>
            </w:r>
          </w:p>
        </w:tc>
        <w:tc>
          <w:tcPr>
            <w:tcW w:w="197" w:type="pct"/>
          </w:tcPr>
          <w:p w:rsidR="002831A8" w:rsidRPr="002F3218" w:rsidRDefault="002831A8" w:rsidP="0032124E">
            <w:pPr>
              <w:rPr>
                <w:b/>
                <w:color w:val="0000FF"/>
              </w:rPr>
            </w:pPr>
          </w:p>
        </w:tc>
        <w:tc>
          <w:tcPr>
            <w:tcW w:w="497" w:type="pct"/>
            <w:gridSpan w:val="2"/>
          </w:tcPr>
          <w:p w:rsidR="002831A8" w:rsidRPr="002F3218" w:rsidRDefault="002831A8" w:rsidP="0032124E">
            <w:r w:rsidRPr="002F3218">
              <w:rPr>
                <w:sz w:val="22"/>
                <w:szCs w:val="22"/>
              </w:rPr>
              <w:t>Умножение  и деление на 5. Составление таблицы.</w:t>
            </w:r>
          </w:p>
          <w:p w:rsidR="002831A8" w:rsidRPr="002F3218" w:rsidRDefault="002831A8" w:rsidP="0032124E"/>
        </w:tc>
        <w:tc>
          <w:tcPr>
            <w:tcW w:w="503" w:type="pct"/>
            <w:gridSpan w:val="2"/>
          </w:tcPr>
          <w:p w:rsidR="002831A8" w:rsidRPr="002F3218" w:rsidRDefault="002831A8" w:rsidP="0032124E">
            <w:r w:rsidRPr="002F3218">
              <w:rPr>
                <w:i/>
                <w:color w:val="000000"/>
                <w:sz w:val="22"/>
                <w:szCs w:val="22"/>
              </w:rPr>
              <w:t>Урок ознакомления с новым материалом.</w:t>
            </w:r>
          </w:p>
        </w:tc>
        <w:tc>
          <w:tcPr>
            <w:tcW w:w="755" w:type="pct"/>
          </w:tcPr>
          <w:p w:rsidR="002831A8" w:rsidRPr="002F3218" w:rsidRDefault="002831A8" w:rsidP="0032124E">
            <w:r w:rsidRPr="002F3218">
              <w:rPr>
                <w:sz w:val="22"/>
                <w:szCs w:val="22"/>
              </w:rPr>
              <w:t>Формирование умений выполнять умножение и деление чисел на 5.</w:t>
            </w:r>
          </w:p>
        </w:tc>
        <w:tc>
          <w:tcPr>
            <w:tcW w:w="774" w:type="pct"/>
          </w:tcPr>
          <w:p w:rsidR="002831A8" w:rsidRPr="002F3218" w:rsidRDefault="002831A8" w:rsidP="0032124E">
            <w:r w:rsidRPr="002F3218">
              <w:rPr>
                <w:sz w:val="22"/>
                <w:szCs w:val="22"/>
              </w:rPr>
              <w:t>Знание приемов умножения и деления на 5.</w:t>
            </w:r>
          </w:p>
        </w:tc>
        <w:tc>
          <w:tcPr>
            <w:tcW w:w="744" w:type="pct"/>
          </w:tcPr>
          <w:p w:rsidR="002831A8" w:rsidRPr="002F3218" w:rsidRDefault="002831A8" w:rsidP="0032124E">
            <w:r w:rsidRPr="002F3218">
              <w:rPr>
                <w:sz w:val="22"/>
                <w:szCs w:val="22"/>
              </w:rPr>
              <w:t>Положительное отношение и интерес к изучению математики.</w:t>
            </w:r>
          </w:p>
        </w:tc>
        <w:tc>
          <w:tcPr>
            <w:tcW w:w="1321" w:type="pct"/>
            <w:gridSpan w:val="2"/>
          </w:tcPr>
          <w:p w:rsidR="002831A8" w:rsidRPr="002F3218" w:rsidRDefault="002831A8" w:rsidP="0032124E">
            <w:r w:rsidRPr="002F3218">
              <w:rPr>
                <w:sz w:val="22"/>
                <w:szCs w:val="22"/>
              </w:rPr>
              <w:t>Умение использовать изученные правила, способы действий, приёмы вычислений, свойства объектов при выполнении учебных заданий, учитывать ориентиры, данные учителем, при освоении нового учебного материала, устанавливать закономерности и использовать их при выполнении заданий, понимать информацию, представленную в виде таблицы.</w:t>
            </w:r>
          </w:p>
        </w:tc>
      </w:tr>
      <w:tr w:rsidR="002831A8" w:rsidRPr="002F3218" w:rsidTr="0032124E">
        <w:trPr>
          <w:trHeight w:val="20"/>
        </w:trPr>
        <w:tc>
          <w:tcPr>
            <w:tcW w:w="209" w:type="pct"/>
          </w:tcPr>
          <w:p w:rsidR="002831A8" w:rsidRPr="002F3218" w:rsidRDefault="002831A8" w:rsidP="0032124E">
            <w:r>
              <w:rPr>
                <w:sz w:val="22"/>
                <w:szCs w:val="22"/>
              </w:rPr>
              <w:t>78</w:t>
            </w:r>
          </w:p>
        </w:tc>
        <w:tc>
          <w:tcPr>
            <w:tcW w:w="197" w:type="pct"/>
          </w:tcPr>
          <w:p w:rsidR="002831A8" w:rsidRPr="002F3218" w:rsidRDefault="002831A8" w:rsidP="0032124E">
            <w:pPr>
              <w:rPr>
                <w:b/>
                <w:color w:val="008080"/>
              </w:rPr>
            </w:pPr>
          </w:p>
        </w:tc>
        <w:tc>
          <w:tcPr>
            <w:tcW w:w="497" w:type="pct"/>
            <w:gridSpan w:val="2"/>
          </w:tcPr>
          <w:p w:rsidR="002831A8" w:rsidRPr="002F3218" w:rsidRDefault="002831A8" w:rsidP="0032124E">
            <w:r w:rsidRPr="002F3218">
              <w:rPr>
                <w:sz w:val="22"/>
                <w:szCs w:val="22"/>
              </w:rPr>
              <w:t xml:space="preserve">Решение </w:t>
            </w:r>
          </w:p>
          <w:p w:rsidR="002831A8" w:rsidRPr="002F3218" w:rsidRDefault="002831A8" w:rsidP="0032124E">
            <w:r w:rsidRPr="002F3218">
              <w:rPr>
                <w:sz w:val="22"/>
                <w:szCs w:val="22"/>
              </w:rPr>
              <w:t>задач по действиям.</w:t>
            </w:r>
          </w:p>
          <w:p w:rsidR="002831A8" w:rsidRPr="002F3218" w:rsidRDefault="002831A8" w:rsidP="0032124E">
            <w:pPr>
              <w:rPr>
                <w:b/>
              </w:rPr>
            </w:pPr>
          </w:p>
        </w:tc>
        <w:tc>
          <w:tcPr>
            <w:tcW w:w="503" w:type="pct"/>
            <w:gridSpan w:val="2"/>
          </w:tcPr>
          <w:p w:rsidR="002831A8" w:rsidRPr="002F3218" w:rsidRDefault="002831A8" w:rsidP="0032124E">
            <w:r w:rsidRPr="002F3218">
              <w:rPr>
                <w:i/>
                <w:sz w:val="22"/>
                <w:szCs w:val="22"/>
              </w:rPr>
              <w:t>Комбинированный урок.</w:t>
            </w:r>
          </w:p>
        </w:tc>
        <w:tc>
          <w:tcPr>
            <w:tcW w:w="755" w:type="pct"/>
          </w:tcPr>
          <w:p w:rsidR="002831A8" w:rsidRPr="002F3218" w:rsidRDefault="002831A8" w:rsidP="0032124E">
            <w:r w:rsidRPr="002F3218">
              <w:rPr>
                <w:sz w:val="22"/>
                <w:szCs w:val="22"/>
              </w:rPr>
              <w:t>Формирование умений выполнять умножение и деление чисел в пределах изученного</w:t>
            </w:r>
            <w:r w:rsidRPr="002F3218">
              <w:rPr>
                <w:color w:val="000000"/>
                <w:sz w:val="22"/>
                <w:szCs w:val="22"/>
              </w:rPr>
              <w:t xml:space="preserve">. </w:t>
            </w:r>
            <w:r w:rsidRPr="002F3218">
              <w:rPr>
                <w:sz w:val="22"/>
                <w:szCs w:val="22"/>
              </w:rPr>
              <w:t>Формирование умений решать задачи в два действия.</w:t>
            </w:r>
          </w:p>
        </w:tc>
        <w:tc>
          <w:tcPr>
            <w:tcW w:w="774" w:type="pct"/>
          </w:tcPr>
          <w:p w:rsidR="002831A8" w:rsidRPr="002F3218" w:rsidRDefault="002831A8" w:rsidP="0032124E">
            <w:r w:rsidRPr="002F3218">
              <w:rPr>
                <w:sz w:val="22"/>
                <w:szCs w:val="22"/>
              </w:rPr>
              <w:t>Представление об особенностях записи и решения задач в два действия.</w:t>
            </w:r>
          </w:p>
        </w:tc>
        <w:tc>
          <w:tcPr>
            <w:tcW w:w="744" w:type="pct"/>
          </w:tcPr>
          <w:p w:rsidR="002831A8" w:rsidRPr="002F3218" w:rsidRDefault="002831A8" w:rsidP="0032124E">
            <w:r w:rsidRPr="002F3218">
              <w:rPr>
                <w:sz w:val="22"/>
                <w:szCs w:val="22"/>
              </w:rPr>
              <w:t>Положительное отношение и интерес к изучению математики.</w:t>
            </w:r>
          </w:p>
        </w:tc>
        <w:tc>
          <w:tcPr>
            <w:tcW w:w="1321" w:type="pct"/>
            <w:gridSpan w:val="2"/>
          </w:tcPr>
          <w:p w:rsidR="002831A8" w:rsidRPr="002F3218" w:rsidRDefault="002831A8" w:rsidP="0032124E">
            <w:r w:rsidRPr="002F3218">
              <w:rPr>
                <w:sz w:val="22"/>
                <w:szCs w:val="22"/>
              </w:rPr>
              <w:t>Умение устанавливать закономерности и использовать их при выполнении заданий, использовать изученные правила, способы действий, приёмы вычислений, самостоятельно планировать собственную вычислительную деятельность и действия, необходимые для решения задачи, выделять существенное и несущественное в тексте задачи, составлять краткую запись условия задачи.</w:t>
            </w:r>
          </w:p>
        </w:tc>
      </w:tr>
      <w:tr w:rsidR="002831A8" w:rsidRPr="002F3218" w:rsidTr="0032124E">
        <w:trPr>
          <w:trHeight w:val="20"/>
        </w:trPr>
        <w:tc>
          <w:tcPr>
            <w:tcW w:w="209" w:type="pct"/>
          </w:tcPr>
          <w:p w:rsidR="002831A8" w:rsidRPr="002F3218" w:rsidRDefault="002831A8" w:rsidP="0032124E">
            <w:r>
              <w:rPr>
                <w:sz w:val="22"/>
                <w:szCs w:val="22"/>
              </w:rPr>
              <w:t>79</w:t>
            </w:r>
          </w:p>
        </w:tc>
        <w:tc>
          <w:tcPr>
            <w:tcW w:w="197" w:type="pct"/>
          </w:tcPr>
          <w:p w:rsidR="002831A8" w:rsidRPr="002F3218" w:rsidRDefault="002831A8" w:rsidP="0032124E">
            <w:pPr>
              <w:rPr>
                <w:b/>
                <w:color w:val="008080"/>
              </w:rPr>
            </w:pPr>
          </w:p>
        </w:tc>
        <w:tc>
          <w:tcPr>
            <w:tcW w:w="497" w:type="pct"/>
            <w:gridSpan w:val="2"/>
          </w:tcPr>
          <w:p w:rsidR="002831A8" w:rsidRPr="002F3218" w:rsidRDefault="002831A8" w:rsidP="0032124E">
            <w:r w:rsidRPr="002F3218">
              <w:rPr>
                <w:sz w:val="22"/>
                <w:szCs w:val="22"/>
              </w:rPr>
              <w:t>Умножение и деление на 10.</w:t>
            </w:r>
          </w:p>
          <w:p w:rsidR="002831A8" w:rsidRPr="002F3218" w:rsidRDefault="002831A8" w:rsidP="0032124E"/>
        </w:tc>
        <w:tc>
          <w:tcPr>
            <w:tcW w:w="503" w:type="pct"/>
            <w:gridSpan w:val="2"/>
          </w:tcPr>
          <w:p w:rsidR="002831A8" w:rsidRPr="002F3218" w:rsidRDefault="002831A8" w:rsidP="0032124E">
            <w:r w:rsidRPr="002F3218">
              <w:rPr>
                <w:i/>
                <w:color w:val="000000"/>
                <w:sz w:val="22"/>
                <w:szCs w:val="22"/>
              </w:rPr>
              <w:t>Урок ознакомления с новым материалом.</w:t>
            </w:r>
          </w:p>
        </w:tc>
        <w:tc>
          <w:tcPr>
            <w:tcW w:w="755" w:type="pct"/>
          </w:tcPr>
          <w:p w:rsidR="002831A8" w:rsidRPr="002F3218" w:rsidRDefault="002831A8" w:rsidP="0032124E">
            <w:r w:rsidRPr="002F3218">
              <w:rPr>
                <w:sz w:val="22"/>
                <w:szCs w:val="22"/>
              </w:rPr>
              <w:t xml:space="preserve">Знакомство с приемами умножения и деления чисел на 10. Формирование умений выполнять умножение и </w:t>
            </w:r>
            <w:r w:rsidRPr="002F3218">
              <w:rPr>
                <w:sz w:val="22"/>
                <w:szCs w:val="22"/>
              </w:rPr>
              <w:lastRenderedPageBreak/>
              <w:t>деление на основе знания таблицы умножения до 5.</w:t>
            </w:r>
          </w:p>
        </w:tc>
        <w:tc>
          <w:tcPr>
            <w:tcW w:w="774" w:type="pct"/>
          </w:tcPr>
          <w:p w:rsidR="002831A8" w:rsidRPr="002F3218" w:rsidRDefault="002831A8" w:rsidP="0032124E">
            <w:r w:rsidRPr="002F3218">
              <w:rPr>
                <w:sz w:val="22"/>
                <w:szCs w:val="22"/>
              </w:rPr>
              <w:lastRenderedPageBreak/>
              <w:t>Знание особенностей умножения и деления на 10.</w:t>
            </w:r>
          </w:p>
        </w:tc>
        <w:tc>
          <w:tcPr>
            <w:tcW w:w="744" w:type="pct"/>
          </w:tcPr>
          <w:p w:rsidR="002831A8" w:rsidRPr="002F3218" w:rsidRDefault="002831A8" w:rsidP="0032124E">
            <w:r w:rsidRPr="002F3218">
              <w:rPr>
                <w:sz w:val="22"/>
                <w:szCs w:val="22"/>
              </w:rPr>
              <w:t>Положительное отношение и интерес к изучению математики.</w:t>
            </w:r>
          </w:p>
        </w:tc>
        <w:tc>
          <w:tcPr>
            <w:tcW w:w="1321" w:type="pct"/>
            <w:gridSpan w:val="2"/>
          </w:tcPr>
          <w:p w:rsidR="002831A8" w:rsidRPr="002F3218" w:rsidRDefault="002831A8" w:rsidP="0032124E">
            <w:r w:rsidRPr="002F3218">
              <w:rPr>
                <w:sz w:val="22"/>
                <w:szCs w:val="22"/>
              </w:rPr>
              <w:t xml:space="preserve">Умение использовать изученные правила, способы действий, приёмы вычислений, свойства объектов при выполнении учебных заданий, учитывать ориентиры, данные учителем, при освоении нового учебного материала, устанавливать </w:t>
            </w:r>
            <w:r w:rsidRPr="002F3218">
              <w:rPr>
                <w:sz w:val="22"/>
                <w:szCs w:val="22"/>
              </w:rPr>
              <w:lastRenderedPageBreak/>
              <w:t>закономерности и использовать их при выполнении заданий, понимать информацию, представленную в виде таблицы.</w:t>
            </w:r>
          </w:p>
        </w:tc>
      </w:tr>
      <w:tr w:rsidR="002831A8" w:rsidRPr="002F3218" w:rsidTr="0032124E">
        <w:trPr>
          <w:trHeight w:val="20"/>
        </w:trPr>
        <w:tc>
          <w:tcPr>
            <w:tcW w:w="209" w:type="pct"/>
          </w:tcPr>
          <w:p w:rsidR="002831A8" w:rsidRPr="002F3218" w:rsidRDefault="002831A8" w:rsidP="0032124E">
            <w:r>
              <w:rPr>
                <w:sz w:val="22"/>
                <w:szCs w:val="22"/>
              </w:rPr>
              <w:lastRenderedPageBreak/>
              <w:t>80</w:t>
            </w:r>
          </w:p>
        </w:tc>
        <w:tc>
          <w:tcPr>
            <w:tcW w:w="197" w:type="pct"/>
          </w:tcPr>
          <w:p w:rsidR="002831A8" w:rsidRPr="002F3218" w:rsidRDefault="002831A8" w:rsidP="0032124E">
            <w:pPr>
              <w:rPr>
                <w:b/>
                <w:color w:val="008080"/>
              </w:rPr>
            </w:pPr>
          </w:p>
        </w:tc>
        <w:tc>
          <w:tcPr>
            <w:tcW w:w="497" w:type="pct"/>
            <w:gridSpan w:val="2"/>
          </w:tcPr>
          <w:p w:rsidR="002831A8" w:rsidRPr="002F3218" w:rsidRDefault="002831A8" w:rsidP="0032124E">
            <w:r w:rsidRPr="002F3218">
              <w:rPr>
                <w:sz w:val="22"/>
                <w:szCs w:val="22"/>
              </w:rPr>
              <w:t>Умножение на 9.</w:t>
            </w:r>
          </w:p>
          <w:p w:rsidR="002831A8" w:rsidRPr="002F3218" w:rsidRDefault="002831A8" w:rsidP="0032124E"/>
        </w:tc>
        <w:tc>
          <w:tcPr>
            <w:tcW w:w="503" w:type="pct"/>
            <w:gridSpan w:val="2"/>
          </w:tcPr>
          <w:p w:rsidR="002831A8" w:rsidRPr="002F3218" w:rsidRDefault="002831A8" w:rsidP="0032124E">
            <w:r w:rsidRPr="002F3218">
              <w:rPr>
                <w:i/>
                <w:color w:val="000000"/>
                <w:sz w:val="22"/>
                <w:szCs w:val="22"/>
              </w:rPr>
              <w:t>Урок ознакомления с новым материалом.</w:t>
            </w:r>
          </w:p>
        </w:tc>
        <w:tc>
          <w:tcPr>
            <w:tcW w:w="755" w:type="pct"/>
          </w:tcPr>
          <w:p w:rsidR="002831A8" w:rsidRPr="002F3218" w:rsidRDefault="002831A8" w:rsidP="0032124E">
            <w:r w:rsidRPr="002F3218">
              <w:rPr>
                <w:sz w:val="22"/>
                <w:szCs w:val="22"/>
              </w:rPr>
              <w:t>Знакомство с приемом умножения чисел на 9. Формирование умений выполнять умножение и деление на основе знания таблицы умножения до 5.</w:t>
            </w:r>
          </w:p>
        </w:tc>
        <w:tc>
          <w:tcPr>
            <w:tcW w:w="774" w:type="pct"/>
          </w:tcPr>
          <w:p w:rsidR="002831A8" w:rsidRPr="002F3218" w:rsidRDefault="002831A8" w:rsidP="0032124E">
            <w:r w:rsidRPr="002F3218">
              <w:rPr>
                <w:sz w:val="22"/>
                <w:szCs w:val="22"/>
              </w:rPr>
              <w:t>Знание приемов умножения и деления на 9.</w:t>
            </w:r>
          </w:p>
        </w:tc>
        <w:tc>
          <w:tcPr>
            <w:tcW w:w="744" w:type="pct"/>
          </w:tcPr>
          <w:p w:rsidR="002831A8" w:rsidRPr="002F3218" w:rsidRDefault="002831A8" w:rsidP="0032124E">
            <w:r w:rsidRPr="002F3218">
              <w:rPr>
                <w:sz w:val="22"/>
                <w:szCs w:val="22"/>
              </w:rPr>
              <w:t>Положительное отношение и интерес к изучению математики.</w:t>
            </w:r>
          </w:p>
        </w:tc>
        <w:tc>
          <w:tcPr>
            <w:tcW w:w="1321" w:type="pct"/>
            <w:gridSpan w:val="2"/>
          </w:tcPr>
          <w:p w:rsidR="002831A8" w:rsidRPr="002F3218" w:rsidRDefault="002831A8" w:rsidP="0032124E">
            <w:r w:rsidRPr="002F3218">
              <w:rPr>
                <w:sz w:val="22"/>
                <w:szCs w:val="22"/>
              </w:rPr>
              <w:t>Умение использовать изученные правила, способы действий, приёмы вычислений, свойства объектов при выполнении учебных заданий, учитывать ориентиры, данные учителем, при освоении нового учебного материала, устанавливать закономерности и использовать их при выполнении заданий, понимать информацию, представленную в виде таблицы.</w:t>
            </w:r>
          </w:p>
        </w:tc>
      </w:tr>
      <w:tr w:rsidR="002831A8" w:rsidRPr="002F3218" w:rsidTr="0032124E">
        <w:trPr>
          <w:trHeight w:val="20"/>
        </w:trPr>
        <w:tc>
          <w:tcPr>
            <w:tcW w:w="209" w:type="pct"/>
          </w:tcPr>
          <w:p w:rsidR="002831A8" w:rsidRPr="002F3218" w:rsidRDefault="002831A8" w:rsidP="0032124E">
            <w:r>
              <w:rPr>
                <w:sz w:val="22"/>
                <w:szCs w:val="22"/>
              </w:rPr>
              <w:t>81</w:t>
            </w:r>
          </w:p>
        </w:tc>
        <w:tc>
          <w:tcPr>
            <w:tcW w:w="197" w:type="pct"/>
          </w:tcPr>
          <w:p w:rsidR="002831A8" w:rsidRPr="002F3218" w:rsidRDefault="002831A8" w:rsidP="0032124E">
            <w:pPr>
              <w:rPr>
                <w:b/>
                <w:color w:val="0000FF"/>
              </w:rPr>
            </w:pPr>
          </w:p>
        </w:tc>
        <w:tc>
          <w:tcPr>
            <w:tcW w:w="497" w:type="pct"/>
            <w:gridSpan w:val="2"/>
          </w:tcPr>
          <w:p w:rsidR="002831A8" w:rsidRPr="002F3218" w:rsidRDefault="002831A8" w:rsidP="0032124E">
            <w:r w:rsidRPr="002F3218">
              <w:rPr>
                <w:sz w:val="22"/>
                <w:szCs w:val="22"/>
              </w:rPr>
              <w:t>Контрольная работа за 3 четверть.</w:t>
            </w:r>
          </w:p>
          <w:p w:rsidR="002831A8" w:rsidRPr="002F3218" w:rsidRDefault="002831A8" w:rsidP="0032124E">
            <w:pPr>
              <w:rPr>
                <w:color w:val="7030A0"/>
              </w:rPr>
            </w:pPr>
          </w:p>
        </w:tc>
        <w:tc>
          <w:tcPr>
            <w:tcW w:w="503" w:type="pct"/>
            <w:gridSpan w:val="2"/>
          </w:tcPr>
          <w:p w:rsidR="002831A8" w:rsidRPr="002F3218" w:rsidRDefault="002831A8" w:rsidP="0032124E">
            <w:r w:rsidRPr="002F3218">
              <w:rPr>
                <w:i/>
                <w:color w:val="000000"/>
                <w:sz w:val="22"/>
                <w:szCs w:val="22"/>
              </w:rPr>
              <w:t>Урок проверки и коррекции знаний и умений.</w:t>
            </w:r>
          </w:p>
        </w:tc>
        <w:tc>
          <w:tcPr>
            <w:tcW w:w="755" w:type="pct"/>
          </w:tcPr>
          <w:p w:rsidR="002831A8" w:rsidRPr="002F3218" w:rsidRDefault="002831A8" w:rsidP="0032124E">
            <w:r w:rsidRPr="002F3218">
              <w:rPr>
                <w:sz w:val="22"/>
                <w:szCs w:val="22"/>
              </w:rPr>
              <w:t>Диагностика уровня усвоения материала по итогам 3 четверти: вычислительные навыки в пределах 20, решение простых задач.</w:t>
            </w:r>
          </w:p>
        </w:tc>
        <w:tc>
          <w:tcPr>
            <w:tcW w:w="774" w:type="pct"/>
          </w:tcPr>
          <w:p w:rsidR="002831A8" w:rsidRPr="002F3218" w:rsidRDefault="002831A8" w:rsidP="0032124E">
            <w:r w:rsidRPr="002F3218">
              <w:rPr>
                <w:sz w:val="22"/>
                <w:szCs w:val="22"/>
              </w:rPr>
              <w:t>Умение осуществлять умножение и деление с числами 1-5 и 9, применять знания об умножении и делении при решении задач.</w:t>
            </w:r>
          </w:p>
        </w:tc>
        <w:tc>
          <w:tcPr>
            <w:tcW w:w="744" w:type="pct"/>
          </w:tcPr>
          <w:p w:rsidR="002831A8" w:rsidRPr="002F3218" w:rsidRDefault="002831A8" w:rsidP="0032124E">
            <w:r w:rsidRPr="002F3218">
              <w:rPr>
                <w:sz w:val="22"/>
                <w:szCs w:val="22"/>
              </w:rPr>
              <w:t>Ориентация на понимание причин личной успешности / неуспешности в освоении материала.</w:t>
            </w:r>
          </w:p>
        </w:tc>
        <w:tc>
          <w:tcPr>
            <w:tcW w:w="1321" w:type="pct"/>
            <w:gridSpan w:val="2"/>
          </w:tcPr>
          <w:p w:rsidR="002831A8" w:rsidRPr="002F3218" w:rsidRDefault="002831A8" w:rsidP="0032124E">
            <w:r w:rsidRPr="002F3218">
              <w:rPr>
                <w:sz w:val="22"/>
                <w:szCs w:val="22"/>
              </w:rPr>
              <w:t>Умение сопоставлять результаты собственной деятельности с её оценкой товарищами, учителем; адекватно воспринимать аргументированную критику ошибок и учитывать её в работе над ошибками.</w:t>
            </w:r>
          </w:p>
        </w:tc>
      </w:tr>
      <w:tr w:rsidR="002831A8" w:rsidRPr="002F3218" w:rsidTr="0032124E">
        <w:trPr>
          <w:trHeight w:val="20"/>
        </w:trPr>
        <w:tc>
          <w:tcPr>
            <w:tcW w:w="209" w:type="pct"/>
          </w:tcPr>
          <w:p w:rsidR="002831A8" w:rsidRPr="002F3218" w:rsidRDefault="002831A8" w:rsidP="0032124E">
            <w:r>
              <w:rPr>
                <w:sz w:val="22"/>
                <w:szCs w:val="22"/>
              </w:rPr>
              <w:t>82</w:t>
            </w:r>
          </w:p>
        </w:tc>
        <w:tc>
          <w:tcPr>
            <w:tcW w:w="197" w:type="pct"/>
          </w:tcPr>
          <w:p w:rsidR="002831A8" w:rsidRPr="002F3218" w:rsidRDefault="002831A8" w:rsidP="0032124E">
            <w:pPr>
              <w:rPr>
                <w:b/>
                <w:color w:val="008080"/>
              </w:rPr>
            </w:pPr>
          </w:p>
        </w:tc>
        <w:tc>
          <w:tcPr>
            <w:tcW w:w="497" w:type="pct"/>
            <w:gridSpan w:val="2"/>
          </w:tcPr>
          <w:p w:rsidR="002831A8" w:rsidRPr="002F3218" w:rsidRDefault="002831A8" w:rsidP="0032124E">
            <w:r w:rsidRPr="002F3218">
              <w:rPr>
                <w:sz w:val="22"/>
                <w:szCs w:val="22"/>
              </w:rPr>
              <w:t>Коррекция. Закрепление изученного.</w:t>
            </w:r>
          </w:p>
          <w:p w:rsidR="002831A8" w:rsidRPr="002F3218" w:rsidRDefault="002831A8" w:rsidP="0032124E"/>
        </w:tc>
        <w:tc>
          <w:tcPr>
            <w:tcW w:w="503" w:type="pct"/>
            <w:gridSpan w:val="2"/>
          </w:tcPr>
          <w:p w:rsidR="002831A8" w:rsidRPr="002F3218" w:rsidRDefault="002831A8" w:rsidP="0032124E">
            <w:r w:rsidRPr="002F3218">
              <w:rPr>
                <w:i/>
                <w:color w:val="000000"/>
                <w:sz w:val="22"/>
                <w:szCs w:val="22"/>
              </w:rPr>
              <w:t>Урок закрепления изучен-ного.</w:t>
            </w:r>
          </w:p>
        </w:tc>
        <w:tc>
          <w:tcPr>
            <w:tcW w:w="755" w:type="pct"/>
          </w:tcPr>
          <w:p w:rsidR="002831A8" w:rsidRPr="002F3218" w:rsidRDefault="002831A8" w:rsidP="0032124E">
            <w:r w:rsidRPr="002F3218">
              <w:rPr>
                <w:sz w:val="22"/>
                <w:szCs w:val="22"/>
              </w:rPr>
              <w:t>Выявление затруднений, коррекция. Решение задач.</w:t>
            </w:r>
          </w:p>
        </w:tc>
        <w:tc>
          <w:tcPr>
            <w:tcW w:w="774" w:type="pct"/>
          </w:tcPr>
          <w:p w:rsidR="002831A8" w:rsidRPr="002F3218" w:rsidRDefault="002831A8" w:rsidP="0032124E">
            <w:r w:rsidRPr="002F3218">
              <w:rPr>
                <w:sz w:val="22"/>
                <w:szCs w:val="22"/>
              </w:rPr>
              <w:t>Умение осуществлять умножение и деление с числами 1-5 и 9, применять знания об умножении и делении при решении задач.</w:t>
            </w:r>
          </w:p>
        </w:tc>
        <w:tc>
          <w:tcPr>
            <w:tcW w:w="744" w:type="pct"/>
          </w:tcPr>
          <w:p w:rsidR="002831A8" w:rsidRPr="002F3218" w:rsidRDefault="002831A8" w:rsidP="0032124E">
            <w:r w:rsidRPr="002F3218">
              <w:rPr>
                <w:sz w:val="22"/>
                <w:szCs w:val="22"/>
              </w:rPr>
              <w:t>Ориентация на понимание причин личной успешности / неуспешности в освоении материала.</w:t>
            </w:r>
          </w:p>
        </w:tc>
        <w:tc>
          <w:tcPr>
            <w:tcW w:w="1321" w:type="pct"/>
            <w:gridSpan w:val="2"/>
          </w:tcPr>
          <w:p w:rsidR="002831A8" w:rsidRPr="002F3218" w:rsidRDefault="002831A8" w:rsidP="0032124E">
            <w:r w:rsidRPr="002F3218">
              <w:rPr>
                <w:sz w:val="22"/>
                <w:szCs w:val="22"/>
              </w:rPr>
              <w:t>Умение устанавливать закономерности и использовать их при выполнении заданий, использовать изученные правила, способы действий, приёмы вычислений, самостоятельно планировать собственную вычислительную деятельность и действия, необходимые для решения задачи, выделять существенное и несущественное в тексте задачи, составлять краткую запись условия задачи.</w:t>
            </w:r>
          </w:p>
        </w:tc>
      </w:tr>
      <w:tr w:rsidR="002831A8" w:rsidRPr="002F3218" w:rsidTr="0032124E">
        <w:trPr>
          <w:trHeight w:val="20"/>
        </w:trPr>
        <w:tc>
          <w:tcPr>
            <w:tcW w:w="209" w:type="pct"/>
          </w:tcPr>
          <w:p w:rsidR="002831A8" w:rsidRPr="002F3218" w:rsidRDefault="002831A8" w:rsidP="0032124E">
            <w:r>
              <w:rPr>
                <w:sz w:val="22"/>
                <w:szCs w:val="22"/>
              </w:rPr>
              <w:lastRenderedPageBreak/>
              <w:t>83</w:t>
            </w:r>
          </w:p>
        </w:tc>
        <w:tc>
          <w:tcPr>
            <w:tcW w:w="197" w:type="pct"/>
          </w:tcPr>
          <w:p w:rsidR="002831A8" w:rsidRPr="002F3218" w:rsidRDefault="002831A8" w:rsidP="0032124E">
            <w:pPr>
              <w:rPr>
                <w:b/>
                <w:color w:val="008080"/>
              </w:rPr>
            </w:pPr>
          </w:p>
        </w:tc>
        <w:tc>
          <w:tcPr>
            <w:tcW w:w="497" w:type="pct"/>
            <w:gridSpan w:val="2"/>
          </w:tcPr>
          <w:p w:rsidR="002831A8" w:rsidRPr="002F3218" w:rsidRDefault="002831A8" w:rsidP="0032124E">
            <w:r w:rsidRPr="002F3218">
              <w:rPr>
                <w:sz w:val="22"/>
                <w:szCs w:val="22"/>
              </w:rPr>
              <w:t xml:space="preserve">Большие квадраты. Умножение чисел от 6 </w:t>
            </w:r>
          </w:p>
          <w:p w:rsidR="002831A8" w:rsidRPr="002F3218" w:rsidRDefault="002831A8" w:rsidP="0032124E">
            <w:r w:rsidRPr="002F3218">
              <w:rPr>
                <w:sz w:val="22"/>
                <w:szCs w:val="22"/>
              </w:rPr>
              <w:t>до 10.</w:t>
            </w:r>
          </w:p>
          <w:p w:rsidR="002831A8" w:rsidRPr="002F3218" w:rsidRDefault="002831A8" w:rsidP="0032124E"/>
        </w:tc>
        <w:tc>
          <w:tcPr>
            <w:tcW w:w="503" w:type="pct"/>
            <w:gridSpan w:val="2"/>
          </w:tcPr>
          <w:p w:rsidR="002831A8" w:rsidRPr="002F3218" w:rsidRDefault="002831A8" w:rsidP="0032124E">
            <w:r w:rsidRPr="002F3218">
              <w:rPr>
                <w:i/>
                <w:sz w:val="22"/>
                <w:szCs w:val="22"/>
              </w:rPr>
              <w:t>Комбинированный урок.</w:t>
            </w:r>
          </w:p>
        </w:tc>
        <w:tc>
          <w:tcPr>
            <w:tcW w:w="755" w:type="pct"/>
          </w:tcPr>
          <w:p w:rsidR="002831A8" w:rsidRPr="002F3218" w:rsidRDefault="002831A8" w:rsidP="0032124E">
            <w:r w:rsidRPr="002F3218">
              <w:rPr>
                <w:sz w:val="22"/>
                <w:szCs w:val="22"/>
              </w:rPr>
              <w:t>Знакомство с квадратами чисел 6, 7, 8, 9 и 10.</w:t>
            </w:r>
          </w:p>
        </w:tc>
        <w:tc>
          <w:tcPr>
            <w:tcW w:w="774" w:type="pct"/>
          </w:tcPr>
          <w:p w:rsidR="002831A8" w:rsidRPr="002F3218" w:rsidRDefault="002831A8" w:rsidP="0032124E">
            <w:r w:rsidRPr="002F3218">
              <w:rPr>
                <w:sz w:val="22"/>
                <w:szCs w:val="22"/>
              </w:rPr>
              <w:t xml:space="preserve">Представление </w:t>
            </w:r>
          </w:p>
          <w:p w:rsidR="002831A8" w:rsidRPr="002F3218" w:rsidRDefault="002831A8" w:rsidP="0032124E">
            <w:r w:rsidRPr="002F3218">
              <w:rPr>
                <w:sz w:val="22"/>
                <w:szCs w:val="22"/>
              </w:rPr>
              <w:t>об умножении чисел 6-10.</w:t>
            </w:r>
          </w:p>
        </w:tc>
        <w:tc>
          <w:tcPr>
            <w:tcW w:w="744" w:type="pct"/>
          </w:tcPr>
          <w:p w:rsidR="002831A8" w:rsidRPr="002F3218" w:rsidRDefault="002831A8" w:rsidP="0032124E">
            <w:r w:rsidRPr="002F3218">
              <w:rPr>
                <w:sz w:val="22"/>
                <w:szCs w:val="22"/>
              </w:rPr>
              <w:t>Положительное отношение и интерес к изучению математики.</w:t>
            </w:r>
          </w:p>
        </w:tc>
        <w:tc>
          <w:tcPr>
            <w:tcW w:w="1321" w:type="pct"/>
            <w:gridSpan w:val="2"/>
          </w:tcPr>
          <w:p w:rsidR="002831A8" w:rsidRPr="002F3218" w:rsidRDefault="002831A8" w:rsidP="0032124E">
            <w:r w:rsidRPr="002F3218">
              <w:rPr>
                <w:sz w:val="22"/>
                <w:szCs w:val="22"/>
              </w:rPr>
              <w:t>Умение использовать изученные правила, способы действий, приёмы вычислений, свойства объектов при выполнении учебных заданий, учитывать ориентиры, данные учителем, при освоении нового учебного материала, устанавливать закономерности и использовать их при выполнении заданий, понимать информацию, представленную в виде таблицы.</w:t>
            </w:r>
          </w:p>
        </w:tc>
      </w:tr>
      <w:tr w:rsidR="002831A8" w:rsidRPr="002F3218" w:rsidTr="0032124E">
        <w:trPr>
          <w:trHeight w:val="20"/>
        </w:trPr>
        <w:tc>
          <w:tcPr>
            <w:tcW w:w="209" w:type="pct"/>
          </w:tcPr>
          <w:p w:rsidR="002831A8" w:rsidRPr="002F3218" w:rsidRDefault="002831A8" w:rsidP="0032124E">
            <w:r>
              <w:rPr>
                <w:sz w:val="22"/>
                <w:szCs w:val="22"/>
              </w:rPr>
              <w:t>84</w:t>
            </w:r>
          </w:p>
        </w:tc>
        <w:tc>
          <w:tcPr>
            <w:tcW w:w="197" w:type="pct"/>
          </w:tcPr>
          <w:p w:rsidR="002831A8" w:rsidRPr="002F3218" w:rsidRDefault="002831A8" w:rsidP="0032124E">
            <w:pPr>
              <w:rPr>
                <w:b/>
                <w:color w:val="008080"/>
              </w:rPr>
            </w:pPr>
          </w:p>
        </w:tc>
        <w:tc>
          <w:tcPr>
            <w:tcW w:w="497" w:type="pct"/>
            <w:gridSpan w:val="2"/>
          </w:tcPr>
          <w:p w:rsidR="002831A8" w:rsidRPr="002F3218" w:rsidRDefault="002831A8" w:rsidP="0032124E">
            <w:r w:rsidRPr="002F3218">
              <w:rPr>
                <w:sz w:val="22"/>
                <w:szCs w:val="22"/>
              </w:rPr>
              <w:t xml:space="preserve">Трудные </w:t>
            </w:r>
          </w:p>
          <w:p w:rsidR="002831A8" w:rsidRPr="002F3218" w:rsidRDefault="002831A8" w:rsidP="0032124E">
            <w:r w:rsidRPr="002F3218">
              <w:rPr>
                <w:sz w:val="22"/>
                <w:szCs w:val="22"/>
              </w:rPr>
              <w:t xml:space="preserve">случаи </w:t>
            </w:r>
          </w:p>
          <w:p w:rsidR="002831A8" w:rsidRPr="002F3218" w:rsidRDefault="002831A8" w:rsidP="0032124E">
            <w:r w:rsidRPr="002F3218">
              <w:rPr>
                <w:sz w:val="22"/>
                <w:szCs w:val="22"/>
              </w:rPr>
              <w:t>умножения.</w:t>
            </w:r>
          </w:p>
          <w:p w:rsidR="002831A8" w:rsidRPr="002F3218" w:rsidRDefault="002831A8" w:rsidP="0032124E"/>
        </w:tc>
        <w:tc>
          <w:tcPr>
            <w:tcW w:w="503" w:type="pct"/>
            <w:gridSpan w:val="2"/>
          </w:tcPr>
          <w:p w:rsidR="002831A8" w:rsidRPr="002F3218" w:rsidRDefault="002831A8" w:rsidP="0032124E">
            <w:r w:rsidRPr="002F3218">
              <w:rPr>
                <w:i/>
                <w:sz w:val="22"/>
                <w:szCs w:val="22"/>
              </w:rPr>
              <w:t>Комбинированный урок.</w:t>
            </w:r>
          </w:p>
        </w:tc>
        <w:tc>
          <w:tcPr>
            <w:tcW w:w="755" w:type="pct"/>
          </w:tcPr>
          <w:p w:rsidR="002831A8" w:rsidRPr="002F3218" w:rsidRDefault="002831A8" w:rsidP="0032124E">
            <w:r w:rsidRPr="002F3218">
              <w:rPr>
                <w:sz w:val="22"/>
                <w:szCs w:val="22"/>
              </w:rPr>
              <w:t>Знакомство со случаями умножения</w:t>
            </w:r>
          </w:p>
          <w:p w:rsidR="002831A8" w:rsidRPr="002F3218" w:rsidRDefault="002831A8" w:rsidP="0032124E">
            <w:r w:rsidRPr="002F3218">
              <w:rPr>
                <w:sz w:val="22"/>
                <w:szCs w:val="22"/>
              </w:rPr>
              <w:t xml:space="preserve">6 </w:t>
            </w:r>
            <w:r w:rsidRPr="002F3218">
              <w:rPr>
                <w:sz w:val="22"/>
                <w:szCs w:val="22"/>
              </w:rPr>
              <w:sym w:font="Wingdings" w:char="F0A0"/>
            </w:r>
            <w:r w:rsidRPr="002F3218">
              <w:rPr>
                <w:sz w:val="22"/>
                <w:szCs w:val="22"/>
              </w:rPr>
              <w:t xml:space="preserve"> 7, 6 </w:t>
            </w:r>
            <w:r w:rsidRPr="002F3218">
              <w:rPr>
                <w:sz w:val="22"/>
                <w:szCs w:val="22"/>
              </w:rPr>
              <w:sym w:font="Wingdings" w:char="F0A0"/>
            </w:r>
            <w:r w:rsidRPr="002F3218">
              <w:rPr>
                <w:sz w:val="22"/>
                <w:szCs w:val="22"/>
              </w:rPr>
              <w:t xml:space="preserve"> 8 и 7 </w:t>
            </w:r>
            <w:r w:rsidRPr="002F3218">
              <w:rPr>
                <w:sz w:val="22"/>
                <w:szCs w:val="22"/>
              </w:rPr>
              <w:sym w:font="Wingdings" w:char="F0A0"/>
            </w:r>
            <w:r w:rsidRPr="002F3218">
              <w:rPr>
                <w:sz w:val="22"/>
                <w:szCs w:val="22"/>
              </w:rPr>
              <w:t xml:space="preserve"> 8. Формирование умений выполнять умножение и деление на основе знания таблицы умножения до 5.</w:t>
            </w:r>
          </w:p>
        </w:tc>
        <w:tc>
          <w:tcPr>
            <w:tcW w:w="774" w:type="pct"/>
          </w:tcPr>
          <w:p w:rsidR="002831A8" w:rsidRPr="002F3218" w:rsidRDefault="002831A8" w:rsidP="0032124E">
            <w:r w:rsidRPr="002F3218">
              <w:rPr>
                <w:sz w:val="22"/>
                <w:szCs w:val="22"/>
              </w:rPr>
              <w:t xml:space="preserve">Знание способов умножения </w:t>
            </w:r>
          </w:p>
          <w:p w:rsidR="002831A8" w:rsidRPr="002F3218" w:rsidRDefault="002831A8" w:rsidP="0032124E">
            <w:r w:rsidRPr="002F3218">
              <w:rPr>
                <w:sz w:val="22"/>
                <w:szCs w:val="22"/>
              </w:rPr>
              <w:t>чисел 6 и 7.</w:t>
            </w:r>
          </w:p>
        </w:tc>
        <w:tc>
          <w:tcPr>
            <w:tcW w:w="744" w:type="pct"/>
          </w:tcPr>
          <w:p w:rsidR="002831A8" w:rsidRPr="002F3218" w:rsidRDefault="002831A8" w:rsidP="0032124E">
            <w:r w:rsidRPr="002F3218">
              <w:rPr>
                <w:sz w:val="22"/>
                <w:szCs w:val="22"/>
              </w:rPr>
              <w:t>Положительное отношение и интерес к изучению математики.</w:t>
            </w:r>
          </w:p>
        </w:tc>
        <w:tc>
          <w:tcPr>
            <w:tcW w:w="1321" w:type="pct"/>
            <w:gridSpan w:val="2"/>
          </w:tcPr>
          <w:p w:rsidR="002831A8" w:rsidRPr="002F3218" w:rsidRDefault="002831A8" w:rsidP="0032124E">
            <w:r w:rsidRPr="002F3218">
              <w:rPr>
                <w:sz w:val="22"/>
                <w:szCs w:val="22"/>
              </w:rPr>
              <w:t>Умение использовать изученные правила, способы действий, приёмы вычислений, свойства объектов при выполнении учебных заданий, учитывать ориентиры, данные учителем, при освоении нового учебного материала, устанавливать закономерности и использовать их при выполнении заданий, понимать информацию, представленную в виде таблицы.</w:t>
            </w:r>
          </w:p>
        </w:tc>
      </w:tr>
      <w:tr w:rsidR="002831A8" w:rsidRPr="002F3218" w:rsidTr="0032124E">
        <w:trPr>
          <w:trHeight w:val="20"/>
        </w:trPr>
        <w:tc>
          <w:tcPr>
            <w:tcW w:w="209" w:type="pct"/>
          </w:tcPr>
          <w:p w:rsidR="002831A8" w:rsidRPr="002F3218" w:rsidRDefault="002831A8" w:rsidP="0032124E">
            <w:r>
              <w:rPr>
                <w:sz w:val="22"/>
                <w:szCs w:val="22"/>
              </w:rPr>
              <w:t>85</w:t>
            </w:r>
          </w:p>
        </w:tc>
        <w:tc>
          <w:tcPr>
            <w:tcW w:w="197" w:type="pct"/>
          </w:tcPr>
          <w:p w:rsidR="002831A8" w:rsidRPr="002F3218" w:rsidRDefault="002831A8" w:rsidP="0032124E">
            <w:pPr>
              <w:rPr>
                <w:b/>
                <w:color w:val="008080"/>
              </w:rPr>
            </w:pPr>
          </w:p>
        </w:tc>
        <w:tc>
          <w:tcPr>
            <w:tcW w:w="497" w:type="pct"/>
            <w:gridSpan w:val="2"/>
          </w:tcPr>
          <w:p w:rsidR="002831A8" w:rsidRPr="002F3218" w:rsidRDefault="002831A8" w:rsidP="0032124E">
            <w:r w:rsidRPr="002F3218">
              <w:rPr>
                <w:sz w:val="22"/>
                <w:szCs w:val="22"/>
              </w:rPr>
              <w:t>Деление. Закрепление изученного.</w:t>
            </w:r>
          </w:p>
          <w:p w:rsidR="002831A8" w:rsidRPr="002F3218" w:rsidRDefault="002831A8" w:rsidP="0032124E"/>
        </w:tc>
        <w:tc>
          <w:tcPr>
            <w:tcW w:w="503" w:type="pct"/>
            <w:gridSpan w:val="2"/>
          </w:tcPr>
          <w:p w:rsidR="002831A8" w:rsidRPr="002F3218" w:rsidRDefault="002831A8" w:rsidP="0032124E">
            <w:r w:rsidRPr="002F3218">
              <w:rPr>
                <w:i/>
                <w:color w:val="000000"/>
                <w:sz w:val="22"/>
                <w:szCs w:val="22"/>
              </w:rPr>
              <w:t>Урок закрепления изучен-ного.</w:t>
            </w:r>
          </w:p>
        </w:tc>
        <w:tc>
          <w:tcPr>
            <w:tcW w:w="755" w:type="pct"/>
          </w:tcPr>
          <w:p w:rsidR="002831A8" w:rsidRPr="002F3218" w:rsidRDefault="002831A8" w:rsidP="0032124E">
            <w:r w:rsidRPr="002F3218">
              <w:rPr>
                <w:sz w:val="22"/>
                <w:szCs w:val="22"/>
              </w:rPr>
              <w:t>Формирование умений выполнять деление чисел на основе знания таблицы умножения.</w:t>
            </w:r>
          </w:p>
        </w:tc>
        <w:tc>
          <w:tcPr>
            <w:tcW w:w="774" w:type="pct"/>
          </w:tcPr>
          <w:p w:rsidR="002831A8" w:rsidRPr="002F3218" w:rsidRDefault="002831A8" w:rsidP="0032124E">
            <w:r w:rsidRPr="002F3218">
              <w:rPr>
                <w:sz w:val="22"/>
                <w:szCs w:val="22"/>
              </w:rPr>
              <w:t>Умение осуществлять умножение и деление с числами 1-10, применять знания об умножении и делении при решении задач.</w:t>
            </w:r>
          </w:p>
        </w:tc>
        <w:tc>
          <w:tcPr>
            <w:tcW w:w="744" w:type="pct"/>
          </w:tcPr>
          <w:p w:rsidR="002831A8" w:rsidRPr="002F3218" w:rsidRDefault="002831A8" w:rsidP="0032124E">
            <w:r w:rsidRPr="002F3218">
              <w:rPr>
                <w:sz w:val="22"/>
                <w:szCs w:val="22"/>
              </w:rPr>
              <w:t>Положительное отношение и интерес к изучению математики.</w:t>
            </w:r>
          </w:p>
        </w:tc>
        <w:tc>
          <w:tcPr>
            <w:tcW w:w="1321" w:type="pct"/>
            <w:gridSpan w:val="2"/>
          </w:tcPr>
          <w:p w:rsidR="002831A8" w:rsidRPr="002F3218" w:rsidRDefault="002831A8" w:rsidP="0032124E">
            <w:r w:rsidRPr="002F3218">
              <w:rPr>
                <w:sz w:val="22"/>
                <w:szCs w:val="22"/>
              </w:rPr>
              <w:t>Умение устанавливать закономерности и использовать их при выполнении заданий, использовать изученные правила, способы действий, приёмы вычислений, самостоятельно планировать собственную вычислительную деятельность и действия, необходимые для решения задачи, выделять существенное и несущественное в тексте задачи, составлять краткую запись условия задачи.</w:t>
            </w:r>
          </w:p>
        </w:tc>
      </w:tr>
      <w:tr w:rsidR="002831A8" w:rsidRPr="002F3218" w:rsidTr="0032124E">
        <w:trPr>
          <w:trHeight w:val="20"/>
        </w:trPr>
        <w:tc>
          <w:tcPr>
            <w:tcW w:w="209" w:type="pct"/>
          </w:tcPr>
          <w:p w:rsidR="002831A8" w:rsidRPr="002F3218" w:rsidRDefault="002831A8" w:rsidP="0032124E">
            <w:r>
              <w:rPr>
                <w:sz w:val="22"/>
                <w:szCs w:val="22"/>
              </w:rPr>
              <w:t>86</w:t>
            </w:r>
          </w:p>
        </w:tc>
        <w:tc>
          <w:tcPr>
            <w:tcW w:w="197" w:type="pct"/>
          </w:tcPr>
          <w:p w:rsidR="002831A8" w:rsidRPr="002F3218" w:rsidRDefault="002831A8" w:rsidP="0032124E">
            <w:pPr>
              <w:rPr>
                <w:b/>
                <w:color w:val="008080"/>
              </w:rPr>
            </w:pPr>
          </w:p>
        </w:tc>
        <w:tc>
          <w:tcPr>
            <w:tcW w:w="497" w:type="pct"/>
            <w:gridSpan w:val="2"/>
          </w:tcPr>
          <w:p w:rsidR="002831A8" w:rsidRPr="002F3218" w:rsidRDefault="002831A8" w:rsidP="0032124E">
            <w:r w:rsidRPr="002F3218">
              <w:rPr>
                <w:sz w:val="22"/>
                <w:szCs w:val="22"/>
              </w:rPr>
              <w:t>Использован</w:t>
            </w:r>
            <w:r w:rsidRPr="002F3218">
              <w:rPr>
                <w:sz w:val="22"/>
                <w:szCs w:val="22"/>
              </w:rPr>
              <w:lastRenderedPageBreak/>
              <w:t xml:space="preserve">ие умножения при </w:t>
            </w:r>
          </w:p>
          <w:p w:rsidR="002831A8" w:rsidRPr="002F3218" w:rsidRDefault="002831A8" w:rsidP="0032124E">
            <w:r w:rsidRPr="002F3218">
              <w:rPr>
                <w:sz w:val="22"/>
                <w:szCs w:val="22"/>
              </w:rPr>
              <w:t xml:space="preserve">решении </w:t>
            </w:r>
          </w:p>
          <w:p w:rsidR="002831A8" w:rsidRPr="002F3218" w:rsidRDefault="002831A8" w:rsidP="0032124E">
            <w:r w:rsidRPr="002F3218">
              <w:rPr>
                <w:sz w:val="22"/>
                <w:szCs w:val="22"/>
              </w:rPr>
              <w:t>текстовых задач.</w:t>
            </w:r>
          </w:p>
          <w:p w:rsidR="002831A8" w:rsidRPr="002F3218" w:rsidRDefault="002831A8" w:rsidP="0032124E">
            <w:pPr>
              <w:rPr>
                <w:b/>
              </w:rPr>
            </w:pPr>
          </w:p>
        </w:tc>
        <w:tc>
          <w:tcPr>
            <w:tcW w:w="503" w:type="pct"/>
            <w:gridSpan w:val="2"/>
          </w:tcPr>
          <w:p w:rsidR="002831A8" w:rsidRPr="002F3218" w:rsidRDefault="002831A8" w:rsidP="0032124E">
            <w:r w:rsidRPr="002F3218">
              <w:rPr>
                <w:i/>
                <w:sz w:val="22"/>
                <w:szCs w:val="22"/>
              </w:rPr>
              <w:lastRenderedPageBreak/>
              <w:t>Комбиниров</w:t>
            </w:r>
            <w:r w:rsidRPr="002F3218">
              <w:rPr>
                <w:i/>
                <w:sz w:val="22"/>
                <w:szCs w:val="22"/>
              </w:rPr>
              <w:lastRenderedPageBreak/>
              <w:t>анный урок.</w:t>
            </w:r>
          </w:p>
        </w:tc>
        <w:tc>
          <w:tcPr>
            <w:tcW w:w="755" w:type="pct"/>
          </w:tcPr>
          <w:p w:rsidR="002831A8" w:rsidRPr="002F3218" w:rsidRDefault="002831A8" w:rsidP="0032124E">
            <w:pPr>
              <w:rPr>
                <w:spacing w:val="-6"/>
              </w:rPr>
            </w:pPr>
            <w:r w:rsidRPr="002F3218">
              <w:rPr>
                <w:spacing w:val="-6"/>
                <w:sz w:val="22"/>
                <w:szCs w:val="22"/>
              </w:rPr>
              <w:lastRenderedPageBreak/>
              <w:t xml:space="preserve">Формирование </w:t>
            </w:r>
            <w:r w:rsidRPr="002F3218">
              <w:rPr>
                <w:spacing w:val="-6"/>
                <w:sz w:val="22"/>
                <w:szCs w:val="22"/>
              </w:rPr>
              <w:lastRenderedPageBreak/>
              <w:t>умений выбирать арифметическое действие в соответствии со смыслом текстовой задачи. Формирование умений применять знание таблицы умножения в ситуации текстовой задачи.</w:t>
            </w:r>
          </w:p>
        </w:tc>
        <w:tc>
          <w:tcPr>
            <w:tcW w:w="774" w:type="pct"/>
          </w:tcPr>
          <w:p w:rsidR="002831A8" w:rsidRPr="002F3218" w:rsidRDefault="002831A8" w:rsidP="0032124E">
            <w:r w:rsidRPr="002F3218">
              <w:rPr>
                <w:sz w:val="22"/>
                <w:szCs w:val="22"/>
              </w:rPr>
              <w:lastRenderedPageBreak/>
              <w:t xml:space="preserve">Умение применять </w:t>
            </w:r>
            <w:r w:rsidRPr="002F3218">
              <w:rPr>
                <w:sz w:val="22"/>
                <w:szCs w:val="22"/>
              </w:rPr>
              <w:lastRenderedPageBreak/>
              <w:t>знания об умножении и делении при решении задач.</w:t>
            </w:r>
          </w:p>
        </w:tc>
        <w:tc>
          <w:tcPr>
            <w:tcW w:w="744" w:type="pct"/>
          </w:tcPr>
          <w:p w:rsidR="002831A8" w:rsidRPr="002F3218" w:rsidRDefault="002831A8" w:rsidP="0032124E">
            <w:r w:rsidRPr="002F3218">
              <w:rPr>
                <w:sz w:val="22"/>
                <w:szCs w:val="22"/>
              </w:rPr>
              <w:lastRenderedPageBreak/>
              <w:t xml:space="preserve">Положительное </w:t>
            </w:r>
            <w:r w:rsidRPr="002F3218">
              <w:rPr>
                <w:sz w:val="22"/>
                <w:szCs w:val="22"/>
              </w:rPr>
              <w:lastRenderedPageBreak/>
              <w:t>отношение и интерес к изучению математики.</w:t>
            </w:r>
          </w:p>
        </w:tc>
        <w:tc>
          <w:tcPr>
            <w:tcW w:w="1321" w:type="pct"/>
            <w:gridSpan w:val="2"/>
          </w:tcPr>
          <w:p w:rsidR="002831A8" w:rsidRPr="002F3218" w:rsidRDefault="002831A8" w:rsidP="0032124E">
            <w:r w:rsidRPr="002F3218">
              <w:rPr>
                <w:sz w:val="22"/>
                <w:szCs w:val="22"/>
              </w:rPr>
              <w:lastRenderedPageBreak/>
              <w:t xml:space="preserve">Умение выделять существенное и </w:t>
            </w:r>
            <w:r w:rsidRPr="002F3218">
              <w:rPr>
                <w:sz w:val="22"/>
                <w:szCs w:val="22"/>
              </w:rPr>
              <w:lastRenderedPageBreak/>
              <w:t xml:space="preserve">несущественное в тексте задачи, составлять краткую запись условия </w:t>
            </w:r>
          </w:p>
          <w:p w:rsidR="002831A8" w:rsidRPr="002F3218" w:rsidRDefault="002831A8" w:rsidP="0032124E">
            <w:r w:rsidRPr="002F3218">
              <w:rPr>
                <w:sz w:val="22"/>
                <w:szCs w:val="22"/>
              </w:rPr>
              <w:t>задачи.</w:t>
            </w:r>
          </w:p>
        </w:tc>
      </w:tr>
      <w:tr w:rsidR="002831A8" w:rsidRPr="002F3218" w:rsidTr="0032124E">
        <w:trPr>
          <w:trHeight w:val="20"/>
        </w:trPr>
        <w:tc>
          <w:tcPr>
            <w:tcW w:w="209" w:type="pct"/>
          </w:tcPr>
          <w:p w:rsidR="002831A8" w:rsidRPr="002F3218" w:rsidRDefault="002831A8" w:rsidP="0032124E">
            <w:r>
              <w:rPr>
                <w:sz w:val="22"/>
                <w:szCs w:val="22"/>
              </w:rPr>
              <w:lastRenderedPageBreak/>
              <w:t>87</w:t>
            </w:r>
          </w:p>
        </w:tc>
        <w:tc>
          <w:tcPr>
            <w:tcW w:w="197" w:type="pct"/>
          </w:tcPr>
          <w:p w:rsidR="002831A8" w:rsidRPr="002F3218" w:rsidRDefault="002831A8" w:rsidP="0032124E">
            <w:pPr>
              <w:rPr>
                <w:b/>
                <w:color w:val="0000FF"/>
              </w:rPr>
            </w:pPr>
          </w:p>
        </w:tc>
        <w:tc>
          <w:tcPr>
            <w:tcW w:w="497" w:type="pct"/>
            <w:gridSpan w:val="2"/>
          </w:tcPr>
          <w:p w:rsidR="002831A8" w:rsidRPr="002F3218" w:rsidRDefault="002831A8" w:rsidP="0032124E">
            <w:r w:rsidRPr="002F3218">
              <w:rPr>
                <w:sz w:val="22"/>
                <w:szCs w:val="22"/>
              </w:rPr>
              <w:t xml:space="preserve">Нестандартные задачи. Закрепление изученного. Как считали в Древнем </w:t>
            </w:r>
          </w:p>
          <w:p w:rsidR="002831A8" w:rsidRPr="002F3218" w:rsidRDefault="002831A8" w:rsidP="0032124E">
            <w:r w:rsidRPr="002F3218">
              <w:rPr>
                <w:sz w:val="22"/>
                <w:szCs w:val="22"/>
              </w:rPr>
              <w:t>Вавилоне.</w:t>
            </w:r>
          </w:p>
          <w:p w:rsidR="002831A8" w:rsidRPr="002F3218" w:rsidRDefault="002831A8" w:rsidP="0032124E"/>
        </w:tc>
        <w:tc>
          <w:tcPr>
            <w:tcW w:w="503" w:type="pct"/>
            <w:gridSpan w:val="2"/>
          </w:tcPr>
          <w:p w:rsidR="002831A8" w:rsidRPr="002F3218" w:rsidRDefault="002831A8" w:rsidP="0032124E">
            <w:r w:rsidRPr="002F3218">
              <w:rPr>
                <w:i/>
                <w:sz w:val="22"/>
                <w:szCs w:val="22"/>
              </w:rPr>
              <w:t>Комбинированный урок.</w:t>
            </w:r>
          </w:p>
        </w:tc>
        <w:tc>
          <w:tcPr>
            <w:tcW w:w="755" w:type="pct"/>
          </w:tcPr>
          <w:p w:rsidR="002831A8" w:rsidRPr="002F3218" w:rsidRDefault="002831A8" w:rsidP="0032124E">
            <w:r w:rsidRPr="002F3218">
              <w:rPr>
                <w:sz w:val="22"/>
                <w:szCs w:val="22"/>
              </w:rPr>
              <w:t xml:space="preserve">Формирование умений применять знание таблицы умножения при решении нестандартных </w:t>
            </w:r>
          </w:p>
          <w:p w:rsidR="002831A8" w:rsidRPr="002F3218" w:rsidRDefault="002831A8" w:rsidP="0032124E">
            <w:r w:rsidRPr="002F3218">
              <w:rPr>
                <w:sz w:val="22"/>
                <w:szCs w:val="22"/>
              </w:rPr>
              <w:t>задач.</w:t>
            </w:r>
          </w:p>
        </w:tc>
        <w:tc>
          <w:tcPr>
            <w:tcW w:w="774" w:type="pct"/>
          </w:tcPr>
          <w:p w:rsidR="002831A8" w:rsidRPr="002F3218" w:rsidRDefault="002831A8" w:rsidP="0032124E">
            <w:r w:rsidRPr="002F3218">
              <w:rPr>
                <w:sz w:val="22"/>
                <w:szCs w:val="22"/>
              </w:rPr>
              <w:t>Умение применять операции умножения и деления при решении задач, представление о старинных способах вычислений.</w:t>
            </w:r>
          </w:p>
        </w:tc>
        <w:tc>
          <w:tcPr>
            <w:tcW w:w="744" w:type="pct"/>
          </w:tcPr>
          <w:p w:rsidR="002831A8" w:rsidRPr="002F3218" w:rsidRDefault="002831A8" w:rsidP="0032124E">
            <w:r w:rsidRPr="002F3218">
              <w:rPr>
                <w:sz w:val="22"/>
                <w:szCs w:val="22"/>
              </w:rPr>
              <w:t>Положительное отношение и интерес к изучению математики, восприятие математики как части общечеловеческой культуры.</w:t>
            </w:r>
          </w:p>
        </w:tc>
        <w:tc>
          <w:tcPr>
            <w:tcW w:w="1321" w:type="pct"/>
            <w:gridSpan w:val="2"/>
          </w:tcPr>
          <w:p w:rsidR="002831A8" w:rsidRPr="002F3218" w:rsidRDefault="002831A8" w:rsidP="0032124E">
            <w:r w:rsidRPr="002F3218">
              <w:rPr>
                <w:sz w:val="22"/>
                <w:szCs w:val="22"/>
              </w:rPr>
              <w:t>Умение устанавливать закономерности и использовать их при выполнении заданий, использовать изученные правила, способы действий, приёмы вычислений, самостоятельно планировать собственную вычислительную деятельность и действия, необходимые для решения задачи, выделять существенное и несущественное в тексте задачи.</w:t>
            </w:r>
          </w:p>
        </w:tc>
      </w:tr>
      <w:tr w:rsidR="002831A8" w:rsidRPr="002F3218" w:rsidTr="0032124E">
        <w:trPr>
          <w:trHeight w:val="20"/>
        </w:trPr>
        <w:tc>
          <w:tcPr>
            <w:tcW w:w="209" w:type="pct"/>
          </w:tcPr>
          <w:p w:rsidR="002831A8" w:rsidRPr="002F3218" w:rsidRDefault="002831A8" w:rsidP="0032124E">
            <w:r>
              <w:rPr>
                <w:sz w:val="22"/>
                <w:szCs w:val="22"/>
              </w:rPr>
              <w:t>88</w:t>
            </w:r>
          </w:p>
        </w:tc>
        <w:tc>
          <w:tcPr>
            <w:tcW w:w="197" w:type="pct"/>
          </w:tcPr>
          <w:p w:rsidR="002831A8" w:rsidRPr="002F3218" w:rsidRDefault="002831A8" w:rsidP="0032124E">
            <w:pPr>
              <w:rPr>
                <w:b/>
                <w:color w:val="008080"/>
              </w:rPr>
            </w:pPr>
          </w:p>
        </w:tc>
        <w:tc>
          <w:tcPr>
            <w:tcW w:w="497" w:type="pct"/>
            <w:gridSpan w:val="2"/>
          </w:tcPr>
          <w:p w:rsidR="002831A8" w:rsidRPr="002F3218" w:rsidRDefault="002831A8" w:rsidP="0032124E">
            <w:r w:rsidRPr="002F3218">
              <w:rPr>
                <w:sz w:val="22"/>
                <w:szCs w:val="22"/>
              </w:rPr>
              <w:t>Проверочная работа по теме «Таблица умножения».</w:t>
            </w:r>
          </w:p>
          <w:p w:rsidR="002831A8" w:rsidRPr="002F3218" w:rsidRDefault="002831A8" w:rsidP="0032124E"/>
        </w:tc>
        <w:tc>
          <w:tcPr>
            <w:tcW w:w="503" w:type="pct"/>
            <w:gridSpan w:val="2"/>
          </w:tcPr>
          <w:p w:rsidR="002831A8" w:rsidRPr="002F3218" w:rsidRDefault="002831A8" w:rsidP="0032124E">
            <w:r w:rsidRPr="002F3218">
              <w:rPr>
                <w:i/>
                <w:color w:val="000000"/>
                <w:sz w:val="22"/>
                <w:szCs w:val="22"/>
              </w:rPr>
              <w:t>Урок проверки и коррекции знаний и умений.</w:t>
            </w:r>
          </w:p>
        </w:tc>
        <w:tc>
          <w:tcPr>
            <w:tcW w:w="755" w:type="pct"/>
          </w:tcPr>
          <w:p w:rsidR="002831A8" w:rsidRPr="002F3218" w:rsidRDefault="002831A8" w:rsidP="0032124E">
            <w:r w:rsidRPr="002F3218">
              <w:rPr>
                <w:sz w:val="22"/>
                <w:szCs w:val="22"/>
              </w:rPr>
              <w:t>Определение уровня усвоения знаний, умений и навыков по изучаемой теме, формирование навыков самоконтроля, закрепление вычислительных навыков.</w:t>
            </w:r>
          </w:p>
        </w:tc>
        <w:tc>
          <w:tcPr>
            <w:tcW w:w="774" w:type="pct"/>
          </w:tcPr>
          <w:p w:rsidR="002831A8" w:rsidRPr="002F3218" w:rsidRDefault="002831A8" w:rsidP="0032124E">
            <w:r w:rsidRPr="002F3218">
              <w:rPr>
                <w:sz w:val="22"/>
                <w:szCs w:val="22"/>
              </w:rPr>
              <w:t>Умение осуществлять умножение и деление с числами 1-5 и 9, применять знания об умножении и делении при решении задач.</w:t>
            </w:r>
          </w:p>
        </w:tc>
        <w:tc>
          <w:tcPr>
            <w:tcW w:w="744" w:type="pct"/>
          </w:tcPr>
          <w:p w:rsidR="002831A8" w:rsidRPr="002F3218" w:rsidRDefault="002831A8" w:rsidP="0032124E">
            <w:r w:rsidRPr="002F3218">
              <w:rPr>
                <w:sz w:val="22"/>
                <w:szCs w:val="22"/>
              </w:rPr>
              <w:t>Ориентация на понимание причин личной успешности / неуспешности в освоении материала.</w:t>
            </w:r>
          </w:p>
        </w:tc>
        <w:tc>
          <w:tcPr>
            <w:tcW w:w="1321" w:type="pct"/>
            <w:gridSpan w:val="2"/>
          </w:tcPr>
          <w:p w:rsidR="002831A8" w:rsidRPr="002F3218" w:rsidRDefault="002831A8" w:rsidP="0032124E">
            <w:r w:rsidRPr="002F3218">
              <w:rPr>
                <w:sz w:val="22"/>
                <w:szCs w:val="22"/>
              </w:rPr>
              <w:t>Умение сопоставлять результаты собственной деятельности с её оценкой товарищами, учителем; адекватно воспринимать аргументированную критику и учитывать её в работе над ошибками.</w:t>
            </w:r>
          </w:p>
        </w:tc>
      </w:tr>
      <w:tr w:rsidR="002831A8" w:rsidRPr="002F3218" w:rsidTr="0032124E">
        <w:trPr>
          <w:trHeight w:val="20"/>
        </w:trPr>
        <w:tc>
          <w:tcPr>
            <w:tcW w:w="209" w:type="pct"/>
          </w:tcPr>
          <w:p w:rsidR="002831A8" w:rsidRPr="002F3218" w:rsidRDefault="002831A8" w:rsidP="0032124E">
            <w:r>
              <w:rPr>
                <w:sz w:val="22"/>
                <w:szCs w:val="22"/>
              </w:rPr>
              <w:t>89</w:t>
            </w:r>
          </w:p>
        </w:tc>
        <w:tc>
          <w:tcPr>
            <w:tcW w:w="197" w:type="pct"/>
          </w:tcPr>
          <w:p w:rsidR="002831A8" w:rsidRPr="002F3218" w:rsidRDefault="002831A8" w:rsidP="0032124E">
            <w:pPr>
              <w:rPr>
                <w:b/>
                <w:color w:val="008080"/>
              </w:rPr>
            </w:pPr>
          </w:p>
        </w:tc>
        <w:tc>
          <w:tcPr>
            <w:tcW w:w="497" w:type="pct"/>
            <w:gridSpan w:val="2"/>
          </w:tcPr>
          <w:p w:rsidR="002831A8" w:rsidRPr="002F3218" w:rsidRDefault="002831A8" w:rsidP="0032124E">
            <w:r w:rsidRPr="002F3218">
              <w:rPr>
                <w:sz w:val="22"/>
                <w:szCs w:val="22"/>
              </w:rPr>
              <w:t xml:space="preserve">Действия с выражениями. </w:t>
            </w:r>
            <w:r w:rsidRPr="002F3218">
              <w:rPr>
                <w:sz w:val="22"/>
                <w:szCs w:val="22"/>
              </w:rPr>
              <w:lastRenderedPageBreak/>
              <w:t>Переместительные законы сложения и умножения.</w:t>
            </w:r>
          </w:p>
          <w:p w:rsidR="002831A8" w:rsidRPr="002F3218" w:rsidRDefault="002831A8" w:rsidP="0032124E"/>
        </w:tc>
        <w:tc>
          <w:tcPr>
            <w:tcW w:w="503" w:type="pct"/>
            <w:gridSpan w:val="2"/>
          </w:tcPr>
          <w:p w:rsidR="002831A8" w:rsidRPr="002F3218" w:rsidRDefault="002831A8" w:rsidP="0032124E">
            <w:r w:rsidRPr="002F3218">
              <w:rPr>
                <w:i/>
                <w:sz w:val="22"/>
                <w:szCs w:val="22"/>
              </w:rPr>
              <w:lastRenderedPageBreak/>
              <w:t>Комбинированный урок.</w:t>
            </w:r>
          </w:p>
        </w:tc>
        <w:tc>
          <w:tcPr>
            <w:tcW w:w="755" w:type="pct"/>
          </w:tcPr>
          <w:p w:rsidR="002831A8" w:rsidRPr="00B772E0" w:rsidRDefault="002831A8" w:rsidP="0032124E">
            <w:r w:rsidRPr="002F3218">
              <w:rPr>
                <w:sz w:val="22"/>
                <w:szCs w:val="22"/>
              </w:rPr>
              <w:t xml:space="preserve">Повторение и обобщение знаний о сложении и </w:t>
            </w:r>
            <w:r w:rsidRPr="002F3218">
              <w:rPr>
                <w:sz w:val="22"/>
                <w:szCs w:val="22"/>
              </w:rPr>
              <w:lastRenderedPageBreak/>
              <w:t>умножении. Переместительные законы сложения и умножения. Формирование умения выбирать арифметическое действие в соответствии со смыслом текстовой задачи.</w:t>
            </w:r>
          </w:p>
        </w:tc>
        <w:tc>
          <w:tcPr>
            <w:tcW w:w="774" w:type="pct"/>
          </w:tcPr>
          <w:p w:rsidR="002831A8" w:rsidRPr="002F3218" w:rsidRDefault="002831A8" w:rsidP="0032124E">
            <w:r w:rsidRPr="002F3218">
              <w:rPr>
                <w:sz w:val="22"/>
                <w:szCs w:val="22"/>
              </w:rPr>
              <w:lastRenderedPageBreak/>
              <w:t xml:space="preserve">Знание сути понятия «выражения», умение осуществлять </w:t>
            </w:r>
            <w:r w:rsidRPr="002F3218">
              <w:rPr>
                <w:sz w:val="22"/>
                <w:szCs w:val="22"/>
              </w:rPr>
              <w:lastRenderedPageBreak/>
              <w:t>вычисления значений выражений в несколько действий.</w:t>
            </w:r>
          </w:p>
        </w:tc>
        <w:tc>
          <w:tcPr>
            <w:tcW w:w="744" w:type="pct"/>
          </w:tcPr>
          <w:p w:rsidR="002831A8" w:rsidRPr="002F3218" w:rsidRDefault="002831A8" w:rsidP="0032124E">
            <w:r w:rsidRPr="002F3218">
              <w:rPr>
                <w:sz w:val="22"/>
                <w:szCs w:val="22"/>
              </w:rPr>
              <w:lastRenderedPageBreak/>
              <w:t xml:space="preserve">Положительное отношение и интерес к изучению </w:t>
            </w:r>
            <w:r w:rsidRPr="002F3218">
              <w:rPr>
                <w:sz w:val="22"/>
                <w:szCs w:val="22"/>
              </w:rPr>
              <w:lastRenderedPageBreak/>
              <w:t>математики.</w:t>
            </w:r>
          </w:p>
        </w:tc>
        <w:tc>
          <w:tcPr>
            <w:tcW w:w="1321" w:type="pct"/>
            <w:gridSpan w:val="2"/>
          </w:tcPr>
          <w:p w:rsidR="002831A8" w:rsidRPr="002F3218" w:rsidRDefault="002831A8" w:rsidP="0032124E">
            <w:r w:rsidRPr="002F3218">
              <w:rPr>
                <w:sz w:val="22"/>
                <w:szCs w:val="22"/>
              </w:rPr>
              <w:lastRenderedPageBreak/>
              <w:t xml:space="preserve">Умение использовать изученные правила, способы действий, приёмы вычислений, свойства объектов при </w:t>
            </w:r>
            <w:r w:rsidRPr="002F3218">
              <w:rPr>
                <w:sz w:val="22"/>
                <w:szCs w:val="22"/>
              </w:rPr>
              <w:lastRenderedPageBreak/>
              <w:t>выполнении учебных заданий, учитывать ориентиры, данные учителем, при освоении нового учебного материала, устанавливать закономерности и использовать их при выполнении заданий, понимать информацию, представленную в виде таблицы.</w:t>
            </w:r>
          </w:p>
        </w:tc>
      </w:tr>
      <w:tr w:rsidR="002831A8" w:rsidRPr="002F3218" w:rsidTr="0032124E">
        <w:trPr>
          <w:trHeight w:val="20"/>
        </w:trPr>
        <w:tc>
          <w:tcPr>
            <w:tcW w:w="209" w:type="pct"/>
          </w:tcPr>
          <w:p w:rsidR="002831A8" w:rsidRPr="002F3218" w:rsidRDefault="002831A8" w:rsidP="0032124E">
            <w:r>
              <w:lastRenderedPageBreak/>
              <w:t>90</w:t>
            </w:r>
          </w:p>
        </w:tc>
        <w:tc>
          <w:tcPr>
            <w:tcW w:w="197" w:type="pct"/>
          </w:tcPr>
          <w:p w:rsidR="002831A8" w:rsidRPr="002F3218" w:rsidRDefault="002831A8" w:rsidP="0032124E">
            <w:pPr>
              <w:rPr>
                <w:b/>
                <w:color w:val="008080"/>
              </w:rPr>
            </w:pPr>
          </w:p>
        </w:tc>
        <w:tc>
          <w:tcPr>
            <w:tcW w:w="497" w:type="pct"/>
            <w:gridSpan w:val="2"/>
          </w:tcPr>
          <w:p w:rsidR="002831A8" w:rsidRPr="002F3218" w:rsidRDefault="002831A8" w:rsidP="0032124E">
            <w:r w:rsidRPr="002F3218">
              <w:rPr>
                <w:sz w:val="22"/>
                <w:szCs w:val="22"/>
              </w:rPr>
              <w:t xml:space="preserve">Сложение и умножение с нулем и единицей. </w:t>
            </w:r>
          </w:p>
          <w:p w:rsidR="002831A8" w:rsidRPr="002F3218" w:rsidRDefault="002831A8" w:rsidP="0032124E"/>
        </w:tc>
        <w:tc>
          <w:tcPr>
            <w:tcW w:w="503" w:type="pct"/>
            <w:gridSpan w:val="2"/>
          </w:tcPr>
          <w:p w:rsidR="002831A8" w:rsidRPr="002F3218" w:rsidRDefault="002831A8" w:rsidP="0032124E">
            <w:r w:rsidRPr="002F3218">
              <w:rPr>
                <w:i/>
                <w:sz w:val="22"/>
                <w:szCs w:val="22"/>
              </w:rPr>
              <w:t>Комбинированный урок.</w:t>
            </w:r>
          </w:p>
        </w:tc>
        <w:tc>
          <w:tcPr>
            <w:tcW w:w="755" w:type="pct"/>
          </w:tcPr>
          <w:p w:rsidR="002831A8" w:rsidRPr="002F3218" w:rsidRDefault="002831A8" w:rsidP="0032124E">
            <w:pPr>
              <w:rPr>
                <w:i/>
              </w:rPr>
            </w:pPr>
            <w:r w:rsidRPr="002F3218">
              <w:rPr>
                <w:sz w:val="22"/>
                <w:szCs w:val="22"/>
              </w:rPr>
              <w:t>Повторение и обобщение знаний о правилах сложения и умножения с числами 0 и 1.</w:t>
            </w:r>
          </w:p>
        </w:tc>
        <w:tc>
          <w:tcPr>
            <w:tcW w:w="774" w:type="pct"/>
          </w:tcPr>
          <w:p w:rsidR="002831A8" w:rsidRPr="002F3218" w:rsidRDefault="002831A8" w:rsidP="0032124E">
            <w:r w:rsidRPr="002F3218">
              <w:rPr>
                <w:sz w:val="22"/>
                <w:szCs w:val="22"/>
              </w:rPr>
              <w:t>Знание особенностей вычислений с нулем и единицей.</w:t>
            </w:r>
          </w:p>
        </w:tc>
        <w:tc>
          <w:tcPr>
            <w:tcW w:w="744" w:type="pct"/>
          </w:tcPr>
          <w:p w:rsidR="002831A8" w:rsidRPr="002F3218" w:rsidRDefault="002831A8" w:rsidP="0032124E">
            <w:r w:rsidRPr="002F3218">
              <w:rPr>
                <w:sz w:val="22"/>
                <w:szCs w:val="22"/>
              </w:rPr>
              <w:t>Положительное отношение и интерес к изучению математики.</w:t>
            </w:r>
          </w:p>
        </w:tc>
        <w:tc>
          <w:tcPr>
            <w:tcW w:w="1321" w:type="pct"/>
            <w:gridSpan w:val="2"/>
          </w:tcPr>
          <w:p w:rsidR="002831A8" w:rsidRPr="002F3218" w:rsidRDefault="002831A8" w:rsidP="0032124E">
            <w:r w:rsidRPr="002F3218">
              <w:rPr>
                <w:sz w:val="22"/>
                <w:szCs w:val="22"/>
              </w:rPr>
              <w:t>Умение использовать изученные правила, способы действий, приёмы вычислений, свойства объектов при выполнении учебных заданий, учитывать ориентиры, данные учителем, при освоении нового учебного материала, устанавливать закономерности и использовать их при выполнении заданий, понимать информацию, представленную в виде таблицы.</w:t>
            </w:r>
          </w:p>
        </w:tc>
      </w:tr>
      <w:tr w:rsidR="002831A8" w:rsidRPr="002F3218" w:rsidTr="0032124E">
        <w:trPr>
          <w:trHeight w:val="20"/>
        </w:trPr>
        <w:tc>
          <w:tcPr>
            <w:tcW w:w="209" w:type="pct"/>
          </w:tcPr>
          <w:p w:rsidR="002831A8" w:rsidRPr="002F3218" w:rsidRDefault="002831A8" w:rsidP="0032124E">
            <w:r>
              <w:rPr>
                <w:sz w:val="22"/>
                <w:szCs w:val="22"/>
              </w:rPr>
              <w:t>91</w:t>
            </w:r>
          </w:p>
        </w:tc>
        <w:tc>
          <w:tcPr>
            <w:tcW w:w="197" w:type="pct"/>
          </w:tcPr>
          <w:p w:rsidR="002831A8" w:rsidRPr="002F3218" w:rsidRDefault="002831A8" w:rsidP="0032124E">
            <w:pPr>
              <w:rPr>
                <w:b/>
                <w:color w:val="008080"/>
              </w:rPr>
            </w:pPr>
          </w:p>
        </w:tc>
        <w:tc>
          <w:tcPr>
            <w:tcW w:w="497" w:type="pct"/>
            <w:gridSpan w:val="2"/>
          </w:tcPr>
          <w:p w:rsidR="002831A8" w:rsidRPr="002F3218" w:rsidRDefault="002831A8" w:rsidP="0032124E">
            <w:r w:rsidRPr="002F3218">
              <w:rPr>
                <w:sz w:val="22"/>
                <w:szCs w:val="22"/>
              </w:rPr>
              <w:t>Обратные действия.</w:t>
            </w:r>
          </w:p>
          <w:p w:rsidR="002831A8" w:rsidRPr="002F3218" w:rsidRDefault="002831A8" w:rsidP="0032124E"/>
        </w:tc>
        <w:tc>
          <w:tcPr>
            <w:tcW w:w="503" w:type="pct"/>
            <w:gridSpan w:val="2"/>
          </w:tcPr>
          <w:p w:rsidR="002831A8" w:rsidRPr="002F3218" w:rsidRDefault="002831A8" w:rsidP="0032124E">
            <w:r w:rsidRPr="002F3218">
              <w:rPr>
                <w:i/>
                <w:color w:val="000000"/>
                <w:sz w:val="22"/>
                <w:szCs w:val="22"/>
              </w:rPr>
              <w:t>Урок ознакомления с новым материалом.</w:t>
            </w:r>
          </w:p>
        </w:tc>
        <w:tc>
          <w:tcPr>
            <w:tcW w:w="755" w:type="pct"/>
          </w:tcPr>
          <w:p w:rsidR="002831A8" w:rsidRPr="002F3218" w:rsidRDefault="002831A8" w:rsidP="0032124E">
            <w:r w:rsidRPr="002F3218">
              <w:rPr>
                <w:sz w:val="22"/>
                <w:szCs w:val="22"/>
              </w:rPr>
              <w:t>Повторение и обобщение знаний о вычитании и делении как действиях, обратных сложению и умножению. Формирование представлений об обратных задачах. Отработка вычислительных навыков.</w:t>
            </w:r>
          </w:p>
        </w:tc>
        <w:tc>
          <w:tcPr>
            <w:tcW w:w="774" w:type="pct"/>
          </w:tcPr>
          <w:p w:rsidR="002831A8" w:rsidRPr="002F3218" w:rsidRDefault="002831A8" w:rsidP="0032124E">
            <w:r w:rsidRPr="002F3218">
              <w:rPr>
                <w:sz w:val="22"/>
                <w:szCs w:val="22"/>
              </w:rPr>
              <w:t>Осознание связей между арифметическими действиями, понимание сути понятия «обратные задачи».</w:t>
            </w:r>
          </w:p>
        </w:tc>
        <w:tc>
          <w:tcPr>
            <w:tcW w:w="744" w:type="pct"/>
          </w:tcPr>
          <w:p w:rsidR="002831A8" w:rsidRPr="002F3218" w:rsidRDefault="002831A8" w:rsidP="0032124E">
            <w:r w:rsidRPr="002F3218">
              <w:rPr>
                <w:sz w:val="22"/>
                <w:szCs w:val="22"/>
              </w:rPr>
              <w:t>Положительное отношение и интерес к изучению математики.</w:t>
            </w:r>
          </w:p>
        </w:tc>
        <w:tc>
          <w:tcPr>
            <w:tcW w:w="1321" w:type="pct"/>
            <w:gridSpan w:val="2"/>
          </w:tcPr>
          <w:p w:rsidR="002831A8" w:rsidRPr="002F3218" w:rsidRDefault="002831A8" w:rsidP="0032124E">
            <w:r w:rsidRPr="002F3218">
              <w:rPr>
                <w:sz w:val="22"/>
                <w:szCs w:val="22"/>
              </w:rPr>
              <w:t>Умение использовать изученные правила, способы действий, приёмы вычислений, свойства объектов при выполнении учебных заданий, учитывать ориентиры, данные учителем, при освоении нового учебного материала, устанавливать закономерности и использовать их при выполнении заданий, понимать информацию, представленную в виде таблицы, синтезировать выражения.</w:t>
            </w:r>
          </w:p>
        </w:tc>
      </w:tr>
      <w:tr w:rsidR="002831A8" w:rsidRPr="002F3218" w:rsidTr="0032124E">
        <w:trPr>
          <w:trHeight w:val="20"/>
        </w:trPr>
        <w:tc>
          <w:tcPr>
            <w:tcW w:w="209" w:type="pct"/>
          </w:tcPr>
          <w:p w:rsidR="002831A8" w:rsidRPr="002F3218" w:rsidRDefault="002831A8" w:rsidP="0032124E">
            <w:r>
              <w:rPr>
                <w:sz w:val="22"/>
                <w:szCs w:val="22"/>
              </w:rPr>
              <w:t>92</w:t>
            </w:r>
          </w:p>
        </w:tc>
        <w:tc>
          <w:tcPr>
            <w:tcW w:w="197" w:type="pct"/>
          </w:tcPr>
          <w:p w:rsidR="002831A8" w:rsidRPr="002F3218" w:rsidRDefault="002831A8" w:rsidP="0032124E">
            <w:pPr>
              <w:rPr>
                <w:b/>
                <w:color w:val="008080"/>
              </w:rPr>
            </w:pPr>
          </w:p>
        </w:tc>
        <w:tc>
          <w:tcPr>
            <w:tcW w:w="497" w:type="pct"/>
            <w:gridSpan w:val="2"/>
          </w:tcPr>
          <w:p w:rsidR="002831A8" w:rsidRPr="002F3218" w:rsidRDefault="002831A8" w:rsidP="0032124E">
            <w:r w:rsidRPr="002F3218">
              <w:rPr>
                <w:sz w:val="22"/>
                <w:szCs w:val="22"/>
              </w:rPr>
              <w:t xml:space="preserve">Выражения. </w:t>
            </w:r>
            <w:r w:rsidRPr="002F3218">
              <w:rPr>
                <w:sz w:val="22"/>
                <w:szCs w:val="22"/>
              </w:rPr>
              <w:lastRenderedPageBreak/>
              <w:t>Компоненты действия деления.</w:t>
            </w:r>
          </w:p>
          <w:p w:rsidR="002831A8" w:rsidRPr="002F3218" w:rsidRDefault="002831A8" w:rsidP="0032124E"/>
        </w:tc>
        <w:tc>
          <w:tcPr>
            <w:tcW w:w="503" w:type="pct"/>
            <w:gridSpan w:val="2"/>
          </w:tcPr>
          <w:p w:rsidR="002831A8" w:rsidRPr="002F3218" w:rsidRDefault="002831A8" w:rsidP="0032124E">
            <w:r w:rsidRPr="002F3218">
              <w:rPr>
                <w:i/>
                <w:sz w:val="22"/>
                <w:szCs w:val="22"/>
              </w:rPr>
              <w:lastRenderedPageBreak/>
              <w:t>Комбиниров</w:t>
            </w:r>
            <w:r w:rsidRPr="002F3218">
              <w:rPr>
                <w:i/>
                <w:sz w:val="22"/>
                <w:szCs w:val="22"/>
              </w:rPr>
              <w:lastRenderedPageBreak/>
              <w:t>анный урок.</w:t>
            </w:r>
          </w:p>
        </w:tc>
        <w:tc>
          <w:tcPr>
            <w:tcW w:w="755" w:type="pct"/>
          </w:tcPr>
          <w:p w:rsidR="002831A8" w:rsidRPr="002F3218" w:rsidRDefault="002831A8" w:rsidP="0032124E">
            <w:r w:rsidRPr="002F3218">
              <w:rPr>
                <w:sz w:val="22"/>
                <w:szCs w:val="22"/>
              </w:rPr>
              <w:lastRenderedPageBreak/>
              <w:t xml:space="preserve">Повторение </w:t>
            </w:r>
            <w:r w:rsidRPr="002F3218">
              <w:rPr>
                <w:sz w:val="22"/>
                <w:szCs w:val="22"/>
              </w:rPr>
              <w:lastRenderedPageBreak/>
              <w:t>названий компонентов сложения, умножения и вычитания. Знакомство с названиями компонентов деления. Правила деления числа 0.</w:t>
            </w:r>
          </w:p>
        </w:tc>
        <w:tc>
          <w:tcPr>
            <w:tcW w:w="774" w:type="pct"/>
          </w:tcPr>
          <w:p w:rsidR="002831A8" w:rsidRPr="002F3218" w:rsidRDefault="002831A8" w:rsidP="0032124E">
            <w:r w:rsidRPr="002F3218">
              <w:rPr>
                <w:sz w:val="22"/>
                <w:szCs w:val="22"/>
              </w:rPr>
              <w:lastRenderedPageBreak/>
              <w:t xml:space="preserve">Знание компонентов </w:t>
            </w:r>
            <w:r w:rsidRPr="002F3218">
              <w:rPr>
                <w:sz w:val="22"/>
                <w:szCs w:val="22"/>
              </w:rPr>
              <w:lastRenderedPageBreak/>
              <w:t xml:space="preserve">действия </w:t>
            </w:r>
          </w:p>
          <w:p w:rsidR="002831A8" w:rsidRPr="002F3218" w:rsidRDefault="002831A8" w:rsidP="0032124E">
            <w:r w:rsidRPr="002F3218">
              <w:rPr>
                <w:sz w:val="22"/>
                <w:szCs w:val="22"/>
              </w:rPr>
              <w:t>деления.</w:t>
            </w:r>
          </w:p>
        </w:tc>
        <w:tc>
          <w:tcPr>
            <w:tcW w:w="744" w:type="pct"/>
          </w:tcPr>
          <w:p w:rsidR="002831A8" w:rsidRPr="002F3218" w:rsidRDefault="002831A8" w:rsidP="0032124E">
            <w:r w:rsidRPr="002F3218">
              <w:rPr>
                <w:sz w:val="22"/>
                <w:szCs w:val="22"/>
              </w:rPr>
              <w:lastRenderedPageBreak/>
              <w:t xml:space="preserve">Положительное </w:t>
            </w:r>
            <w:r w:rsidRPr="002F3218">
              <w:rPr>
                <w:sz w:val="22"/>
                <w:szCs w:val="22"/>
              </w:rPr>
              <w:lastRenderedPageBreak/>
              <w:t>отношение и интерес к изучению математики.</w:t>
            </w:r>
          </w:p>
        </w:tc>
        <w:tc>
          <w:tcPr>
            <w:tcW w:w="1321" w:type="pct"/>
            <w:gridSpan w:val="2"/>
          </w:tcPr>
          <w:p w:rsidR="002831A8" w:rsidRPr="002F3218" w:rsidRDefault="002831A8" w:rsidP="0032124E">
            <w:pPr>
              <w:rPr>
                <w:spacing w:val="2"/>
              </w:rPr>
            </w:pPr>
            <w:r w:rsidRPr="002F3218">
              <w:rPr>
                <w:spacing w:val="2"/>
                <w:sz w:val="22"/>
                <w:szCs w:val="22"/>
              </w:rPr>
              <w:lastRenderedPageBreak/>
              <w:t xml:space="preserve">Умение использовать изученные </w:t>
            </w:r>
            <w:r w:rsidRPr="002F3218">
              <w:rPr>
                <w:spacing w:val="2"/>
                <w:sz w:val="22"/>
                <w:szCs w:val="22"/>
              </w:rPr>
              <w:lastRenderedPageBreak/>
              <w:t>правила, способы действий, приёмы вычислений, свойства объектов при выполнении учебных заданий, учитывать ориентиры, данные учителем, при освоении нового учебного материала, устанавливать закономерности и использовать их при выполнении заданий.</w:t>
            </w:r>
          </w:p>
        </w:tc>
      </w:tr>
      <w:tr w:rsidR="002831A8" w:rsidRPr="002F3218" w:rsidTr="0032124E">
        <w:trPr>
          <w:trHeight w:val="20"/>
        </w:trPr>
        <w:tc>
          <w:tcPr>
            <w:tcW w:w="209" w:type="pct"/>
          </w:tcPr>
          <w:p w:rsidR="002831A8" w:rsidRPr="002F3218" w:rsidRDefault="002831A8" w:rsidP="0032124E">
            <w:r>
              <w:rPr>
                <w:sz w:val="22"/>
                <w:szCs w:val="22"/>
              </w:rPr>
              <w:lastRenderedPageBreak/>
              <w:t>93</w:t>
            </w:r>
          </w:p>
        </w:tc>
        <w:tc>
          <w:tcPr>
            <w:tcW w:w="197" w:type="pct"/>
          </w:tcPr>
          <w:p w:rsidR="002831A8" w:rsidRPr="002F3218" w:rsidRDefault="002831A8" w:rsidP="0032124E">
            <w:pPr>
              <w:rPr>
                <w:b/>
                <w:color w:val="008080"/>
              </w:rPr>
            </w:pPr>
          </w:p>
        </w:tc>
        <w:tc>
          <w:tcPr>
            <w:tcW w:w="497" w:type="pct"/>
            <w:gridSpan w:val="2"/>
          </w:tcPr>
          <w:p w:rsidR="002831A8" w:rsidRPr="002F3218" w:rsidRDefault="002831A8" w:rsidP="0032124E">
            <w:r w:rsidRPr="002F3218">
              <w:rPr>
                <w:sz w:val="22"/>
                <w:szCs w:val="22"/>
              </w:rPr>
              <w:t>Порядок действий.</w:t>
            </w:r>
          </w:p>
          <w:p w:rsidR="002831A8" w:rsidRPr="002F3218" w:rsidRDefault="002831A8" w:rsidP="0032124E"/>
        </w:tc>
        <w:tc>
          <w:tcPr>
            <w:tcW w:w="503" w:type="pct"/>
            <w:gridSpan w:val="2"/>
          </w:tcPr>
          <w:p w:rsidR="002831A8" w:rsidRPr="002F3218" w:rsidRDefault="002831A8" w:rsidP="0032124E">
            <w:r w:rsidRPr="002F3218">
              <w:rPr>
                <w:i/>
                <w:sz w:val="22"/>
                <w:szCs w:val="22"/>
              </w:rPr>
              <w:t>Комбинированный урок.</w:t>
            </w:r>
          </w:p>
        </w:tc>
        <w:tc>
          <w:tcPr>
            <w:tcW w:w="755" w:type="pct"/>
          </w:tcPr>
          <w:p w:rsidR="002831A8" w:rsidRPr="002F3218" w:rsidRDefault="002831A8" w:rsidP="0032124E">
            <w:r w:rsidRPr="002F3218">
              <w:rPr>
                <w:sz w:val="22"/>
                <w:szCs w:val="22"/>
              </w:rPr>
              <w:t>Обобщение знаний о правилах порядка действий в выражениях без скобок. Пропедевтика решения текстовых задач с помощью составления выражения.</w:t>
            </w:r>
          </w:p>
        </w:tc>
        <w:tc>
          <w:tcPr>
            <w:tcW w:w="774" w:type="pct"/>
          </w:tcPr>
          <w:p w:rsidR="002831A8" w:rsidRPr="002F3218" w:rsidRDefault="002831A8" w:rsidP="0032124E">
            <w:r w:rsidRPr="002F3218">
              <w:rPr>
                <w:sz w:val="22"/>
                <w:szCs w:val="22"/>
              </w:rPr>
              <w:t>Знание порядка вычислений в выражениях из нескольких действий.</w:t>
            </w:r>
          </w:p>
        </w:tc>
        <w:tc>
          <w:tcPr>
            <w:tcW w:w="744" w:type="pct"/>
          </w:tcPr>
          <w:p w:rsidR="002831A8" w:rsidRPr="002F3218" w:rsidRDefault="002831A8" w:rsidP="0032124E">
            <w:r w:rsidRPr="002F3218">
              <w:rPr>
                <w:sz w:val="22"/>
                <w:szCs w:val="22"/>
              </w:rPr>
              <w:t>Положительное отношение и интерес к изучению математики.</w:t>
            </w:r>
          </w:p>
        </w:tc>
        <w:tc>
          <w:tcPr>
            <w:tcW w:w="1321" w:type="pct"/>
            <w:gridSpan w:val="2"/>
          </w:tcPr>
          <w:p w:rsidR="002831A8" w:rsidRPr="002F3218" w:rsidRDefault="002831A8" w:rsidP="0032124E">
            <w:pPr>
              <w:rPr>
                <w:spacing w:val="-4"/>
              </w:rPr>
            </w:pPr>
            <w:r w:rsidRPr="002F3218">
              <w:rPr>
                <w:spacing w:val="-4"/>
                <w:sz w:val="22"/>
                <w:szCs w:val="22"/>
              </w:rPr>
              <w:t>Умение использовать изученные правила, способы действий, приёмы вычислений, свойства объектов при выполнении учебных заданий, учитывать ориентиры, данные учителем, при освоении нового учебного материала, устанавливать закономерности и использовать их при выполнении заданий, понимать информацию, представленную в виде таблицы, планировать собственную вычислительную  деятельность.</w:t>
            </w:r>
          </w:p>
        </w:tc>
      </w:tr>
      <w:tr w:rsidR="002831A8" w:rsidRPr="002F3218" w:rsidTr="0032124E">
        <w:trPr>
          <w:trHeight w:val="20"/>
        </w:trPr>
        <w:tc>
          <w:tcPr>
            <w:tcW w:w="209" w:type="pct"/>
          </w:tcPr>
          <w:p w:rsidR="002831A8" w:rsidRPr="002F3218" w:rsidRDefault="002831A8" w:rsidP="0032124E">
            <w:r>
              <w:rPr>
                <w:sz w:val="22"/>
                <w:szCs w:val="22"/>
              </w:rPr>
              <w:t>94</w:t>
            </w:r>
          </w:p>
        </w:tc>
        <w:tc>
          <w:tcPr>
            <w:tcW w:w="197" w:type="pct"/>
          </w:tcPr>
          <w:p w:rsidR="002831A8" w:rsidRPr="002F3218" w:rsidRDefault="002831A8" w:rsidP="0032124E">
            <w:pPr>
              <w:rPr>
                <w:b/>
                <w:color w:val="008080"/>
              </w:rPr>
            </w:pPr>
          </w:p>
        </w:tc>
        <w:tc>
          <w:tcPr>
            <w:tcW w:w="497" w:type="pct"/>
            <w:gridSpan w:val="2"/>
          </w:tcPr>
          <w:p w:rsidR="002831A8" w:rsidRPr="002F3218" w:rsidRDefault="002831A8" w:rsidP="0032124E">
            <w:r w:rsidRPr="002F3218">
              <w:rPr>
                <w:sz w:val="22"/>
                <w:szCs w:val="22"/>
              </w:rPr>
              <w:t>Закрепление навыка вычислений. Решение задач.</w:t>
            </w:r>
          </w:p>
          <w:p w:rsidR="002831A8" w:rsidRPr="002F3218" w:rsidRDefault="002831A8" w:rsidP="0032124E">
            <w:pPr>
              <w:rPr>
                <w:b/>
              </w:rPr>
            </w:pPr>
          </w:p>
        </w:tc>
        <w:tc>
          <w:tcPr>
            <w:tcW w:w="503" w:type="pct"/>
            <w:gridSpan w:val="2"/>
          </w:tcPr>
          <w:p w:rsidR="002831A8" w:rsidRPr="002F3218" w:rsidRDefault="002831A8" w:rsidP="0032124E">
            <w:r>
              <w:rPr>
                <w:i/>
                <w:color w:val="000000"/>
                <w:sz w:val="22"/>
                <w:szCs w:val="22"/>
              </w:rPr>
              <w:t>Урок закрепления изученного</w:t>
            </w:r>
            <w:r w:rsidRPr="002F3218">
              <w:rPr>
                <w:i/>
                <w:color w:val="000000"/>
                <w:sz w:val="22"/>
                <w:szCs w:val="22"/>
              </w:rPr>
              <w:t>.</w:t>
            </w:r>
          </w:p>
        </w:tc>
        <w:tc>
          <w:tcPr>
            <w:tcW w:w="755" w:type="pct"/>
          </w:tcPr>
          <w:p w:rsidR="002831A8" w:rsidRPr="002F3218" w:rsidRDefault="002831A8" w:rsidP="0032124E">
            <w:r w:rsidRPr="002F3218">
              <w:rPr>
                <w:sz w:val="22"/>
                <w:szCs w:val="22"/>
              </w:rPr>
              <w:t>Повторение и обобщение знаний о сложении и умножении. Переместительные законы сложения и умножения. Формирование умения выбирать арифметическое действие в соответствии со смыслом текстовой задачи.</w:t>
            </w:r>
          </w:p>
        </w:tc>
        <w:tc>
          <w:tcPr>
            <w:tcW w:w="774" w:type="pct"/>
          </w:tcPr>
          <w:p w:rsidR="002831A8" w:rsidRPr="002F3218" w:rsidRDefault="002831A8" w:rsidP="0032124E">
            <w:r w:rsidRPr="002F3218">
              <w:rPr>
                <w:sz w:val="22"/>
                <w:szCs w:val="22"/>
              </w:rPr>
              <w:t>Умение применять операции умножения и деления при решении задач.</w:t>
            </w:r>
          </w:p>
        </w:tc>
        <w:tc>
          <w:tcPr>
            <w:tcW w:w="744" w:type="pct"/>
          </w:tcPr>
          <w:p w:rsidR="002831A8" w:rsidRPr="002F3218" w:rsidRDefault="002831A8" w:rsidP="0032124E">
            <w:r w:rsidRPr="002F3218">
              <w:rPr>
                <w:sz w:val="22"/>
                <w:szCs w:val="22"/>
              </w:rPr>
              <w:t>Положительное отношение и интерес к изучению математики.</w:t>
            </w:r>
          </w:p>
        </w:tc>
        <w:tc>
          <w:tcPr>
            <w:tcW w:w="1321" w:type="pct"/>
            <w:gridSpan w:val="2"/>
          </w:tcPr>
          <w:p w:rsidR="002831A8" w:rsidRPr="002F3218" w:rsidRDefault="002831A8" w:rsidP="0032124E">
            <w:r w:rsidRPr="002F3218">
              <w:rPr>
                <w:sz w:val="22"/>
                <w:szCs w:val="22"/>
              </w:rPr>
              <w:t>Умение использовать изученные правила, способы действий, приёмы вычислений, свойства объектов при выполнении учебных заданий, учитывать ориентиры, данные учителем, при освоении нового учебного материала, устанавливать закономерности и использовать их при выполнении заданий, понимать информацию, представленную в виде таблицы, планировать собственную вычислительную  деятельность.</w:t>
            </w:r>
          </w:p>
        </w:tc>
      </w:tr>
      <w:tr w:rsidR="002831A8" w:rsidRPr="002F3218" w:rsidTr="0032124E">
        <w:trPr>
          <w:trHeight w:val="20"/>
        </w:trPr>
        <w:tc>
          <w:tcPr>
            <w:tcW w:w="209" w:type="pct"/>
          </w:tcPr>
          <w:p w:rsidR="002831A8" w:rsidRPr="002F3218" w:rsidRDefault="002831A8" w:rsidP="0032124E">
            <w:r>
              <w:rPr>
                <w:sz w:val="22"/>
                <w:szCs w:val="22"/>
              </w:rPr>
              <w:lastRenderedPageBreak/>
              <w:t>95</w:t>
            </w:r>
          </w:p>
        </w:tc>
        <w:tc>
          <w:tcPr>
            <w:tcW w:w="197" w:type="pct"/>
          </w:tcPr>
          <w:p w:rsidR="002831A8" w:rsidRPr="002F3218" w:rsidRDefault="002831A8" w:rsidP="0032124E">
            <w:pPr>
              <w:rPr>
                <w:b/>
                <w:color w:val="008080"/>
              </w:rPr>
            </w:pPr>
          </w:p>
        </w:tc>
        <w:tc>
          <w:tcPr>
            <w:tcW w:w="497" w:type="pct"/>
            <w:gridSpan w:val="2"/>
          </w:tcPr>
          <w:p w:rsidR="002831A8" w:rsidRPr="002F3218" w:rsidRDefault="002831A8" w:rsidP="0032124E">
            <w:r w:rsidRPr="002F3218">
              <w:rPr>
                <w:sz w:val="22"/>
                <w:szCs w:val="22"/>
              </w:rPr>
              <w:t>Выражения со скобками.</w:t>
            </w:r>
          </w:p>
          <w:p w:rsidR="002831A8" w:rsidRPr="002F3218" w:rsidRDefault="002831A8" w:rsidP="0032124E"/>
        </w:tc>
        <w:tc>
          <w:tcPr>
            <w:tcW w:w="503" w:type="pct"/>
            <w:gridSpan w:val="2"/>
          </w:tcPr>
          <w:p w:rsidR="002831A8" w:rsidRPr="002F3218" w:rsidRDefault="002831A8" w:rsidP="0032124E">
            <w:pPr>
              <w:rPr>
                <w:spacing w:val="-4"/>
              </w:rPr>
            </w:pPr>
            <w:r w:rsidRPr="002F3218">
              <w:rPr>
                <w:i/>
                <w:color w:val="000000"/>
                <w:spacing w:val="-4"/>
                <w:sz w:val="22"/>
                <w:szCs w:val="22"/>
              </w:rPr>
              <w:t>Урок ознакомления с новым материалом.</w:t>
            </w:r>
          </w:p>
        </w:tc>
        <w:tc>
          <w:tcPr>
            <w:tcW w:w="755" w:type="pct"/>
          </w:tcPr>
          <w:p w:rsidR="002831A8" w:rsidRPr="002F3218" w:rsidRDefault="002831A8" w:rsidP="0032124E">
            <w:r w:rsidRPr="002F3218">
              <w:rPr>
                <w:sz w:val="22"/>
                <w:szCs w:val="22"/>
              </w:rPr>
              <w:t>Знакомство с выражениями, содержащими скобки. Формирование первоначальных представлений о порядке действий в выражениях со скобками. Пропедевтика решения текстовых задач с помощью составления выражения.</w:t>
            </w:r>
          </w:p>
        </w:tc>
        <w:tc>
          <w:tcPr>
            <w:tcW w:w="774" w:type="pct"/>
          </w:tcPr>
          <w:p w:rsidR="002831A8" w:rsidRPr="002F3218" w:rsidRDefault="002831A8" w:rsidP="0032124E">
            <w:r w:rsidRPr="002F3218">
              <w:rPr>
                <w:sz w:val="22"/>
                <w:szCs w:val="22"/>
              </w:rPr>
              <w:t>Знание порядка вычислений в выражениях из нескольких действий.</w:t>
            </w:r>
          </w:p>
        </w:tc>
        <w:tc>
          <w:tcPr>
            <w:tcW w:w="744" w:type="pct"/>
          </w:tcPr>
          <w:p w:rsidR="002831A8" w:rsidRPr="002F3218" w:rsidRDefault="002831A8" w:rsidP="0032124E">
            <w:r w:rsidRPr="002F3218">
              <w:rPr>
                <w:sz w:val="22"/>
                <w:szCs w:val="22"/>
              </w:rPr>
              <w:t>Положительное отношение и интерес к изучению математики.</w:t>
            </w:r>
          </w:p>
        </w:tc>
        <w:tc>
          <w:tcPr>
            <w:tcW w:w="1321" w:type="pct"/>
            <w:gridSpan w:val="2"/>
          </w:tcPr>
          <w:p w:rsidR="002831A8" w:rsidRPr="002F3218" w:rsidRDefault="002831A8" w:rsidP="0032124E">
            <w:r w:rsidRPr="002F3218">
              <w:rPr>
                <w:sz w:val="22"/>
                <w:szCs w:val="22"/>
              </w:rPr>
              <w:t>Умение использовать изученные правила, способы действий, приёмы вычислений, свойства объектов при выполнении учебных заданий, учитывать ориентиры, данные учителем, при освоении нового учебного материала, устанавливать закономерности и использовать их при выполнении заданий, понимать информацию, представленную в виде таблицы, планировать собственную вычислительную  деятельность.</w:t>
            </w:r>
          </w:p>
        </w:tc>
      </w:tr>
      <w:tr w:rsidR="002831A8" w:rsidRPr="002F3218" w:rsidTr="0032124E">
        <w:trPr>
          <w:trHeight w:val="20"/>
        </w:trPr>
        <w:tc>
          <w:tcPr>
            <w:tcW w:w="209" w:type="pct"/>
          </w:tcPr>
          <w:p w:rsidR="002831A8" w:rsidRPr="002F3218" w:rsidRDefault="002831A8" w:rsidP="0032124E">
            <w:r>
              <w:rPr>
                <w:sz w:val="22"/>
                <w:szCs w:val="22"/>
              </w:rPr>
              <w:t>96</w:t>
            </w:r>
          </w:p>
        </w:tc>
        <w:tc>
          <w:tcPr>
            <w:tcW w:w="197" w:type="pct"/>
          </w:tcPr>
          <w:p w:rsidR="002831A8" w:rsidRPr="002F3218" w:rsidRDefault="002831A8" w:rsidP="0032124E">
            <w:pPr>
              <w:rPr>
                <w:b/>
                <w:color w:val="008080"/>
              </w:rPr>
            </w:pPr>
          </w:p>
        </w:tc>
        <w:tc>
          <w:tcPr>
            <w:tcW w:w="497" w:type="pct"/>
            <w:gridSpan w:val="2"/>
          </w:tcPr>
          <w:p w:rsidR="002831A8" w:rsidRPr="002F3218" w:rsidRDefault="002831A8" w:rsidP="0032124E">
            <w:r w:rsidRPr="002F3218">
              <w:rPr>
                <w:sz w:val="22"/>
                <w:szCs w:val="22"/>
              </w:rPr>
              <w:t>Порядок действий в выражениях со скобками.</w:t>
            </w:r>
          </w:p>
          <w:p w:rsidR="002831A8" w:rsidRPr="002F3218" w:rsidRDefault="002831A8" w:rsidP="0032124E"/>
        </w:tc>
        <w:tc>
          <w:tcPr>
            <w:tcW w:w="503" w:type="pct"/>
            <w:gridSpan w:val="2"/>
          </w:tcPr>
          <w:p w:rsidR="002831A8" w:rsidRPr="002F3218" w:rsidRDefault="002831A8" w:rsidP="0032124E">
            <w:pPr>
              <w:rPr>
                <w:spacing w:val="-4"/>
              </w:rPr>
            </w:pPr>
            <w:r w:rsidRPr="002F3218">
              <w:rPr>
                <w:i/>
                <w:color w:val="000000"/>
                <w:spacing w:val="-4"/>
                <w:sz w:val="22"/>
                <w:szCs w:val="22"/>
              </w:rPr>
              <w:t>Урок ознакомления с новым материалом.</w:t>
            </w:r>
          </w:p>
        </w:tc>
        <w:tc>
          <w:tcPr>
            <w:tcW w:w="755" w:type="pct"/>
          </w:tcPr>
          <w:p w:rsidR="002831A8" w:rsidRPr="002F3218" w:rsidRDefault="002831A8" w:rsidP="0032124E">
            <w:r w:rsidRPr="002F3218">
              <w:rPr>
                <w:sz w:val="22"/>
                <w:szCs w:val="22"/>
              </w:rPr>
              <w:t xml:space="preserve">Формирование представлений о порядке действий в выражениях со </w:t>
            </w:r>
          </w:p>
          <w:p w:rsidR="002831A8" w:rsidRPr="002F3218" w:rsidRDefault="002831A8" w:rsidP="0032124E">
            <w:r w:rsidRPr="002F3218">
              <w:rPr>
                <w:sz w:val="22"/>
                <w:szCs w:val="22"/>
              </w:rPr>
              <w:t>скобками.</w:t>
            </w:r>
          </w:p>
        </w:tc>
        <w:tc>
          <w:tcPr>
            <w:tcW w:w="774" w:type="pct"/>
          </w:tcPr>
          <w:p w:rsidR="002831A8" w:rsidRPr="002F3218" w:rsidRDefault="002831A8" w:rsidP="0032124E">
            <w:r w:rsidRPr="002F3218">
              <w:rPr>
                <w:sz w:val="22"/>
                <w:szCs w:val="22"/>
              </w:rPr>
              <w:t>Знание порядка вычислений в выражениях из нескольких действий.</w:t>
            </w:r>
          </w:p>
        </w:tc>
        <w:tc>
          <w:tcPr>
            <w:tcW w:w="744" w:type="pct"/>
          </w:tcPr>
          <w:p w:rsidR="002831A8" w:rsidRPr="002F3218" w:rsidRDefault="002831A8" w:rsidP="0032124E">
            <w:r w:rsidRPr="002F3218">
              <w:rPr>
                <w:sz w:val="22"/>
                <w:szCs w:val="22"/>
              </w:rPr>
              <w:t>Положительное отношение и интерес к изучению математики.</w:t>
            </w:r>
          </w:p>
        </w:tc>
        <w:tc>
          <w:tcPr>
            <w:tcW w:w="1321" w:type="pct"/>
            <w:gridSpan w:val="2"/>
          </w:tcPr>
          <w:p w:rsidR="002831A8" w:rsidRPr="002F3218" w:rsidRDefault="002831A8" w:rsidP="0032124E">
            <w:pPr>
              <w:rPr>
                <w:spacing w:val="-4"/>
              </w:rPr>
            </w:pPr>
            <w:r w:rsidRPr="002F3218">
              <w:rPr>
                <w:spacing w:val="-4"/>
                <w:sz w:val="22"/>
                <w:szCs w:val="22"/>
              </w:rPr>
              <w:t>Умение использовать изученные правила, способы действий, приёмы вычислений, свойства объектов при выполнении учебных заданий, учитывать ориентиры, данные учителем, при освоении нового учебного материала, устанавливать закономерности и использовать их при выполнении заданий, понимать информацию, представленную в виде таблицы, планировать собственную вычислительную  деятельность.</w:t>
            </w:r>
          </w:p>
        </w:tc>
      </w:tr>
      <w:tr w:rsidR="002831A8" w:rsidRPr="002F3218" w:rsidTr="0032124E">
        <w:trPr>
          <w:trHeight w:val="20"/>
        </w:trPr>
        <w:tc>
          <w:tcPr>
            <w:tcW w:w="209" w:type="pct"/>
          </w:tcPr>
          <w:p w:rsidR="002831A8" w:rsidRPr="002F3218" w:rsidRDefault="002831A8" w:rsidP="0032124E">
            <w:r>
              <w:rPr>
                <w:sz w:val="22"/>
                <w:szCs w:val="22"/>
              </w:rPr>
              <w:t>97</w:t>
            </w:r>
          </w:p>
        </w:tc>
        <w:tc>
          <w:tcPr>
            <w:tcW w:w="197" w:type="pct"/>
          </w:tcPr>
          <w:p w:rsidR="002831A8" w:rsidRPr="002F3218" w:rsidRDefault="002831A8" w:rsidP="0032124E">
            <w:pPr>
              <w:rPr>
                <w:b/>
                <w:color w:val="008080"/>
              </w:rPr>
            </w:pPr>
          </w:p>
        </w:tc>
        <w:tc>
          <w:tcPr>
            <w:tcW w:w="497" w:type="pct"/>
            <w:gridSpan w:val="2"/>
          </w:tcPr>
          <w:p w:rsidR="002831A8" w:rsidRPr="002F3218" w:rsidRDefault="002831A8" w:rsidP="0032124E">
            <w:r w:rsidRPr="002F3218">
              <w:rPr>
                <w:sz w:val="22"/>
                <w:szCs w:val="22"/>
              </w:rPr>
              <w:t xml:space="preserve">Равные выражения. </w:t>
            </w:r>
          </w:p>
          <w:p w:rsidR="002831A8" w:rsidRPr="002F3218" w:rsidRDefault="002831A8" w:rsidP="0032124E">
            <w:r w:rsidRPr="002F3218">
              <w:rPr>
                <w:sz w:val="22"/>
                <w:szCs w:val="22"/>
              </w:rPr>
              <w:t>Сравнение выражений.</w:t>
            </w:r>
          </w:p>
          <w:p w:rsidR="002831A8" w:rsidRPr="002F3218" w:rsidRDefault="002831A8" w:rsidP="0032124E"/>
        </w:tc>
        <w:tc>
          <w:tcPr>
            <w:tcW w:w="503" w:type="pct"/>
            <w:gridSpan w:val="2"/>
          </w:tcPr>
          <w:p w:rsidR="002831A8" w:rsidRPr="002F3218" w:rsidRDefault="002831A8" w:rsidP="0032124E">
            <w:r w:rsidRPr="002F3218">
              <w:rPr>
                <w:i/>
                <w:sz w:val="22"/>
                <w:szCs w:val="22"/>
              </w:rPr>
              <w:t>Комбинированный урок.</w:t>
            </w:r>
          </w:p>
        </w:tc>
        <w:tc>
          <w:tcPr>
            <w:tcW w:w="755" w:type="pct"/>
          </w:tcPr>
          <w:p w:rsidR="002831A8" w:rsidRPr="002F3218" w:rsidRDefault="002831A8" w:rsidP="0032124E">
            <w:r w:rsidRPr="002F3218">
              <w:rPr>
                <w:sz w:val="22"/>
                <w:szCs w:val="22"/>
              </w:rPr>
              <w:t>Формирование умений выполнять вычисления. Пропедевтика решения текстовых задач с помощью составления выражения.</w:t>
            </w:r>
          </w:p>
        </w:tc>
        <w:tc>
          <w:tcPr>
            <w:tcW w:w="774" w:type="pct"/>
          </w:tcPr>
          <w:p w:rsidR="002831A8" w:rsidRPr="002F3218" w:rsidRDefault="002831A8" w:rsidP="0032124E">
            <w:r w:rsidRPr="002F3218">
              <w:rPr>
                <w:sz w:val="22"/>
                <w:szCs w:val="22"/>
              </w:rPr>
              <w:t>Умение осуществлять сравнение выражений.</w:t>
            </w:r>
          </w:p>
        </w:tc>
        <w:tc>
          <w:tcPr>
            <w:tcW w:w="744" w:type="pct"/>
          </w:tcPr>
          <w:p w:rsidR="002831A8" w:rsidRPr="002F3218" w:rsidRDefault="002831A8" w:rsidP="0032124E">
            <w:r w:rsidRPr="002F3218">
              <w:rPr>
                <w:sz w:val="22"/>
                <w:szCs w:val="22"/>
              </w:rPr>
              <w:t>Положительное отношение и интерес к изучению математики.</w:t>
            </w:r>
          </w:p>
        </w:tc>
        <w:tc>
          <w:tcPr>
            <w:tcW w:w="1321" w:type="pct"/>
            <w:gridSpan w:val="2"/>
          </w:tcPr>
          <w:p w:rsidR="002831A8" w:rsidRPr="002F3218" w:rsidRDefault="002831A8" w:rsidP="0032124E">
            <w:pPr>
              <w:rPr>
                <w:spacing w:val="-4"/>
              </w:rPr>
            </w:pPr>
            <w:r w:rsidRPr="002F3218">
              <w:rPr>
                <w:spacing w:val="-4"/>
                <w:sz w:val="22"/>
                <w:szCs w:val="22"/>
              </w:rPr>
              <w:t xml:space="preserve">Умение использовать изученные правила, способы действий, приёмы вычислений, свойства объектов при выполнении учебных заданий, учитывать ориентиры, данные учителем, при освоении нового учебного материала, устанавливать закономерности и использовать их при выполнении заданий, понимать </w:t>
            </w:r>
            <w:r w:rsidRPr="002F3218">
              <w:rPr>
                <w:spacing w:val="-4"/>
                <w:sz w:val="22"/>
                <w:szCs w:val="22"/>
              </w:rPr>
              <w:lastRenderedPageBreak/>
              <w:t>информацию, представленную в виде таблицы, планировать собственную вычислительную деятельность.</w:t>
            </w:r>
          </w:p>
        </w:tc>
      </w:tr>
      <w:tr w:rsidR="002831A8" w:rsidRPr="002F3218" w:rsidTr="0032124E">
        <w:trPr>
          <w:trHeight w:val="20"/>
        </w:trPr>
        <w:tc>
          <w:tcPr>
            <w:tcW w:w="209" w:type="pct"/>
          </w:tcPr>
          <w:p w:rsidR="002831A8" w:rsidRPr="002F3218" w:rsidRDefault="002831A8" w:rsidP="0032124E">
            <w:r>
              <w:rPr>
                <w:sz w:val="22"/>
                <w:szCs w:val="22"/>
              </w:rPr>
              <w:lastRenderedPageBreak/>
              <w:t>98</w:t>
            </w:r>
          </w:p>
        </w:tc>
        <w:tc>
          <w:tcPr>
            <w:tcW w:w="197" w:type="pct"/>
          </w:tcPr>
          <w:p w:rsidR="002831A8" w:rsidRPr="002F3218" w:rsidRDefault="002831A8" w:rsidP="0032124E">
            <w:pPr>
              <w:rPr>
                <w:b/>
                <w:color w:val="008080"/>
              </w:rPr>
            </w:pPr>
          </w:p>
        </w:tc>
        <w:tc>
          <w:tcPr>
            <w:tcW w:w="497" w:type="pct"/>
            <w:gridSpan w:val="2"/>
          </w:tcPr>
          <w:p w:rsidR="002831A8" w:rsidRPr="002F3218" w:rsidRDefault="002831A8" w:rsidP="0032124E">
            <w:r w:rsidRPr="002F3218">
              <w:rPr>
                <w:sz w:val="22"/>
                <w:szCs w:val="22"/>
              </w:rPr>
              <w:t>Сочетательный закон сложения и умножения.</w:t>
            </w:r>
          </w:p>
          <w:p w:rsidR="002831A8" w:rsidRPr="002F3218" w:rsidRDefault="002831A8" w:rsidP="0032124E"/>
        </w:tc>
        <w:tc>
          <w:tcPr>
            <w:tcW w:w="503" w:type="pct"/>
            <w:gridSpan w:val="2"/>
          </w:tcPr>
          <w:p w:rsidR="002831A8" w:rsidRPr="002F3218" w:rsidRDefault="002831A8" w:rsidP="0032124E">
            <w:r w:rsidRPr="002F3218">
              <w:rPr>
                <w:i/>
                <w:sz w:val="22"/>
                <w:szCs w:val="22"/>
              </w:rPr>
              <w:t>Комбинированный урок.</w:t>
            </w:r>
          </w:p>
        </w:tc>
        <w:tc>
          <w:tcPr>
            <w:tcW w:w="755" w:type="pct"/>
          </w:tcPr>
          <w:p w:rsidR="002831A8" w:rsidRPr="002F3218" w:rsidRDefault="002831A8" w:rsidP="0032124E">
            <w:r w:rsidRPr="002F3218">
              <w:rPr>
                <w:sz w:val="22"/>
                <w:szCs w:val="22"/>
              </w:rPr>
              <w:t>Обобщение накопленного опыта вычислений. Знакомство с сочетательными законами сложения и умножения.</w:t>
            </w:r>
          </w:p>
        </w:tc>
        <w:tc>
          <w:tcPr>
            <w:tcW w:w="774" w:type="pct"/>
          </w:tcPr>
          <w:p w:rsidR="002831A8" w:rsidRPr="002F3218" w:rsidRDefault="002831A8" w:rsidP="0032124E">
            <w:r w:rsidRPr="002F3218">
              <w:rPr>
                <w:sz w:val="22"/>
                <w:szCs w:val="22"/>
              </w:rPr>
              <w:t>Представление о сочетательном законе умножения.</w:t>
            </w:r>
          </w:p>
        </w:tc>
        <w:tc>
          <w:tcPr>
            <w:tcW w:w="744" w:type="pct"/>
          </w:tcPr>
          <w:p w:rsidR="002831A8" w:rsidRPr="002F3218" w:rsidRDefault="002831A8" w:rsidP="0032124E">
            <w:r w:rsidRPr="002F3218">
              <w:rPr>
                <w:sz w:val="22"/>
                <w:szCs w:val="22"/>
              </w:rPr>
              <w:t>Положительное отношение и интерес к изучению математики.</w:t>
            </w:r>
          </w:p>
        </w:tc>
        <w:tc>
          <w:tcPr>
            <w:tcW w:w="1321" w:type="pct"/>
            <w:gridSpan w:val="2"/>
          </w:tcPr>
          <w:p w:rsidR="002831A8" w:rsidRPr="002F3218" w:rsidRDefault="002831A8" w:rsidP="0032124E">
            <w:pPr>
              <w:rPr>
                <w:spacing w:val="-4"/>
              </w:rPr>
            </w:pPr>
            <w:r w:rsidRPr="002F3218">
              <w:rPr>
                <w:spacing w:val="-4"/>
                <w:sz w:val="22"/>
                <w:szCs w:val="22"/>
              </w:rPr>
              <w:t>Умение использовать изученные правила, способы действий, приёмы вычислений, свойства объектов при выполнении учебных заданий, учитывать ориентиры, данные учителем, при освоении нового учебного материала, устанавливать закономерности и использовать их при выполнении заданий, понимать информацию, представленную в виде таблицы, планировать собственную вычислительную  деятельность.</w:t>
            </w:r>
          </w:p>
        </w:tc>
      </w:tr>
      <w:tr w:rsidR="002831A8" w:rsidRPr="002F3218" w:rsidTr="0032124E">
        <w:trPr>
          <w:trHeight w:val="20"/>
        </w:trPr>
        <w:tc>
          <w:tcPr>
            <w:tcW w:w="209" w:type="pct"/>
          </w:tcPr>
          <w:p w:rsidR="002831A8" w:rsidRPr="002F3218" w:rsidRDefault="002831A8" w:rsidP="0032124E">
            <w:r>
              <w:rPr>
                <w:sz w:val="22"/>
                <w:szCs w:val="22"/>
              </w:rPr>
              <w:t>99</w:t>
            </w:r>
          </w:p>
        </w:tc>
        <w:tc>
          <w:tcPr>
            <w:tcW w:w="197" w:type="pct"/>
          </w:tcPr>
          <w:p w:rsidR="002831A8" w:rsidRPr="002F3218" w:rsidRDefault="002831A8" w:rsidP="0032124E">
            <w:pPr>
              <w:rPr>
                <w:b/>
                <w:color w:val="008080"/>
              </w:rPr>
            </w:pPr>
          </w:p>
        </w:tc>
        <w:tc>
          <w:tcPr>
            <w:tcW w:w="497" w:type="pct"/>
            <w:gridSpan w:val="2"/>
          </w:tcPr>
          <w:p w:rsidR="002831A8" w:rsidRPr="002F3218" w:rsidRDefault="002831A8" w:rsidP="0032124E">
            <w:r w:rsidRPr="002F3218">
              <w:rPr>
                <w:sz w:val="22"/>
                <w:szCs w:val="22"/>
              </w:rPr>
              <w:t>Решение задач с помощью выражений.</w:t>
            </w:r>
          </w:p>
          <w:p w:rsidR="002831A8" w:rsidRPr="002F3218" w:rsidRDefault="002831A8" w:rsidP="0032124E"/>
        </w:tc>
        <w:tc>
          <w:tcPr>
            <w:tcW w:w="503" w:type="pct"/>
            <w:gridSpan w:val="2"/>
          </w:tcPr>
          <w:p w:rsidR="002831A8" w:rsidRPr="002F3218" w:rsidRDefault="002831A8" w:rsidP="0032124E">
            <w:r w:rsidRPr="002F3218">
              <w:rPr>
                <w:i/>
                <w:color w:val="000000"/>
                <w:sz w:val="22"/>
                <w:szCs w:val="22"/>
              </w:rPr>
              <w:t>Урок ознакомления с новым материалом.</w:t>
            </w:r>
          </w:p>
        </w:tc>
        <w:tc>
          <w:tcPr>
            <w:tcW w:w="755" w:type="pct"/>
          </w:tcPr>
          <w:p w:rsidR="002831A8" w:rsidRPr="002F3218" w:rsidRDefault="002831A8" w:rsidP="0032124E">
            <w:r w:rsidRPr="002F3218">
              <w:rPr>
                <w:sz w:val="22"/>
                <w:szCs w:val="22"/>
              </w:rPr>
              <w:t>Пропедевтика решения текстовых задач с помощью составления выражения.</w:t>
            </w:r>
          </w:p>
        </w:tc>
        <w:tc>
          <w:tcPr>
            <w:tcW w:w="774" w:type="pct"/>
          </w:tcPr>
          <w:p w:rsidR="002831A8" w:rsidRPr="002F3218" w:rsidRDefault="002831A8" w:rsidP="0032124E">
            <w:r w:rsidRPr="002F3218">
              <w:rPr>
                <w:sz w:val="22"/>
                <w:szCs w:val="22"/>
              </w:rPr>
              <w:t>Умение записывать решение задач в виде выражения с несколькими действиями.</w:t>
            </w:r>
          </w:p>
        </w:tc>
        <w:tc>
          <w:tcPr>
            <w:tcW w:w="744" w:type="pct"/>
          </w:tcPr>
          <w:p w:rsidR="002831A8" w:rsidRPr="002F3218" w:rsidRDefault="002831A8" w:rsidP="0032124E">
            <w:r w:rsidRPr="002F3218">
              <w:rPr>
                <w:sz w:val="22"/>
                <w:szCs w:val="22"/>
              </w:rPr>
              <w:t>Положительное отношение и интерес к изучению математики.</w:t>
            </w:r>
          </w:p>
        </w:tc>
        <w:tc>
          <w:tcPr>
            <w:tcW w:w="1321" w:type="pct"/>
            <w:gridSpan w:val="2"/>
          </w:tcPr>
          <w:p w:rsidR="002831A8" w:rsidRPr="002F3218" w:rsidRDefault="002831A8" w:rsidP="0032124E">
            <w:pPr>
              <w:rPr>
                <w:spacing w:val="-6"/>
              </w:rPr>
            </w:pPr>
            <w:r w:rsidRPr="002F3218">
              <w:rPr>
                <w:spacing w:val="-6"/>
                <w:sz w:val="22"/>
                <w:szCs w:val="22"/>
              </w:rPr>
              <w:t>Умение устанавливать закономерности и использовать их при выполнении заданий, использовать изученные правила, способы действий, приёмы вычислений, самостоятельно планировать собственную вычислительную деятельность и действия, необходимые для решения задачи, выделять существенное и несущественное в тексте задачи, составлять краткую запись условия задачи.</w:t>
            </w:r>
          </w:p>
        </w:tc>
      </w:tr>
      <w:tr w:rsidR="002831A8" w:rsidRPr="002F3218" w:rsidTr="0032124E">
        <w:trPr>
          <w:trHeight w:val="20"/>
        </w:trPr>
        <w:tc>
          <w:tcPr>
            <w:tcW w:w="209" w:type="pct"/>
          </w:tcPr>
          <w:p w:rsidR="002831A8" w:rsidRPr="002F3218" w:rsidRDefault="002831A8" w:rsidP="0032124E">
            <w:r>
              <w:rPr>
                <w:sz w:val="22"/>
                <w:szCs w:val="22"/>
              </w:rPr>
              <w:t>100</w:t>
            </w:r>
          </w:p>
        </w:tc>
        <w:tc>
          <w:tcPr>
            <w:tcW w:w="197" w:type="pct"/>
          </w:tcPr>
          <w:p w:rsidR="002831A8" w:rsidRPr="002F3218" w:rsidRDefault="002831A8" w:rsidP="0032124E">
            <w:pPr>
              <w:rPr>
                <w:b/>
                <w:color w:val="008080"/>
              </w:rPr>
            </w:pPr>
          </w:p>
        </w:tc>
        <w:tc>
          <w:tcPr>
            <w:tcW w:w="497" w:type="pct"/>
            <w:gridSpan w:val="2"/>
          </w:tcPr>
          <w:p w:rsidR="002831A8" w:rsidRPr="002F3218" w:rsidRDefault="002831A8" w:rsidP="0032124E">
            <w:r w:rsidRPr="002F3218">
              <w:rPr>
                <w:sz w:val="22"/>
                <w:szCs w:val="22"/>
              </w:rPr>
              <w:t>Закрепление. Решение задач.</w:t>
            </w:r>
          </w:p>
          <w:p w:rsidR="002831A8" w:rsidRPr="002F3218" w:rsidRDefault="002831A8" w:rsidP="0032124E"/>
        </w:tc>
        <w:tc>
          <w:tcPr>
            <w:tcW w:w="503" w:type="pct"/>
            <w:gridSpan w:val="2"/>
          </w:tcPr>
          <w:p w:rsidR="002831A8" w:rsidRPr="002F3218" w:rsidRDefault="002831A8" w:rsidP="0032124E">
            <w:pPr>
              <w:rPr>
                <w:spacing w:val="-4"/>
              </w:rPr>
            </w:pPr>
            <w:r w:rsidRPr="002F3218">
              <w:rPr>
                <w:i/>
                <w:color w:val="000000"/>
                <w:spacing w:val="-4"/>
                <w:sz w:val="22"/>
                <w:szCs w:val="22"/>
              </w:rPr>
              <w:t>Урок закрепления изучен-ного.</w:t>
            </w:r>
          </w:p>
        </w:tc>
        <w:tc>
          <w:tcPr>
            <w:tcW w:w="755" w:type="pct"/>
          </w:tcPr>
          <w:p w:rsidR="002831A8" w:rsidRPr="002F3218" w:rsidRDefault="002831A8" w:rsidP="0032124E">
            <w:r w:rsidRPr="002F3218">
              <w:rPr>
                <w:sz w:val="22"/>
                <w:szCs w:val="22"/>
              </w:rPr>
              <w:t xml:space="preserve">Решение задач, формирование </w:t>
            </w:r>
          </w:p>
          <w:p w:rsidR="002831A8" w:rsidRPr="002F3218" w:rsidRDefault="002831A8" w:rsidP="0032124E">
            <w:r w:rsidRPr="002F3218">
              <w:rPr>
                <w:sz w:val="22"/>
                <w:szCs w:val="22"/>
              </w:rPr>
              <w:t xml:space="preserve">вычислительных </w:t>
            </w:r>
          </w:p>
          <w:p w:rsidR="002831A8" w:rsidRPr="002F3218" w:rsidRDefault="002831A8" w:rsidP="0032124E">
            <w:r w:rsidRPr="002F3218">
              <w:rPr>
                <w:sz w:val="22"/>
                <w:szCs w:val="22"/>
              </w:rPr>
              <w:t>навыков.</w:t>
            </w:r>
          </w:p>
        </w:tc>
        <w:tc>
          <w:tcPr>
            <w:tcW w:w="774" w:type="pct"/>
          </w:tcPr>
          <w:p w:rsidR="002831A8" w:rsidRPr="002F3218" w:rsidRDefault="002831A8" w:rsidP="0032124E">
            <w:r w:rsidRPr="002F3218">
              <w:rPr>
                <w:sz w:val="22"/>
                <w:szCs w:val="22"/>
              </w:rPr>
              <w:t>Умение применять операции умножения и деления при решении задач.</w:t>
            </w:r>
          </w:p>
        </w:tc>
        <w:tc>
          <w:tcPr>
            <w:tcW w:w="744" w:type="pct"/>
          </w:tcPr>
          <w:p w:rsidR="002831A8" w:rsidRPr="002F3218" w:rsidRDefault="002831A8" w:rsidP="0032124E">
            <w:r w:rsidRPr="002F3218">
              <w:rPr>
                <w:sz w:val="22"/>
                <w:szCs w:val="22"/>
              </w:rPr>
              <w:t>Положительное отношение и интерес к изучению математики.</w:t>
            </w:r>
          </w:p>
        </w:tc>
        <w:tc>
          <w:tcPr>
            <w:tcW w:w="1321" w:type="pct"/>
            <w:gridSpan w:val="2"/>
          </w:tcPr>
          <w:p w:rsidR="002831A8" w:rsidRPr="002F3218" w:rsidRDefault="002831A8" w:rsidP="0032124E">
            <w:r w:rsidRPr="002F3218">
              <w:rPr>
                <w:sz w:val="22"/>
                <w:szCs w:val="22"/>
              </w:rPr>
              <w:t xml:space="preserve">Умение устанавливать закономерности и использовать их при выполнении заданий, использовать изученные правила, способы действий, приёмы вычислений, самостоятельно планировать собственную вычислительную деятельность и действия, необходимые для решения </w:t>
            </w:r>
            <w:r w:rsidRPr="002F3218">
              <w:rPr>
                <w:sz w:val="22"/>
                <w:szCs w:val="22"/>
              </w:rPr>
              <w:lastRenderedPageBreak/>
              <w:t>задачи, выделять существенное и несущественное в тексте задачи, составлять краткую запись условия задачи.</w:t>
            </w:r>
          </w:p>
        </w:tc>
      </w:tr>
      <w:tr w:rsidR="002831A8" w:rsidRPr="002F3218" w:rsidTr="0032124E">
        <w:trPr>
          <w:trHeight w:val="20"/>
        </w:trPr>
        <w:tc>
          <w:tcPr>
            <w:tcW w:w="209" w:type="pct"/>
          </w:tcPr>
          <w:p w:rsidR="002831A8" w:rsidRPr="002F3218" w:rsidRDefault="002831A8" w:rsidP="0032124E">
            <w:r w:rsidRPr="002F3218">
              <w:rPr>
                <w:sz w:val="22"/>
                <w:szCs w:val="22"/>
              </w:rPr>
              <w:lastRenderedPageBreak/>
              <w:t>1</w:t>
            </w:r>
            <w:r>
              <w:rPr>
                <w:sz w:val="22"/>
                <w:szCs w:val="22"/>
              </w:rPr>
              <w:t>01</w:t>
            </w:r>
          </w:p>
        </w:tc>
        <w:tc>
          <w:tcPr>
            <w:tcW w:w="197" w:type="pct"/>
          </w:tcPr>
          <w:p w:rsidR="002831A8" w:rsidRPr="002F3218" w:rsidRDefault="002831A8" w:rsidP="0032124E">
            <w:pPr>
              <w:rPr>
                <w:b/>
                <w:color w:val="008080"/>
              </w:rPr>
            </w:pPr>
          </w:p>
        </w:tc>
        <w:tc>
          <w:tcPr>
            <w:tcW w:w="497" w:type="pct"/>
            <w:gridSpan w:val="2"/>
          </w:tcPr>
          <w:p w:rsidR="002831A8" w:rsidRPr="002F3218" w:rsidRDefault="002831A8" w:rsidP="0032124E">
            <w:r w:rsidRPr="002F3218">
              <w:rPr>
                <w:sz w:val="22"/>
                <w:szCs w:val="22"/>
              </w:rPr>
              <w:t>Итоговая контрольная работа за год.</w:t>
            </w:r>
          </w:p>
          <w:p w:rsidR="002831A8" w:rsidRPr="002F3218" w:rsidRDefault="002831A8" w:rsidP="0032124E">
            <w:pPr>
              <w:rPr>
                <w:color w:val="7030A0"/>
              </w:rPr>
            </w:pPr>
          </w:p>
        </w:tc>
        <w:tc>
          <w:tcPr>
            <w:tcW w:w="503" w:type="pct"/>
            <w:gridSpan w:val="2"/>
          </w:tcPr>
          <w:p w:rsidR="002831A8" w:rsidRPr="002F3218" w:rsidRDefault="002831A8" w:rsidP="0032124E">
            <w:r w:rsidRPr="002F3218">
              <w:rPr>
                <w:i/>
                <w:color w:val="000000"/>
                <w:sz w:val="22"/>
                <w:szCs w:val="22"/>
              </w:rPr>
              <w:t>Урок проверки и коррекции знаний и умений.</w:t>
            </w:r>
          </w:p>
        </w:tc>
        <w:tc>
          <w:tcPr>
            <w:tcW w:w="755" w:type="pct"/>
          </w:tcPr>
          <w:p w:rsidR="002831A8" w:rsidRPr="002F3218" w:rsidRDefault="002831A8" w:rsidP="0032124E">
            <w:r w:rsidRPr="002F3218">
              <w:rPr>
                <w:sz w:val="22"/>
                <w:szCs w:val="22"/>
              </w:rPr>
              <w:t>Диагностика уровня усвоения материала по итогам года, его соответствие требованиям к учащимся по итогам 2 класса.</w:t>
            </w:r>
          </w:p>
        </w:tc>
        <w:tc>
          <w:tcPr>
            <w:tcW w:w="774" w:type="pct"/>
          </w:tcPr>
          <w:p w:rsidR="002831A8" w:rsidRPr="002F3218" w:rsidRDefault="002831A8" w:rsidP="0032124E">
            <w:r w:rsidRPr="002F3218">
              <w:rPr>
                <w:sz w:val="22"/>
                <w:szCs w:val="22"/>
              </w:rPr>
              <w:t>Умение применять арифметические действия  при решении задач, навыки устных и письменных вычислений в пределах 100.</w:t>
            </w:r>
          </w:p>
        </w:tc>
        <w:tc>
          <w:tcPr>
            <w:tcW w:w="744" w:type="pct"/>
          </w:tcPr>
          <w:p w:rsidR="002831A8" w:rsidRPr="002F3218" w:rsidRDefault="002831A8" w:rsidP="0032124E">
            <w:r w:rsidRPr="002F3218">
              <w:rPr>
                <w:sz w:val="22"/>
                <w:szCs w:val="22"/>
              </w:rPr>
              <w:t>Ориентация на понимание причин личной успешности / неуспешности в освоении материала.</w:t>
            </w:r>
          </w:p>
        </w:tc>
        <w:tc>
          <w:tcPr>
            <w:tcW w:w="1321" w:type="pct"/>
            <w:gridSpan w:val="2"/>
          </w:tcPr>
          <w:p w:rsidR="002831A8" w:rsidRPr="002F3218" w:rsidRDefault="002831A8" w:rsidP="0032124E">
            <w:r w:rsidRPr="002F3218">
              <w:rPr>
                <w:sz w:val="22"/>
                <w:szCs w:val="22"/>
              </w:rPr>
              <w:t>Умение сопоставлять результаты собственной деятельности с её оценкой товарищами, учителем; адекватно воспринимать аргументированную критику и учитывать её в работе над ошибками.</w:t>
            </w:r>
          </w:p>
        </w:tc>
      </w:tr>
      <w:tr w:rsidR="002831A8" w:rsidRPr="002F3218" w:rsidTr="0032124E">
        <w:trPr>
          <w:trHeight w:val="20"/>
        </w:trPr>
        <w:tc>
          <w:tcPr>
            <w:tcW w:w="209" w:type="pct"/>
          </w:tcPr>
          <w:p w:rsidR="002831A8" w:rsidRPr="002F3218" w:rsidRDefault="002831A8" w:rsidP="0032124E">
            <w:r w:rsidRPr="002F3218">
              <w:rPr>
                <w:sz w:val="22"/>
                <w:szCs w:val="22"/>
              </w:rPr>
              <w:t>1</w:t>
            </w:r>
            <w:r>
              <w:rPr>
                <w:sz w:val="22"/>
                <w:szCs w:val="22"/>
              </w:rPr>
              <w:t>02</w:t>
            </w:r>
          </w:p>
        </w:tc>
        <w:tc>
          <w:tcPr>
            <w:tcW w:w="197" w:type="pct"/>
          </w:tcPr>
          <w:p w:rsidR="002831A8" w:rsidRPr="002F3218" w:rsidRDefault="002831A8" w:rsidP="0032124E">
            <w:pPr>
              <w:rPr>
                <w:b/>
                <w:color w:val="0000FF"/>
              </w:rPr>
            </w:pPr>
          </w:p>
        </w:tc>
        <w:tc>
          <w:tcPr>
            <w:tcW w:w="497" w:type="pct"/>
            <w:gridSpan w:val="2"/>
          </w:tcPr>
          <w:p w:rsidR="002831A8" w:rsidRPr="002F3218" w:rsidRDefault="002831A8" w:rsidP="0032124E">
            <w:r w:rsidRPr="002F3218">
              <w:rPr>
                <w:sz w:val="22"/>
                <w:szCs w:val="22"/>
              </w:rPr>
              <w:t>Коррекция. Повторение.</w:t>
            </w:r>
          </w:p>
          <w:p w:rsidR="002831A8" w:rsidRPr="002F3218" w:rsidRDefault="002831A8" w:rsidP="0032124E"/>
        </w:tc>
        <w:tc>
          <w:tcPr>
            <w:tcW w:w="503" w:type="pct"/>
            <w:gridSpan w:val="2"/>
          </w:tcPr>
          <w:p w:rsidR="002831A8" w:rsidRPr="002F3218" w:rsidRDefault="002831A8" w:rsidP="0032124E">
            <w:r w:rsidRPr="002F3218">
              <w:rPr>
                <w:i/>
                <w:color w:val="000000"/>
                <w:sz w:val="22"/>
                <w:szCs w:val="22"/>
              </w:rPr>
              <w:t>Урок обобщения и систематизации знаний.</w:t>
            </w:r>
          </w:p>
        </w:tc>
        <w:tc>
          <w:tcPr>
            <w:tcW w:w="755" w:type="pct"/>
          </w:tcPr>
          <w:p w:rsidR="002831A8" w:rsidRPr="002F3218" w:rsidRDefault="002831A8" w:rsidP="0032124E">
            <w:r w:rsidRPr="002F3218">
              <w:rPr>
                <w:sz w:val="22"/>
                <w:szCs w:val="22"/>
              </w:rPr>
              <w:t>Выявление затруднений, коррекция.</w:t>
            </w:r>
          </w:p>
        </w:tc>
        <w:tc>
          <w:tcPr>
            <w:tcW w:w="774" w:type="pct"/>
          </w:tcPr>
          <w:p w:rsidR="002831A8" w:rsidRPr="002F3218" w:rsidRDefault="002831A8" w:rsidP="0032124E">
            <w:r w:rsidRPr="002F3218">
              <w:rPr>
                <w:sz w:val="22"/>
                <w:szCs w:val="22"/>
              </w:rPr>
              <w:t>Умение применять операции умножения и деления при решении задач, навыки устных и письменных вычислений в пределах 100.</w:t>
            </w:r>
          </w:p>
        </w:tc>
        <w:tc>
          <w:tcPr>
            <w:tcW w:w="744" w:type="pct"/>
          </w:tcPr>
          <w:p w:rsidR="002831A8" w:rsidRPr="002F3218" w:rsidRDefault="002831A8" w:rsidP="0032124E">
            <w:r w:rsidRPr="002F3218">
              <w:rPr>
                <w:sz w:val="22"/>
                <w:szCs w:val="22"/>
              </w:rPr>
              <w:t>Положительное отношение и интерес к изучению математики, ориентация на понимание причин личной успешности / неуспешности в освоении материала.</w:t>
            </w:r>
          </w:p>
        </w:tc>
        <w:tc>
          <w:tcPr>
            <w:tcW w:w="1321" w:type="pct"/>
            <w:gridSpan w:val="2"/>
          </w:tcPr>
          <w:p w:rsidR="002831A8" w:rsidRPr="002F3218" w:rsidRDefault="002831A8" w:rsidP="0032124E">
            <w:r w:rsidRPr="002F3218">
              <w:rPr>
                <w:sz w:val="22"/>
                <w:szCs w:val="22"/>
              </w:rPr>
              <w:t>Умение сопоставлять результаты собственной деятельности с её оценкой товарищами, учителем; адекватно воспринимать аргументированную критику и учитывать её в работе над ошибками.</w:t>
            </w:r>
          </w:p>
        </w:tc>
      </w:tr>
    </w:tbl>
    <w:p w:rsidR="002831A8" w:rsidRDefault="002831A8" w:rsidP="002831A8">
      <w:pPr>
        <w:widowControl w:val="0"/>
        <w:spacing w:line="180" w:lineRule="exact"/>
        <w:ind w:left="40"/>
        <w:jc w:val="both"/>
        <w:rPr>
          <w:b/>
          <w:bCs/>
          <w:smallCaps/>
          <w:color w:val="000000"/>
          <w:lang w:eastAsia="ru-RU"/>
        </w:rPr>
      </w:pPr>
    </w:p>
    <w:p w:rsidR="002831A8" w:rsidRDefault="002831A8" w:rsidP="002831A8">
      <w:pPr>
        <w:widowControl w:val="0"/>
        <w:spacing w:line="180" w:lineRule="exact"/>
        <w:ind w:left="40"/>
        <w:jc w:val="both"/>
        <w:rPr>
          <w:b/>
          <w:bCs/>
          <w:smallCaps/>
          <w:color w:val="000000"/>
          <w:lang w:eastAsia="ru-RU"/>
        </w:rPr>
      </w:pPr>
    </w:p>
    <w:p w:rsidR="002831A8" w:rsidRDefault="002831A8" w:rsidP="002831A8">
      <w:pPr>
        <w:widowControl w:val="0"/>
        <w:spacing w:line="180" w:lineRule="exact"/>
        <w:ind w:left="40"/>
        <w:jc w:val="both"/>
        <w:rPr>
          <w:b/>
          <w:bCs/>
          <w:smallCaps/>
          <w:color w:val="000000"/>
          <w:lang w:eastAsia="ru-RU"/>
        </w:rPr>
      </w:pPr>
    </w:p>
    <w:p w:rsidR="002831A8" w:rsidRPr="004549F8" w:rsidRDefault="002831A8" w:rsidP="002831A8">
      <w:pPr>
        <w:widowControl w:val="0"/>
        <w:spacing w:line="180" w:lineRule="exact"/>
        <w:ind w:left="40"/>
        <w:jc w:val="both"/>
        <w:rPr>
          <w:b/>
          <w:bCs/>
          <w:lang w:eastAsia="ru-RU"/>
        </w:rPr>
      </w:pPr>
    </w:p>
    <w:p w:rsidR="00A72410" w:rsidRPr="00A72410" w:rsidRDefault="00A72410" w:rsidP="00A72410">
      <w:pPr>
        <w:jc w:val="center"/>
        <w:rPr>
          <w:rFonts w:eastAsia="Calibri"/>
          <w:b/>
          <w:smallCaps/>
          <w:color w:val="000000"/>
          <w:lang w:eastAsia="en-US"/>
        </w:rPr>
      </w:pPr>
      <w:r w:rsidRPr="00A72410">
        <w:rPr>
          <w:rFonts w:eastAsia="Calibri"/>
          <w:b/>
          <w:smallCaps/>
          <w:color w:val="000000"/>
          <w:lang w:eastAsia="en-US"/>
        </w:rPr>
        <w:t>Календарно-тематическое планирование  3 класс</w:t>
      </w:r>
    </w:p>
    <w:p w:rsidR="00A72410" w:rsidRPr="00A72410" w:rsidRDefault="00A72410" w:rsidP="00A72410">
      <w:pPr>
        <w:ind w:firstLine="720"/>
        <w:jc w:val="center"/>
        <w:rPr>
          <w:rFonts w:eastAsia="Calibri"/>
          <w:color w:val="000000"/>
          <w:lang w:eastAsia="en-US"/>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01"/>
        <w:gridCol w:w="675"/>
        <w:gridCol w:w="121"/>
        <w:gridCol w:w="1972"/>
        <w:gridCol w:w="1416"/>
        <w:gridCol w:w="2481"/>
        <w:gridCol w:w="2360"/>
        <w:gridCol w:w="2360"/>
        <w:gridCol w:w="2800"/>
      </w:tblGrid>
      <w:tr w:rsidR="00A72410" w:rsidRPr="00A72410" w:rsidTr="00E76526">
        <w:trPr>
          <w:trHeight w:val="384"/>
        </w:trPr>
        <w:tc>
          <w:tcPr>
            <w:tcW w:w="203" w:type="pct"/>
            <w:vMerge w:val="restart"/>
            <w:tcBorders>
              <w:top w:val="single" w:sz="4" w:space="0" w:color="auto"/>
              <w:left w:val="single" w:sz="4" w:space="0" w:color="auto"/>
              <w:bottom w:val="single" w:sz="4" w:space="0" w:color="auto"/>
              <w:right w:val="single" w:sz="4" w:space="0" w:color="auto"/>
            </w:tcBorders>
            <w:vAlign w:val="center"/>
          </w:tcPr>
          <w:p w:rsidR="00A72410" w:rsidRPr="00A72410" w:rsidRDefault="00A72410" w:rsidP="00B772E0">
            <w:pPr>
              <w:jc w:val="center"/>
              <w:rPr>
                <w:rFonts w:eastAsia="Calibri"/>
                <w:b/>
                <w:color w:val="000000"/>
                <w:lang w:eastAsia="en-US"/>
              </w:rPr>
            </w:pPr>
            <w:r w:rsidRPr="00A72410">
              <w:rPr>
                <w:rFonts w:eastAsia="Calibri"/>
                <w:b/>
                <w:color w:val="000000"/>
                <w:lang w:eastAsia="en-US"/>
              </w:rPr>
              <w:t>№</w:t>
            </w:r>
          </w:p>
        </w:tc>
        <w:tc>
          <w:tcPr>
            <w:tcW w:w="269" w:type="pct"/>
            <w:gridSpan w:val="2"/>
            <w:vMerge w:val="restart"/>
            <w:tcBorders>
              <w:top w:val="single" w:sz="4" w:space="0" w:color="auto"/>
              <w:left w:val="single" w:sz="4" w:space="0" w:color="auto"/>
              <w:bottom w:val="single" w:sz="4" w:space="0" w:color="auto"/>
              <w:right w:val="single" w:sz="4" w:space="0" w:color="auto"/>
            </w:tcBorders>
            <w:vAlign w:val="center"/>
          </w:tcPr>
          <w:p w:rsidR="00A72410" w:rsidRPr="00A72410" w:rsidRDefault="00A72410" w:rsidP="00B772E0">
            <w:pPr>
              <w:rPr>
                <w:rFonts w:eastAsia="Calibri"/>
                <w:b/>
                <w:color w:val="000000"/>
                <w:lang w:eastAsia="en-US"/>
              </w:rPr>
            </w:pPr>
            <w:r w:rsidRPr="00A72410">
              <w:rPr>
                <w:rFonts w:eastAsia="Calibri"/>
                <w:b/>
                <w:color w:val="000000"/>
                <w:lang w:eastAsia="en-US"/>
              </w:rPr>
              <w:t>Дата</w:t>
            </w:r>
          </w:p>
        </w:tc>
        <w:tc>
          <w:tcPr>
            <w:tcW w:w="667" w:type="pct"/>
            <w:vMerge w:val="restart"/>
            <w:tcBorders>
              <w:top w:val="single" w:sz="4" w:space="0" w:color="auto"/>
              <w:left w:val="single" w:sz="4" w:space="0" w:color="auto"/>
              <w:bottom w:val="single" w:sz="4" w:space="0" w:color="auto"/>
              <w:right w:val="single" w:sz="4" w:space="0" w:color="auto"/>
            </w:tcBorders>
            <w:vAlign w:val="center"/>
          </w:tcPr>
          <w:p w:rsidR="00A72410" w:rsidRPr="00A72410" w:rsidRDefault="00A72410" w:rsidP="00B772E0">
            <w:pPr>
              <w:jc w:val="center"/>
              <w:rPr>
                <w:rFonts w:eastAsia="Calibri"/>
                <w:b/>
                <w:color w:val="000000"/>
                <w:lang w:eastAsia="en-US"/>
              </w:rPr>
            </w:pPr>
            <w:r w:rsidRPr="00A72410">
              <w:rPr>
                <w:rFonts w:eastAsia="Calibri"/>
                <w:b/>
                <w:color w:val="000000"/>
                <w:lang w:eastAsia="en-US"/>
              </w:rPr>
              <w:t>Тема урока</w:t>
            </w:r>
          </w:p>
        </w:tc>
        <w:tc>
          <w:tcPr>
            <w:tcW w:w="479" w:type="pct"/>
            <w:vMerge w:val="restart"/>
            <w:tcBorders>
              <w:top w:val="single" w:sz="4" w:space="0" w:color="auto"/>
              <w:left w:val="single" w:sz="4" w:space="0" w:color="auto"/>
              <w:bottom w:val="single" w:sz="4" w:space="0" w:color="auto"/>
              <w:right w:val="single" w:sz="4" w:space="0" w:color="auto"/>
            </w:tcBorders>
            <w:vAlign w:val="center"/>
          </w:tcPr>
          <w:p w:rsidR="00A72410" w:rsidRPr="00A72410" w:rsidRDefault="00A72410" w:rsidP="00B772E0">
            <w:pPr>
              <w:jc w:val="center"/>
              <w:rPr>
                <w:rFonts w:eastAsia="Calibri"/>
                <w:b/>
                <w:color w:val="000000"/>
                <w:lang w:eastAsia="en-US"/>
              </w:rPr>
            </w:pPr>
            <w:r w:rsidRPr="00A72410">
              <w:rPr>
                <w:rFonts w:eastAsia="Calibri"/>
                <w:b/>
                <w:color w:val="000000"/>
                <w:lang w:eastAsia="en-US"/>
              </w:rPr>
              <w:t>Тип урока</w:t>
            </w:r>
          </w:p>
        </w:tc>
        <w:tc>
          <w:tcPr>
            <w:tcW w:w="839" w:type="pct"/>
            <w:vMerge w:val="restart"/>
            <w:tcBorders>
              <w:top w:val="single" w:sz="4" w:space="0" w:color="auto"/>
              <w:left w:val="single" w:sz="4" w:space="0" w:color="auto"/>
              <w:bottom w:val="single" w:sz="4" w:space="0" w:color="auto"/>
              <w:right w:val="single" w:sz="4" w:space="0" w:color="auto"/>
            </w:tcBorders>
            <w:vAlign w:val="center"/>
          </w:tcPr>
          <w:p w:rsidR="00A72410" w:rsidRPr="00A72410" w:rsidRDefault="00A72410" w:rsidP="00B772E0">
            <w:pPr>
              <w:jc w:val="center"/>
              <w:rPr>
                <w:rFonts w:eastAsia="Calibri"/>
                <w:b/>
                <w:color w:val="000000"/>
                <w:lang w:eastAsia="en-US"/>
              </w:rPr>
            </w:pPr>
            <w:r w:rsidRPr="00A72410">
              <w:rPr>
                <w:rFonts w:eastAsia="Calibri"/>
                <w:b/>
                <w:color w:val="000000"/>
                <w:lang w:eastAsia="en-US"/>
              </w:rPr>
              <w:t xml:space="preserve">Характеристика </w:t>
            </w:r>
          </w:p>
          <w:p w:rsidR="00A72410" w:rsidRPr="00A72410" w:rsidRDefault="00A72410" w:rsidP="00B772E0">
            <w:pPr>
              <w:jc w:val="center"/>
              <w:rPr>
                <w:rFonts w:eastAsia="Calibri"/>
                <w:b/>
                <w:color w:val="000000"/>
                <w:lang w:eastAsia="en-US"/>
              </w:rPr>
            </w:pPr>
            <w:r w:rsidRPr="00A72410">
              <w:rPr>
                <w:rFonts w:eastAsia="Calibri"/>
                <w:b/>
                <w:color w:val="000000"/>
                <w:lang w:eastAsia="en-US"/>
              </w:rPr>
              <w:t>учебной деятельности учащихся</w:t>
            </w:r>
          </w:p>
        </w:tc>
        <w:tc>
          <w:tcPr>
            <w:tcW w:w="2543" w:type="pct"/>
            <w:gridSpan w:val="3"/>
            <w:tcBorders>
              <w:top w:val="single" w:sz="4" w:space="0" w:color="auto"/>
              <w:left w:val="single" w:sz="4" w:space="0" w:color="auto"/>
              <w:bottom w:val="single" w:sz="4" w:space="0" w:color="auto"/>
              <w:right w:val="single" w:sz="4" w:space="0" w:color="auto"/>
            </w:tcBorders>
            <w:vAlign w:val="center"/>
          </w:tcPr>
          <w:p w:rsidR="00A72410" w:rsidRPr="00A72410" w:rsidRDefault="00A72410" w:rsidP="00B772E0">
            <w:pPr>
              <w:jc w:val="center"/>
              <w:rPr>
                <w:rFonts w:eastAsia="Calibri"/>
                <w:b/>
                <w:color w:val="000000"/>
                <w:lang w:eastAsia="en-US"/>
              </w:rPr>
            </w:pPr>
            <w:r w:rsidRPr="00A72410">
              <w:rPr>
                <w:rFonts w:eastAsia="Calibri"/>
                <w:b/>
                <w:color w:val="000000"/>
                <w:lang w:eastAsia="en-US"/>
              </w:rPr>
              <w:t>Планируемые результаты</w:t>
            </w:r>
          </w:p>
        </w:tc>
      </w:tr>
      <w:tr w:rsidR="00A72410" w:rsidRPr="00A72410" w:rsidTr="00E76526">
        <w:trPr>
          <w:trHeight w:val="518"/>
        </w:trPr>
        <w:tc>
          <w:tcPr>
            <w:tcW w:w="203" w:type="pct"/>
            <w:vMerge/>
            <w:tcBorders>
              <w:top w:val="single" w:sz="4" w:space="0" w:color="auto"/>
              <w:left w:val="single" w:sz="4" w:space="0" w:color="auto"/>
              <w:bottom w:val="single" w:sz="4" w:space="0" w:color="auto"/>
              <w:right w:val="single" w:sz="4" w:space="0" w:color="auto"/>
            </w:tcBorders>
            <w:vAlign w:val="center"/>
          </w:tcPr>
          <w:p w:rsidR="00A72410" w:rsidRPr="00A72410" w:rsidRDefault="00A72410" w:rsidP="00A72410">
            <w:pPr>
              <w:numPr>
                <w:ilvl w:val="0"/>
                <w:numId w:val="43"/>
              </w:numPr>
              <w:suppressAutoHyphens w:val="0"/>
              <w:spacing w:after="200" w:line="276" w:lineRule="auto"/>
              <w:ind w:left="0" w:firstLine="0"/>
              <w:jc w:val="center"/>
              <w:rPr>
                <w:rFonts w:eastAsia="Calibri"/>
                <w:b/>
                <w:color w:val="000000"/>
                <w:lang w:eastAsia="en-US"/>
              </w:rPr>
            </w:pPr>
          </w:p>
        </w:tc>
        <w:tc>
          <w:tcPr>
            <w:tcW w:w="269" w:type="pct"/>
            <w:gridSpan w:val="2"/>
            <w:vMerge/>
            <w:tcBorders>
              <w:top w:val="single" w:sz="4" w:space="0" w:color="auto"/>
              <w:left w:val="single" w:sz="4" w:space="0" w:color="auto"/>
              <w:bottom w:val="single" w:sz="4" w:space="0" w:color="auto"/>
              <w:right w:val="single" w:sz="4" w:space="0" w:color="auto"/>
            </w:tcBorders>
            <w:vAlign w:val="center"/>
          </w:tcPr>
          <w:p w:rsidR="00A72410" w:rsidRPr="00A72410" w:rsidRDefault="00A72410" w:rsidP="00B772E0">
            <w:pPr>
              <w:rPr>
                <w:rFonts w:eastAsia="Calibri"/>
                <w:b/>
                <w:color w:val="000000"/>
                <w:lang w:eastAsia="en-US"/>
              </w:rPr>
            </w:pPr>
          </w:p>
        </w:tc>
        <w:tc>
          <w:tcPr>
            <w:tcW w:w="667" w:type="pct"/>
            <w:vMerge/>
            <w:tcBorders>
              <w:top w:val="single" w:sz="4" w:space="0" w:color="auto"/>
              <w:left w:val="single" w:sz="4" w:space="0" w:color="auto"/>
              <w:bottom w:val="single" w:sz="4" w:space="0" w:color="auto"/>
              <w:right w:val="single" w:sz="4" w:space="0" w:color="auto"/>
            </w:tcBorders>
            <w:vAlign w:val="center"/>
          </w:tcPr>
          <w:p w:rsidR="00A72410" w:rsidRPr="00A72410" w:rsidRDefault="00A72410" w:rsidP="00B772E0">
            <w:pPr>
              <w:rPr>
                <w:rFonts w:eastAsia="Calibri"/>
                <w:b/>
                <w:color w:val="000000"/>
                <w:lang w:eastAsia="en-US"/>
              </w:rPr>
            </w:pPr>
          </w:p>
        </w:tc>
        <w:tc>
          <w:tcPr>
            <w:tcW w:w="479" w:type="pct"/>
            <w:vMerge/>
            <w:tcBorders>
              <w:top w:val="single" w:sz="4" w:space="0" w:color="auto"/>
              <w:left w:val="single" w:sz="4" w:space="0" w:color="auto"/>
              <w:bottom w:val="single" w:sz="4" w:space="0" w:color="auto"/>
              <w:right w:val="single" w:sz="4" w:space="0" w:color="auto"/>
            </w:tcBorders>
            <w:vAlign w:val="center"/>
          </w:tcPr>
          <w:p w:rsidR="00A72410" w:rsidRPr="00A72410" w:rsidRDefault="00A72410" w:rsidP="00B772E0">
            <w:pPr>
              <w:rPr>
                <w:rFonts w:eastAsia="Calibri"/>
                <w:b/>
                <w:color w:val="000000"/>
                <w:lang w:eastAsia="en-US"/>
              </w:rPr>
            </w:pPr>
          </w:p>
        </w:tc>
        <w:tc>
          <w:tcPr>
            <w:tcW w:w="839" w:type="pct"/>
            <w:vMerge/>
            <w:tcBorders>
              <w:top w:val="single" w:sz="4" w:space="0" w:color="auto"/>
              <w:left w:val="single" w:sz="4" w:space="0" w:color="auto"/>
              <w:bottom w:val="single" w:sz="4" w:space="0" w:color="auto"/>
              <w:right w:val="single" w:sz="4" w:space="0" w:color="auto"/>
            </w:tcBorders>
            <w:vAlign w:val="center"/>
          </w:tcPr>
          <w:p w:rsidR="00A72410" w:rsidRPr="00A72410" w:rsidRDefault="00A72410" w:rsidP="00B772E0">
            <w:pPr>
              <w:rPr>
                <w:rFonts w:eastAsia="Calibri"/>
                <w:b/>
                <w:color w:val="000000"/>
                <w:lang w:eastAsia="en-US"/>
              </w:rPr>
            </w:pPr>
          </w:p>
        </w:tc>
        <w:tc>
          <w:tcPr>
            <w:tcW w:w="798" w:type="pct"/>
            <w:tcBorders>
              <w:top w:val="single" w:sz="4" w:space="0" w:color="auto"/>
              <w:left w:val="single" w:sz="4" w:space="0" w:color="auto"/>
              <w:bottom w:val="single" w:sz="4" w:space="0" w:color="auto"/>
              <w:right w:val="single" w:sz="4" w:space="0" w:color="auto"/>
            </w:tcBorders>
            <w:vAlign w:val="center"/>
          </w:tcPr>
          <w:p w:rsidR="00A72410" w:rsidRPr="00A72410" w:rsidRDefault="00A72410" w:rsidP="00B772E0">
            <w:pPr>
              <w:jc w:val="center"/>
              <w:rPr>
                <w:rFonts w:eastAsia="Calibri"/>
                <w:b/>
                <w:color w:val="000000"/>
                <w:lang w:eastAsia="en-US"/>
              </w:rPr>
            </w:pPr>
            <w:r w:rsidRPr="00A72410">
              <w:rPr>
                <w:rFonts w:eastAsia="Calibri"/>
                <w:b/>
                <w:color w:val="000000"/>
                <w:lang w:eastAsia="en-US"/>
              </w:rPr>
              <w:t>Предметные</w:t>
            </w:r>
          </w:p>
        </w:tc>
        <w:tc>
          <w:tcPr>
            <w:tcW w:w="798" w:type="pct"/>
            <w:tcBorders>
              <w:top w:val="single" w:sz="4" w:space="0" w:color="auto"/>
              <w:left w:val="single" w:sz="4" w:space="0" w:color="auto"/>
              <w:bottom w:val="single" w:sz="4" w:space="0" w:color="auto"/>
              <w:right w:val="single" w:sz="4" w:space="0" w:color="auto"/>
            </w:tcBorders>
            <w:vAlign w:val="center"/>
          </w:tcPr>
          <w:p w:rsidR="00A72410" w:rsidRPr="00A72410" w:rsidRDefault="00A72410" w:rsidP="00B772E0">
            <w:pPr>
              <w:jc w:val="center"/>
              <w:rPr>
                <w:rFonts w:eastAsia="Calibri"/>
                <w:b/>
                <w:color w:val="000000"/>
                <w:lang w:eastAsia="en-US"/>
              </w:rPr>
            </w:pPr>
            <w:r w:rsidRPr="00A72410">
              <w:rPr>
                <w:rFonts w:eastAsia="Calibri"/>
                <w:b/>
                <w:color w:val="000000"/>
                <w:lang w:eastAsia="en-US"/>
              </w:rPr>
              <w:t>Личностные</w:t>
            </w:r>
          </w:p>
        </w:tc>
        <w:tc>
          <w:tcPr>
            <w:tcW w:w="947" w:type="pct"/>
            <w:tcBorders>
              <w:top w:val="single" w:sz="4" w:space="0" w:color="auto"/>
              <w:left w:val="single" w:sz="4" w:space="0" w:color="auto"/>
              <w:bottom w:val="single" w:sz="4" w:space="0" w:color="auto"/>
              <w:right w:val="single" w:sz="4" w:space="0" w:color="auto"/>
            </w:tcBorders>
            <w:vAlign w:val="center"/>
          </w:tcPr>
          <w:p w:rsidR="00A72410" w:rsidRPr="00A72410" w:rsidRDefault="00A72410" w:rsidP="00B772E0">
            <w:pPr>
              <w:jc w:val="center"/>
              <w:rPr>
                <w:rFonts w:eastAsia="Calibri"/>
                <w:b/>
                <w:color w:val="000000"/>
                <w:lang w:eastAsia="en-US"/>
              </w:rPr>
            </w:pPr>
            <w:r w:rsidRPr="00A72410">
              <w:rPr>
                <w:rFonts w:eastAsia="Calibri"/>
                <w:b/>
                <w:color w:val="000000"/>
                <w:lang w:eastAsia="en-US"/>
              </w:rPr>
              <w:t>Метапредметные</w:t>
            </w:r>
          </w:p>
        </w:tc>
      </w:tr>
      <w:tr w:rsidR="00A72410" w:rsidRPr="00A72410" w:rsidTr="00E76526">
        <w:trPr>
          <w:trHeight w:val="20"/>
        </w:trPr>
        <w:tc>
          <w:tcPr>
            <w:tcW w:w="5000" w:type="pct"/>
            <w:gridSpan w:val="9"/>
            <w:tcBorders>
              <w:top w:val="single" w:sz="4" w:space="0" w:color="auto"/>
              <w:left w:val="single" w:sz="4" w:space="0" w:color="auto"/>
              <w:bottom w:val="single" w:sz="4" w:space="0" w:color="auto"/>
              <w:right w:val="single" w:sz="4" w:space="0" w:color="auto"/>
            </w:tcBorders>
          </w:tcPr>
          <w:p w:rsidR="00A72410" w:rsidRPr="00A72410" w:rsidRDefault="00A72410" w:rsidP="00B772E0">
            <w:pPr>
              <w:jc w:val="center"/>
              <w:rPr>
                <w:rFonts w:eastAsia="Calibri"/>
                <w:b/>
                <w:color w:val="000000"/>
                <w:lang w:eastAsia="en-US"/>
              </w:rPr>
            </w:pPr>
            <w:r w:rsidRPr="00A72410">
              <w:rPr>
                <w:rFonts w:eastAsia="Calibri"/>
                <w:b/>
                <w:color w:val="000000"/>
                <w:lang w:eastAsia="en-US"/>
              </w:rPr>
              <w:t>Сложение и вычитание (8 ч.)</w:t>
            </w:r>
          </w:p>
        </w:tc>
      </w:tr>
      <w:tr w:rsidR="00A72410" w:rsidRPr="00A72410" w:rsidTr="00E76526">
        <w:trPr>
          <w:trHeight w:val="20"/>
        </w:trPr>
        <w:tc>
          <w:tcPr>
            <w:tcW w:w="203"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jc w:val="center"/>
              <w:rPr>
                <w:rFonts w:eastAsia="Calibri"/>
                <w:color w:val="000000"/>
                <w:lang w:eastAsia="en-US"/>
              </w:rPr>
            </w:pPr>
            <w:r w:rsidRPr="00A72410">
              <w:rPr>
                <w:rFonts w:eastAsia="Calibri"/>
                <w:color w:val="000000"/>
                <w:lang w:eastAsia="en-US"/>
              </w:rPr>
              <w:t>1</w:t>
            </w:r>
          </w:p>
        </w:tc>
        <w:tc>
          <w:tcPr>
            <w:tcW w:w="269" w:type="pct"/>
            <w:gridSpan w:val="2"/>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p>
        </w:tc>
        <w:tc>
          <w:tcPr>
            <w:tcW w:w="66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 xml:space="preserve">Считаем до </w:t>
            </w:r>
          </w:p>
          <w:p w:rsidR="00A72410" w:rsidRPr="00A72410" w:rsidRDefault="00A72410" w:rsidP="00B772E0">
            <w:pPr>
              <w:rPr>
                <w:rFonts w:eastAsia="Calibri"/>
                <w:color w:val="000000"/>
                <w:lang w:eastAsia="en-US"/>
              </w:rPr>
            </w:pPr>
            <w:r w:rsidRPr="00A72410">
              <w:rPr>
                <w:rFonts w:eastAsia="Calibri"/>
                <w:color w:val="000000"/>
                <w:lang w:eastAsia="en-US"/>
              </w:rPr>
              <w:t>тысячи</w:t>
            </w:r>
          </w:p>
          <w:p w:rsidR="00A72410" w:rsidRPr="00A72410" w:rsidRDefault="00A72410" w:rsidP="00B772E0">
            <w:pPr>
              <w:rPr>
                <w:rFonts w:eastAsia="Calibri"/>
                <w:color w:val="000000"/>
                <w:lang w:eastAsia="en-US"/>
              </w:rPr>
            </w:pPr>
          </w:p>
        </w:tc>
        <w:tc>
          <w:tcPr>
            <w:tcW w:w="47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i/>
                <w:color w:val="000000"/>
                <w:lang w:eastAsia="en-US"/>
              </w:rPr>
              <w:t>Урок изучения и первичного закреплени</w:t>
            </w:r>
            <w:r w:rsidRPr="00A72410">
              <w:rPr>
                <w:rFonts w:eastAsia="Calibri"/>
                <w:i/>
                <w:color w:val="000000"/>
                <w:lang w:eastAsia="en-US"/>
              </w:rPr>
              <w:lastRenderedPageBreak/>
              <w:t>я знаний</w:t>
            </w:r>
          </w:p>
        </w:tc>
        <w:tc>
          <w:tcPr>
            <w:tcW w:w="83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lastRenderedPageBreak/>
              <w:t>Знакомство с названиями чисел в пределах 1000 и их последовательностью</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 xml:space="preserve">Называть и определять место в числовом ряду чисел в пределах </w:t>
            </w:r>
            <w:r w:rsidRPr="00A72410">
              <w:rPr>
                <w:rFonts w:eastAsia="Calibri"/>
                <w:color w:val="000000"/>
                <w:lang w:eastAsia="en-US"/>
              </w:rPr>
              <w:lastRenderedPageBreak/>
              <w:t>1000, получать следующее и предыдущее число, прибавляя или отнимая единицу</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lastRenderedPageBreak/>
              <w:t>Положительное отношение и интерес к изучению математики</w:t>
            </w:r>
          </w:p>
        </w:tc>
        <w:tc>
          <w:tcPr>
            <w:tcW w:w="94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 xml:space="preserve">Планировать собственную учебную деятельность, следовать алгоритму, </w:t>
            </w:r>
            <w:r w:rsidRPr="00A72410">
              <w:rPr>
                <w:rFonts w:eastAsia="Calibri"/>
                <w:color w:val="000000"/>
                <w:lang w:eastAsia="en-US"/>
              </w:rPr>
              <w:lastRenderedPageBreak/>
              <w:t>осуществлять самоконтроль</w:t>
            </w:r>
          </w:p>
        </w:tc>
      </w:tr>
      <w:tr w:rsidR="00A72410" w:rsidRPr="00A72410" w:rsidTr="00E76526">
        <w:trPr>
          <w:trHeight w:val="20"/>
        </w:trPr>
        <w:tc>
          <w:tcPr>
            <w:tcW w:w="203"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jc w:val="center"/>
              <w:rPr>
                <w:rFonts w:eastAsia="Calibri"/>
                <w:color w:val="000000"/>
                <w:lang w:eastAsia="en-US"/>
              </w:rPr>
            </w:pPr>
            <w:r w:rsidRPr="00A72410">
              <w:rPr>
                <w:rFonts w:eastAsia="Calibri"/>
                <w:color w:val="000000"/>
                <w:lang w:eastAsia="en-US"/>
              </w:rPr>
              <w:lastRenderedPageBreak/>
              <w:t>2</w:t>
            </w:r>
          </w:p>
        </w:tc>
        <w:tc>
          <w:tcPr>
            <w:tcW w:w="269" w:type="pct"/>
            <w:gridSpan w:val="2"/>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p>
        </w:tc>
        <w:tc>
          <w:tcPr>
            <w:tcW w:w="66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 xml:space="preserve">Разрядные </w:t>
            </w:r>
          </w:p>
          <w:p w:rsidR="00A72410" w:rsidRPr="00A72410" w:rsidRDefault="00A72410" w:rsidP="00B772E0">
            <w:pPr>
              <w:rPr>
                <w:rFonts w:eastAsia="Calibri"/>
                <w:color w:val="000000"/>
                <w:lang w:eastAsia="en-US"/>
              </w:rPr>
            </w:pPr>
            <w:r w:rsidRPr="00A72410">
              <w:rPr>
                <w:rFonts w:eastAsia="Calibri"/>
                <w:color w:val="000000"/>
                <w:lang w:eastAsia="en-US"/>
              </w:rPr>
              <w:t>слагаемые</w:t>
            </w:r>
          </w:p>
          <w:p w:rsidR="00A72410" w:rsidRPr="00A72410" w:rsidRDefault="00A72410" w:rsidP="00B772E0">
            <w:pPr>
              <w:rPr>
                <w:rFonts w:eastAsia="Calibri"/>
                <w:color w:val="000000"/>
                <w:lang w:eastAsia="en-US"/>
              </w:rPr>
            </w:pPr>
          </w:p>
        </w:tc>
        <w:tc>
          <w:tcPr>
            <w:tcW w:w="47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i/>
                <w:color w:val="000000"/>
                <w:lang w:eastAsia="en-US"/>
              </w:rPr>
            </w:pPr>
            <w:r w:rsidRPr="00A72410">
              <w:rPr>
                <w:rFonts w:eastAsia="Calibri"/>
                <w:i/>
                <w:color w:val="000000"/>
                <w:lang w:eastAsia="en-US"/>
              </w:rPr>
              <w:t>Комбинированный урок</w:t>
            </w:r>
          </w:p>
        </w:tc>
        <w:tc>
          <w:tcPr>
            <w:tcW w:w="83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Знакомство с разрядным составом трехзначных чисел. Сложение чисел с опорой на их разрядный состав</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Называть разряды, определять разрядный состав многозначного числа, записывать число в виде суммы разрядных слагаемых, сравнивать трехзначные числа с учетом разрядного состава</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Способность оценивать трудность предлагаемого задания</w:t>
            </w:r>
          </w:p>
        </w:tc>
        <w:tc>
          <w:tcPr>
            <w:tcW w:w="94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Удерживать цель учебной деятельности, распределять работу в паре, осуществлять контроль и самоконтроль</w:t>
            </w:r>
          </w:p>
        </w:tc>
      </w:tr>
      <w:tr w:rsidR="00A72410" w:rsidRPr="00A72410" w:rsidTr="00E76526">
        <w:trPr>
          <w:trHeight w:val="20"/>
        </w:trPr>
        <w:tc>
          <w:tcPr>
            <w:tcW w:w="203"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jc w:val="center"/>
              <w:rPr>
                <w:rFonts w:eastAsia="Calibri"/>
                <w:color w:val="000000"/>
                <w:lang w:eastAsia="en-US"/>
              </w:rPr>
            </w:pPr>
            <w:r w:rsidRPr="00A72410">
              <w:rPr>
                <w:rFonts w:eastAsia="Calibri"/>
                <w:color w:val="000000"/>
                <w:lang w:eastAsia="en-US"/>
              </w:rPr>
              <w:t>3</w:t>
            </w:r>
          </w:p>
        </w:tc>
        <w:tc>
          <w:tcPr>
            <w:tcW w:w="269" w:type="pct"/>
            <w:gridSpan w:val="2"/>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p>
        </w:tc>
        <w:tc>
          <w:tcPr>
            <w:tcW w:w="66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Складываем</w:t>
            </w:r>
          </w:p>
          <w:p w:rsidR="00A72410" w:rsidRPr="00A72410" w:rsidRDefault="00A72410" w:rsidP="00B772E0">
            <w:pPr>
              <w:rPr>
                <w:rFonts w:eastAsia="Calibri"/>
                <w:color w:val="000000"/>
                <w:lang w:eastAsia="en-US"/>
              </w:rPr>
            </w:pPr>
            <w:r w:rsidRPr="00A72410">
              <w:rPr>
                <w:rFonts w:eastAsia="Calibri"/>
                <w:color w:val="000000"/>
                <w:lang w:eastAsia="en-US"/>
              </w:rPr>
              <w:t>и вычитаем</w:t>
            </w:r>
          </w:p>
          <w:p w:rsidR="00A72410" w:rsidRPr="00A72410" w:rsidRDefault="00A72410" w:rsidP="00B772E0">
            <w:pPr>
              <w:rPr>
                <w:rFonts w:eastAsia="Calibri"/>
                <w:color w:val="000000"/>
                <w:lang w:eastAsia="en-US"/>
              </w:rPr>
            </w:pPr>
            <w:r w:rsidRPr="00A72410">
              <w:rPr>
                <w:rFonts w:eastAsia="Calibri"/>
                <w:color w:val="000000"/>
                <w:lang w:eastAsia="en-US"/>
              </w:rPr>
              <w:t>по разрядам</w:t>
            </w:r>
          </w:p>
          <w:p w:rsidR="00A72410" w:rsidRPr="00A72410" w:rsidRDefault="00A72410" w:rsidP="00B772E0">
            <w:pPr>
              <w:rPr>
                <w:rFonts w:eastAsia="Calibri"/>
                <w:color w:val="000000"/>
                <w:lang w:eastAsia="en-US"/>
              </w:rPr>
            </w:pPr>
          </w:p>
        </w:tc>
        <w:tc>
          <w:tcPr>
            <w:tcW w:w="47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i/>
                <w:color w:val="000000"/>
                <w:lang w:eastAsia="en-US"/>
              </w:rPr>
            </w:pPr>
            <w:r w:rsidRPr="00A72410">
              <w:rPr>
                <w:rFonts w:eastAsia="Calibri"/>
                <w:i/>
                <w:color w:val="000000"/>
                <w:lang w:eastAsia="en-US"/>
              </w:rPr>
              <w:t>Комбинированный урок</w:t>
            </w:r>
          </w:p>
        </w:tc>
        <w:tc>
          <w:tcPr>
            <w:tcW w:w="83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Чтение, запись и сравнение трехзначных чисел. Сложение и вычитание с опорой на разрядный состав чисел</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Складывать и вычитать круглые числа с опорой на знание разрядного состава, понимать и объяснять на доступном уровне десятичный принцип построения числового ряда, использовать его в устных вычислениях</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Осознание практической значимости изучения математики</w:t>
            </w:r>
          </w:p>
        </w:tc>
        <w:tc>
          <w:tcPr>
            <w:tcW w:w="94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Планировать учебную деятельность, следовать алгоритму, осуществлять самоконтроль</w:t>
            </w:r>
          </w:p>
        </w:tc>
      </w:tr>
      <w:tr w:rsidR="00A72410" w:rsidRPr="00A72410" w:rsidTr="00E76526">
        <w:trPr>
          <w:trHeight w:val="20"/>
        </w:trPr>
        <w:tc>
          <w:tcPr>
            <w:tcW w:w="203"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jc w:val="center"/>
              <w:rPr>
                <w:rFonts w:eastAsia="Calibri"/>
                <w:color w:val="000000"/>
                <w:lang w:eastAsia="en-US"/>
              </w:rPr>
            </w:pPr>
            <w:r w:rsidRPr="00A72410">
              <w:rPr>
                <w:rFonts w:eastAsia="Calibri"/>
                <w:color w:val="000000"/>
                <w:lang w:eastAsia="en-US"/>
              </w:rPr>
              <w:t>4</w:t>
            </w:r>
          </w:p>
        </w:tc>
        <w:tc>
          <w:tcPr>
            <w:tcW w:w="269" w:type="pct"/>
            <w:gridSpan w:val="2"/>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p>
        </w:tc>
        <w:tc>
          <w:tcPr>
            <w:tcW w:w="66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Складываем</w:t>
            </w:r>
          </w:p>
          <w:p w:rsidR="00A72410" w:rsidRPr="00A72410" w:rsidRDefault="00A72410" w:rsidP="00B772E0">
            <w:pPr>
              <w:rPr>
                <w:rFonts w:eastAsia="Calibri"/>
                <w:color w:val="000000"/>
                <w:lang w:eastAsia="en-US"/>
              </w:rPr>
            </w:pPr>
            <w:r w:rsidRPr="00A72410">
              <w:rPr>
                <w:rFonts w:eastAsia="Calibri"/>
                <w:color w:val="000000"/>
                <w:lang w:eastAsia="en-US"/>
              </w:rPr>
              <w:t xml:space="preserve">и вычитаем </w:t>
            </w:r>
          </w:p>
          <w:p w:rsidR="00A72410" w:rsidRPr="00A72410" w:rsidRDefault="00A72410" w:rsidP="00B772E0">
            <w:pPr>
              <w:rPr>
                <w:rFonts w:eastAsia="Calibri"/>
                <w:color w:val="000000"/>
                <w:lang w:eastAsia="en-US"/>
              </w:rPr>
            </w:pPr>
            <w:r w:rsidRPr="00A72410">
              <w:rPr>
                <w:rFonts w:eastAsia="Calibri"/>
                <w:color w:val="000000"/>
                <w:lang w:eastAsia="en-US"/>
              </w:rPr>
              <w:t>десятки</w:t>
            </w:r>
          </w:p>
          <w:p w:rsidR="00A72410" w:rsidRPr="00A72410" w:rsidRDefault="00A72410" w:rsidP="00B772E0">
            <w:pPr>
              <w:rPr>
                <w:rFonts w:eastAsia="Calibri"/>
                <w:color w:val="000000"/>
                <w:lang w:eastAsia="en-US"/>
              </w:rPr>
            </w:pPr>
          </w:p>
        </w:tc>
        <w:tc>
          <w:tcPr>
            <w:tcW w:w="47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i/>
                <w:color w:val="000000"/>
                <w:lang w:eastAsia="en-US"/>
              </w:rPr>
            </w:pPr>
            <w:r w:rsidRPr="00A72410">
              <w:rPr>
                <w:rFonts w:eastAsia="Calibri"/>
                <w:i/>
                <w:color w:val="000000"/>
                <w:lang w:eastAsia="en-US"/>
              </w:rPr>
              <w:lastRenderedPageBreak/>
              <w:t>Комбинированный урок</w:t>
            </w:r>
          </w:p>
        </w:tc>
        <w:tc>
          <w:tcPr>
            <w:tcW w:w="83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 xml:space="preserve">Сложение и вычитание с переходом через </w:t>
            </w:r>
          </w:p>
          <w:p w:rsidR="00A72410" w:rsidRPr="00A72410" w:rsidRDefault="00A72410" w:rsidP="00B772E0">
            <w:pPr>
              <w:rPr>
                <w:rFonts w:eastAsia="Calibri"/>
                <w:color w:val="000000"/>
                <w:lang w:eastAsia="en-US"/>
              </w:rPr>
            </w:pPr>
            <w:r w:rsidRPr="00A72410">
              <w:rPr>
                <w:rFonts w:eastAsia="Calibri"/>
                <w:color w:val="000000"/>
                <w:lang w:eastAsia="en-US"/>
              </w:rPr>
              <w:lastRenderedPageBreak/>
              <w:t>сотню</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lastRenderedPageBreak/>
              <w:t xml:space="preserve">Производить вычисления с опорой на </w:t>
            </w:r>
            <w:r w:rsidRPr="00A72410">
              <w:rPr>
                <w:rFonts w:eastAsia="Calibri"/>
                <w:color w:val="000000"/>
                <w:lang w:eastAsia="en-US"/>
              </w:rPr>
              <w:lastRenderedPageBreak/>
              <w:t>десятичный принцип построения числового ряда и знание разрядного состава многозначных чисел</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lastRenderedPageBreak/>
              <w:t xml:space="preserve">Осознание практической значимости </w:t>
            </w:r>
            <w:r w:rsidRPr="00A72410">
              <w:rPr>
                <w:rFonts w:eastAsia="Calibri"/>
                <w:color w:val="000000"/>
                <w:lang w:eastAsia="en-US"/>
              </w:rPr>
              <w:lastRenderedPageBreak/>
              <w:t>изучения математики</w:t>
            </w:r>
          </w:p>
        </w:tc>
        <w:tc>
          <w:tcPr>
            <w:tcW w:w="94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lastRenderedPageBreak/>
              <w:t xml:space="preserve">Удерживать ориентиры учебной деятельности, устанавливать </w:t>
            </w:r>
            <w:r w:rsidRPr="00A72410">
              <w:rPr>
                <w:rFonts w:eastAsia="Calibri"/>
                <w:color w:val="000000"/>
                <w:lang w:eastAsia="en-US"/>
              </w:rPr>
              <w:lastRenderedPageBreak/>
              <w:t>закономерности и использовать их при выполнении заданий, распределять обязанности для работы в паре, осуществлять контроль и самоконтроль</w:t>
            </w:r>
          </w:p>
        </w:tc>
      </w:tr>
      <w:tr w:rsidR="00A72410" w:rsidRPr="00A72410" w:rsidTr="00E76526">
        <w:trPr>
          <w:trHeight w:val="20"/>
        </w:trPr>
        <w:tc>
          <w:tcPr>
            <w:tcW w:w="203"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jc w:val="center"/>
              <w:rPr>
                <w:rFonts w:eastAsia="Calibri"/>
                <w:color w:val="000000"/>
                <w:lang w:eastAsia="en-US"/>
              </w:rPr>
            </w:pPr>
            <w:r w:rsidRPr="00A72410">
              <w:rPr>
                <w:rFonts w:eastAsia="Calibri"/>
                <w:color w:val="000000"/>
                <w:lang w:eastAsia="en-US"/>
              </w:rPr>
              <w:lastRenderedPageBreak/>
              <w:t>5</w:t>
            </w:r>
          </w:p>
        </w:tc>
        <w:tc>
          <w:tcPr>
            <w:tcW w:w="269" w:type="pct"/>
            <w:gridSpan w:val="2"/>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p>
        </w:tc>
        <w:tc>
          <w:tcPr>
            <w:tcW w:w="66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Вычисляем</w:t>
            </w:r>
          </w:p>
          <w:p w:rsidR="00A72410" w:rsidRPr="00A72410" w:rsidRDefault="00A72410" w:rsidP="00B772E0">
            <w:pPr>
              <w:rPr>
                <w:rFonts w:eastAsia="Calibri"/>
                <w:color w:val="000000"/>
                <w:lang w:eastAsia="en-US"/>
              </w:rPr>
            </w:pPr>
            <w:r w:rsidRPr="00A72410">
              <w:rPr>
                <w:rFonts w:eastAsia="Calibri"/>
                <w:color w:val="000000"/>
                <w:lang w:eastAsia="en-US"/>
              </w:rPr>
              <w:t>по разрядам</w:t>
            </w:r>
          </w:p>
          <w:p w:rsidR="00A72410" w:rsidRPr="00A72410" w:rsidRDefault="00A72410" w:rsidP="00B772E0">
            <w:pPr>
              <w:rPr>
                <w:rFonts w:eastAsia="Calibri"/>
                <w:color w:val="000000"/>
                <w:lang w:eastAsia="en-US"/>
              </w:rPr>
            </w:pPr>
          </w:p>
        </w:tc>
        <w:tc>
          <w:tcPr>
            <w:tcW w:w="47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i/>
                <w:color w:val="000000"/>
                <w:lang w:eastAsia="en-US"/>
              </w:rPr>
            </w:pPr>
            <w:r w:rsidRPr="00A72410">
              <w:rPr>
                <w:rFonts w:eastAsia="Calibri"/>
                <w:i/>
                <w:color w:val="000000"/>
                <w:lang w:eastAsia="en-US"/>
              </w:rPr>
              <w:t>Комбинированный урок</w:t>
            </w:r>
          </w:p>
        </w:tc>
        <w:tc>
          <w:tcPr>
            <w:tcW w:w="83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Закрепление сложения и вычитания с опорой на разрядный состав</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Преобразовывать символы в числа в соответствии с условием задания, создавать шифрованные записи по образцу, использовать знание разрядного состава при вычислениях</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Чувство ответственности за выполнение своей части работы в паре</w:t>
            </w:r>
          </w:p>
        </w:tc>
        <w:tc>
          <w:tcPr>
            <w:tcW w:w="94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Моделировать примеры по образцу, распределять обязанности в паре, осуществлять взаимопроверку</w:t>
            </w:r>
          </w:p>
        </w:tc>
      </w:tr>
      <w:tr w:rsidR="00A72410" w:rsidRPr="00A72410" w:rsidTr="00E76526">
        <w:trPr>
          <w:trHeight w:val="20"/>
        </w:trPr>
        <w:tc>
          <w:tcPr>
            <w:tcW w:w="203"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jc w:val="center"/>
              <w:rPr>
                <w:rFonts w:eastAsia="Calibri"/>
                <w:color w:val="000000"/>
                <w:lang w:eastAsia="en-US"/>
              </w:rPr>
            </w:pPr>
            <w:r w:rsidRPr="00A72410">
              <w:rPr>
                <w:rFonts w:eastAsia="Calibri"/>
                <w:color w:val="000000"/>
                <w:lang w:eastAsia="en-US"/>
              </w:rPr>
              <w:t>6</w:t>
            </w:r>
          </w:p>
        </w:tc>
        <w:tc>
          <w:tcPr>
            <w:tcW w:w="269" w:type="pct"/>
            <w:gridSpan w:val="2"/>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p>
        </w:tc>
        <w:tc>
          <w:tcPr>
            <w:tcW w:w="66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Решаем задачи</w:t>
            </w:r>
          </w:p>
          <w:p w:rsidR="00A72410" w:rsidRPr="00A72410" w:rsidRDefault="00A72410" w:rsidP="00B772E0">
            <w:pPr>
              <w:rPr>
                <w:rFonts w:eastAsia="Calibri"/>
                <w:color w:val="000000"/>
                <w:lang w:eastAsia="en-US"/>
              </w:rPr>
            </w:pPr>
          </w:p>
        </w:tc>
        <w:tc>
          <w:tcPr>
            <w:tcW w:w="47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bCs/>
                <w:i/>
                <w:color w:val="000000"/>
                <w:lang w:eastAsia="en-US"/>
              </w:rPr>
              <w:t xml:space="preserve">Урок комплексного применения знаний и умений </w:t>
            </w:r>
          </w:p>
        </w:tc>
        <w:tc>
          <w:tcPr>
            <w:tcW w:w="83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 xml:space="preserve">Решение текстовых задач на сложение и вычитание, составление краткой записи, моделирование условия </w:t>
            </w:r>
          </w:p>
          <w:p w:rsidR="00A72410" w:rsidRPr="00A72410" w:rsidRDefault="00A72410" w:rsidP="00B772E0">
            <w:pPr>
              <w:rPr>
                <w:rFonts w:eastAsia="Calibri"/>
                <w:color w:val="000000"/>
                <w:lang w:eastAsia="en-US"/>
              </w:rPr>
            </w:pPr>
            <w:r w:rsidRPr="00A72410">
              <w:rPr>
                <w:rFonts w:eastAsia="Calibri"/>
                <w:color w:val="000000"/>
                <w:lang w:eastAsia="en-US"/>
              </w:rPr>
              <w:t>задачи</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Решать задачи в 2–3 действия на увеличение/уменьшение на несколько единиц, нахождение слагаемого, суммы, остатка, используя знания о разрядном составе чисел</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Восприятие математики как части общечеловеческой культуры</w:t>
            </w:r>
          </w:p>
        </w:tc>
        <w:tc>
          <w:tcPr>
            <w:tcW w:w="94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spacing w:val="-4"/>
                <w:lang w:eastAsia="en-US"/>
              </w:rPr>
            </w:pPr>
            <w:r w:rsidRPr="00A72410">
              <w:rPr>
                <w:rFonts w:eastAsia="Calibri"/>
                <w:color w:val="000000"/>
                <w:spacing w:val="-4"/>
                <w:lang w:eastAsia="en-US"/>
              </w:rPr>
              <w:t>Выделять существенное и несущественное в тексте задачи, составлять краткую запись условия задачи, использовать обобщенные способы решения текстовых задач</w:t>
            </w:r>
          </w:p>
        </w:tc>
      </w:tr>
      <w:tr w:rsidR="00A72410" w:rsidRPr="00A72410" w:rsidTr="00E76526">
        <w:trPr>
          <w:trHeight w:val="20"/>
        </w:trPr>
        <w:tc>
          <w:tcPr>
            <w:tcW w:w="203"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jc w:val="center"/>
              <w:rPr>
                <w:rFonts w:eastAsia="Calibri"/>
                <w:color w:val="000000"/>
                <w:lang w:eastAsia="en-US"/>
              </w:rPr>
            </w:pPr>
            <w:r w:rsidRPr="00A72410">
              <w:rPr>
                <w:rFonts w:eastAsia="Calibri"/>
                <w:color w:val="000000"/>
                <w:lang w:eastAsia="en-US"/>
              </w:rPr>
              <w:t>7</w:t>
            </w:r>
          </w:p>
        </w:tc>
        <w:tc>
          <w:tcPr>
            <w:tcW w:w="269" w:type="pct"/>
            <w:gridSpan w:val="2"/>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p>
        </w:tc>
        <w:tc>
          <w:tcPr>
            <w:tcW w:w="66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b/>
                <w:color w:val="000000"/>
                <w:lang w:eastAsia="en-US"/>
              </w:rPr>
            </w:pPr>
            <w:r w:rsidRPr="00A72410">
              <w:rPr>
                <w:rFonts w:eastAsia="Calibri"/>
                <w:b/>
                <w:color w:val="000000"/>
                <w:lang w:eastAsia="en-US"/>
              </w:rPr>
              <w:t>Входная контрольная работа</w:t>
            </w:r>
          </w:p>
          <w:p w:rsidR="00A72410" w:rsidRPr="00A72410" w:rsidRDefault="00A72410" w:rsidP="00B772E0">
            <w:pPr>
              <w:rPr>
                <w:rFonts w:eastAsia="Calibri"/>
                <w:color w:val="000000"/>
                <w:lang w:eastAsia="en-US"/>
              </w:rPr>
            </w:pPr>
          </w:p>
        </w:tc>
        <w:tc>
          <w:tcPr>
            <w:tcW w:w="47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bCs/>
                <w:i/>
                <w:color w:val="000000"/>
                <w:lang w:eastAsia="en-US"/>
              </w:rPr>
            </w:pPr>
            <w:r w:rsidRPr="00A72410">
              <w:rPr>
                <w:rFonts w:eastAsia="Calibri"/>
                <w:bCs/>
                <w:i/>
                <w:color w:val="000000"/>
                <w:lang w:eastAsia="en-US"/>
              </w:rPr>
              <w:t xml:space="preserve">Урок </w:t>
            </w:r>
          </w:p>
          <w:p w:rsidR="00A72410" w:rsidRPr="00A72410" w:rsidRDefault="00A72410" w:rsidP="00B772E0">
            <w:pPr>
              <w:rPr>
                <w:rFonts w:eastAsia="Calibri"/>
                <w:i/>
                <w:color w:val="000000"/>
                <w:lang w:eastAsia="en-US"/>
              </w:rPr>
            </w:pPr>
            <w:r w:rsidRPr="00A72410">
              <w:rPr>
                <w:rFonts w:eastAsia="Calibri"/>
                <w:bCs/>
                <w:i/>
                <w:color w:val="000000"/>
                <w:lang w:eastAsia="en-US"/>
              </w:rPr>
              <w:t>контроля знаний и умений</w:t>
            </w:r>
          </w:p>
        </w:tc>
        <w:tc>
          <w:tcPr>
            <w:tcW w:w="83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Демонстрация уровня остаточных знаний и умений для выявления затруднений</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Применять изученный материал в самостоятельной работе</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Способность оценивать трудность предлагаемого задания</w:t>
            </w:r>
          </w:p>
        </w:tc>
        <w:tc>
          <w:tcPr>
            <w:tcW w:w="94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spacing w:val="-4"/>
                <w:lang w:eastAsia="en-US"/>
              </w:rPr>
            </w:pPr>
            <w:r w:rsidRPr="00A72410">
              <w:rPr>
                <w:rFonts w:eastAsia="Calibri"/>
                <w:color w:val="000000"/>
                <w:spacing w:val="-4"/>
                <w:lang w:eastAsia="en-US"/>
              </w:rPr>
              <w:t xml:space="preserve">Использовать изученные правила, способы действий, приемы вычислений, свойства объектов при выполнении учебных </w:t>
            </w:r>
            <w:r w:rsidRPr="00A72410">
              <w:rPr>
                <w:rFonts w:eastAsia="Calibri"/>
                <w:color w:val="000000"/>
                <w:spacing w:val="-4"/>
                <w:lang w:eastAsia="en-US"/>
              </w:rPr>
              <w:lastRenderedPageBreak/>
              <w:t>заданий, самостоятельно планировать собственную вычислительную деятельность и действия, необходимые для решения задачи, вносить необходимые коррективы в собственные действия по итогам самопроверки</w:t>
            </w:r>
          </w:p>
        </w:tc>
      </w:tr>
      <w:tr w:rsidR="00A72410" w:rsidRPr="00A72410" w:rsidTr="00E76526">
        <w:trPr>
          <w:trHeight w:val="20"/>
        </w:trPr>
        <w:tc>
          <w:tcPr>
            <w:tcW w:w="203"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jc w:val="center"/>
              <w:rPr>
                <w:rFonts w:eastAsia="Calibri"/>
                <w:color w:val="000000"/>
                <w:lang w:eastAsia="en-US"/>
              </w:rPr>
            </w:pPr>
            <w:r w:rsidRPr="00A72410">
              <w:rPr>
                <w:rFonts w:eastAsia="Calibri"/>
                <w:color w:val="000000"/>
                <w:lang w:eastAsia="en-US"/>
              </w:rPr>
              <w:lastRenderedPageBreak/>
              <w:t>8</w:t>
            </w:r>
          </w:p>
        </w:tc>
        <w:tc>
          <w:tcPr>
            <w:tcW w:w="269" w:type="pct"/>
            <w:gridSpan w:val="2"/>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p>
        </w:tc>
        <w:tc>
          <w:tcPr>
            <w:tcW w:w="66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 xml:space="preserve">Анализ ошибок. Коррекция. </w:t>
            </w:r>
          </w:p>
          <w:p w:rsidR="00A72410" w:rsidRPr="00A72410" w:rsidRDefault="00A72410" w:rsidP="00B772E0">
            <w:pPr>
              <w:rPr>
                <w:rFonts w:eastAsia="Calibri"/>
                <w:color w:val="000000"/>
                <w:lang w:eastAsia="en-US"/>
              </w:rPr>
            </w:pPr>
            <w:r w:rsidRPr="00A72410">
              <w:rPr>
                <w:rFonts w:eastAsia="Calibri"/>
                <w:color w:val="000000"/>
                <w:lang w:eastAsia="en-US"/>
              </w:rPr>
              <w:t>Математический тренажер</w:t>
            </w:r>
          </w:p>
        </w:tc>
        <w:tc>
          <w:tcPr>
            <w:tcW w:w="47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i/>
                <w:color w:val="000000"/>
                <w:lang w:eastAsia="en-US"/>
              </w:rPr>
            </w:pPr>
            <w:r w:rsidRPr="00A72410">
              <w:rPr>
                <w:rFonts w:eastAsia="Calibri"/>
                <w:bCs/>
                <w:i/>
                <w:color w:val="000000"/>
                <w:lang w:eastAsia="en-US"/>
              </w:rPr>
              <w:t>Урок комплексного применения знаний и умений</w:t>
            </w:r>
          </w:p>
        </w:tc>
        <w:tc>
          <w:tcPr>
            <w:tcW w:w="83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 xml:space="preserve">Индивидуальная работа с выявленными проблемами, закрепление и повторение разрядного сложения и вычитания, решение текстовых </w:t>
            </w:r>
          </w:p>
          <w:p w:rsidR="00A72410" w:rsidRPr="00A72410" w:rsidRDefault="00A72410" w:rsidP="00B772E0">
            <w:pPr>
              <w:rPr>
                <w:rFonts w:eastAsia="Calibri"/>
                <w:color w:val="000000"/>
                <w:lang w:eastAsia="en-US"/>
              </w:rPr>
            </w:pPr>
            <w:r w:rsidRPr="00A72410">
              <w:rPr>
                <w:rFonts w:eastAsia="Calibri"/>
                <w:color w:val="000000"/>
                <w:lang w:eastAsia="en-US"/>
              </w:rPr>
              <w:t>задач</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Анализировать свои ошибки, корректировать знания и вносить изменения в результат вычислений на основании коррекции</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Ориентация на понимание причин личной успешности/ неуспешности в освоении материала</w:t>
            </w:r>
          </w:p>
        </w:tc>
        <w:tc>
          <w:tcPr>
            <w:tcW w:w="94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Адекватно воспринимать аргументированную критику ошибок и учитывать ее в работе над ошибками, планировать собственную вычислительную деятельность и действия, необходимые для решения задачи</w:t>
            </w:r>
          </w:p>
        </w:tc>
      </w:tr>
      <w:tr w:rsidR="00A72410" w:rsidRPr="00A72410" w:rsidTr="00E76526">
        <w:trPr>
          <w:trHeight w:val="20"/>
        </w:trPr>
        <w:tc>
          <w:tcPr>
            <w:tcW w:w="5000" w:type="pct"/>
            <w:gridSpan w:val="9"/>
            <w:tcBorders>
              <w:top w:val="single" w:sz="4" w:space="0" w:color="auto"/>
              <w:left w:val="single" w:sz="4" w:space="0" w:color="auto"/>
              <w:bottom w:val="single" w:sz="4" w:space="0" w:color="auto"/>
              <w:right w:val="single" w:sz="4" w:space="0" w:color="auto"/>
            </w:tcBorders>
          </w:tcPr>
          <w:p w:rsidR="00A72410" w:rsidRPr="00A72410" w:rsidRDefault="00A72410" w:rsidP="00B772E0">
            <w:pPr>
              <w:jc w:val="center"/>
              <w:rPr>
                <w:rFonts w:eastAsia="Calibri"/>
                <w:b/>
                <w:color w:val="000000"/>
                <w:lang w:eastAsia="en-US"/>
              </w:rPr>
            </w:pPr>
            <w:r w:rsidRPr="00A72410">
              <w:rPr>
                <w:rFonts w:eastAsia="Calibri"/>
                <w:b/>
                <w:color w:val="000000"/>
                <w:lang w:eastAsia="en-US"/>
              </w:rPr>
              <w:t>Умножение и деление (9 ч.)</w:t>
            </w:r>
          </w:p>
        </w:tc>
      </w:tr>
      <w:tr w:rsidR="00A72410" w:rsidRPr="00A72410" w:rsidTr="00E76526">
        <w:trPr>
          <w:trHeight w:val="20"/>
        </w:trPr>
        <w:tc>
          <w:tcPr>
            <w:tcW w:w="203"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jc w:val="center"/>
              <w:rPr>
                <w:rFonts w:eastAsia="Calibri"/>
                <w:color w:val="000000"/>
                <w:lang w:eastAsia="en-US"/>
              </w:rPr>
            </w:pPr>
            <w:r w:rsidRPr="00A72410">
              <w:rPr>
                <w:rFonts w:eastAsia="Calibri"/>
                <w:color w:val="000000"/>
                <w:lang w:eastAsia="en-US"/>
              </w:rPr>
              <w:t>9</w:t>
            </w:r>
          </w:p>
        </w:tc>
        <w:tc>
          <w:tcPr>
            <w:tcW w:w="269" w:type="pct"/>
            <w:gridSpan w:val="2"/>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p>
        </w:tc>
        <w:tc>
          <w:tcPr>
            <w:tcW w:w="66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Умножаем</w:t>
            </w:r>
          </w:p>
          <w:p w:rsidR="00A72410" w:rsidRPr="00A72410" w:rsidRDefault="00A72410" w:rsidP="00B772E0">
            <w:pPr>
              <w:rPr>
                <w:rFonts w:eastAsia="Calibri"/>
                <w:color w:val="000000"/>
                <w:lang w:eastAsia="en-US"/>
              </w:rPr>
            </w:pPr>
            <w:r w:rsidRPr="00A72410">
              <w:rPr>
                <w:rFonts w:eastAsia="Calibri"/>
                <w:color w:val="000000"/>
                <w:lang w:eastAsia="en-US"/>
              </w:rPr>
              <w:t>и делим на 2.</w:t>
            </w:r>
          </w:p>
          <w:p w:rsidR="00A72410" w:rsidRPr="00A72410" w:rsidRDefault="00A72410" w:rsidP="00B772E0">
            <w:pPr>
              <w:rPr>
                <w:rFonts w:eastAsia="Calibri"/>
                <w:b/>
                <w:i/>
                <w:color w:val="000000"/>
                <w:lang w:eastAsia="en-US"/>
              </w:rPr>
            </w:pPr>
            <w:r w:rsidRPr="00A72410">
              <w:rPr>
                <w:rFonts w:eastAsia="Calibri"/>
                <w:b/>
                <w:i/>
                <w:color w:val="000000"/>
                <w:lang w:eastAsia="en-US"/>
              </w:rPr>
              <w:t>Контрольный устный счет</w:t>
            </w:r>
          </w:p>
          <w:p w:rsidR="00A72410" w:rsidRPr="00A72410" w:rsidRDefault="00A72410" w:rsidP="00B772E0">
            <w:pPr>
              <w:rPr>
                <w:rFonts w:eastAsia="Calibri"/>
                <w:color w:val="000000"/>
                <w:lang w:eastAsia="en-US"/>
              </w:rPr>
            </w:pPr>
          </w:p>
        </w:tc>
        <w:tc>
          <w:tcPr>
            <w:tcW w:w="47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bCs/>
                <w:i/>
                <w:color w:val="000000"/>
                <w:lang w:eastAsia="en-US"/>
              </w:rPr>
            </w:pPr>
            <w:r w:rsidRPr="00A72410">
              <w:rPr>
                <w:rFonts w:eastAsia="Calibri"/>
                <w:bCs/>
                <w:i/>
                <w:color w:val="000000"/>
                <w:lang w:eastAsia="en-US"/>
              </w:rPr>
              <w:t xml:space="preserve">Урок </w:t>
            </w:r>
          </w:p>
          <w:p w:rsidR="00A72410" w:rsidRPr="00A72410" w:rsidRDefault="00A72410" w:rsidP="00B772E0">
            <w:pPr>
              <w:rPr>
                <w:rFonts w:eastAsia="Calibri"/>
                <w:bCs/>
                <w:i/>
                <w:color w:val="000000"/>
                <w:lang w:eastAsia="en-US"/>
              </w:rPr>
            </w:pPr>
            <w:r w:rsidRPr="00A72410">
              <w:rPr>
                <w:rFonts w:eastAsia="Calibri"/>
                <w:bCs/>
                <w:i/>
                <w:color w:val="000000"/>
                <w:lang w:eastAsia="en-US"/>
              </w:rPr>
              <w:t xml:space="preserve">обобщения и систематизации </w:t>
            </w:r>
          </w:p>
          <w:p w:rsidR="00A72410" w:rsidRPr="00A72410" w:rsidRDefault="00A72410" w:rsidP="00B772E0">
            <w:pPr>
              <w:rPr>
                <w:rFonts w:eastAsia="Calibri"/>
                <w:color w:val="000000"/>
                <w:lang w:eastAsia="en-US"/>
              </w:rPr>
            </w:pPr>
            <w:r w:rsidRPr="00A72410">
              <w:rPr>
                <w:rFonts w:eastAsia="Calibri"/>
                <w:bCs/>
                <w:i/>
                <w:color w:val="000000"/>
                <w:lang w:eastAsia="en-US"/>
              </w:rPr>
              <w:t>знаний</w:t>
            </w:r>
          </w:p>
        </w:tc>
        <w:tc>
          <w:tcPr>
            <w:tcW w:w="83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 xml:space="preserve">Повторение таблицы умножения на 2, решение текстовых задач на уменьшение и увеличение в несколько раз, повторение порядка действий в выражениях, умножение и деление </w:t>
            </w:r>
            <w:r w:rsidRPr="00A72410">
              <w:rPr>
                <w:rFonts w:eastAsia="Calibri"/>
                <w:color w:val="000000"/>
                <w:lang w:eastAsia="en-US"/>
              </w:rPr>
              <w:lastRenderedPageBreak/>
              <w:t>круглых чисел на однозначные</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lastRenderedPageBreak/>
              <w:t>Увеличивать и уменьшать числа вдвое, применять знание таблицы умножения при денежных расчетах и решении задач</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Осознание практической значимости изучения математики</w:t>
            </w:r>
          </w:p>
        </w:tc>
        <w:tc>
          <w:tcPr>
            <w:tcW w:w="94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Выбирать наиболее эффективные способы вычисления значения конкретного выражения, решать задачи разными способами, корректно строить высказывание с использованием математической терминологии</w:t>
            </w:r>
          </w:p>
        </w:tc>
      </w:tr>
      <w:tr w:rsidR="00A72410" w:rsidRPr="00A72410" w:rsidTr="00E76526">
        <w:trPr>
          <w:trHeight w:val="20"/>
        </w:trPr>
        <w:tc>
          <w:tcPr>
            <w:tcW w:w="203"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jc w:val="center"/>
              <w:rPr>
                <w:rFonts w:eastAsia="Calibri"/>
                <w:color w:val="000000"/>
                <w:lang w:eastAsia="en-US"/>
              </w:rPr>
            </w:pPr>
            <w:r w:rsidRPr="00A72410">
              <w:rPr>
                <w:rFonts w:eastAsia="Calibri"/>
                <w:color w:val="000000"/>
                <w:lang w:eastAsia="en-US"/>
              </w:rPr>
              <w:lastRenderedPageBreak/>
              <w:t>10</w:t>
            </w:r>
          </w:p>
        </w:tc>
        <w:tc>
          <w:tcPr>
            <w:tcW w:w="269" w:type="pct"/>
            <w:gridSpan w:val="2"/>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p>
        </w:tc>
        <w:tc>
          <w:tcPr>
            <w:tcW w:w="66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Умножаем</w:t>
            </w:r>
          </w:p>
          <w:p w:rsidR="00A72410" w:rsidRPr="00A72410" w:rsidRDefault="00A72410" w:rsidP="00B772E0">
            <w:pPr>
              <w:rPr>
                <w:rFonts w:eastAsia="Calibri"/>
                <w:color w:val="000000"/>
                <w:lang w:eastAsia="en-US"/>
              </w:rPr>
            </w:pPr>
            <w:r w:rsidRPr="00A72410">
              <w:rPr>
                <w:rFonts w:eastAsia="Calibri"/>
                <w:color w:val="000000"/>
                <w:lang w:eastAsia="en-US"/>
              </w:rPr>
              <w:t>и делим на 4</w:t>
            </w:r>
          </w:p>
          <w:p w:rsidR="00A72410" w:rsidRPr="00A72410" w:rsidRDefault="00A72410" w:rsidP="00B772E0">
            <w:pPr>
              <w:rPr>
                <w:rFonts w:eastAsia="Calibri"/>
                <w:color w:val="000000"/>
                <w:lang w:eastAsia="en-US"/>
              </w:rPr>
            </w:pPr>
          </w:p>
        </w:tc>
        <w:tc>
          <w:tcPr>
            <w:tcW w:w="47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bCs/>
                <w:i/>
                <w:color w:val="000000"/>
                <w:lang w:eastAsia="en-US"/>
              </w:rPr>
            </w:pPr>
            <w:r w:rsidRPr="00A72410">
              <w:rPr>
                <w:rFonts w:eastAsia="Calibri"/>
                <w:bCs/>
                <w:i/>
                <w:color w:val="000000"/>
                <w:lang w:eastAsia="en-US"/>
              </w:rPr>
              <w:t xml:space="preserve">Урок </w:t>
            </w:r>
          </w:p>
          <w:p w:rsidR="00A72410" w:rsidRPr="00A72410" w:rsidRDefault="00A72410" w:rsidP="00B772E0">
            <w:pPr>
              <w:rPr>
                <w:rFonts w:eastAsia="Calibri"/>
                <w:bCs/>
                <w:i/>
                <w:color w:val="000000"/>
                <w:lang w:eastAsia="en-US"/>
              </w:rPr>
            </w:pPr>
            <w:r w:rsidRPr="00A72410">
              <w:rPr>
                <w:rFonts w:eastAsia="Calibri"/>
                <w:bCs/>
                <w:i/>
                <w:color w:val="000000"/>
                <w:lang w:eastAsia="en-US"/>
              </w:rPr>
              <w:t xml:space="preserve">обобщения и систематизации </w:t>
            </w:r>
          </w:p>
          <w:p w:rsidR="00A72410" w:rsidRPr="00A72410" w:rsidRDefault="00A72410" w:rsidP="00B772E0">
            <w:pPr>
              <w:rPr>
                <w:rFonts w:eastAsia="Calibri"/>
                <w:color w:val="000000"/>
                <w:lang w:eastAsia="en-US"/>
              </w:rPr>
            </w:pPr>
            <w:r w:rsidRPr="00A72410">
              <w:rPr>
                <w:rFonts w:eastAsia="Calibri"/>
                <w:bCs/>
                <w:i/>
                <w:color w:val="000000"/>
                <w:lang w:eastAsia="en-US"/>
              </w:rPr>
              <w:t>знаний</w:t>
            </w:r>
          </w:p>
        </w:tc>
        <w:tc>
          <w:tcPr>
            <w:tcW w:w="83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Повторение таблицы умножения на 4, решение текстовых задач на уменьшение и увеличение в несколько раз, повторение порядка действий в выражениях, умножение и деление круглых чисел на однозначные</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Увеличивать и уменьшать числа вчетверо, применять знание таблицы умножения при решении задач</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Положительное отношение и интерес к изучению математики</w:t>
            </w:r>
          </w:p>
        </w:tc>
        <w:tc>
          <w:tcPr>
            <w:tcW w:w="94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tabs>
                <w:tab w:val="left" w:pos="284"/>
              </w:tabs>
              <w:rPr>
                <w:rFonts w:eastAsia="Calibri"/>
                <w:color w:val="000000"/>
                <w:lang w:eastAsia="en-US"/>
              </w:rPr>
            </w:pPr>
            <w:r w:rsidRPr="00A72410">
              <w:rPr>
                <w:rFonts w:eastAsia="Calibri"/>
                <w:color w:val="000000"/>
                <w:lang w:eastAsia="en-US"/>
              </w:rPr>
              <w:t>Учитывать ориентиры, данные учителем, при освоении нового учебного материала, использовать изученные правила, способы действий, приемы вычислений при выполнении учебных заданий</w:t>
            </w:r>
          </w:p>
        </w:tc>
      </w:tr>
      <w:tr w:rsidR="00A72410" w:rsidRPr="00A72410" w:rsidTr="00E76526">
        <w:trPr>
          <w:trHeight w:val="20"/>
        </w:trPr>
        <w:tc>
          <w:tcPr>
            <w:tcW w:w="203"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jc w:val="center"/>
              <w:rPr>
                <w:rFonts w:eastAsia="Calibri"/>
                <w:color w:val="000000"/>
                <w:lang w:eastAsia="en-US"/>
              </w:rPr>
            </w:pPr>
            <w:r w:rsidRPr="00A72410">
              <w:rPr>
                <w:rFonts w:eastAsia="Calibri"/>
                <w:color w:val="000000"/>
                <w:lang w:eastAsia="en-US"/>
              </w:rPr>
              <w:t>11</w:t>
            </w:r>
          </w:p>
        </w:tc>
        <w:tc>
          <w:tcPr>
            <w:tcW w:w="269" w:type="pct"/>
            <w:gridSpan w:val="2"/>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p>
        </w:tc>
        <w:tc>
          <w:tcPr>
            <w:tcW w:w="66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Умножаем</w:t>
            </w:r>
          </w:p>
          <w:p w:rsidR="00A72410" w:rsidRPr="00A72410" w:rsidRDefault="00A72410" w:rsidP="00B772E0">
            <w:pPr>
              <w:rPr>
                <w:rFonts w:eastAsia="Calibri"/>
                <w:color w:val="000000"/>
                <w:lang w:eastAsia="en-US"/>
              </w:rPr>
            </w:pPr>
            <w:r w:rsidRPr="00A72410">
              <w:rPr>
                <w:rFonts w:eastAsia="Calibri"/>
                <w:color w:val="000000"/>
                <w:lang w:eastAsia="en-US"/>
              </w:rPr>
              <w:t>и делим на 3</w:t>
            </w:r>
          </w:p>
        </w:tc>
        <w:tc>
          <w:tcPr>
            <w:tcW w:w="47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bCs/>
                <w:i/>
                <w:color w:val="000000"/>
                <w:lang w:eastAsia="en-US"/>
              </w:rPr>
            </w:pPr>
            <w:r w:rsidRPr="00A72410">
              <w:rPr>
                <w:rFonts w:eastAsia="Calibri"/>
                <w:bCs/>
                <w:i/>
                <w:color w:val="000000"/>
                <w:lang w:eastAsia="en-US"/>
              </w:rPr>
              <w:t xml:space="preserve">Урок обобщения и систематизации </w:t>
            </w:r>
          </w:p>
          <w:p w:rsidR="00A72410" w:rsidRPr="00A72410" w:rsidRDefault="00A72410" w:rsidP="00B772E0">
            <w:pPr>
              <w:rPr>
                <w:rFonts w:eastAsia="Calibri"/>
                <w:color w:val="000000"/>
                <w:lang w:eastAsia="en-US"/>
              </w:rPr>
            </w:pPr>
            <w:r w:rsidRPr="00A72410">
              <w:rPr>
                <w:rFonts w:eastAsia="Calibri"/>
                <w:bCs/>
                <w:i/>
                <w:color w:val="000000"/>
                <w:lang w:eastAsia="en-US"/>
              </w:rPr>
              <w:t>знаний</w:t>
            </w:r>
          </w:p>
        </w:tc>
        <w:tc>
          <w:tcPr>
            <w:tcW w:w="83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Повторение таблицы умножения на 3, решение текстовых задач на смысл действий умножения и деления, на увеличение (уменьшение) заданного количества в несколько раз и на несколько единиц</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Увеличивать и уменьшать числа втрое, применять знание таблицы умножения при решении задач</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Осознание практической значимости изучения математики</w:t>
            </w:r>
          </w:p>
        </w:tc>
        <w:tc>
          <w:tcPr>
            <w:tcW w:w="94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Учитывать ориентиры, данные учителем, при освоении нового учебного материала, использовать изученные правила, способы действий, приемы вычислений при выполнении учебных заданий</w:t>
            </w:r>
          </w:p>
          <w:p w:rsidR="00A72410" w:rsidRPr="00A72410" w:rsidRDefault="00A72410" w:rsidP="00B772E0">
            <w:pPr>
              <w:rPr>
                <w:rFonts w:eastAsia="Calibri"/>
                <w:color w:val="000000"/>
                <w:lang w:eastAsia="en-US"/>
              </w:rPr>
            </w:pPr>
          </w:p>
        </w:tc>
      </w:tr>
      <w:tr w:rsidR="00A72410" w:rsidRPr="00A72410" w:rsidTr="00E76526">
        <w:trPr>
          <w:trHeight w:val="20"/>
        </w:trPr>
        <w:tc>
          <w:tcPr>
            <w:tcW w:w="203"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jc w:val="center"/>
              <w:rPr>
                <w:rFonts w:eastAsia="Calibri"/>
                <w:color w:val="000000"/>
                <w:lang w:eastAsia="en-US"/>
              </w:rPr>
            </w:pPr>
            <w:r w:rsidRPr="00A72410">
              <w:rPr>
                <w:rFonts w:eastAsia="Calibri"/>
                <w:color w:val="000000"/>
                <w:lang w:eastAsia="en-US"/>
              </w:rPr>
              <w:t>12</w:t>
            </w:r>
          </w:p>
        </w:tc>
        <w:tc>
          <w:tcPr>
            <w:tcW w:w="269" w:type="pct"/>
            <w:gridSpan w:val="2"/>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p>
        </w:tc>
        <w:tc>
          <w:tcPr>
            <w:tcW w:w="66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Умножаем на 6</w:t>
            </w:r>
          </w:p>
          <w:p w:rsidR="00A72410" w:rsidRPr="00A72410" w:rsidRDefault="00A72410" w:rsidP="00B772E0">
            <w:pPr>
              <w:rPr>
                <w:rFonts w:eastAsia="Calibri"/>
                <w:color w:val="000000"/>
                <w:lang w:eastAsia="en-US"/>
              </w:rPr>
            </w:pPr>
          </w:p>
        </w:tc>
        <w:tc>
          <w:tcPr>
            <w:tcW w:w="47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bCs/>
                <w:i/>
                <w:color w:val="000000"/>
                <w:lang w:eastAsia="en-US"/>
              </w:rPr>
            </w:pPr>
            <w:r w:rsidRPr="00A72410">
              <w:rPr>
                <w:rFonts w:eastAsia="Calibri"/>
                <w:bCs/>
                <w:i/>
                <w:color w:val="000000"/>
                <w:lang w:eastAsia="en-US"/>
              </w:rPr>
              <w:t xml:space="preserve">Урок обобщения и систематизации </w:t>
            </w:r>
          </w:p>
          <w:p w:rsidR="00A72410" w:rsidRPr="00A72410" w:rsidRDefault="00A72410" w:rsidP="00B772E0">
            <w:pPr>
              <w:rPr>
                <w:rFonts w:eastAsia="Calibri"/>
                <w:color w:val="000000"/>
                <w:lang w:eastAsia="en-US"/>
              </w:rPr>
            </w:pPr>
            <w:r w:rsidRPr="00A72410">
              <w:rPr>
                <w:rFonts w:eastAsia="Calibri"/>
                <w:bCs/>
                <w:i/>
                <w:color w:val="000000"/>
                <w:lang w:eastAsia="en-US"/>
              </w:rPr>
              <w:t>знаний</w:t>
            </w:r>
          </w:p>
        </w:tc>
        <w:tc>
          <w:tcPr>
            <w:tcW w:w="83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Отработка табличных случаев умножения и деления на 6; решение текстовых задач, умножение и деление круглых чисел на однозначные</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 xml:space="preserve">Увеличивать и уменьшать числа в 6 раз, ориентироваться в рисунке-схеме, извлекать данные, записывать их в форме краткой </w:t>
            </w:r>
            <w:r w:rsidRPr="00A72410">
              <w:rPr>
                <w:rFonts w:eastAsia="Calibri"/>
                <w:color w:val="000000"/>
                <w:lang w:eastAsia="en-US"/>
              </w:rPr>
              <w:lastRenderedPageBreak/>
              <w:t>записи условия, вычислять значение выражения в 2–3 действия</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lastRenderedPageBreak/>
              <w:t>Способность оценивать трудность предлагаемого задания</w:t>
            </w:r>
          </w:p>
        </w:tc>
        <w:tc>
          <w:tcPr>
            <w:tcW w:w="94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 xml:space="preserve">Осуществлять итоговый и пошаговый контроль результатов вычислений с опорой на знание алгоритмов вычислений, сравнивать, анализировать учебный материал, делать </w:t>
            </w:r>
            <w:r w:rsidRPr="00A72410">
              <w:rPr>
                <w:rFonts w:eastAsia="Calibri"/>
                <w:color w:val="000000"/>
                <w:lang w:eastAsia="en-US"/>
              </w:rPr>
              <w:lastRenderedPageBreak/>
              <w:t>выводы, формулировать правила вычислений</w:t>
            </w:r>
          </w:p>
        </w:tc>
      </w:tr>
      <w:tr w:rsidR="00A72410" w:rsidRPr="00A72410" w:rsidTr="00E76526">
        <w:trPr>
          <w:trHeight w:val="20"/>
        </w:trPr>
        <w:tc>
          <w:tcPr>
            <w:tcW w:w="203"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jc w:val="center"/>
              <w:rPr>
                <w:rFonts w:eastAsia="Calibri"/>
                <w:color w:val="000000"/>
                <w:lang w:eastAsia="en-US"/>
              </w:rPr>
            </w:pPr>
            <w:r w:rsidRPr="00A72410">
              <w:rPr>
                <w:rFonts w:eastAsia="Calibri"/>
                <w:color w:val="000000"/>
                <w:lang w:eastAsia="en-US"/>
              </w:rPr>
              <w:lastRenderedPageBreak/>
              <w:t>13</w:t>
            </w:r>
          </w:p>
        </w:tc>
        <w:tc>
          <w:tcPr>
            <w:tcW w:w="269" w:type="pct"/>
            <w:gridSpan w:val="2"/>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p>
        </w:tc>
        <w:tc>
          <w:tcPr>
            <w:tcW w:w="66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Умножаем на 5</w:t>
            </w:r>
          </w:p>
          <w:p w:rsidR="00A72410" w:rsidRPr="00A72410" w:rsidRDefault="00A72410" w:rsidP="00B772E0">
            <w:pPr>
              <w:rPr>
                <w:rFonts w:eastAsia="Calibri"/>
                <w:color w:val="000000"/>
                <w:lang w:eastAsia="en-US"/>
              </w:rPr>
            </w:pPr>
          </w:p>
        </w:tc>
        <w:tc>
          <w:tcPr>
            <w:tcW w:w="47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bCs/>
                <w:i/>
                <w:color w:val="000000"/>
                <w:lang w:eastAsia="en-US"/>
              </w:rPr>
            </w:pPr>
            <w:r w:rsidRPr="00A72410">
              <w:rPr>
                <w:rFonts w:eastAsia="Calibri"/>
                <w:bCs/>
                <w:i/>
                <w:color w:val="000000"/>
                <w:lang w:eastAsia="en-US"/>
              </w:rPr>
              <w:t xml:space="preserve">Урок обобщения и систематизации </w:t>
            </w:r>
          </w:p>
          <w:p w:rsidR="00A72410" w:rsidRPr="00A72410" w:rsidRDefault="00A72410" w:rsidP="00B772E0">
            <w:pPr>
              <w:rPr>
                <w:rFonts w:eastAsia="Calibri"/>
                <w:color w:val="000000"/>
                <w:lang w:eastAsia="en-US"/>
              </w:rPr>
            </w:pPr>
            <w:r w:rsidRPr="00A72410">
              <w:rPr>
                <w:rFonts w:eastAsia="Calibri"/>
                <w:bCs/>
                <w:i/>
                <w:color w:val="000000"/>
                <w:lang w:eastAsia="en-US"/>
              </w:rPr>
              <w:t>знаний</w:t>
            </w:r>
          </w:p>
        </w:tc>
        <w:tc>
          <w:tcPr>
            <w:tcW w:w="83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 xml:space="preserve">Повторение таблицы умножения на 5, признаков делимости на 5, решение текстовых </w:t>
            </w:r>
          </w:p>
          <w:p w:rsidR="00A72410" w:rsidRPr="00A72410" w:rsidRDefault="00A72410" w:rsidP="00B772E0">
            <w:pPr>
              <w:rPr>
                <w:rFonts w:eastAsia="Calibri"/>
                <w:color w:val="000000"/>
                <w:lang w:eastAsia="en-US"/>
              </w:rPr>
            </w:pPr>
            <w:r w:rsidRPr="00A72410">
              <w:rPr>
                <w:rFonts w:eastAsia="Calibri"/>
                <w:color w:val="000000"/>
                <w:lang w:eastAsia="en-US"/>
              </w:rPr>
              <w:t>задач</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 xml:space="preserve">Увеличивать и уменьшать числа в 5 раз, определять признаки делимости на 5, применять знание умножения и деления на 5 при денежных </w:t>
            </w:r>
          </w:p>
          <w:p w:rsidR="00A72410" w:rsidRPr="00A72410" w:rsidRDefault="00A72410" w:rsidP="00B772E0">
            <w:pPr>
              <w:rPr>
                <w:rFonts w:eastAsia="Calibri"/>
                <w:color w:val="000000"/>
                <w:lang w:eastAsia="en-US"/>
              </w:rPr>
            </w:pPr>
            <w:r w:rsidRPr="00A72410">
              <w:rPr>
                <w:rFonts w:eastAsia="Calibri"/>
                <w:color w:val="000000"/>
                <w:lang w:eastAsia="en-US"/>
              </w:rPr>
              <w:t>расчетах</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Мотивация к успешной вычислительной деятельности</w:t>
            </w:r>
          </w:p>
        </w:tc>
        <w:tc>
          <w:tcPr>
            <w:tcW w:w="94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Анализировать учебный материал, выделять существенные признаки, объяснять алгоритм действий, строить математически грамотные речевые высказывания</w:t>
            </w:r>
          </w:p>
        </w:tc>
      </w:tr>
      <w:tr w:rsidR="00A72410" w:rsidRPr="00A72410" w:rsidTr="00E76526">
        <w:trPr>
          <w:trHeight w:val="20"/>
        </w:trPr>
        <w:tc>
          <w:tcPr>
            <w:tcW w:w="203"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jc w:val="center"/>
              <w:rPr>
                <w:rFonts w:eastAsia="Calibri"/>
                <w:color w:val="000000"/>
                <w:lang w:eastAsia="en-US"/>
              </w:rPr>
            </w:pPr>
            <w:r w:rsidRPr="00A72410">
              <w:rPr>
                <w:rFonts w:eastAsia="Calibri"/>
                <w:color w:val="000000"/>
                <w:lang w:eastAsia="en-US"/>
              </w:rPr>
              <w:t>14</w:t>
            </w:r>
          </w:p>
        </w:tc>
        <w:tc>
          <w:tcPr>
            <w:tcW w:w="269" w:type="pct"/>
            <w:gridSpan w:val="2"/>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p>
        </w:tc>
        <w:tc>
          <w:tcPr>
            <w:tcW w:w="66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Умножаем на 7</w:t>
            </w:r>
          </w:p>
          <w:p w:rsidR="00A72410" w:rsidRPr="00A72410" w:rsidRDefault="00A72410" w:rsidP="00B772E0">
            <w:pPr>
              <w:rPr>
                <w:rFonts w:eastAsia="Calibri"/>
                <w:color w:val="000000"/>
                <w:lang w:eastAsia="en-US"/>
              </w:rPr>
            </w:pPr>
          </w:p>
        </w:tc>
        <w:tc>
          <w:tcPr>
            <w:tcW w:w="47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bCs/>
                <w:i/>
                <w:color w:val="000000"/>
                <w:lang w:eastAsia="en-US"/>
              </w:rPr>
            </w:pPr>
            <w:r w:rsidRPr="00A72410">
              <w:rPr>
                <w:rFonts w:eastAsia="Calibri"/>
                <w:bCs/>
                <w:i/>
                <w:color w:val="000000"/>
                <w:lang w:eastAsia="en-US"/>
              </w:rPr>
              <w:t xml:space="preserve">Урок </w:t>
            </w:r>
          </w:p>
          <w:p w:rsidR="00A72410" w:rsidRPr="00A72410" w:rsidRDefault="00A72410" w:rsidP="00B772E0">
            <w:pPr>
              <w:rPr>
                <w:rFonts w:eastAsia="Calibri"/>
                <w:bCs/>
                <w:i/>
                <w:color w:val="000000"/>
                <w:lang w:eastAsia="en-US"/>
              </w:rPr>
            </w:pPr>
            <w:r w:rsidRPr="00A72410">
              <w:rPr>
                <w:rFonts w:eastAsia="Calibri"/>
                <w:bCs/>
                <w:i/>
                <w:color w:val="000000"/>
                <w:lang w:eastAsia="en-US"/>
              </w:rPr>
              <w:t xml:space="preserve">обобщения и систематизации </w:t>
            </w:r>
          </w:p>
          <w:p w:rsidR="00A72410" w:rsidRPr="00A72410" w:rsidRDefault="00A72410" w:rsidP="00B772E0">
            <w:pPr>
              <w:rPr>
                <w:rFonts w:eastAsia="Calibri"/>
                <w:color w:val="000000"/>
                <w:lang w:eastAsia="en-US"/>
              </w:rPr>
            </w:pPr>
            <w:r w:rsidRPr="00A72410">
              <w:rPr>
                <w:rFonts w:eastAsia="Calibri"/>
                <w:bCs/>
                <w:i/>
                <w:color w:val="000000"/>
                <w:lang w:eastAsia="en-US"/>
              </w:rPr>
              <w:t>знаний</w:t>
            </w:r>
          </w:p>
        </w:tc>
        <w:tc>
          <w:tcPr>
            <w:tcW w:w="83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Отработка табличных случаев умножения и деления на 7, решение текстовых задач, умножение и деление круглых чисел на однозначные</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Увеличивать и уменьшать числа в 7 раз, решать задачи на нахождение произведения</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Осознание практической значимости изучения математики</w:t>
            </w:r>
          </w:p>
        </w:tc>
        <w:tc>
          <w:tcPr>
            <w:tcW w:w="94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Выбирать наиболее эффективные способы вычисления значения конкретного выражения, выделять существенное и несущественное в тексте задачи, составлять краткую запись условия задачи</w:t>
            </w:r>
          </w:p>
        </w:tc>
      </w:tr>
      <w:tr w:rsidR="00A72410" w:rsidRPr="00A72410" w:rsidTr="00E76526">
        <w:trPr>
          <w:trHeight w:val="20"/>
        </w:trPr>
        <w:tc>
          <w:tcPr>
            <w:tcW w:w="203"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jc w:val="center"/>
              <w:rPr>
                <w:rFonts w:eastAsia="Calibri"/>
                <w:color w:val="000000"/>
                <w:lang w:eastAsia="en-US"/>
              </w:rPr>
            </w:pPr>
            <w:r w:rsidRPr="00A72410">
              <w:rPr>
                <w:rFonts w:eastAsia="Calibri"/>
                <w:color w:val="000000"/>
                <w:lang w:eastAsia="en-US"/>
              </w:rPr>
              <w:t>15</w:t>
            </w:r>
          </w:p>
        </w:tc>
        <w:tc>
          <w:tcPr>
            <w:tcW w:w="269" w:type="pct"/>
            <w:gridSpan w:val="2"/>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p>
        </w:tc>
        <w:tc>
          <w:tcPr>
            <w:tcW w:w="66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Умножаем на 8 и на 9</w:t>
            </w:r>
          </w:p>
          <w:p w:rsidR="00A72410" w:rsidRPr="00A72410" w:rsidRDefault="00A72410" w:rsidP="00B772E0">
            <w:pPr>
              <w:rPr>
                <w:rFonts w:eastAsia="Calibri"/>
                <w:color w:val="000000"/>
                <w:lang w:eastAsia="en-US"/>
              </w:rPr>
            </w:pPr>
          </w:p>
        </w:tc>
        <w:tc>
          <w:tcPr>
            <w:tcW w:w="47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bCs/>
                <w:i/>
                <w:color w:val="000000"/>
                <w:lang w:eastAsia="en-US"/>
              </w:rPr>
            </w:pPr>
            <w:r w:rsidRPr="00A72410">
              <w:rPr>
                <w:rFonts w:eastAsia="Calibri"/>
                <w:bCs/>
                <w:i/>
                <w:color w:val="000000"/>
                <w:lang w:eastAsia="en-US"/>
              </w:rPr>
              <w:t xml:space="preserve">Урок обобщения и систематизации </w:t>
            </w:r>
          </w:p>
          <w:p w:rsidR="00A72410" w:rsidRPr="00A72410" w:rsidRDefault="00A72410" w:rsidP="00B772E0">
            <w:pPr>
              <w:rPr>
                <w:rFonts w:eastAsia="Calibri"/>
                <w:color w:val="000000"/>
                <w:lang w:eastAsia="en-US"/>
              </w:rPr>
            </w:pPr>
            <w:r w:rsidRPr="00A72410">
              <w:rPr>
                <w:rFonts w:eastAsia="Calibri"/>
                <w:bCs/>
                <w:i/>
                <w:color w:val="000000"/>
                <w:lang w:eastAsia="en-US"/>
              </w:rPr>
              <w:t>знаний</w:t>
            </w:r>
          </w:p>
        </w:tc>
        <w:tc>
          <w:tcPr>
            <w:tcW w:w="83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 xml:space="preserve">Отработка табличных случаев умножения и деления на 8 и на 9, решение текстовых </w:t>
            </w:r>
          </w:p>
          <w:p w:rsidR="00A72410" w:rsidRPr="00A72410" w:rsidRDefault="00A72410" w:rsidP="00B772E0">
            <w:pPr>
              <w:rPr>
                <w:rFonts w:eastAsia="Calibri"/>
                <w:color w:val="000000"/>
                <w:lang w:eastAsia="en-US"/>
              </w:rPr>
            </w:pPr>
            <w:r w:rsidRPr="00A72410">
              <w:rPr>
                <w:rFonts w:eastAsia="Calibri"/>
                <w:color w:val="000000"/>
                <w:lang w:eastAsia="en-US"/>
              </w:rPr>
              <w:t>задач, знакомство с признаком делимости чисел на 9</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 xml:space="preserve">Увеличивать и уменьшать числа в 8 и 9 раз, решать задачи на нахождение частного, использовать мнемонические приемы для запоминания результатов </w:t>
            </w:r>
            <w:r w:rsidRPr="00A72410">
              <w:rPr>
                <w:rFonts w:eastAsia="Calibri"/>
                <w:color w:val="000000"/>
                <w:lang w:eastAsia="en-US"/>
              </w:rPr>
              <w:lastRenderedPageBreak/>
              <w:t>умножения на 9, определять признаки делимости на 9 на основе разрядного состава чисел</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lastRenderedPageBreak/>
              <w:t>Чувство ответственности за выполнение своей части работы в паре</w:t>
            </w:r>
          </w:p>
        </w:tc>
        <w:tc>
          <w:tcPr>
            <w:tcW w:w="94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Анализировать учебный материал, делать выводы, формулировать правило вычислений, осуществлять самоконтроль</w:t>
            </w:r>
          </w:p>
        </w:tc>
      </w:tr>
      <w:tr w:rsidR="00A72410" w:rsidRPr="00A72410" w:rsidTr="00E76526">
        <w:trPr>
          <w:trHeight w:val="20"/>
        </w:trPr>
        <w:tc>
          <w:tcPr>
            <w:tcW w:w="203"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jc w:val="center"/>
              <w:rPr>
                <w:rFonts w:eastAsia="Calibri"/>
                <w:color w:val="000000"/>
                <w:lang w:eastAsia="en-US"/>
              </w:rPr>
            </w:pPr>
            <w:r w:rsidRPr="00A72410">
              <w:rPr>
                <w:rFonts w:eastAsia="Calibri"/>
                <w:color w:val="000000"/>
                <w:lang w:eastAsia="en-US"/>
              </w:rPr>
              <w:lastRenderedPageBreak/>
              <w:t>16</w:t>
            </w:r>
          </w:p>
        </w:tc>
        <w:tc>
          <w:tcPr>
            <w:tcW w:w="269" w:type="pct"/>
            <w:gridSpan w:val="2"/>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p>
        </w:tc>
        <w:tc>
          <w:tcPr>
            <w:tcW w:w="66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Решаем задачи,</w:t>
            </w:r>
          </w:p>
          <w:p w:rsidR="00A72410" w:rsidRPr="00A72410" w:rsidRDefault="00A72410" w:rsidP="00B772E0">
            <w:pPr>
              <w:rPr>
                <w:rFonts w:eastAsia="Calibri"/>
                <w:color w:val="000000"/>
                <w:lang w:eastAsia="en-US"/>
              </w:rPr>
            </w:pPr>
            <w:r w:rsidRPr="00A72410">
              <w:rPr>
                <w:rFonts w:eastAsia="Calibri"/>
                <w:color w:val="000000"/>
                <w:lang w:eastAsia="en-US"/>
              </w:rPr>
              <w:t xml:space="preserve">вычисляем, </w:t>
            </w:r>
          </w:p>
          <w:p w:rsidR="00A72410" w:rsidRPr="00A72410" w:rsidRDefault="00A72410" w:rsidP="00B772E0">
            <w:pPr>
              <w:rPr>
                <w:rFonts w:eastAsia="Calibri"/>
                <w:color w:val="000000"/>
                <w:lang w:eastAsia="en-US"/>
              </w:rPr>
            </w:pPr>
            <w:r w:rsidRPr="00A72410">
              <w:rPr>
                <w:rFonts w:eastAsia="Calibri"/>
                <w:color w:val="000000"/>
                <w:lang w:eastAsia="en-US"/>
              </w:rPr>
              <w:t>сравниваем</w:t>
            </w:r>
          </w:p>
        </w:tc>
        <w:tc>
          <w:tcPr>
            <w:tcW w:w="47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bCs/>
                <w:i/>
                <w:color w:val="000000"/>
                <w:lang w:eastAsia="en-US"/>
              </w:rPr>
              <w:t>Урок комплексного применения знаний и умений</w:t>
            </w:r>
          </w:p>
        </w:tc>
        <w:tc>
          <w:tcPr>
            <w:tcW w:w="83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 xml:space="preserve">Решение текстовых задач на умножение и деление, формирование умений сравнивать </w:t>
            </w:r>
          </w:p>
          <w:p w:rsidR="00A72410" w:rsidRPr="00A72410" w:rsidRDefault="00A72410" w:rsidP="00B772E0">
            <w:pPr>
              <w:rPr>
                <w:rFonts w:eastAsia="Calibri"/>
                <w:color w:val="000000"/>
                <w:lang w:eastAsia="en-US"/>
              </w:rPr>
            </w:pPr>
            <w:r w:rsidRPr="00A72410">
              <w:rPr>
                <w:rFonts w:eastAsia="Calibri"/>
                <w:color w:val="000000"/>
                <w:lang w:eastAsia="en-US"/>
              </w:rPr>
              <w:t>значения выражений</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Решать задачи в 2–3 действия на увеличение/ уменьшение в несколько раз и на несколько единиц, нахождение произведения, составлять краткую запись условия задачи, ориентироваться в рисунке-схеме, сравнивать числа и выражения</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Осознание практической значимости изучения математики</w:t>
            </w:r>
          </w:p>
        </w:tc>
        <w:tc>
          <w:tcPr>
            <w:tcW w:w="94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Выделять существенное и несущественное в тексте задачи, составлять краткую запись условия задачи, оперировать компьютерной терминологией при построении высказываний, планировать собственную учебную деятельность</w:t>
            </w:r>
          </w:p>
        </w:tc>
      </w:tr>
      <w:tr w:rsidR="00A72410" w:rsidRPr="00A72410" w:rsidTr="00E76526">
        <w:trPr>
          <w:trHeight w:val="20"/>
        </w:trPr>
        <w:tc>
          <w:tcPr>
            <w:tcW w:w="203"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jc w:val="center"/>
              <w:rPr>
                <w:rFonts w:eastAsia="Calibri"/>
                <w:color w:val="000000"/>
                <w:lang w:eastAsia="en-US"/>
              </w:rPr>
            </w:pPr>
            <w:r w:rsidRPr="00A72410">
              <w:rPr>
                <w:rFonts w:eastAsia="Calibri"/>
                <w:color w:val="000000"/>
                <w:lang w:eastAsia="en-US"/>
              </w:rPr>
              <w:t>17</w:t>
            </w:r>
          </w:p>
        </w:tc>
        <w:tc>
          <w:tcPr>
            <w:tcW w:w="269" w:type="pct"/>
            <w:gridSpan w:val="2"/>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p>
        </w:tc>
        <w:tc>
          <w:tcPr>
            <w:tcW w:w="66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b/>
                <w:color w:val="000000"/>
                <w:lang w:eastAsia="en-US"/>
              </w:rPr>
            </w:pPr>
            <w:r w:rsidRPr="00A72410">
              <w:rPr>
                <w:rFonts w:eastAsia="Calibri"/>
                <w:b/>
                <w:color w:val="000000"/>
                <w:lang w:eastAsia="en-US"/>
              </w:rPr>
              <w:t xml:space="preserve">Проверочная </w:t>
            </w:r>
          </w:p>
          <w:p w:rsidR="00A72410" w:rsidRPr="00A72410" w:rsidRDefault="00A72410" w:rsidP="00B772E0">
            <w:pPr>
              <w:rPr>
                <w:rFonts w:eastAsia="Calibri"/>
                <w:b/>
                <w:color w:val="000000"/>
                <w:lang w:eastAsia="en-US"/>
              </w:rPr>
            </w:pPr>
            <w:r w:rsidRPr="00A72410">
              <w:rPr>
                <w:rFonts w:eastAsia="Calibri"/>
                <w:b/>
                <w:color w:val="000000"/>
                <w:lang w:eastAsia="en-US"/>
              </w:rPr>
              <w:t>работа</w:t>
            </w:r>
          </w:p>
        </w:tc>
        <w:tc>
          <w:tcPr>
            <w:tcW w:w="47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bCs/>
                <w:i/>
                <w:color w:val="000000"/>
                <w:lang w:eastAsia="en-US"/>
              </w:rPr>
            </w:pPr>
            <w:r w:rsidRPr="00A72410">
              <w:rPr>
                <w:rFonts w:eastAsia="Calibri"/>
                <w:bCs/>
                <w:i/>
                <w:color w:val="000000"/>
                <w:lang w:eastAsia="en-US"/>
              </w:rPr>
              <w:t xml:space="preserve">Урок </w:t>
            </w:r>
          </w:p>
          <w:p w:rsidR="00A72410" w:rsidRPr="00A72410" w:rsidRDefault="00A72410" w:rsidP="00B772E0">
            <w:pPr>
              <w:rPr>
                <w:rFonts w:eastAsia="Calibri"/>
                <w:color w:val="000000"/>
                <w:lang w:eastAsia="en-US"/>
              </w:rPr>
            </w:pPr>
            <w:r w:rsidRPr="00A72410">
              <w:rPr>
                <w:rFonts w:eastAsia="Calibri"/>
                <w:bCs/>
                <w:i/>
                <w:color w:val="000000"/>
                <w:lang w:eastAsia="en-US"/>
              </w:rPr>
              <w:t>контроля знаний и умений</w:t>
            </w:r>
          </w:p>
        </w:tc>
        <w:tc>
          <w:tcPr>
            <w:tcW w:w="83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Самостоятельное выполнение заданий на умножение и деление, решение текстовых задач для проверки уровня освоения материала</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Применять изученные приемы в самостоятельной работе, осуществлять самоконтроль</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Ориентация на понимание причин личной успешности/ неуспешности в освоении материала</w:t>
            </w:r>
          </w:p>
        </w:tc>
        <w:tc>
          <w:tcPr>
            <w:tcW w:w="94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 xml:space="preserve">Использовать изученные правила, способы действий, приемы вычислений, свойства объектов при выполнении учебных заданий, самостоятельно планировать собственную вычислительную деятельность и действия, необходимые для </w:t>
            </w:r>
            <w:r w:rsidRPr="00A72410">
              <w:rPr>
                <w:rFonts w:eastAsia="Calibri"/>
                <w:color w:val="000000"/>
                <w:lang w:eastAsia="en-US"/>
              </w:rPr>
              <w:lastRenderedPageBreak/>
              <w:t>решения задачи, вносить необходимые коррективы в собственные действия по итогам самопро-верки</w:t>
            </w:r>
          </w:p>
        </w:tc>
      </w:tr>
      <w:tr w:rsidR="00A72410" w:rsidRPr="00A72410" w:rsidTr="00E76526">
        <w:trPr>
          <w:trHeight w:val="20"/>
        </w:trPr>
        <w:tc>
          <w:tcPr>
            <w:tcW w:w="5000" w:type="pct"/>
            <w:gridSpan w:val="9"/>
            <w:tcBorders>
              <w:top w:val="single" w:sz="4" w:space="0" w:color="auto"/>
              <w:left w:val="single" w:sz="4" w:space="0" w:color="auto"/>
              <w:bottom w:val="single" w:sz="4" w:space="0" w:color="auto"/>
              <w:right w:val="single" w:sz="4" w:space="0" w:color="auto"/>
            </w:tcBorders>
          </w:tcPr>
          <w:p w:rsidR="00A72410" w:rsidRPr="00A72410" w:rsidRDefault="00A72410" w:rsidP="00B772E0">
            <w:pPr>
              <w:jc w:val="center"/>
              <w:rPr>
                <w:rFonts w:eastAsia="Calibri"/>
                <w:b/>
                <w:color w:val="000000"/>
                <w:lang w:eastAsia="en-US"/>
              </w:rPr>
            </w:pPr>
            <w:r w:rsidRPr="00A72410">
              <w:rPr>
                <w:rFonts w:eastAsia="Calibri"/>
                <w:b/>
                <w:color w:val="000000"/>
                <w:lang w:eastAsia="en-US"/>
              </w:rPr>
              <w:lastRenderedPageBreak/>
              <w:t>Числа и фигуры (8 ч.)</w:t>
            </w:r>
          </w:p>
        </w:tc>
      </w:tr>
      <w:tr w:rsidR="00A72410" w:rsidRPr="00A72410" w:rsidTr="00E76526">
        <w:trPr>
          <w:trHeight w:val="20"/>
        </w:trPr>
        <w:tc>
          <w:tcPr>
            <w:tcW w:w="203"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jc w:val="center"/>
              <w:rPr>
                <w:rFonts w:eastAsia="Calibri"/>
                <w:color w:val="000000"/>
                <w:lang w:eastAsia="en-US"/>
              </w:rPr>
            </w:pPr>
            <w:r w:rsidRPr="00A72410">
              <w:rPr>
                <w:rFonts w:eastAsia="Calibri"/>
                <w:color w:val="000000"/>
                <w:lang w:eastAsia="en-US"/>
              </w:rPr>
              <w:t>18</w:t>
            </w:r>
          </w:p>
        </w:tc>
        <w:tc>
          <w:tcPr>
            <w:tcW w:w="269" w:type="pct"/>
            <w:gridSpan w:val="2"/>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p>
        </w:tc>
        <w:tc>
          <w:tcPr>
            <w:tcW w:w="66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Периметр многоугольника</w:t>
            </w:r>
          </w:p>
          <w:p w:rsidR="00A72410" w:rsidRPr="00A72410" w:rsidRDefault="00A72410" w:rsidP="00B772E0">
            <w:pPr>
              <w:rPr>
                <w:rFonts w:eastAsia="Calibri"/>
                <w:color w:val="000000"/>
                <w:lang w:eastAsia="en-US"/>
              </w:rPr>
            </w:pPr>
          </w:p>
        </w:tc>
        <w:tc>
          <w:tcPr>
            <w:tcW w:w="47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bCs/>
                <w:i/>
                <w:color w:val="000000"/>
                <w:lang w:eastAsia="en-US"/>
              </w:rPr>
            </w:pPr>
            <w:r w:rsidRPr="00A72410">
              <w:rPr>
                <w:rFonts w:eastAsia="Calibri"/>
                <w:bCs/>
                <w:i/>
                <w:color w:val="000000"/>
                <w:lang w:eastAsia="en-US"/>
              </w:rPr>
              <w:t xml:space="preserve">Урок обобщения и систематизации </w:t>
            </w:r>
          </w:p>
          <w:p w:rsidR="00A72410" w:rsidRPr="00A72410" w:rsidRDefault="00A72410" w:rsidP="00B772E0">
            <w:pPr>
              <w:rPr>
                <w:rFonts w:eastAsia="Calibri"/>
                <w:color w:val="000000"/>
                <w:lang w:eastAsia="en-US"/>
              </w:rPr>
            </w:pPr>
            <w:r w:rsidRPr="00A72410">
              <w:rPr>
                <w:rFonts w:eastAsia="Calibri"/>
                <w:bCs/>
                <w:i/>
                <w:color w:val="000000"/>
                <w:lang w:eastAsia="en-US"/>
              </w:rPr>
              <w:t>знаний</w:t>
            </w:r>
          </w:p>
        </w:tc>
        <w:tc>
          <w:tcPr>
            <w:tcW w:w="83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Вычисление периметра многоугольника, в т.ч. со сторонами, выраженными в разных единицах измерения</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Различать многоугольники, вычислять периметр многоугольника, сравнивать периметры фигур, объяснять понятие «ось симметрии»</w:t>
            </w:r>
          </w:p>
          <w:p w:rsidR="00A72410" w:rsidRPr="00A72410" w:rsidRDefault="00A72410" w:rsidP="00B772E0">
            <w:pPr>
              <w:rPr>
                <w:rFonts w:eastAsia="Calibri"/>
                <w:color w:val="000000"/>
                <w:lang w:eastAsia="en-US"/>
              </w:rPr>
            </w:pP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Положительное отношение и интерес к изучению математики</w:t>
            </w:r>
          </w:p>
        </w:tc>
        <w:tc>
          <w:tcPr>
            <w:tcW w:w="94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Анализировать и классифицировать геометрические объекты, понимать информацию, представленную в виде текста, решать задачи разными способами, сотрудничать с одноклассниками при выполнении заданий</w:t>
            </w:r>
          </w:p>
        </w:tc>
      </w:tr>
      <w:tr w:rsidR="00A72410" w:rsidRPr="00A72410" w:rsidTr="00E76526">
        <w:trPr>
          <w:trHeight w:val="20"/>
        </w:trPr>
        <w:tc>
          <w:tcPr>
            <w:tcW w:w="203"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jc w:val="center"/>
              <w:rPr>
                <w:rFonts w:eastAsia="Calibri"/>
                <w:color w:val="000000"/>
                <w:lang w:eastAsia="en-US"/>
              </w:rPr>
            </w:pPr>
            <w:r w:rsidRPr="00A72410">
              <w:rPr>
                <w:rFonts w:eastAsia="Calibri"/>
                <w:color w:val="000000"/>
                <w:lang w:eastAsia="en-US"/>
              </w:rPr>
              <w:t>19</w:t>
            </w:r>
          </w:p>
        </w:tc>
        <w:tc>
          <w:tcPr>
            <w:tcW w:w="269" w:type="pct"/>
            <w:gridSpan w:val="2"/>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p>
        </w:tc>
        <w:tc>
          <w:tcPr>
            <w:tcW w:w="66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Единицы длины</w:t>
            </w:r>
          </w:p>
          <w:p w:rsidR="00A72410" w:rsidRPr="00A72410" w:rsidRDefault="00A72410" w:rsidP="00B772E0">
            <w:pPr>
              <w:rPr>
                <w:rFonts w:eastAsia="Calibri"/>
                <w:color w:val="000000"/>
                <w:lang w:eastAsia="en-US"/>
              </w:rPr>
            </w:pPr>
          </w:p>
        </w:tc>
        <w:tc>
          <w:tcPr>
            <w:tcW w:w="47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bCs/>
                <w:i/>
                <w:color w:val="000000"/>
                <w:lang w:eastAsia="en-US"/>
              </w:rPr>
              <w:t>Урок обобщения и системати</w:t>
            </w:r>
            <w:r w:rsidRPr="00A72410">
              <w:rPr>
                <w:rFonts w:eastAsia="Calibri"/>
                <w:bCs/>
                <w:i/>
                <w:color w:val="000000"/>
                <w:spacing w:val="-6"/>
                <w:lang w:eastAsia="en-US"/>
              </w:rPr>
              <w:t>зации знаний</w:t>
            </w:r>
          </w:p>
        </w:tc>
        <w:tc>
          <w:tcPr>
            <w:tcW w:w="83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 xml:space="preserve">Повторение единиц длины (метр, сантиметр, миллиметр), метрических соотношений между ними, знакомство с десятичным принципом построения системы единиц длины, перевод метров в сантиметры, отработка вычислительных </w:t>
            </w:r>
            <w:r w:rsidRPr="00A72410">
              <w:rPr>
                <w:rFonts w:eastAsia="Calibri"/>
                <w:color w:val="000000"/>
                <w:lang w:eastAsia="en-US"/>
              </w:rPr>
              <w:lastRenderedPageBreak/>
              <w:t>навыков</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lastRenderedPageBreak/>
              <w:t xml:space="preserve">Измерять отрезки, выражать длину в разных единицах измерения, </w:t>
            </w:r>
            <w:r w:rsidRPr="00A72410">
              <w:rPr>
                <w:rFonts w:eastAsia="Calibri"/>
                <w:color w:val="000000"/>
                <w:spacing w:val="-4"/>
                <w:lang w:eastAsia="en-US"/>
              </w:rPr>
              <w:t>сравнивать длину предметов, выраженную в разных единицах</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Осознание практической значимости изучения математики</w:t>
            </w:r>
          </w:p>
        </w:tc>
        <w:tc>
          <w:tcPr>
            <w:tcW w:w="94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Анализировать учебный материал, устанавливать взаимосвязи, понимать информацию, представленную в виде таблицы</w:t>
            </w:r>
          </w:p>
        </w:tc>
      </w:tr>
      <w:tr w:rsidR="00A72410" w:rsidRPr="00A72410" w:rsidTr="00E76526">
        <w:trPr>
          <w:trHeight w:val="20"/>
        </w:trPr>
        <w:tc>
          <w:tcPr>
            <w:tcW w:w="203"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jc w:val="center"/>
              <w:rPr>
                <w:rFonts w:eastAsia="Calibri"/>
                <w:color w:val="000000"/>
                <w:lang w:eastAsia="en-US"/>
              </w:rPr>
            </w:pPr>
            <w:r w:rsidRPr="00A72410">
              <w:rPr>
                <w:rFonts w:eastAsia="Calibri"/>
                <w:color w:val="000000"/>
                <w:lang w:eastAsia="en-US"/>
              </w:rPr>
              <w:lastRenderedPageBreak/>
              <w:t>20</w:t>
            </w:r>
          </w:p>
        </w:tc>
        <w:tc>
          <w:tcPr>
            <w:tcW w:w="269" w:type="pct"/>
            <w:gridSpan w:val="2"/>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p>
        </w:tc>
        <w:tc>
          <w:tcPr>
            <w:tcW w:w="66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Дециметр</w:t>
            </w:r>
          </w:p>
          <w:p w:rsidR="00A72410" w:rsidRPr="00A72410" w:rsidRDefault="00A72410" w:rsidP="00B772E0">
            <w:pPr>
              <w:rPr>
                <w:rFonts w:eastAsia="Calibri"/>
                <w:color w:val="000000"/>
                <w:lang w:eastAsia="en-US"/>
              </w:rPr>
            </w:pPr>
          </w:p>
        </w:tc>
        <w:tc>
          <w:tcPr>
            <w:tcW w:w="47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i/>
                <w:color w:val="000000"/>
                <w:lang w:eastAsia="en-US"/>
              </w:rPr>
              <w:t>Урок изучения и первичного закрепления знаний</w:t>
            </w:r>
          </w:p>
        </w:tc>
        <w:tc>
          <w:tcPr>
            <w:tcW w:w="83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Знакомство с понятием «дециметр», перевод дециметров в сантиметры, отработка вычислительных навыков, развитие пространственных представлений</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Объяснять взаимосвязь единиц измерения длины, выражать длину в разных единицах измерения, находить значения выражений из 2 действий</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Способность оценивать трудность предлагаемого задания</w:t>
            </w:r>
          </w:p>
        </w:tc>
        <w:tc>
          <w:tcPr>
            <w:tcW w:w="94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Устанавливать закономерности и использовать их при выполнении заданий, понимать информацию, представленную в виде текста</w:t>
            </w:r>
          </w:p>
        </w:tc>
      </w:tr>
      <w:tr w:rsidR="00A72410" w:rsidRPr="00A72410" w:rsidTr="00E76526">
        <w:trPr>
          <w:trHeight w:val="20"/>
        </w:trPr>
        <w:tc>
          <w:tcPr>
            <w:tcW w:w="203"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jc w:val="center"/>
              <w:rPr>
                <w:rFonts w:eastAsia="Calibri"/>
                <w:color w:val="000000"/>
                <w:lang w:eastAsia="en-US"/>
              </w:rPr>
            </w:pPr>
            <w:r w:rsidRPr="00A72410">
              <w:rPr>
                <w:rFonts w:eastAsia="Calibri"/>
                <w:color w:val="000000"/>
                <w:lang w:eastAsia="en-US"/>
              </w:rPr>
              <w:t>21</w:t>
            </w:r>
          </w:p>
        </w:tc>
        <w:tc>
          <w:tcPr>
            <w:tcW w:w="269" w:type="pct"/>
            <w:gridSpan w:val="2"/>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p>
        </w:tc>
        <w:tc>
          <w:tcPr>
            <w:tcW w:w="66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 xml:space="preserve">Вычисляем </w:t>
            </w:r>
          </w:p>
          <w:p w:rsidR="00A72410" w:rsidRPr="00A72410" w:rsidRDefault="00A72410" w:rsidP="00B772E0">
            <w:pPr>
              <w:rPr>
                <w:rFonts w:eastAsia="Calibri"/>
                <w:color w:val="000000"/>
                <w:lang w:eastAsia="en-US"/>
              </w:rPr>
            </w:pPr>
            <w:r w:rsidRPr="00A72410">
              <w:rPr>
                <w:rFonts w:eastAsia="Calibri"/>
                <w:color w:val="000000"/>
                <w:lang w:eastAsia="en-US"/>
              </w:rPr>
              <w:t>площадь</w:t>
            </w:r>
          </w:p>
          <w:p w:rsidR="00A72410" w:rsidRPr="00A72410" w:rsidRDefault="00A72410" w:rsidP="00B772E0">
            <w:pPr>
              <w:rPr>
                <w:rFonts w:eastAsia="Calibri"/>
                <w:color w:val="000000"/>
                <w:lang w:eastAsia="en-US"/>
              </w:rPr>
            </w:pPr>
          </w:p>
        </w:tc>
        <w:tc>
          <w:tcPr>
            <w:tcW w:w="47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i/>
                <w:color w:val="000000"/>
                <w:lang w:eastAsia="en-US"/>
              </w:rPr>
            </w:pPr>
            <w:r w:rsidRPr="00A72410">
              <w:rPr>
                <w:rFonts w:eastAsia="Calibri"/>
                <w:i/>
                <w:color w:val="000000"/>
                <w:lang w:eastAsia="en-US"/>
              </w:rPr>
              <w:t>Комбинированный урок</w:t>
            </w:r>
          </w:p>
        </w:tc>
        <w:tc>
          <w:tcPr>
            <w:tcW w:w="83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Повторение понятия «площадь фигуры», единиц площади (квадратный сантиметр, квадратный метр), вычисление площади прямоугольника, развитие пространственных представлений</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Вычислять площадь прямоугольника; определять неизвестную сторону на основе знания формулы нахождения площади прямоугольника, сравнивать значения длины, выраженные в разных единицах измерения, определять площадь прямоугольного треугольника</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Осознание практической значимости изучения математики</w:t>
            </w:r>
          </w:p>
        </w:tc>
        <w:tc>
          <w:tcPr>
            <w:tcW w:w="94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Учитывать ориентиры, данные учителем, при освоении нового учебного материала, использовать изученные правила, способы действий, свойства объектов при выполнении учебных заданий</w:t>
            </w:r>
          </w:p>
        </w:tc>
      </w:tr>
      <w:tr w:rsidR="00A72410" w:rsidRPr="00A72410" w:rsidTr="00E76526">
        <w:trPr>
          <w:trHeight w:val="20"/>
        </w:trPr>
        <w:tc>
          <w:tcPr>
            <w:tcW w:w="203"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jc w:val="center"/>
              <w:rPr>
                <w:rFonts w:eastAsia="Calibri"/>
                <w:color w:val="000000"/>
                <w:lang w:eastAsia="en-US"/>
              </w:rPr>
            </w:pPr>
            <w:r w:rsidRPr="00A72410">
              <w:rPr>
                <w:rFonts w:eastAsia="Calibri"/>
                <w:color w:val="000000"/>
                <w:lang w:eastAsia="en-US"/>
              </w:rPr>
              <w:t>22</w:t>
            </w:r>
          </w:p>
        </w:tc>
        <w:tc>
          <w:tcPr>
            <w:tcW w:w="269" w:type="pct"/>
            <w:gridSpan w:val="2"/>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p>
        </w:tc>
        <w:tc>
          <w:tcPr>
            <w:tcW w:w="66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 xml:space="preserve">Увеличиваем и уменьшаем </w:t>
            </w:r>
          </w:p>
          <w:p w:rsidR="00A72410" w:rsidRPr="00A72410" w:rsidRDefault="00A72410" w:rsidP="00B772E0">
            <w:pPr>
              <w:rPr>
                <w:rFonts w:eastAsia="Calibri"/>
                <w:color w:val="000000"/>
                <w:lang w:eastAsia="en-US"/>
              </w:rPr>
            </w:pPr>
            <w:r w:rsidRPr="00A72410">
              <w:rPr>
                <w:rFonts w:eastAsia="Calibri"/>
                <w:color w:val="000000"/>
                <w:lang w:eastAsia="en-US"/>
              </w:rPr>
              <w:t>фигуры</w:t>
            </w:r>
          </w:p>
        </w:tc>
        <w:tc>
          <w:tcPr>
            <w:tcW w:w="47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i/>
                <w:color w:val="000000"/>
                <w:lang w:eastAsia="en-US"/>
              </w:rPr>
            </w:pPr>
            <w:r w:rsidRPr="00A72410">
              <w:rPr>
                <w:rFonts w:eastAsia="Calibri"/>
                <w:i/>
                <w:color w:val="000000"/>
                <w:lang w:eastAsia="en-US"/>
              </w:rPr>
              <w:t>Комбинированный урок</w:t>
            </w:r>
          </w:p>
        </w:tc>
        <w:tc>
          <w:tcPr>
            <w:tcW w:w="83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Знакомство с кратным сравнением чисел и величин, развитие пространственных представлений</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 xml:space="preserve">Различать кратное и разностное сравнение, применять разностное и кратное сравнение </w:t>
            </w:r>
            <w:r w:rsidRPr="00A72410">
              <w:rPr>
                <w:rFonts w:eastAsia="Calibri"/>
                <w:color w:val="000000"/>
                <w:lang w:eastAsia="en-US"/>
              </w:rPr>
              <w:lastRenderedPageBreak/>
              <w:t>при решении геометрических задач</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lastRenderedPageBreak/>
              <w:t>Положительное отношение и интерес к изучению математики</w:t>
            </w:r>
          </w:p>
        </w:tc>
        <w:tc>
          <w:tcPr>
            <w:tcW w:w="94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Анализировать учебный материал, делать выводы, применять их при выполнении заданий по аналогии</w:t>
            </w:r>
          </w:p>
        </w:tc>
      </w:tr>
      <w:tr w:rsidR="00A72410" w:rsidRPr="00A72410" w:rsidTr="00E76526">
        <w:trPr>
          <w:trHeight w:val="20"/>
        </w:trPr>
        <w:tc>
          <w:tcPr>
            <w:tcW w:w="203"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jc w:val="center"/>
              <w:rPr>
                <w:rFonts w:eastAsia="Calibri"/>
                <w:color w:val="000000"/>
                <w:lang w:eastAsia="en-US"/>
              </w:rPr>
            </w:pPr>
            <w:r w:rsidRPr="00A72410">
              <w:rPr>
                <w:rFonts w:eastAsia="Calibri"/>
                <w:color w:val="000000"/>
                <w:lang w:eastAsia="en-US"/>
              </w:rPr>
              <w:lastRenderedPageBreak/>
              <w:t>23</w:t>
            </w:r>
          </w:p>
        </w:tc>
        <w:tc>
          <w:tcPr>
            <w:tcW w:w="269" w:type="pct"/>
            <w:gridSpan w:val="2"/>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p>
        </w:tc>
        <w:tc>
          <w:tcPr>
            <w:tcW w:w="66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 xml:space="preserve">Закрепление </w:t>
            </w:r>
          </w:p>
          <w:p w:rsidR="00A72410" w:rsidRPr="00A72410" w:rsidRDefault="00A72410" w:rsidP="00B772E0">
            <w:pPr>
              <w:rPr>
                <w:rFonts w:eastAsia="Calibri"/>
                <w:color w:val="000000"/>
                <w:lang w:eastAsia="en-US"/>
              </w:rPr>
            </w:pPr>
            <w:r w:rsidRPr="00A72410">
              <w:rPr>
                <w:rFonts w:eastAsia="Calibri"/>
                <w:color w:val="000000"/>
                <w:lang w:eastAsia="en-US"/>
              </w:rPr>
              <w:t>изученного</w:t>
            </w:r>
          </w:p>
        </w:tc>
        <w:tc>
          <w:tcPr>
            <w:tcW w:w="47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bCs/>
                <w:i/>
                <w:color w:val="000000"/>
                <w:lang w:eastAsia="en-US"/>
              </w:rPr>
              <w:t>Урок комплексного применения знаний и умений</w:t>
            </w:r>
          </w:p>
        </w:tc>
        <w:tc>
          <w:tcPr>
            <w:tcW w:w="83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 xml:space="preserve">Решение задач на пространственные отношения, сравнение длин отрезков, нахождение периметра и площади, умножение и деление, решение текстовых </w:t>
            </w:r>
          </w:p>
          <w:p w:rsidR="00A72410" w:rsidRPr="00A72410" w:rsidRDefault="00A72410" w:rsidP="00B772E0">
            <w:pPr>
              <w:rPr>
                <w:rFonts w:eastAsia="Calibri"/>
                <w:color w:val="000000"/>
                <w:lang w:eastAsia="en-US"/>
              </w:rPr>
            </w:pPr>
            <w:r w:rsidRPr="00A72410">
              <w:rPr>
                <w:rFonts w:eastAsia="Calibri"/>
                <w:color w:val="000000"/>
                <w:lang w:eastAsia="en-US"/>
              </w:rPr>
              <w:t>задач</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Выражать длину в разных единицах измерения, находить площадь и периметр многоугольников, сравнивать объемы фигур, решать текстовые задачи</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Способность оценивать трудность предлагаемого задания</w:t>
            </w:r>
          </w:p>
        </w:tc>
        <w:tc>
          <w:tcPr>
            <w:tcW w:w="94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Использовать изученные правила, способы действий, приемы вычислений, свойства объектов при выполнении учебных заданий, вносить необходимые коррективы в собственные действия по итогам самопро-верки</w:t>
            </w:r>
          </w:p>
        </w:tc>
      </w:tr>
      <w:tr w:rsidR="00A72410" w:rsidRPr="00A72410" w:rsidTr="00E76526">
        <w:trPr>
          <w:trHeight w:val="20"/>
        </w:trPr>
        <w:tc>
          <w:tcPr>
            <w:tcW w:w="203"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jc w:val="center"/>
              <w:rPr>
                <w:rFonts w:eastAsia="Calibri"/>
                <w:color w:val="000000"/>
                <w:lang w:eastAsia="en-US"/>
              </w:rPr>
            </w:pPr>
            <w:r w:rsidRPr="00A72410">
              <w:rPr>
                <w:rFonts w:eastAsia="Calibri"/>
                <w:color w:val="000000"/>
                <w:lang w:eastAsia="en-US"/>
              </w:rPr>
              <w:t>24</w:t>
            </w:r>
          </w:p>
        </w:tc>
        <w:tc>
          <w:tcPr>
            <w:tcW w:w="269" w:type="pct"/>
            <w:gridSpan w:val="2"/>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p>
        </w:tc>
        <w:tc>
          <w:tcPr>
            <w:tcW w:w="66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b/>
                <w:color w:val="000000"/>
                <w:lang w:eastAsia="en-US"/>
              </w:rPr>
            </w:pPr>
            <w:r w:rsidRPr="00A72410">
              <w:rPr>
                <w:rFonts w:eastAsia="Calibri"/>
                <w:b/>
                <w:color w:val="000000"/>
                <w:lang w:eastAsia="en-US"/>
              </w:rPr>
              <w:t>Контрольная работа за первую четверть</w:t>
            </w:r>
          </w:p>
        </w:tc>
        <w:tc>
          <w:tcPr>
            <w:tcW w:w="47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bCs/>
                <w:i/>
                <w:color w:val="000000"/>
                <w:lang w:eastAsia="en-US"/>
              </w:rPr>
            </w:pPr>
            <w:r w:rsidRPr="00A72410">
              <w:rPr>
                <w:rFonts w:eastAsia="Calibri"/>
                <w:bCs/>
                <w:i/>
                <w:color w:val="000000"/>
                <w:lang w:eastAsia="en-US"/>
              </w:rPr>
              <w:t xml:space="preserve">Урок </w:t>
            </w:r>
          </w:p>
          <w:p w:rsidR="00A72410" w:rsidRPr="00A72410" w:rsidRDefault="00A72410" w:rsidP="00B772E0">
            <w:pPr>
              <w:rPr>
                <w:rFonts w:eastAsia="Calibri"/>
                <w:color w:val="000000"/>
                <w:lang w:eastAsia="en-US"/>
              </w:rPr>
            </w:pPr>
            <w:r w:rsidRPr="00A72410">
              <w:rPr>
                <w:rFonts w:eastAsia="Calibri"/>
                <w:bCs/>
                <w:i/>
                <w:color w:val="000000"/>
                <w:lang w:eastAsia="en-US"/>
              </w:rPr>
              <w:t>контроля знаний и умений</w:t>
            </w:r>
          </w:p>
        </w:tc>
        <w:tc>
          <w:tcPr>
            <w:tcW w:w="83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Самостоятельное выполнение заданий на все изученные в первой четверти темы для констатации уровня освоения материала</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Применять изученные приемы в самостоятельной работе, осуществлять самоконтроль</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Способность оценивать трудность предлагаемого задания</w:t>
            </w:r>
          </w:p>
        </w:tc>
        <w:tc>
          <w:tcPr>
            <w:tcW w:w="94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spacing w:val="-6"/>
                <w:lang w:eastAsia="en-US"/>
              </w:rPr>
            </w:pPr>
            <w:r w:rsidRPr="00A72410">
              <w:rPr>
                <w:rFonts w:eastAsia="Calibri"/>
                <w:color w:val="000000"/>
                <w:spacing w:val="-6"/>
                <w:lang w:eastAsia="en-US"/>
              </w:rPr>
              <w:t>Использовать изученные правила, способы действий, приемы вычислений, свойства объектов при выполнении учебных заданий, самостоятельно планировать собственную вычислительную деятельность и действия, необходимые для решения задачи, вносить необходимые коррективы в собственные действия по итогам самопроверки</w:t>
            </w:r>
          </w:p>
        </w:tc>
      </w:tr>
      <w:tr w:rsidR="00A72410" w:rsidRPr="00A72410" w:rsidTr="00E76526">
        <w:trPr>
          <w:trHeight w:val="20"/>
        </w:trPr>
        <w:tc>
          <w:tcPr>
            <w:tcW w:w="203"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jc w:val="center"/>
              <w:rPr>
                <w:rFonts w:eastAsia="Calibri"/>
                <w:color w:val="000000"/>
                <w:lang w:eastAsia="en-US"/>
              </w:rPr>
            </w:pPr>
            <w:r w:rsidRPr="00A72410">
              <w:rPr>
                <w:rFonts w:eastAsia="Calibri"/>
                <w:color w:val="000000"/>
                <w:lang w:eastAsia="en-US"/>
              </w:rPr>
              <w:t>25</w:t>
            </w:r>
          </w:p>
        </w:tc>
        <w:tc>
          <w:tcPr>
            <w:tcW w:w="269" w:type="pct"/>
            <w:gridSpan w:val="2"/>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p>
        </w:tc>
        <w:tc>
          <w:tcPr>
            <w:tcW w:w="66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Анализ, коррекция ошибок</w:t>
            </w:r>
          </w:p>
        </w:tc>
        <w:tc>
          <w:tcPr>
            <w:tcW w:w="47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bCs/>
                <w:i/>
                <w:color w:val="000000"/>
                <w:lang w:eastAsia="en-US"/>
              </w:rPr>
              <w:t xml:space="preserve">Урок комплексного </w:t>
            </w:r>
            <w:r w:rsidRPr="00A72410">
              <w:rPr>
                <w:rFonts w:eastAsia="Calibri"/>
                <w:bCs/>
                <w:i/>
                <w:color w:val="000000"/>
                <w:lang w:eastAsia="en-US"/>
              </w:rPr>
              <w:lastRenderedPageBreak/>
              <w:t>применения знаний и умений</w:t>
            </w:r>
          </w:p>
        </w:tc>
        <w:tc>
          <w:tcPr>
            <w:tcW w:w="83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lastRenderedPageBreak/>
              <w:t xml:space="preserve">Индивидуальная работа с выявленными </w:t>
            </w:r>
            <w:r w:rsidRPr="00A72410">
              <w:rPr>
                <w:rFonts w:eastAsia="Calibri"/>
                <w:color w:val="000000"/>
                <w:lang w:eastAsia="en-US"/>
              </w:rPr>
              <w:lastRenderedPageBreak/>
              <w:t>проблемами, закрепление и повторение метрических соотношений единиц длины, развитие вычислительных навыков, решение текстовых задач</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lastRenderedPageBreak/>
              <w:t xml:space="preserve">Анализировать свои ошибки, корректировать </w:t>
            </w:r>
            <w:r w:rsidRPr="00A72410">
              <w:rPr>
                <w:rFonts w:eastAsia="Calibri"/>
                <w:color w:val="000000"/>
                <w:lang w:eastAsia="en-US"/>
              </w:rPr>
              <w:lastRenderedPageBreak/>
              <w:t>знания и вносить изменения в результат вычислений на основании коррекции, выполнять задания по аналогии</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lastRenderedPageBreak/>
              <w:t xml:space="preserve">Ориентация на понимание причин личной успешности/ </w:t>
            </w:r>
            <w:r w:rsidRPr="00A72410">
              <w:rPr>
                <w:rFonts w:eastAsia="Calibri"/>
                <w:color w:val="000000"/>
                <w:lang w:eastAsia="en-US"/>
              </w:rPr>
              <w:lastRenderedPageBreak/>
              <w:t>неуспешности в освоении материала</w:t>
            </w:r>
          </w:p>
        </w:tc>
        <w:tc>
          <w:tcPr>
            <w:tcW w:w="94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lastRenderedPageBreak/>
              <w:t xml:space="preserve">Адекватно воспринимать аргументированную </w:t>
            </w:r>
            <w:r w:rsidRPr="00A72410">
              <w:rPr>
                <w:rFonts w:eastAsia="Calibri"/>
                <w:color w:val="000000"/>
                <w:lang w:eastAsia="en-US"/>
              </w:rPr>
              <w:lastRenderedPageBreak/>
              <w:t>критику ошибок и учитывать ее в работе над ошибками, планировать собственную вычислительную деятельность и действия, необходимые для решения задачи</w:t>
            </w:r>
          </w:p>
        </w:tc>
      </w:tr>
      <w:tr w:rsidR="00A72410" w:rsidRPr="00A72410" w:rsidTr="00E76526">
        <w:trPr>
          <w:trHeight w:val="20"/>
        </w:trPr>
        <w:tc>
          <w:tcPr>
            <w:tcW w:w="5000" w:type="pct"/>
            <w:gridSpan w:val="9"/>
            <w:tcBorders>
              <w:top w:val="single" w:sz="4" w:space="0" w:color="auto"/>
              <w:left w:val="single" w:sz="4" w:space="0" w:color="auto"/>
              <w:bottom w:val="single" w:sz="4" w:space="0" w:color="auto"/>
              <w:right w:val="single" w:sz="4" w:space="0" w:color="auto"/>
            </w:tcBorders>
          </w:tcPr>
          <w:p w:rsidR="00A72410" w:rsidRPr="00A72410" w:rsidRDefault="00A72410" w:rsidP="00B772E0">
            <w:pPr>
              <w:jc w:val="center"/>
              <w:rPr>
                <w:rFonts w:eastAsia="Calibri"/>
                <w:b/>
                <w:color w:val="000000"/>
                <w:lang w:val="en-US" w:eastAsia="en-US"/>
              </w:rPr>
            </w:pPr>
            <w:r w:rsidRPr="00A72410">
              <w:rPr>
                <w:rFonts w:eastAsia="Calibri"/>
                <w:b/>
                <w:color w:val="000000"/>
                <w:lang w:eastAsia="en-US"/>
              </w:rPr>
              <w:lastRenderedPageBreak/>
              <w:t>Математические законы (15 ч.)</w:t>
            </w:r>
          </w:p>
        </w:tc>
      </w:tr>
      <w:tr w:rsidR="00A72410" w:rsidRPr="00A72410" w:rsidTr="00E76526">
        <w:trPr>
          <w:trHeight w:val="20"/>
        </w:trPr>
        <w:tc>
          <w:tcPr>
            <w:tcW w:w="203"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jc w:val="center"/>
              <w:rPr>
                <w:rFonts w:eastAsia="Calibri"/>
                <w:color w:val="000000"/>
                <w:lang w:eastAsia="en-US"/>
              </w:rPr>
            </w:pPr>
            <w:r w:rsidRPr="00A72410">
              <w:rPr>
                <w:rFonts w:eastAsia="Calibri"/>
                <w:color w:val="000000"/>
                <w:lang w:eastAsia="en-US"/>
              </w:rPr>
              <w:t>26</w:t>
            </w:r>
          </w:p>
        </w:tc>
        <w:tc>
          <w:tcPr>
            <w:tcW w:w="269" w:type="pct"/>
            <w:gridSpan w:val="2"/>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p>
        </w:tc>
        <w:tc>
          <w:tcPr>
            <w:tcW w:w="66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Переставляем слагаемые</w:t>
            </w:r>
          </w:p>
          <w:p w:rsidR="00A72410" w:rsidRPr="00A72410" w:rsidRDefault="00A72410" w:rsidP="00B772E0">
            <w:pPr>
              <w:rPr>
                <w:rFonts w:eastAsia="Calibri"/>
                <w:color w:val="000000"/>
                <w:lang w:eastAsia="en-US"/>
              </w:rPr>
            </w:pPr>
          </w:p>
        </w:tc>
        <w:tc>
          <w:tcPr>
            <w:tcW w:w="47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bCs/>
                <w:i/>
                <w:color w:val="000000"/>
                <w:lang w:eastAsia="en-US"/>
              </w:rPr>
              <w:t>Урок обобщения и систематизации знаний</w:t>
            </w:r>
          </w:p>
        </w:tc>
        <w:tc>
          <w:tcPr>
            <w:tcW w:w="83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Повторение переместительного закона сложения, устное сложение чисел, применение переместительного закона сложения для определения значения выражений</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Применять переместительный закон сложения для выбора рационального способа решения задач</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Способность оценивать трудность предлагаемого задания</w:t>
            </w:r>
          </w:p>
        </w:tc>
        <w:tc>
          <w:tcPr>
            <w:tcW w:w="94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Использовать изученные правила, способы действий, приемы вычислений при выполнении учебных заданий, выделять существенное и несущественное в тексте задачи, составлять краткую запись условия задачи, задавать вопросы с целью планирования хода решения задачи</w:t>
            </w:r>
          </w:p>
        </w:tc>
      </w:tr>
      <w:tr w:rsidR="00A72410" w:rsidRPr="00A72410" w:rsidTr="00E76526">
        <w:trPr>
          <w:trHeight w:val="20"/>
        </w:trPr>
        <w:tc>
          <w:tcPr>
            <w:tcW w:w="203"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jc w:val="center"/>
              <w:rPr>
                <w:rFonts w:eastAsia="Calibri"/>
                <w:color w:val="000000"/>
                <w:lang w:eastAsia="en-US"/>
              </w:rPr>
            </w:pPr>
            <w:r w:rsidRPr="00A72410">
              <w:rPr>
                <w:rFonts w:eastAsia="Calibri"/>
                <w:color w:val="000000"/>
                <w:lang w:eastAsia="en-US"/>
              </w:rPr>
              <w:t>27</w:t>
            </w:r>
          </w:p>
        </w:tc>
        <w:tc>
          <w:tcPr>
            <w:tcW w:w="269" w:type="pct"/>
            <w:gridSpan w:val="2"/>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p>
        </w:tc>
        <w:tc>
          <w:tcPr>
            <w:tcW w:w="66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Переставляем множители</w:t>
            </w:r>
          </w:p>
          <w:p w:rsidR="00A72410" w:rsidRPr="00A72410" w:rsidRDefault="00A72410" w:rsidP="00B772E0">
            <w:pPr>
              <w:rPr>
                <w:rFonts w:eastAsia="Calibri"/>
                <w:color w:val="000000"/>
                <w:lang w:eastAsia="en-US"/>
              </w:rPr>
            </w:pPr>
          </w:p>
        </w:tc>
        <w:tc>
          <w:tcPr>
            <w:tcW w:w="47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bCs/>
                <w:i/>
                <w:color w:val="000000"/>
                <w:lang w:eastAsia="en-US"/>
              </w:rPr>
            </w:pPr>
            <w:r w:rsidRPr="00A72410">
              <w:rPr>
                <w:rFonts w:eastAsia="Calibri"/>
                <w:bCs/>
                <w:i/>
                <w:color w:val="000000"/>
                <w:lang w:eastAsia="en-US"/>
              </w:rPr>
              <w:t xml:space="preserve">Урок </w:t>
            </w:r>
          </w:p>
          <w:p w:rsidR="00A72410" w:rsidRPr="00A72410" w:rsidRDefault="00A72410" w:rsidP="00B772E0">
            <w:pPr>
              <w:rPr>
                <w:rFonts w:eastAsia="Calibri"/>
                <w:color w:val="000000"/>
                <w:lang w:eastAsia="en-US"/>
              </w:rPr>
            </w:pPr>
            <w:r w:rsidRPr="00A72410">
              <w:rPr>
                <w:rFonts w:eastAsia="Calibri"/>
                <w:bCs/>
                <w:i/>
                <w:color w:val="000000"/>
                <w:lang w:eastAsia="en-US"/>
              </w:rPr>
              <w:t>обобщения и систематизации знаний</w:t>
            </w:r>
          </w:p>
        </w:tc>
        <w:tc>
          <w:tcPr>
            <w:tcW w:w="83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 xml:space="preserve">Повторение переместительного закона умножения, устное умножение чисел в пределах 1000, применение переместительного закона умножения для определения </w:t>
            </w:r>
            <w:r w:rsidRPr="00A72410">
              <w:rPr>
                <w:rFonts w:eastAsia="Calibri"/>
                <w:color w:val="000000"/>
                <w:lang w:eastAsia="en-US"/>
              </w:rPr>
              <w:lastRenderedPageBreak/>
              <w:t>значения выражений</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lastRenderedPageBreak/>
              <w:t>Применять переместительный закон умножения для выбора рационального способа решения задач</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Способность оценивать трудность предлагаемого задания</w:t>
            </w:r>
          </w:p>
        </w:tc>
        <w:tc>
          <w:tcPr>
            <w:tcW w:w="94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 xml:space="preserve">Осуществлять анализ и синтез числового выражения, восстанавливать деформированные равенства, использовать изученные правила, способы действий, приемы </w:t>
            </w:r>
          </w:p>
          <w:p w:rsidR="00A72410" w:rsidRPr="00A72410" w:rsidRDefault="00A72410" w:rsidP="00B772E0">
            <w:pPr>
              <w:rPr>
                <w:rFonts w:eastAsia="Calibri"/>
                <w:color w:val="000000"/>
                <w:lang w:eastAsia="en-US"/>
              </w:rPr>
            </w:pPr>
            <w:r w:rsidRPr="00A72410">
              <w:rPr>
                <w:rFonts w:eastAsia="Calibri"/>
                <w:color w:val="000000"/>
                <w:lang w:eastAsia="en-US"/>
              </w:rPr>
              <w:lastRenderedPageBreak/>
              <w:t xml:space="preserve">вычислений при выполнении учебных </w:t>
            </w:r>
          </w:p>
          <w:p w:rsidR="00A72410" w:rsidRPr="00A72410" w:rsidRDefault="00A72410" w:rsidP="00B772E0">
            <w:pPr>
              <w:rPr>
                <w:rFonts w:eastAsia="Calibri"/>
                <w:color w:val="000000"/>
                <w:lang w:eastAsia="en-US"/>
              </w:rPr>
            </w:pPr>
            <w:r w:rsidRPr="00A72410">
              <w:rPr>
                <w:rFonts w:eastAsia="Calibri"/>
                <w:color w:val="000000"/>
                <w:lang w:eastAsia="en-US"/>
              </w:rPr>
              <w:t>заданий</w:t>
            </w:r>
          </w:p>
        </w:tc>
      </w:tr>
      <w:tr w:rsidR="00A72410" w:rsidRPr="00A72410" w:rsidTr="00E76526">
        <w:trPr>
          <w:trHeight w:val="20"/>
        </w:trPr>
        <w:tc>
          <w:tcPr>
            <w:tcW w:w="203"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jc w:val="center"/>
              <w:rPr>
                <w:rFonts w:eastAsia="Calibri"/>
                <w:color w:val="000000"/>
                <w:lang w:eastAsia="en-US"/>
              </w:rPr>
            </w:pPr>
            <w:r w:rsidRPr="00A72410">
              <w:rPr>
                <w:rFonts w:eastAsia="Calibri"/>
                <w:color w:val="000000"/>
                <w:lang w:eastAsia="en-US"/>
              </w:rPr>
              <w:lastRenderedPageBreak/>
              <w:t>28</w:t>
            </w:r>
          </w:p>
        </w:tc>
        <w:tc>
          <w:tcPr>
            <w:tcW w:w="269" w:type="pct"/>
            <w:gridSpan w:val="2"/>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p>
        </w:tc>
        <w:tc>
          <w:tcPr>
            <w:tcW w:w="66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Складываем</w:t>
            </w:r>
          </w:p>
          <w:p w:rsidR="00A72410" w:rsidRPr="00A72410" w:rsidRDefault="00A72410" w:rsidP="00B772E0">
            <w:pPr>
              <w:rPr>
                <w:rFonts w:eastAsia="Calibri"/>
                <w:color w:val="000000"/>
                <w:lang w:eastAsia="en-US"/>
              </w:rPr>
            </w:pPr>
            <w:r w:rsidRPr="00A72410">
              <w:rPr>
                <w:rFonts w:eastAsia="Calibri"/>
                <w:color w:val="000000"/>
                <w:lang w:eastAsia="en-US"/>
              </w:rPr>
              <w:t>и вычитаем</w:t>
            </w:r>
          </w:p>
          <w:p w:rsidR="00A72410" w:rsidRPr="00A72410" w:rsidRDefault="00A72410" w:rsidP="00B772E0">
            <w:pPr>
              <w:rPr>
                <w:rFonts w:eastAsia="Calibri"/>
                <w:color w:val="000000"/>
                <w:lang w:eastAsia="en-US"/>
              </w:rPr>
            </w:pPr>
          </w:p>
        </w:tc>
        <w:tc>
          <w:tcPr>
            <w:tcW w:w="47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i/>
                <w:color w:val="000000"/>
                <w:lang w:eastAsia="en-US"/>
              </w:rPr>
            </w:pPr>
            <w:r w:rsidRPr="00A72410">
              <w:rPr>
                <w:rFonts w:eastAsia="Calibri"/>
                <w:i/>
                <w:color w:val="000000"/>
                <w:lang w:eastAsia="en-US"/>
              </w:rPr>
              <w:t>Комбинированный урок</w:t>
            </w:r>
          </w:p>
        </w:tc>
        <w:tc>
          <w:tcPr>
            <w:tcW w:w="83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Выполнение устного сложения и вычитания чисел, решение текстовых задач, формулировка которых содержит инверсию</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Составлять краткую запись к задаче с инверсией, подбирать знак действия в соответствии с результатом вычислений, находить неизвестные слагаемые подбором и через взаимосвязь действий</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Осознание практической значимости изучения математики</w:t>
            </w:r>
          </w:p>
        </w:tc>
        <w:tc>
          <w:tcPr>
            <w:tcW w:w="94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Осуществлять анализ и синтез числового выражения, восстанавливать деформированные равенства, выделять существенную информацию в задаче, составлять краткую запись, анализировать задачу, делать выводы, формулировать способы решения</w:t>
            </w:r>
          </w:p>
        </w:tc>
      </w:tr>
      <w:tr w:rsidR="00A72410" w:rsidRPr="00A72410" w:rsidTr="00E76526">
        <w:trPr>
          <w:trHeight w:val="20"/>
        </w:trPr>
        <w:tc>
          <w:tcPr>
            <w:tcW w:w="203"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jc w:val="center"/>
              <w:rPr>
                <w:rFonts w:eastAsia="Calibri"/>
                <w:color w:val="000000"/>
                <w:lang w:eastAsia="en-US"/>
              </w:rPr>
            </w:pPr>
            <w:r w:rsidRPr="00A72410">
              <w:rPr>
                <w:rFonts w:eastAsia="Calibri"/>
                <w:color w:val="000000"/>
                <w:lang w:eastAsia="en-US"/>
              </w:rPr>
              <w:t>29</w:t>
            </w:r>
          </w:p>
        </w:tc>
        <w:tc>
          <w:tcPr>
            <w:tcW w:w="269" w:type="pct"/>
            <w:gridSpan w:val="2"/>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p>
        </w:tc>
        <w:tc>
          <w:tcPr>
            <w:tcW w:w="66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 xml:space="preserve">Умножаем и </w:t>
            </w:r>
          </w:p>
          <w:p w:rsidR="00A72410" w:rsidRPr="00A72410" w:rsidRDefault="00A72410" w:rsidP="00B772E0">
            <w:pPr>
              <w:rPr>
                <w:rFonts w:eastAsia="Calibri"/>
                <w:color w:val="000000"/>
                <w:lang w:eastAsia="en-US"/>
              </w:rPr>
            </w:pPr>
            <w:r w:rsidRPr="00A72410">
              <w:rPr>
                <w:rFonts w:eastAsia="Calibri"/>
                <w:color w:val="000000"/>
                <w:lang w:eastAsia="en-US"/>
              </w:rPr>
              <w:t>делим</w:t>
            </w:r>
          </w:p>
          <w:p w:rsidR="00A72410" w:rsidRPr="00A72410" w:rsidRDefault="00A72410" w:rsidP="00B772E0">
            <w:pPr>
              <w:rPr>
                <w:rFonts w:eastAsia="Calibri"/>
                <w:color w:val="000000"/>
                <w:lang w:eastAsia="en-US"/>
              </w:rPr>
            </w:pPr>
          </w:p>
        </w:tc>
        <w:tc>
          <w:tcPr>
            <w:tcW w:w="47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i/>
                <w:color w:val="000000"/>
                <w:lang w:eastAsia="en-US"/>
              </w:rPr>
              <w:t>Комбинированный урок</w:t>
            </w:r>
          </w:p>
        </w:tc>
        <w:tc>
          <w:tcPr>
            <w:tcW w:w="83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Представление об умножении и делении как взаимно-обратных</w:t>
            </w:r>
            <w:r w:rsidRPr="00A72410">
              <w:rPr>
                <w:rFonts w:eastAsia="Calibri"/>
                <w:i/>
                <w:color w:val="000000"/>
                <w:lang w:eastAsia="en-US"/>
              </w:rPr>
              <w:t xml:space="preserve"> </w:t>
            </w:r>
            <w:r w:rsidRPr="00A72410">
              <w:rPr>
                <w:rFonts w:eastAsia="Calibri"/>
                <w:color w:val="000000"/>
                <w:lang w:eastAsia="en-US"/>
              </w:rPr>
              <w:t>действиях, выполнение устного умножения и деления чисел, решение текстовых задач</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 xml:space="preserve">Использовать взаимосвязь действий для нахождения неизвестных компонентов умножения, применять формулу для нахождения площади и сторон прямоугольника </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Положительное отношение и интерес к изучению математики</w:t>
            </w:r>
          </w:p>
        </w:tc>
        <w:tc>
          <w:tcPr>
            <w:tcW w:w="947" w:type="pct"/>
            <w:tcBorders>
              <w:top w:val="single" w:sz="4" w:space="0" w:color="auto"/>
              <w:left w:val="single" w:sz="4" w:space="0" w:color="auto"/>
              <w:bottom w:val="single" w:sz="4" w:space="0" w:color="auto"/>
              <w:right w:val="single" w:sz="4" w:space="0" w:color="auto"/>
            </w:tcBorders>
          </w:tcPr>
          <w:p w:rsidR="00B772E0" w:rsidRDefault="00A72410" w:rsidP="00B772E0">
            <w:pPr>
              <w:rPr>
                <w:rFonts w:eastAsia="Calibri"/>
                <w:color w:val="000000"/>
                <w:lang w:eastAsia="en-US"/>
              </w:rPr>
            </w:pPr>
            <w:r w:rsidRPr="00A72410">
              <w:rPr>
                <w:rFonts w:eastAsia="Calibri"/>
                <w:color w:val="000000"/>
                <w:lang w:eastAsia="en-US"/>
              </w:rPr>
              <w:t>Использовать изученные правила, способы действий, приемы вычислений при выполнении учебных заданий, строить логические рассуждения, фор</w:t>
            </w:r>
            <w:r w:rsidR="00B772E0">
              <w:rPr>
                <w:rFonts w:eastAsia="Calibri"/>
                <w:color w:val="000000"/>
                <w:lang w:eastAsia="en-US"/>
              </w:rPr>
              <w:t>-</w:t>
            </w:r>
          </w:p>
          <w:p w:rsidR="00B772E0" w:rsidRDefault="00A72410" w:rsidP="00B772E0">
            <w:pPr>
              <w:rPr>
                <w:rFonts w:eastAsia="Calibri"/>
                <w:color w:val="000000"/>
                <w:lang w:eastAsia="en-US"/>
              </w:rPr>
            </w:pPr>
            <w:r w:rsidRPr="00A72410">
              <w:rPr>
                <w:rFonts w:eastAsia="Calibri"/>
                <w:color w:val="000000"/>
                <w:lang w:eastAsia="en-US"/>
              </w:rPr>
              <w:t>мулировать матема</w:t>
            </w:r>
            <w:r w:rsidR="00B772E0">
              <w:rPr>
                <w:rFonts w:eastAsia="Calibri"/>
                <w:color w:val="000000"/>
                <w:lang w:eastAsia="en-US"/>
              </w:rPr>
              <w:t>-</w:t>
            </w:r>
          </w:p>
          <w:p w:rsidR="00B772E0" w:rsidRDefault="00A72410" w:rsidP="00B772E0">
            <w:pPr>
              <w:rPr>
                <w:rFonts w:eastAsia="Calibri"/>
                <w:color w:val="000000"/>
                <w:lang w:eastAsia="en-US"/>
              </w:rPr>
            </w:pPr>
            <w:r w:rsidRPr="00A72410">
              <w:rPr>
                <w:rFonts w:eastAsia="Calibri"/>
                <w:color w:val="000000"/>
                <w:lang w:eastAsia="en-US"/>
              </w:rPr>
              <w:t>тические правила и действовать по соста</w:t>
            </w:r>
          </w:p>
          <w:p w:rsidR="00A72410" w:rsidRPr="00A72410" w:rsidRDefault="00A72410" w:rsidP="00B772E0">
            <w:pPr>
              <w:rPr>
                <w:rFonts w:eastAsia="Calibri"/>
                <w:color w:val="000000"/>
                <w:lang w:eastAsia="en-US"/>
              </w:rPr>
            </w:pPr>
            <w:r w:rsidRPr="00A72410">
              <w:rPr>
                <w:rFonts w:eastAsia="Calibri"/>
                <w:color w:val="000000"/>
                <w:lang w:eastAsia="en-US"/>
              </w:rPr>
              <w:t>вленному алгоритму</w:t>
            </w:r>
          </w:p>
        </w:tc>
      </w:tr>
      <w:tr w:rsidR="00A72410" w:rsidRPr="00A72410" w:rsidTr="00E76526">
        <w:trPr>
          <w:trHeight w:val="20"/>
        </w:trPr>
        <w:tc>
          <w:tcPr>
            <w:tcW w:w="203"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jc w:val="center"/>
              <w:rPr>
                <w:rFonts w:eastAsia="Calibri"/>
                <w:color w:val="000000"/>
                <w:lang w:eastAsia="en-US"/>
              </w:rPr>
            </w:pPr>
            <w:r w:rsidRPr="00A72410">
              <w:rPr>
                <w:rFonts w:eastAsia="Calibri"/>
                <w:color w:val="000000"/>
                <w:lang w:eastAsia="en-US"/>
              </w:rPr>
              <w:t>30</w:t>
            </w:r>
          </w:p>
        </w:tc>
        <w:tc>
          <w:tcPr>
            <w:tcW w:w="269" w:type="pct"/>
            <w:gridSpan w:val="2"/>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p>
        </w:tc>
        <w:tc>
          <w:tcPr>
            <w:tcW w:w="66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 xml:space="preserve">Группируем </w:t>
            </w:r>
          </w:p>
          <w:p w:rsidR="00A72410" w:rsidRPr="00A72410" w:rsidRDefault="00A72410" w:rsidP="00B772E0">
            <w:pPr>
              <w:rPr>
                <w:rFonts w:eastAsia="Calibri"/>
                <w:color w:val="000000"/>
                <w:lang w:eastAsia="en-US"/>
              </w:rPr>
            </w:pPr>
            <w:r w:rsidRPr="00A72410">
              <w:rPr>
                <w:rFonts w:eastAsia="Calibri"/>
                <w:color w:val="000000"/>
                <w:lang w:eastAsia="en-US"/>
              </w:rPr>
              <w:t>слагаемые</w:t>
            </w:r>
          </w:p>
        </w:tc>
        <w:tc>
          <w:tcPr>
            <w:tcW w:w="47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bCs/>
                <w:i/>
                <w:color w:val="000000"/>
                <w:lang w:eastAsia="en-US"/>
              </w:rPr>
            </w:pPr>
            <w:r w:rsidRPr="00A72410">
              <w:rPr>
                <w:rFonts w:eastAsia="Calibri"/>
                <w:bCs/>
                <w:i/>
                <w:color w:val="000000"/>
                <w:lang w:eastAsia="en-US"/>
              </w:rPr>
              <w:t xml:space="preserve">Урок </w:t>
            </w:r>
          </w:p>
          <w:p w:rsidR="00A72410" w:rsidRPr="00A72410" w:rsidRDefault="00A72410" w:rsidP="00B772E0">
            <w:pPr>
              <w:rPr>
                <w:rFonts w:eastAsia="Calibri"/>
                <w:color w:val="000000"/>
                <w:lang w:eastAsia="en-US"/>
              </w:rPr>
            </w:pPr>
            <w:r w:rsidRPr="00A72410">
              <w:rPr>
                <w:rFonts w:eastAsia="Calibri"/>
                <w:bCs/>
                <w:i/>
                <w:color w:val="000000"/>
                <w:lang w:eastAsia="en-US"/>
              </w:rPr>
              <w:t xml:space="preserve">обобщения и систематизации </w:t>
            </w:r>
            <w:r w:rsidRPr="00A72410">
              <w:rPr>
                <w:rFonts w:eastAsia="Calibri"/>
                <w:bCs/>
                <w:i/>
                <w:color w:val="000000"/>
                <w:lang w:eastAsia="en-US"/>
              </w:rPr>
              <w:lastRenderedPageBreak/>
              <w:t>знаний</w:t>
            </w:r>
          </w:p>
        </w:tc>
        <w:tc>
          <w:tcPr>
            <w:tcW w:w="83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lastRenderedPageBreak/>
              <w:t xml:space="preserve">Повторение сочетательного закона сложения, применение сочетательного </w:t>
            </w:r>
            <w:r w:rsidRPr="00A72410">
              <w:rPr>
                <w:rFonts w:eastAsia="Calibri"/>
                <w:color w:val="000000"/>
                <w:lang w:eastAsia="en-US"/>
              </w:rPr>
              <w:lastRenderedPageBreak/>
              <w:t>закона сложения при вычислениях; выполнение сложения двузначных чисел с переходом через сотню</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lastRenderedPageBreak/>
              <w:t xml:space="preserve">Использовать сочетательный закон сложения для выбора рационального </w:t>
            </w:r>
            <w:r w:rsidRPr="00A72410">
              <w:rPr>
                <w:rFonts w:eastAsia="Calibri"/>
                <w:color w:val="000000"/>
                <w:lang w:eastAsia="en-US"/>
              </w:rPr>
              <w:lastRenderedPageBreak/>
              <w:t>способа вычислений, ориентироваться в таблице как форме систематизации информации</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lastRenderedPageBreak/>
              <w:t>Мотивация к успешной вычислительной деятельности</w:t>
            </w:r>
          </w:p>
        </w:tc>
        <w:tc>
          <w:tcPr>
            <w:tcW w:w="94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ind w:right="-109"/>
              <w:rPr>
                <w:rFonts w:eastAsia="Calibri"/>
                <w:color w:val="000000"/>
                <w:spacing w:val="-6"/>
                <w:lang w:eastAsia="en-US"/>
              </w:rPr>
            </w:pPr>
            <w:r w:rsidRPr="00A72410">
              <w:rPr>
                <w:rFonts w:eastAsia="Calibri"/>
                <w:color w:val="000000"/>
                <w:spacing w:val="-6"/>
                <w:lang w:eastAsia="en-US"/>
              </w:rPr>
              <w:t xml:space="preserve">Использовать разные способы решения учебных задач, действовать по образцу, устанавливать закономерности и </w:t>
            </w:r>
            <w:r w:rsidRPr="00A72410">
              <w:rPr>
                <w:rFonts w:eastAsia="Calibri"/>
                <w:color w:val="000000"/>
                <w:spacing w:val="-6"/>
                <w:lang w:eastAsia="en-US"/>
              </w:rPr>
              <w:lastRenderedPageBreak/>
              <w:t>использовать их при выполнении заданий (заполнять пустые клетки в таблице, составлять равенства и решать задачи по аналогии)</w:t>
            </w:r>
          </w:p>
        </w:tc>
      </w:tr>
      <w:tr w:rsidR="00A72410" w:rsidRPr="00A72410" w:rsidTr="00E76526">
        <w:trPr>
          <w:trHeight w:val="20"/>
        </w:trPr>
        <w:tc>
          <w:tcPr>
            <w:tcW w:w="203"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jc w:val="center"/>
              <w:rPr>
                <w:rFonts w:eastAsia="Calibri"/>
                <w:color w:val="000000"/>
                <w:lang w:eastAsia="en-US"/>
              </w:rPr>
            </w:pPr>
            <w:r w:rsidRPr="00A72410">
              <w:rPr>
                <w:rFonts w:eastAsia="Calibri"/>
                <w:color w:val="000000"/>
                <w:lang w:eastAsia="en-US"/>
              </w:rPr>
              <w:lastRenderedPageBreak/>
              <w:t>31</w:t>
            </w:r>
          </w:p>
        </w:tc>
        <w:tc>
          <w:tcPr>
            <w:tcW w:w="269" w:type="pct"/>
            <w:gridSpan w:val="2"/>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p>
        </w:tc>
        <w:tc>
          <w:tcPr>
            <w:tcW w:w="66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 xml:space="preserve">Умножаем и </w:t>
            </w:r>
          </w:p>
          <w:p w:rsidR="00A72410" w:rsidRPr="00A72410" w:rsidRDefault="00A72410" w:rsidP="00B772E0">
            <w:pPr>
              <w:rPr>
                <w:rFonts w:eastAsia="Calibri"/>
                <w:color w:val="000000"/>
                <w:lang w:eastAsia="en-US"/>
              </w:rPr>
            </w:pPr>
            <w:r w:rsidRPr="00A72410">
              <w:rPr>
                <w:rFonts w:eastAsia="Calibri"/>
                <w:color w:val="000000"/>
                <w:lang w:eastAsia="en-US"/>
              </w:rPr>
              <w:t>делим на 10, 100, 1000</w:t>
            </w:r>
          </w:p>
          <w:p w:rsidR="00A72410" w:rsidRPr="00A72410" w:rsidRDefault="00A72410" w:rsidP="00B772E0">
            <w:pPr>
              <w:rPr>
                <w:rFonts w:eastAsia="Calibri"/>
                <w:color w:val="000000"/>
                <w:lang w:eastAsia="en-US"/>
              </w:rPr>
            </w:pPr>
          </w:p>
        </w:tc>
        <w:tc>
          <w:tcPr>
            <w:tcW w:w="47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i/>
                <w:color w:val="000000"/>
                <w:lang w:eastAsia="en-US"/>
              </w:rPr>
              <w:t>Комбинированный урок</w:t>
            </w:r>
          </w:p>
        </w:tc>
        <w:tc>
          <w:tcPr>
            <w:tcW w:w="83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Выполнение умножения и деления круглых чисел на 10, 100, 1000</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Увеличивать и уменьшать числа в 10, 100, 100 раз, прогнозировать результат вычислений</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Мотивация к успешной вычислительной деятельности</w:t>
            </w:r>
          </w:p>
        </w:tc>
        <w:tc>
          <w:tcPr>
            <w:tcW w:w="94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Использовать изученные правила, способы действий, приемы вычислений при выполнении учебных заданий, строить логические высказывания</w:t>
            </w:r>
          </w:p>
        </w:tc>
      </w:tr>
      <w:tr w:rsidR="00A72410" w:rsidRPr="00A72410" w:rsidTr="00E76526">
        <w:trPr>
          <w:trHeight w:val="20"/>
        </w:trPr>
        <w:tc>
          <w:tcPr>
            <w:tcW w:w="203"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jc w:val="center"/>
              <w:rPr>
                <w:rFonts w:eastAsia="Calibri"/>
                <w:color w:val="000000"/>
                <w:lang w:eastAsia="en-US"/>
              </w:rPr>
            </w:pPr>
            <w:r w:rsidRPr="00A72410">
              <w:rPr>
                <w:rFonts w:eastAsia="Calibri"/>
                <w:color w:val="000000"/>
                <w:lang w:eastAsia="en-US"/>
              </w:rPr>
              <w:t>32</w:t>
            </w:r>
          </w:p>
        </w:tc>
        <w:tc>
          <w:tcPr>
            <w:tcW w:w="269" w:type="pct"/>
            <w:gridSpan w:val="2"/>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p>
        </w:tc>
        <w:tc>
          <w:tcPr>
            <w:tcW w:w="66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Группируем</w:t>
            </w:r>
          </w:p>
          <w:p w:rsidR="00A72410" w:rsidRPr="00A72410" w:rsidRDefault="00A72410" w:rsidP="00B772E0">
            <w:pPr>
              <w:rPr>
                <w:rFonts w:eastAsia="Calibri"/>
                <w:color w:val="000000"/>
                <w:lang w:eastAsia="en-US"/>
              </w:rPr>
            </w:pPr>
            <w:r w:rsidRPr="00A72410">
              <w:rPr>
                <w:rFonts w:eastAsia="Calibri"/>
                <w:color w:val="000000"/>
                <w:lang w:eastAsia="en-US"/>
              </w:rPr>
              <w:t>множители</w:t>
            </w:r>
          </w:p>
          <w:p w:rsidR="00A72410" w:rsidRPr="00A72410" w:rsidRDefault="00A72410" w:rsidP="00B772E0">
            <w:pPr>
              <w:rPr>
                <w:rFonts w:eastAsia="Calibri"/>
                <w:color w:val="000000"/>
                <w:lang w:eastAsia="en-US"/>
              </w:rPr>
            </w:pPr>
          </w:p>
        </w:tc>
        <w:tc>
          <w:tcPr>
            <w:tcW w:w="47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i/>
                <w:color w:val="000000"/>
                <w:lang w:eastAsia="en-US"/>
              </w:rPr>
              <w:t>Комбинированный урок</w:t>
            </w:r>
          </w:p>
        </w:tc>
        <w:tc>
          <w:tcPr>
            <w:tcW w:w="83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 xml:space="preserve">Повторение сочетательного закона умножения. Применение сочетательного закона умножения при вычислениях, выполнение умножения круглых </w:t>
            </w:r>
          </w:p>
          <w:p w:rsidR="00A72410" w:rsidRPr="00A72410" w:rsidRDefault="00A72410" w:rsidP="00B772E0">
            <w:pPr>
              <w:rPr>
                <w:rFonts w:eastAsia="Calibri"/>
                <w:color w:val="000000"/>
                <w:lang w:eastAsia="en-US"/>
              </w:rPr>
            </w:pPr>
            <w:r w:rsidRPr="00A72410">
              <w:rPr>
                <w:rFonts w:eastAsia="Calibri"/>
                <w:color w:val="000000"/>
                <w:lang w:eastAsia="en-US"/>
              </w:rPr>
              <w:t>чисел</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Применять сочетательный закон умножения для рациональных вычислений</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Положительное отношение и интерес к изучению математики</w:t>
            </w:r>
          </w:p>
        </w:tc>
        <w:tc>
          <w:tcPr>
            <w:tcW w:w="94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spacing w:val="-6"/>
                <w:lang w:eastAsia="en-US"/>
              </w:rPr>
            </w:pPr>
            <w:r w:rsidRPr="00A72410">
              <w:rPr>
                <w:rFonts w:eastAsia="Calibri"/>
                <w:color w:val="000000"/>
                <w:spacing w:val="-6"/>
                <w:lang w:eastAsia="en-US"/>
              </w:rPr>
              <w:t>Осуществлять анализ и синтез числового выражения, восстанавливать деформированные равенства, выделять существенную информацию в задаче, составлять краткую запись</w:t>
            </w:r>
          </w:p>
        </w:tc>
      </w:tr>
      <w:tr w:rsidR="00A72410" w:rsidRPr="00A72410" w:rsidTr="00E76526">
        <w:trPr>
          <w:trHeight w:val="20"/>
        </w:trPr>
        <w:tc>
          <w:tcPr>
            <w:tcW w:w="203"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jc w:val="center"/>
              <w:rPr>
                <w:rFonts w:eastAsia="Calibri"/>
                <w:color w:val="000000"/>
                <w:lang w:eastAsia="en-US"/>
              </w:rPr>
            </w:pPr>
            <w:r w:rsidRPr="00A72410">
              <w:rPr>
                <w:rFonts w:eastAsia="Calibri"/>
                <w:color w:val="000000"/>
                <w:lang w:eastAsia="en-US"/>
              </w:rPr>
              <w:t>33</w:t>
            </w:r>
          </w:p>
        </w:tc>
        <w:tc>
          <w:tcPr>
            <w:tcW w:w="269" w:type="pct"/>
            <w:gridSpan w:val="2"/>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p>
        </w:tc>
        <w:tc>
          <w:tcPr>
            <w:tcW w:w="66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b/>
                <w:color w:val="000000"/>
                <w:lang w:eastAsia="en-US"/>
              </w:rPr>
            </w:pPr>
            <w:r w:rsidRPr="00A72410">
              <w:rPr>
                <w:rFonts w:eastAsia="Calibri"/>
                <w:b/>
                <w:color w:val="000000"/>
                <w:lang w:eastAsia="en-US"/>
              </w:rPr>
              <w:t xml:space="preserve">Проверочная </w:t>
            </w:r>
          </w:p>
          <w:p w:rsidR="00A72410" w:rsidRPr="00A72410" w:rsidRDefault="00A72410" w:rsidP="00B772E0">
            <w:pPr>
              <w:rPr>
                <w:rFonts w:eastAsia="Calibri"/>
                <w:b/>
                <w:color w:val="000000"/>
                <w:lang w:eastAsia="en-US"/>
              </w:rPr>
            </w:pPr>
            <w:r w:rsidRPr="00A72410">
              <w:rPr>
                <w:rFonts w:eastAsia="Calibri"/>
                <w:b/>
                <w:color w:val="000000"/>
                <w:lang w:eastAsia="en-US"/>
              </w:rPr>
              <w:t>работа</w:t>
            </w:r>
          </w:p>
        </w:tc>
        <w:tc>
          <w:tcPr>
            <w:tcW w:w="47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bCs/>
                <w:i/>
                <w:color w:val="000000"/>
                <w:lang w:eastAsia="en-US"/>
              </w:rPr>
            </w:pPr>
            <w:r w:rsidRPr="00A72410">
              <w:rPr>
                <w:rFonts w:eastAsia="Calibri"/>
                <w:bCs/>
                <w:i/>
                <w:color w:val="000000"/>
                <w:lang w:eastAsia="en-US"/>
              </w:rPr>
              <w:t xml:space="preserve">Урок </w:t>
            </w:r>
          </w:p>
          <w:p w:rsidR="00A72410" w:rsidRPr="00A72410" w:rsidRDefault="00A72410" w:rsidP="00B772E0">
            <w:pPr>
              <w:rPr>
                <w:rFonts w:eastAsia="Calibri"/>
                <w:color w:val="000000"/>
                <w:lang w:eastAsia="en-US"/>
              </w:rPr>
            </w:pPr>
            <w:r w:rsidRPr="00A72410">
              <w:rPr>
                <w:rFonts w:eastAsia="Calibri"/>
                <w:bCs/>
                <w:i/>
                <w:color w:val="000000"/>
                <w:lang w:eastAsia="en-US"/>
              </w:rPr>
              <w:t>контроля знаний и умений</w:t>
            </w:r>
          </w:p>
        </w:tc>
        <w:tc>
          <w:tcPr>
            <w:tcW w:w="83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Самостоятельное выполнение заданий на сложение, вычитание, умножение и деление, решение текстовых задач для проверки уровня освоения материала</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Применять изученные приемы в самостоятельной работе, осуществлять самоконтроль</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Ориентация на понимание причин личной успешности/ неуспешности в освоении материала</w:t>
            </w:r>
          </w:p>
        </w:tc>
        <w:tc>
          <w:tcPr>
            <w:tcW w:w="94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spacing w:line="220" w:lineRule="exact"/>
              <w:rPr>
                <w:rFonts w:eastAsia="Calibri"/>
                <w:color w:val="000000"/>
                <w:spacing w:val="-4"/>
                <w:lang w:eastAsia="en-US"/>
              </w:rPr>
            </w:pPr>
            <w:r w:rsidRPr="00A72410">
              <w:rPr>
                <w:rFonts w:eastAsia="Calibri"/>
                <w:color w:val="000000"/>
                <w:spacing w:val="-4"/>
                <w:lang w:eastAsia="en-US"/>
              </w:rPr>
              <w:t xml:space="preserve">Использовать изученные правила, способы действий, приемы вычислений, свойства объектов при выполнении учебных заданий, самостоятельно планировать собственную вычислительную деятельность и действия, необходимые для </w:t>
            </w:r>
            <w:r w:rsidRPr="00A72410">
              <w:rPr>
                <w:rFonts w:eastAsia="Calibri"/>
                <w:color w:val="000000"/>
                <w:spacing w:val="-4"/>
                <w:lang w:eastAsia="en-US"/>
              </w:rPr>
              <w:lastRenderedPageBreak/>
              <w:t>решения задачи, вносить необходимые коррективы в собственные действия по итогам самопроверки</w:t>
            </w:r>
          </w:p>
        </w:tc>
      </w:tr>
      <w:tr w:rsidR="00A72410" w:rsidRPr="00A72410" w:rsidTr="00E76526">
        <w:trPr>
          <w:trHeight w:val="20"/>
        </w:trPr>
        <w:tc>
          <w:tcPr>
            <w:tcW w:w="203"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jc w:val="center"/>
              <w:rPr>
                <w:rFonts w:eastAsia="Calibri"/>
                <w:color w:val="000000"/>
                <w:lang w:eastAsia="en-US"/>
              </w:rPr>
            </w:pPr>
            <w:r w:rsidRPr="00A72410">
              <w:rPr>
                <w:rFonts w:eastAsia="Calibri"/>
                <w:color w:val="000000"/>
                <w:lang w:eastAsia="en-US"/>
              </w:rPr>
              <w:lastRenderedPageBreak/>
              <w:t>34</w:t>
            </w:r>
          </w:p>
        </w:tc>
        <w:tc>
          <w:tcPr>
            <w:tcW w:w="269" w:type="pct"/>
            <w:gridSpan w:val="2"/>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p>
        </w:tc>
        <w:tc>
          <w:tcPr>
            <w:tcW w:w="66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Анализ, коррекция ошибок. Математический тренажер</w:t>
            </w:r>
          </w:p>
        </w:tc>
        <w:tc>
          <w:tcPr>
            <w:tcW w:w="47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bCs/>
                <w:i/>
                <w:color w:val="000000"/>
                <w:lang w:eastAsia="en-US"/>
              </w:rPr>
              <w:t>Урок комплексного применения знаний и умений</w:t>
            </w:r>
          </w:p>
        </w:tc>
        <w:tc>
          <w:tcPr>
            <w:tcW w:w="83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 xml:space="preserve">Индивидуальная работа с выявленными проблемами, развитие вычислительных навыков, решение текстовых </w:t>
            </w:r>
          </w:p>
          <w:p w:rsidR="00A72410" w:rsidRPr="00A72410" w:rsidRDefault="00A72410" w:rsidP="00B772E0">
            <w:pPr>
              <w:rPr>
                <w:rFonts w:eastAsia="Calibri"/>
                <w:color w:val="000000"/>
                <w:lang w:eastAsia="en-US"/>
              </w:rPr>
            </w:pPr>
            <w:r w:rsidRPr="00A72410">
              <w:rPr>
                <w:rFonts w:eastAsia="Calibri"/>
                <w:color w:val="000000"/>
                <w:lang w:eastAsia="en-US"/>
              </w:rPr>
              <w:t>задач</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Анализировать свои ошибки, корректировать знания и вносить изменения в результат вычислений на основании коррекции, выполнять задания по аналогии</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Способность признавать свои ошибки</w:t>
            </w:r>
          </w:p>
        </w:tc>
        <w:tc>
          <w:tcPr>
            <w:tcW w:w="94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Адекватно воспринимать аргументированную критику ошибок и учитывать ее в работе над ошибками, планировать собственную вычислительную деятельность и действия, необходимые для решения задачи</w:t>
            </w:r>
          </w:p>
        </w:tc>
      </w:tr>
      <w:tr w:rsidR="00A72410" w:rsidRPr="00A72410" w:rsidTr="00E76526">
        <w:trPr>
          <w:trHeight w:val="20"/>
        </w:trPr>
        <w:tc>
          <w:tcPr>
            <w:tcW w:w="203"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jc w:val="center"/>
              <w:rPr>
                <w:rFonts w:eastAsia="Calibri"/>
                <w:color w:val="000000"/>
                <w:lang w:eastAsia="en-US"/>
              </w:rPr>
            </w:pPr>
            <w:r w:rsidRPr="00A72410">
              <w:rPr>
                <w:rFonts w:eastAsia="Calibri"/>
                <w:color w:val="000000"/>
                <w:lang w:eastAsia="en-US"/>
              </w:rPr>
              <w:t>35</w:t>
            </w:r>
          </w:p>
        </w:tc>
        <w:tc>
          <w:tcPr>
            <w:tcW w:w="269" w:type="pct"/>
            <w:gridSpan w:val="2"/>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p>
        </w:tc>
        <w:tc>
          <w:tcPr>
            <w:tcW w:w="66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Умножаем сумму</w:t>
            </w:r>
          </w:p>
        </w:tc>
        <w:tc>
          <w:tcPr>
            <w:tcW w:w="47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i/>
                <w:color w:val="000000"/>
                <w:lang w:eastAsia="en-US"/>
              </w:rPr>
              <w:t>Урок изучения и первичного закрепления знаний</w:t>
            </w:r>
          </w:p>
        </w:tc>
        <w:tc>
          <w:tcPr>
            <w:tcW w:w="83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Знакомство с распределительным законом умножения и правилом умножения суммы на число, выполнение умножения двузначного числа на однозначное, выбор удобного способа вычислений</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Применять распределительный закон умножения для упрощения вычислений, записывать решение задачи в два действия разными способами</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Мотивация к успешной вычислительной деятельности</w:t>
            </w:r>
          </w:p>
        </w:tc>
        <w:tc>
          <w:tcPr>
            <w:tcW w:w="94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Использовать изученные правила, способы действий, приемы вычислений при выполнении учебных заданий, строить логические высказывания</w:t>
            </w:r>
          </w:p>
        </w:tc>
      </w:tr>
      <w:tr w:rsidR="00A72410" w:rsidRPr="00A72410" w:rsidTr="00E76526">
        <w:trPr>
          <w:trHeight w:val="20"/>
        </w:trPr>
        <w:tc>
          <w:tcPr>
            <w:tcW w:w="203"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jc w:val="center"/>
              <w:rPr>
                <w:rFonts w:eastAsia="Calibri"/>
                <w:color w:val="000000"/>
                <w:lang w:eastAsia="en-US"/>
              </w:rPr>
            </w:pPr>
            <w:r w:rsidRPr="00A72410">
              <w:rPr>
                <w:rFonts w:eastAsia="Calibri"/>
                <w:color w:val="000000"/>
                <w:lang w:eastAsia="en-US"/>
              </w:rPr>
              <w:t>36</w:t>
            </w:r>
          </w:p>
        </w:tc>
        <w:tc>
          <w:tcPr>
            <w:tcW w:w="269" w:type="pct"/>
            <w:gridSpan w:val="2"/>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p>
        </w:tc>
        <w:tc>
          <w:tcPr>
            <w:tcW w:w="66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 xml:space="preserve">Умножаем и </w:t>
            </w:r>
          </w:p>
          <w:p w:rsidR="00A72410" w:rsidRPr="00A72410" w:rsidRDefault="00A72410" w:rsidP="00B772E0">
            <w:pPr>
              <w:rPr>
                <w:rFonts w:eastAsia="Calibri"/>
                <w:color w:val="000000"/>
                <w:lang w:eastAsia="en-US"/>
              </w:rPr>
            </w:pPr>
            <w:r w:rsidRPr="00A72410">
              <w:rPr>
                <w:rFonts w:eastAsia="Calibri"/>
                <w:color w:val="000000"/>
                <w:lang w:eastAsia="en-US"/>
              </w:rPr>
              <w:t>складываем</w:t>
            </w:r>
          </w:p>
        </w:tc>
        <w:tc>
          <w:tcPr>
            <w:tcW w:w="47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tabs>
                <w:tab w:val="center" w:pos="4677"/>
                <w:tab w:val="right" w:pos="9355"/>
              </w:tabs>
              <w:rPr>
                <w:rFonts w:eastAsia="Calibri"/>
                <w:color w:val="000000"/>
              </w:rPr>
            </w:pPr>
            <w:r w:rsidRPr="00A72410">
              <w:rPr>
                <w:rFonts w:eastAsia="Calibri"/>
                <w:bCs/>
                <w:i/>
                <w:color w:val="000000"/>
              </w:rPr>
              <w:t>Урок комплексного применения знаний и умений</w:t>
            </w:r>
          </w:p>
        </w:tc>
        <w:tc>
          <w:tcPr>
            <w:tcW w:w="83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 xml:space="preserve">Умножение двузначного числа на однозначное с помощью правила </w:t>
            </w:r>
          </w:p>
          <w:p w:rsidR="00A72410" w:rsidRPr="00A72410" w:rsidRDefault="00A72410" w:rsidP="00B772E0">
            <w:pPr>
              <w:rPr>
                <w:rFonts w:eastAsia="Calibri"/>
                <w:color w:val="000000"/>
                <w:lang w:eastAsia="en-US"/>
              </w:rPr>
            </w:pPr>
            <w:r w:rsidRPr="00A72410">
              <w:rPr>
                <w:rFonts w:eastAsia="Calibri"/>
                <w:color w:val="000000"/>
                <w:lang w:eastAsia="en-US"/>
              </w:rPr>
              <w:t>умножения суммы на число</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Выявлять ошибки в вычислениях, применять распределительный закон умножения для упрощения вычислений</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Положительное отношение и интерес к изучению математики</w:t>
            </w:r>
          </w:p>
        </w:tc>
        <w:tc>
          <w:tcPr>
            <w:tcW w:w="94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Моделировать условие и решение задачи, синтезирова</w:t>
            </w:r>
            <w:r w:rsidR="00B772E0">
              <w:rPr>
                <w:rFonts w:eastAsia="Calibri"/>
                <w:color w:val="000000"/>
                <w:lang w:eastAsia="en-US"/>
              </w:rPr>
              <w:t>ть выражения по заданным параме</w:t>
            </w:r>
            <w:r w:rsidRPr="00A72410">
              <w:rPr>
                <w:rFonts w:eastAsia="Calibri"/>
                <w:color w:val="000000"/>
                <w:lang w:eastAsia="en-US"/>
              </w:rPr>
              <w:t>рам</w:t>
            </w:r>
          </w:p>
        </w:tc>
      </w:tr>
      <w:tr w:rsidR="00A72410" w:rsidRPr="00A72410" w:rsidTr="00E76526">
        <w:trPr>
          <w:trHeight w:val="20"/>
        </w:trPr>
        <w:tc>
          <w:tcPr>
            <w:tcW w:w="203"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jc w:val="center"/>
              <w:rPr>
                <w:rFonts w:eastAsia="Calibri"/>
                <w:color w:val="000000"/>
                <w:lang w:eastAsia="en-US"/>
              </w:rPr>
            </w:pPr>
            <w:r w:rsidRPr="00A72410">
              <w:rPr>
                <w:rFonts w:eastAsia="Calibri"/>
                <w:color w:val="000000"/>
                <w:lang w:eastAsia="en-US"/>
              </w:rPr>
              <w:lastRenderedPageBreak/>
              <w:t>37</w:t>
            </w:r>
          </w:p>
        </w:tc>
        <w:tc>
          <w:tcPr>
            <w:tcW w:w="269" w:type="pct"/>
            <w:gridSpan w:val="2"/>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p>
        </w:tc>
        <w:tc>
          <w:tcPr>
            <w:tcW w:w="66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Делим сумму</w:t>
            </w:r>
          </w:p>
        </w:tc>
        <w:tc>
          <w:tcPr>
            <w:tcW w:w="47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i/>
                <w:color w:val="000000"/>
                <w:lang w:eastAsia="en-US"/>
              </w:rPr>
              <w:t>Урок изучения и первичного закрепления знаний</w:t>
            </w:r>
          </w:p>
        </w:tc>
        <w:tc>
          <w:tcPr>
            <w:tcW w:w="83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Знакомство с правилом деления суммы на число, выполнение деления двузначного числа на однозначное, выбор удобного способа вычислений</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Применять правило деления суммы на число для упрощения вычислений, сравнивать и находить аналогии, решать задачи на основе деления суммы на число</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Осознание практической значимости изучения математики</w:t>
            </w:r>
          </w:p>
        </w:tc>
        <w:tc>
          <w:tcPr>
            <w:tcW w:w="94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 xml:space="preserve">Действовать по образцу, осуществлять ткущий и итоговый самоконтроль, выделять существенное в </w:t>
            </w:r>
          </w:p>
          <w:p w:rsidR="00A72410" w:rsidRPr="00A72410" w:rsidRDefault="00A72410" w:rsidP="00B772E0">
            <w:pPr>
              <w:rPr>
                <w:rFonts w:eastAsia="Calibri"/>
                <w:color w:val="000000"/>
                <w:lang w:eastAsia="en-US"/>
              </w:rPr>
            </w:pPr>
            <w:r w:rsidRPr="00A72410">
              <w:rPr>
                <w:rFonts w:eastAsia="Calibri"/>
                <w:color w:val="000000"/>
                <w:lang w:eastAsia="en-US"/>
              </w:rPr>
              <w:t>задаче</w:t>
            </w:r>
          </w:p>
        </w:tc>
      </w:tr>
      <w:tr w:rsidR="00A72410" w:rsidRPr="00A72410" w:rsidTr="00E76526">
        <w:trPr>
          <w:trHeight w:val="20"/>
        </w:trPr>
        <w:tc>
          <w:tcPr>
            <w:tcW w:w="203"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jc w:val="center"/>
              <w:rPr>
                <w:rFonts w:eastAsia="Calibri"/>
                <w:color w:val="000000"/>
                <w:lang w:eastAsia="en-US"/>
              </w:rPr>
            </w:pPr>
            <w:r w:rsidRPr="00A72410">
              <w:rPr>
                <w:rFonts w:eastAsia="Calibri"/>
                <w:color w:val="000000"/>
                <w:lang w:eastAsia="en-US"/>
              </w:rPr>
              <w:t>38</w:t>
            </w:r>
          </w:p>
        </w:tc>
        <w:tc>
          <w:tcPr>
            <w:tcW w:w="269" w:type="pct"/>
            <w:gridSpan w:val="2"/>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p>
        </w:tc>
        <w:tc>
          <w:tcPr>
            <w:tcW w:w="66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 xml:space="preserve">Размышляем о нуле. </w:t>
            </w:r>
            <w:r w:rsidRPr="00A72410">
              <w:rPr>
                <w:rFonts w:eastAsia="Calibri"/>
                <w:b/>
                <w:i/>
                <w:color w:val="000000"/>
                <w:lang w:eastAsia="en-US"/>
              </w:rPr>
              <w:t>Контрольный устный</w:t>
            </w:r>
            <w:r w:rsidRPr="00A72410">
              <w:rPr>
                <w:rFonts w:eastAsia="Calibri"/>
                <w:i/>
                <w:color w:val="000000"/>
                <w:lang w:eastAsia="en-US"/>
              </w:rPr>
              <w:t xml:space="preserve"> </w:t>
            </w:r>
            <w:r w:rsidRPr="00A72410">
              <w:rPr>
                <w:rFonts w:eastAsia="Calibri"/>
                <w:b/>
                <w:i/>
                <w:color w:val="000000"/>
                <w:lang w:eastAsia="en-US"/>
              </w:rPr>
              <w:t>счет</w:t>
            </w:r>
          </w:p>
        </w:tc>
        <w:tc>
          <w:tcPr>
            <w:tcW w:w="47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bCs/>
                <w:i/>
                <w:color w:val="000000"/>
                <w:lang w:eastAsia="en-US"/>
              </w:rPr>
            </w:pPr>
            <w:r w:rsidRPr="00A72410">
              <w:rPr>
                <w:rFonts w:eastAsia="Calibri"/>
                <w:bCs/>
                <w:i/>
                <w:color w:val="000000"/>
                <w:lang w:eastAsia="en-US"/>
              </w:rPr>
              <w:t xml:space="preserve">Урок </w:t>
            </w:r>
          </w:p>
          <w:p w:rsidR="00A72410" w:rsidRPr="00A72410" w:rsidRDefault="00A72410" w:rsidP="00B772E0">
            <w:pPr>
              <w:rPr>
                <w:rFonts w:eastAsia="Calibri"/>
                <w:color w:val="000000"/>
                <w:lang w:eastAsia="en-US"/>
              </w:rPr>
            </w:pPr>
            <w:r w:rsidRPr="00A72410">
              <w:rPr>
                <w:rFonts w:eastAsia="Calibri"/>
                <w:bCs/>
                <w:i/>
                <w:color w:val="000000"/>
                <w:lang w:eastAsia="en-US"/>
              </w:rPr>
              <w:t>обобщения и систематизации знаний</w:t>
            </w:r>
          </w:p>
        </w:tc>
        <w:tc>
          <w:tcPr>
            <w:tcW w:w="83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spacing w:val="-4"/>
                <w:lang w:eastAsia="en-US"/>
              </w:rPr>
            </w:pPr>
            <w:r w:rsidRPr="00A72410">
              <w:rPr>
                <w:rFonts w:eastAsia="Calibri"/>
                <w:color w:val="000000"/>
                <w:spacing w:val="-4"/>
                <w:lang w:eastAsia="en-US"/>
              </w:rPr>
              <w:t>Повторение правил выполнения арифметических действий с числом 0</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Рассказывать об основах вычислений с нулем, применять свойство умножения с нулем при самостоятельных вычислениях</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Чувство ответственности за выполнение своей части работы в паре</w:t>
            </w:r>
          </w:p>
        </w:tc>
        <w:tc>
          <w:tcPr>
            <w:tcW w:w="94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Использовать изученные правила, способы действий, приемы вычислений при выполнении учебных заданий, строить логические высказывания, распределять обязанности при работе в паре, осуществлять взаимопомощь и взаимоконтроль</w:t>
            </w:r>
          </w:p>
        </w:tc>
      </w:tr>
      <w:tr w:rsidR="00A72410" w:rsidRPr="00A72410" w:rsidTr="00E76526">
        <w:trPr>
          <w:trHeight w:val="20"/>
        </w:trPr>
        <w:tc>
          <w:tcPr>
            <w:tcW w:w="203"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jc w:val="center"/>
              <w:rPr>
                <w:rFonts w:eastAsia="Calibri"/>
                <w:color w:val="000000"/>
                <w:lang w:eastAsia="en-US"/>
              </w:rPr>
            </w:pPr>
            <w:r w:rsidRPr="00A72410">
              <w:rPr>
                <w:rFonts w:eastAsia="Calibri"/>
                <w:color w:val="000000"/>
                <w:lang w:eastAsia="en-US"/>
              </w:rPr>
              <w:t>39</w:t>
            </w:r>
          </w:p>
        </w:tc>
        <w:tc>
          <w:tcPr>
            <w:tcW w:w="269" w:type="pct"/>
            <w:gridSpan w:val="2"/>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p>
        </w:tc>
        <w:tc>
          <w:tcPr>
            <w:tcW w:w="66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b/>
                <w:color w:val="000000"/>
                <w:lang w:eastAsia="en-US"/>
              </w:rPr>
            </w:pPr>
            <w:r w:rsidRPr="00A72410">
              <w:rPr>
                <w:rFonts w:eastAsia="Calibri"/>
                <w:b/>
                <w:color w:val="000000"/>
                <w:lang w:eastAsia="en-US"/>
              </w:rPr>
              <w:t>Контрольная работа по теме «Умножение и деление суммы на число»</w:t>
            </w:r>
          </w:p>
        </w:tc>
        <w:tc>
          <w:tcPr>
            <w:tcW w:w="47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bCs/>
                <w:i/>
                <w:color w:val="000000"/>
                <w:lang w:eastAsia="en-US"/>
              </w:rPr>
            </w:pPr>
            <w:r w:rsidRPr="00A72410">
              <w:rPr>
                <w:rFonts w:eastAsia="Calibri"/>
                <w:bCs/>
                <w:i/>
                <w:color w:val="000000"/>
                <w:lang w:eastAsia="en-US"/>
              </w:rPr>
              <w:t xml:space="preserve">Урок </w:t>
            </w:r>
          </w:p>
          <w:p w:rsidR="00A72410" w:rsidRPr="00A72410" w:rsidRDefault="00A72410" w:rsidP="00B772E0">
            <w:pPr>
              <w:rPr>
                <w:rFonts w:eastAsia="Calibri"/>
                <w:color w:val="000000"/>
                <w:lang w:eastAsia="en-US"/>
              </w:rPr>
            </w:pPr>
            <w:r w:rsidRPr="00A72410">
              <w:rPr>
                <w:rFonts w:eastAsia="Calibri"/>
                <w:bCs/>
                <w:i/>
                <w:color w:val="000000"/>
                <w:lang w:eastAsia="en-US"/>
              </w:rPr>
              <w:t>контроля знаний и умений</w:t>
            </w:r>
          </w:p>
        </w:tc>
        <w:tc>
          <w:tcPr>
            <w:tcW w:w="83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Самостоятельное выполнение заданий на сложение, вычитание, умножение и деление, решение текстовых задач для проверки уровня освоения материала</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Применять изученные приемы в самостоятельной работе, осуществлять самоконтроль</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Способность оценивать трудность предлагаемого задания</w:t>
            </w:r>
          </w:p>
        </w:tc>
        <w:tc>
          <w:tcPr>
            <w:tcW w:w="94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 xml:space="preserve">Использовать изученные правила, способы действий, приемы вычислений, свойства объектов при выполнении учебных заданий, самостоятельно планировать собственную вычислительную </w:t>
            </w:r>
            <w:r w:rsidRPr="00A72410">
              <w:rPr>
                <w:rFonts w:eastAsia="Calibri"/>
                <w:color w:val="000000"/>
                <w:lang w:eastAsia="en-US"/>
              </w:rPr>
              <w:lastRenderedPageBreak/>
              <w:t>деятельность и действия, необходимые для решения задачи, вносить необходимые коррективы в собственные действия по итогам самопро-верки</w:t>
            </w:r>
          </w:p>
        </w:tc>
      </w:tr>
      <w:tr w:rsidR="00A72410" w:rsidRPr="00A72410" w:rsidTr="00E76526">
        <w:trPr>
          <w:trHeight w:val="20"/>
        </w:trPr>
        <w:tc>
          <w:tcPr>
            <w:tcW w:w="203"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jc w:val="center"/>
              <w:rPr>
                <w:rFonts w:eastAsia="Calibri"/>
                <w:color w:val="000000"/>
                <w:lang w:eastAsia="en-US"/>
              </w:rPr>
            </w:pPr>
            <w:r w:rsidRPr="00A72410">
              <w:rPr>
                <w:rFonts w:eastAsia="Calibri"/>
                <w:color w:val="000000"/>
                <w:lang w:eastAsia="en-US"/>
              </w:rPr>
              <w:lastRenderedPageBreak/>
              <w:t>40</w:t>
            </w:r>
          </w:p>
        </w:tc>
        <w:tc>
          <w:tcPr>
            <w:tcW w:w="269" w:type="pct"/>
            <w:gridSpan w:val="2"/>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p>
        </w:tc>
        <w:tc>
          <w:tcPr>
            <w:tcW w:w="66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Анализ ошибок. Коррекция</w:t>
            </w:r>
          </w:p>
        </w:tc>
        <w:tc>
          <w:tcPr>
            <w:tcW w:w="47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bCs/>
                <w:i/>
                <w:color w:val="000000"/>
                <w:lang w:eastAsia="en-US"/>
              </w:rPr>
              <w:t>Урок комплексного применения знаний и умений</w:t>
            </w:r>
          </w:p>
        </w:tc>
        <w:tc>
          <w:tcPr>
            <w:tcW w:w="83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 xml:space="preserve">Индивидуальная работа с выявленными проблемами, развитие вычислительных навыков, решение текстовых </w:t>
            </w:r>
          </w:p>
          <w:p w:rsidR="00A72410" w:rsidRPr="00A72410" w:rsidRDefault="00A72410" w:rsidP="00B772E0">
            <w:pPr>
              <w:rPr>
                <w:rFonts w:eastAsia="Calibri"/>
                <w:color w:val="000000"/>
                <w:lang w:eastAsia="en-US"/>
              </w:rPr>
            </w:pPr>
            <w:r w:rsidRPr="00A72410">
              <w:rPr>
                <w:rFonts w:eastAsia="Calibri"/>
                <w:color w:val="000000"/>
                <w:lang w:eastAsia="en-US"/>
              </w:rPr>
              <w:t>задач</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Анализировать свои ошибки, корректировать знания и вносить изменения в результат вычислений на основании коррекции, выполнять задания по аналогии</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Ориентация на понимание причин личной успешности/ неуспешности в освоении материала</w:t>
            </w:r>
          </w:p>
        </w:tc>
        <w:tc>
          <w:tcPr>
            <w:tcW w:w="94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Адекватно воспринимать аргументированную критику ошибок и учитывать ее в работе над ошибками, планировать собственную вычислительную деятельность и действия, необходимые для решения задачи</w:t>
            </w:r>
          </w:p>
        </w:tc>
      </w:tr>
      <w:tr w:rsidR="00A72410" w:rsidRPr="00A72410" w:rsidTr="00E76526">
        <w:trPr>
          <w:trHeight w:val="20"/>
        </w:trPr>
        <w:tc>
          <w:tcPr>
            <w:tcW w:w="5000" w:type="pct"/>
            <w:gridSpan w:val="9"/>
            <w:tcBorders>
              <w:top w:val="single" w:sz="4" w:space="0" w:color="auto"/>
              <w:left w:val="single" w:sz="4" w:space="0" w:color="auto"/>
              <w:bottom w:val="single" w:sz="4" w:space="0" w:color="auto"/>
              <w:right w:val="single" w:sz="4" w:space="0" w:color="auto"/>
            </w:tcBorders>
          </w:tcPr>
          <w:p w:rsidR="00A72410" w:rsidRPr="00A72410" w:rsidRDefault="00A72410" w:rsidP="00B772E0">
            <w:pPr>
              <w:jc w:val="center"/>
              <w:rPr>
                <w:rFonts w:eastAsia="Calibri"/>
                <w:b/>
                <w:color w:val="000000"/>
                <w:lang w:val="en-US" w:eastAsia="en-US"/>
              </w:rPr>
            </w:pPr>
            <w:r w:rsidRPr="00A72410">
              <w:rPr>
                <w:rFonts w:eastAsia="Calibri"/>
                <w:b/>
                <w:color w:val="000000"/>
                <w:lang w:eastAsia="en-US"/>
              </w:rPr>
              <w:t>Числа и величины (8 ч.)</w:t>
            </w:r>
          </w:p>
        </w:tc>
      </w:tr>
      <w:tr w:rsidR="00A72410" w:rsidRPr="00A72410" w:rsidTr="00E76526">
        <w:trPr>
          <w:trHeight w:val="20"/>
        </w:trPr>
        <w:tc>
          <w:tcPr>
            <w:tcW w:w="203"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jc w:val="center"/>
              <w:rPr>
                <w:rFonts w:eastAsia="Calibri"/>
                <w:color w:val="000000"/>
                <w:lang w:eastAsia="en-US"/>
              </w:rPr>
            </w:pPr>
            <w:r w:rsidRPr="00A72410">
              <w:rPr>
                <w:rFonts w:eastAsia="Calibri"/>
                <w:color w:val="000000"/>
                <w:lang w:eastAsia="en-US"/>
              </w:rPr>
              <w:t>41</w:t>
            </w:r>
          </w:p>
        </w:tc>
        <w:tc>
          <w:tcPr>
            <w:tcW w:w="269" w:type="pct"/>
            <w:gridSpan w:val="2"/>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p>
        </w:tc>
        <w:tc>
          <w:tcPr>
            <w:tcW w:w="66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Измеряем время</w:t>
            </w:r>
          </w:p>
          <w:p w:rsidR="00A72410" w:rsidRPr="00A72410" w:rsidRDefault="00A72410" w:rsidP="00B772E0">
            <w:pPr>
              <w:rPr>
                <w:rFonts w:eastAsia="Calibri"/>
                <w:color w:val="000000"/>
                <w:lang w:eastAsia="en-US"/>
              </w:rPr>
            </w:pPr>
          </w:p>
        </w:tc>
        <w:tc>
          <w:tcPr>
            <w:tcW w:w="47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bCs/>
                <w:i/>
                <w:color w:val="000000"/>
                <w:lang w:eastAsia="en-US"/>
              </w:rPr>
              <w:t>Урок обобщения и системати</w:t>
            </w:r>
            <w:r w:rsidRPr="00A72410">
              <w:rPr>
                <w:rFonts w:eastAsia="Calibri"/>
                <w:bCs/>
                <w:i/>
                <w:color w:val="000000"/>
                <w:spacing w:val="-4"/>
                <w:lang w:eastAsia="en-US"/>
              </w:rPr>
              <w:t>зации знаний</w:t>
            </w:r>
          </w:p>
        </w:tc>
        <w:tc>
          <w:tcPr>
            <w:tcW w:w="83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Закрепление умения определять время по часам, развитие временных представлений</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Определять время по часам, называть единицы изменения, переводить часы в минуты, минуты в секунды</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Осознание практической значимости изучения математики</w:t>
            </w:r>
          </w:p>
        </w:tc>
        <w:tc>
          <w:tcPr>
            <w:tcW w:w="94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Устанавливать закономерности и использовать их при выполнении заданий, понимать информацию, представленную в виде текста</w:t>
            </w:r>
          </w:p>
        </w:tc>
      </w:tr>
      <w:tr w:rsidR="00A72410" w:rsidRPr="00A72410" w:rsidTr="00E76526">
        <w:trPr>
          <w:trHeight w:val="20"/>
        </w:trPr>
        <w:tc>
          <w:tcPr>
            <w:tcW w:w="203"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jc w:val="center"/>
              <w:rPr>
                <w:rFonts w:eastAsia="Calibri"/>
                <w:color w:val="000000"/>
                <w:lang w:eastAsia="en-US"/>
              </w:rPr>
            </w:pPr>
            <w:r w:rsidRPr="00A72410">
              <w:rPr>
                <w:rFonts w:eastAsia="Calibri"/>
                <w:color w:val="000000"/>
                <w:lang w:eastAsia="en-US"/>
              </w:rPr>
              <w:t>42</w:t>
            </w:r>
          </w:p>
        </w:tc>
        <w:tc>
          <w:tcPr>
            <w:tcW w:w="269" w:type="pct"/>
            <w:gridSpan w:val="2"/>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p>
        </w:tc>
        <w:tc>
          <w:tcPr>
            <w:tcW w:w="66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Сутки, месяц, год</w:t>
            </w:r>
          </w:p>
          <w:p w:rsidR="00A72410" w:rsidRPr="00A72410" w:rsidRDefault="00A72410" w:rsidP="00B772E0">
            <w:pPr>
              <w:rPr>
                <w:rFonts w:eastAsia="Calibri"/>
                <w:color w:val="000000"/>
                <w:lang w:eastAsia="en-US"/>
              </w:rPr>
            </w:pPr>
          </w:p>
        </w:tc>
        <w:tc>
          <w:tcPr>
            <w:tcW w:w="47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i/>
                <w:color w:val="000000"/>
                <w:lang w:eastAsia="en-US"/>
              </w:rPr>
              <w:t>Комбинированный урок</w:t>
            </w:r>
          </w:p>
        </w:tc>
        <w:tc>
          <w:tcPr>
            <w:tcW w:w="83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 xml:space="preserve">Расширение представления о единицах времени, решение текстовых задач, содержащих </w:t>
            </w:r>
            <w:r w:rsidRPr="00A72410">
              <w:rPr>
                <w:rFonts w:eastAsia="Calibri"/>
                <w:color w:val="000000"/>
                <w:lang w:eastAsia="en-US"/>
              </w:rPr>
              <w:lastRenderedPageBreak/>
              <w:t>единицы измерения времени, отработка вычислительных навыков</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lastRenderedPageBreak/>
              <w:t xml:space="preserve">Соотносить время суток и показания часов, определять длительность событий, соотносить </w:t>
            </w:r>
            <w:r w:rsidRPr="00A72410">
              <w:rPr>
                <w:rFonts w:eastAsia="Calibri"/>
                <w:color w:val="000000"/>
                <w:lang w:eastAsia="en-US"/>
              </w:rPr>
              <w:lastRenderedPageBreak/>
              <w:t>длительность событий и показания часов, ориентироваться в календаре</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lastRenderedPageBreak/>
              <w:t>Осознание практической значимости изучения математики</w:t>
            </w:r>
          </w:p>
        </w:tc>
        <w:tc>
          <w:tcPr>
            <w:tcW w:w="94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 xml:space="preserve">Получать информацию из текста и таблицы, выделять в задаче существенную и несущественную </w:t>
            </w:r>
            <w:r w:rsidRPr="00A72410">
              <w:rPr>
                <w:rFonts w:eastAsia="Calibri"/>
                <w:color w:val="000000"/>
                <w:lang w:eastAsia="en-US"/>
              </w:rPr>
              <w:lastRenderedPageBreak/>
              <w:t>информацию для решения</w:t>
            </w:r>
          </w:p>
        </w:tc>
      </w:tr>
      <w:tr w:rsidR="00A72410" w:rsidRPr="00A72410" w:rsidTr="00E76526">
        <w:trPr>
          <w:trHeight w:val="20"/>
        </w:trPr>
        <w:tc>
          <w:tcPr>
            <w:tcW w:w="203"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jc w:val="center"/>
              <w:rPr>
                <w:rFonts w:eastAsia="Calibri"/>
                <w:color w:val="000000"/>
                <w:lang w:eastAsia="en-US"/>
              </w:rPr>
            </w:pPr>
            <w:r w:rsidRPr="00A72410">
              <w:rPr>
                <w:rFonts w:eastAsia="Calibri"/>
                <w:color w:val="000000"/>
                <w:lang w:eastAsia="en-US"/>
              </w:rPr>
              <w:lastRenderedPageBreak/>
              <w:t>43</w:t>
            </w:r>
          </w:p>
        </w:tc>
        <w:tc>
          <w:tcPr>
            <w:tcW w:w="269" w:type="pct"/>
            <w:gridSpan w:val="2"/>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p>
        </w:tc>
        <w:tc>
          <w:tcPr>
            <w:tcW w:w="66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Вычисляем</w:t>
            </w:r>
          </w:p>
          <w:p w:rsidR="00A72410" w:rsidRPr="00A72410" w:rsidRDefault="00A72410" w:rsidP="00B772E0">
            <w:pPr>
              <w:rPr>
                <w:rFonts w:eastAsia="Calibri"/>
                <w:color w:val="000000"/>
                <w:lang w:eastAsia="en-US"/>
              </w:rPr>
            </w:pPr>
            <w:r w:rsidRPr="00A72410">
              <w:rPr>
                <w:rFonts w:eastAsia="Calibri"/>
                <w:color w:val="000000"/>
                <w:lang w:eastAsia="en-US"/>
              </w:rPr>
              <w:t>длину пути</w:t>
            </w:r>
          </w:p>
          <w:p w:rsidR="00A72410" w:rsidRPr="00A72410" w:rsidRDefault="00A72410" w:rsidP="00B772E0">
            <w:pPr>
              <w:rPr>
                <w:rFonts w:eastAsia="Calibri"/>
                <w:color w:val="000000"/>
                <w:lang w:eastAsia="en-US"/>
              </w:rPr>
            </w:pPr>
          </w:p>
        </w:tc>
        <w:tc>
          <w:tcPr>
            <w:tcW w:w="47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i/>
                <w:color w:val="000000"/>
                <w:lang w:eastAsia="en-US"/>
              </w:rPr>
              <w:t>Урок изучения и первичного закрепления знаний</w:t>
            </w:r>
          </w:p>
        </w:tc>
        <w:tc>
          <w:tcPr>
            <w:tcW w:w="83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Представление о длине пути, решение текстовых задач, содержащих единицы измерения длины, отработка вычислительных навыков</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Выражать в единицах измерения расстояние, вычислять длину пути, ориентироваться в таблице, заполнять таблицу недостающими данными</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Осознание практической значимости изучения математики</w:t>
            </w:r>
          </w:p>
        </w:tc>
        <w:tc>
          <w:tcPr>
            <w:tcW w:w="94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Устанавливать закономерности и использовать их при выполнении заданий, понимать информацию, представленную в виде текста</w:t>
            </w:r>
          </w:p>
        </w:tc>
      </w:tr>
      <w:tr w:rsidR="00A72410" w:rsidRPr="00A72410" w:rsidTr="00E76526">
        <w:trPr>
          <w:trHeight w:val="20"/>
        </w:trPr>
        <w:tc>
          <w:tcPr>
            <w:tcW w:w="203"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jc w:val="center"/>
              <w:rPr>
                <w:rFonts w:eastAsia="Calibri"/>
                <w:color w:val="000000"/>
                <w:lang w:eastAsia="en-US"/>
              </w:rPr>
            </w:pPr>
            <w:r w:rsidRPr="00A72410">
              <w:rPr>
                <w:rFonts w:eastAsia="Calibri"/>
                <w:color w:val="000000"/>
                <w:lang w:eastAsia="en-US"/>
              </w:rPr>
              <w:t>44</w:t>
            </w:r>
          </w:p>
        </w:tc>
        <w:tc>
          <w:tcPr>
            <w:tcW w:w="269" w:type="pct"/>
            <w:gridSpan w:val="2"/>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p>
        </w:tc>
        <w:tc>
          <w:tcPr>
            <w:tcW w:w="66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Рисуем</w:t>
            </w:r>
          </w:p>
          <w:p w:rsidR="00A72410" w:rsidRPr="00A72410" w:rsidRDefault="00A72410" w:rsidP="00B772E0">
            <w:pPr>
              <w:rPr>
                <w:rFonts w:eastAsia="Calibri"/>
                <w:color w:val="000000"/>
                <w:lang w:eastAsia="en-US"/>
              </w:rPr>
            </w:pPr>
            <w:r w:rsidRPr="00A72410">
              <w:rPr>
                <w:rFonts w:eastAsia="Calibri"/>
                <w:color w:val="000000"/>
                <w:lang w:eastAsia="en-US"/>
              </w:rPr>
              <w:t>схемы движения</w:t>
            </w:r>
          </w:p>
          <w:p w:rsidR="00A72410" w:rsidRPr="00A72410" w:rsidRDefault="00A72410" w:rsidP="00B772E0">
            <w:pPr>
              <w:rPr>
                <w:rFonts w:eastAsia="Calibri"/>
                <w:color w:val="000000"/>
                <w:lang w:eastAsia="en-US"/>
              </w:rPr>
            </w:pPr>
          </w:p>
        </w:tc>
        <w:tc>
          <w:tcPr>
            <w:tcW w:w="47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i/>
                <w:color w:val="000000"/>
                <w:lang w:eastAsia="en-US"/>
              </w:rPr>
              <w:t>Урок изучения и первичного закрепления знаний</w:t>
            </w:r>
          </w:p>
        </w:tc>
        <w:tc>
          <w:tcPr>
            <w:tcW w:w="83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Моделирование текстовых задач на движение, на определение расстояния</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ind w:right="-49"/>
              <w:rPr>
                <w:rFonts w:eastAsia="Calibri"/>
                <w:color w:val="000000"/>
                <w:spacing w:val="-6"/>
                <w:lang w:eastAsia="en-US"/>
              </w:rPr>
            </w:pPr>
            <w:r w:rsidRPr="00A72410">
              <w:rPr>
                <w:rFonts w:eastAsia="Calibri"/>
                <w:color w:val="000000"/>
                <w:spacing w:val="-6"/>
                <w:lang w:eastAsia="en-US"/>
              </w:rPr>
              <w:t>Представлять краткую запись условия задачи в виде схемы, обозначать на схеме путь, вычислять путь с опорой на схему, моделировать условие задачи по схеме</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Положительное отношение и интерес к изучению математики</w:t>
            </w:r>
          </w:p>
        </w:tc>
        <w:tc>
          <w:tcPr>
            <w:tcW w:w="94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Устанавливать взаимосвязи, получать информацию из схемы, выделять существенное в тексте задачи</w:t>
            </w:r>
          </w:p>
        </w:tc>
      </w:tr>
      <w:tr w:rsidR="00A72410" w:rsidRPr="00A72410" w:rsidTr="00E76526">
        <w:trPr>
          <w:trHeight w:val="20"/>
        </w:trPr>
        <w:tc>
          <w:tcPr>
            <w:tcW w:w="203"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jc w:val="center"/>
              <w:rPr>
                <w:rFonts w:eastAsia="Calibri"/>
                <w:color w:val="000000"/>
                <w:lang w:eastAsia="en-US"/>
              </w:rPr>
            </w:pPr>
            <w:r w:rsidRPr="00A72410">
              <w:rPr>
                <w:rFonts w:eastAsia="Calibri"/>
                <w:color w:val="000000"/>
                <w:lang w:eastAsia="en-US"/>
              </w:rPr>
              <w:t>45</w:t>
            </w:r>
          </w:p>
        </w:tc>
        <w:tc>
          <w:tcPr>
            <w:tcW w:w="269" w:type="pct"/>
            <w:gridSpan w:val="2"/>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p>
        </w:tc>
        <w:tc>
          <w:tcPr>
            <w:tcW w:w="66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Скорость</w:t>
            </w:r>
          </w:p>
          <w:p w:rsidR="00A72410" w:rsidRPr="00A72410" w:rsidRDefault="00A72410" w:rsidP="00B772E0">
            <w:pPr>
              <w:rPr>
                <w:rFonts w:eastAsia="Calibri"/>
                <w:color w:val="000000"/>
                <w:lang w:eastAsia="en-US"/>
              </w:rPr>
            </w:pPr>
          </w:p>
        </w:tc>
        <w:tc>
          <w:tcPr>
            <w:tcW w:w="47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i/>
                <w:color w:val="000000"/>
                <w:lang w:eastAsia="en-US"/>
              </w:rPr>
              <w:t>Урок изучения и первичного закрепления знаний</w:t>
            </w:r>
          </w:p>
        </w:tc>
        <w:tc>
          <w:tcPr>
            <w:tcW w:w="83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 xml:space="preserve">Расширение пространственно-временных представлений, представлений о скорости движения, отработка вычислительных </w:t>
            </w:r>
          </w:p>
          <w:p w:rsidR="00A72410" w:rsidRPr="00A72410" w:rsidRDefault="00A72410" w:rsidP="00B772E0">
            <w:pPr>
              <w:rPr>
                <w:rFonts w:eastAsia="Calibri"/>
                <w:color w:val="000000"/>
                <w:lang w:eastAsia="en-US"/>
              </w:rPr>
            </w:pPr>
            <w:r w:rsidRPr="00A72410">
              <w:rPr>
                <w:rFonts w:eastAsia="Calibri"/>
                <w:color w:val="000000"/>
                <w:lang w:eastAsia="en-US"/>
              </w:rPr>
              <w:t>навыков</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spacing w:val="-4"/>
                <w:lang w:eastAsia="en-US"/>
              </w:rPr>
            </w:pPr>
            <w:r w:rsidRPr="00A72410">
              <w:rPr>
                <w:rFonts w:eastAsia="Calibri"/>
                <w:color w:val="000000"/>
                <w:spacing w:val="-4"/>
                <w:lang w:eastAsia="en-US"/>
              </w:rPr>
              <w:t xml:space="preserve">Объяснять на доступном уровне понятие «скорость», сравнивать скорости объектов, использовать взаимосвязь скорости, времени и расстояния для </w:t>
            </w:r>
            <w:r w:rsidRPr="00A72410">
              <w:rPr>
                <w:rFonts w:eastAsia="Calibri"/>
                <w:color w:val="000000"/>
                <w:spacing w:val="-4"/>
                <w:lang w:eastAsia="en-US"/>
              </w:rPr>
              <w:lastRenderedPageBreak/>
              <w:t>решения простых задач</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lastRenderedPageBreak/>
              <w:t>Осознание практической значимости изучения математики</w:t>
            </w:r>
          </w:p>
        </w:tc>
        <w:tc>
          <w:tcPr>
            <w:tcW w:w="94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Устанавливать взаимосвязи, получать информацию из таблицы, дополнять таблицу недостающими данными, строить логические высказывания</w:t>
            </w:r>
          </w:p>
        </w:tc>
      </w:tr>
      <w:tr w:rsidR="00A72410" w:rsidRPr="00A72410" w:rsidTr="00E76526">
        <w:trPr>
          <w:trHeight w:val="20"/>
        </w:trPr>
        <w:tc>
          <w:tcPr>
            <w:tcW w:w="203"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jc w:val="center"/>
              <w:rPr>
                <w:rFonts w:eastAsia="Calibri"/>
                <w:color w:val="000000"/>
                <w:lang w:eastAsia="en-US"/>
              </w:rPr>
            </w:pPr>
            <w:r w:rsidRPr="00A72410">
              <w:rPr>
                <w:rFonts w:eastAsia="Calibri"/>
                <w:color w:val="000000"/>
                <w:lang w:eastAsia="en-US"/>
              </w:rPr>
              <w:lastRenderedPageBreak/>
              <w:t>46</w:t>
            </w:r>
          </w:p>
        </w:tc>
        <w:tc>
          <w:tcPr>
            <w:tcW w:w="269" w:type="pct"/>
            <w:gridSpan w:val="2"/>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p>
        </w:tc>
        <w:tc>
          <w:tcPr>
            <w:tcW w:w="66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b/>
                <w:color w:val="000000"/>
                <w:lang w:eastAsia="en-US"/>
              </w:rPr>
            </w:pPr>
            <w:r w:rsidRPr="00A72410">
              <w:rPr>
                <w:rFonts w:eastAsia="Calibri"/>
                <w:b/>
                <w:color w:val="000000"/>
                <w:lang w:eastAsia="en-US"/>
              </w:rPr>
              <w:t xml:space="preserve">Контрольная </w:t>
            </w:r>
          </w:p>
          <w:p w:rsidR="00A72410" w:rsidRPr="00A72410" w:rsidRDefault="00A72410" w:rsidP="00B772E0">
            <w:pPr>
              <w:rPr>
                <w:rFonts w:eastAsia="Calibri"/>
                <w:b/>
                <w:color w:val="000000"/>
                <w:lang w:eastAsia="en-US"/>
              </w:rPr>
            </w:pPr>
            <w:r w:rsidRPr="00A72410">
              <w:rPr>
                <w:rFonts w:eastAsia="Calibri"/>
                <w:b/>
                <w:color w:val="000000"/>
                <w:lang w:eastAsia="en-US"/>
              </w:rPr>
              <w:t>работа за вторую четверть</w:t>
            </w:r>
          </w:p>
        </w:tc>
        <w:tc>
          <w:tcPr>
            <w:tcW w:w="47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bCs/>
                <w:i/>
                <w:color w:val="000000"/>
                <w:lang w:eastAsia="en-US"/>
              </w:rPr>
            </w:pPr>
            <w:r w:rsidRPr="00A72410">
              <w:rPr>
                <w:rFonts w:eastAsia="Calibri"/>
                <w:bCs/>
                <w:i/>
                <w:color w:val="000000"/>
                <w:lang w:eastAsia="en-US"/>
              </w:rPr>
              <w:t xml:space="preserve">Урок </w:t>
            </w:r>
          </w:p>
          <w:p w:rsidR="00A72410" w:rsidRPr="00A72410" w:rsidRDefault="00A72410" w:rsidP="00B772E0">
            <w:pPr>
              <w:rPr>
                <w:rFonts w:eastAsia="Calibri"/>
                <w:color w:val="000000"/>
                <w:lang w:eastAsia="en-US"/>
              </w:rPr>
            </w:pPr>
            <w:r w:rsidRPr="00A72410">
              <w:rPr>
                <w:rFonts w:eastAsia="Calibri"/>
                <w:bCs/>
                <w:i/>
                <w:color w:val="000000"/>
                <w:lang w:eastAsia="en-US"/>
              </w:rPr>
              <w:t>контроля знаний и умений</w:t>
            </w:r>
          </w:p>
        </w:tc>
        <w:tc>
          <w:tcPr>
            <w:tcW w:w="83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Самостоятельное выполнение заданий на нахождение скорости, длины, расстояния, нахождение значений выражений, на метрические соотношения единиц измерения</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Применять изученные приемы, формулы, взаимосвязи в самостоятельной работе, осуществлять самоконтроль</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Способность оценивать трудность предлагаемого задания</w:t>
            </w:r>
          </w:p>
        </w:tc>
        <w:tc>
          <w:tcPr>
            <w:tcW w:w="94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Использовать изученные правила, способы действий, приемы вычислений, свойства объектов при выполнении учебных заданий, самостоятельно планировать собственную вычислительную деятельность и действия, необходимые для решения задачи, вносить необходимые коррективы в собственные действия по итогам самопро-верки</w:t>
            </w:r>
          </w:p>
        </w:tc>
      </w:tr>
      <w:tr w:rsidR="00A72410" w:rsidRPr="00A72410" w:rsidTr="00E76526">
        <w:trPr>
          <w:trHeight w:val="20"/>
        </w:trPr>
        <w:tc>
          <w:tcPr>
            <w:tcW w:w="203"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jc w:val="center"/>
              <w:rPr>
                <w:rFonts w:eastAsia="Calibri"/>
                <w:color w:val="000000"/>
                <w:lang w:eastAsia="en-US"/>
              </w:rPr>
            </w:pPr>
            <w:r w:rsidRPr="00A72410">
              <w:rPr>
                <w:rFonts w:eastAsia="Calibri"/>
                <w:color w:val="000000"/>
                <w:lang w:eastAsia="en-US"/>
              </w:rPr>
              <w:t>47</w:t>
            </w:r>
          </w:p>
        </w:tc>
        <w:tc>
          <w:tcPr>
            <w:tcW w:w="269" w:type="pct"/>
            <w:gridSpan w:val="2"/>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p>
        </w:tc>
        <w:tc>
          <w:tcPr>
            <w:tcW w:w="66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Анализ и коррекция ошибок</w:t>
            </w:r>
          </w:p>
        </w:tc>
        <w:tc>
          <w:tcPr>
            <w:tcW w:w="47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bCs/>
                <w:i/>
                <w:color w:val="000000"/>
                <w:lang w:eastAsia="en-US"/>
              </w:rPr>
              <w:t>Урок комплексного применения знаний и умений</w:t>
            </w:r>
          </w:p>
        </w:tc>
        <w:tc>
          <w:tcPr>
            <w:tcW w:w="83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 xml:space="preserve">Индивидуальная работа с выявленными проблемами, развитие вычислительных навыков, решение текстовых </w:t>
            </w:r>
          </w:p>
          <w:p w:rsidR="00A72410" w:rsidRPr="00A72410" w:rsidRDefault="00A72410" w:rsidP="00B772E0">
            <w:pPr>
              <w:rPr>
                <w:rFonts w:eastAsia="Calibri"/>
                <w:color w:val="000000"/>
                <w:lang w:eastAsia="en-US"/>
              </w:rPr>
            </w:pPr>
            <w:r w:rsidRPr="00A72410">
              <w:rPr>
                <w:rFonts w:eastAsia="Calibri"/>
                <w:color w:val="000000"/>
                <w:lang w:eastAsia="en-US"/>
              </w:rPr>
              <w:t>задач</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Анализировать свои ошибки, корректировать знания и вносить изменения в результат вычислений на основании коррекции, выполнять задания по аналогии</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Ориентация на понимание причин личной успешности/ неуспешности в освоении материала</w:t>
            </w:r>
          </w:p>
        </w:tc>
        <w:tc>
          <w:tcPr>
            <w:tcW w:w="94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Адекватно воспринимать аргументированную критику ошибок и учитывать ее в работе над ошибками, планировать собственную вычислительную деятельность и действия, необходимые для решения задачи</w:t>
            </w:r>
          </w:p>
        </w:tc>
      </w:tr>
      <w:tr w:rsidR="00A72410" w:rsidRPr="00A72410" w:rsidTr="00E76526">
        <w:trPr>
          <w:trHeight w:val="20"/>
        </w:trPr>
        <w:tc>
          <w:tcPr>
            <w:tcW w:w="5000" w:type="pct"/>
            <w:gridSpan w:val="9"/>
            <w:tcBorders>
              <w:top w:val="single" w:sz="4" w:space="0" w:color="auto"/>
              <w:left w:val="single" w:sz="4" w:space="0" w:color="auto"/>
              <w:bottom w:val="single" w:sz="4" w:space="0" w:color="auto"/>
              <w:right w:val="single" w:sz="4" w:space="0" w:color="auto"/>
            </w:tcBorders>
          </w:tcPr>
          <w:p w:rsidR="00A72410" w:rsidRPr="00A72410" w:rsidRDefault="00A72410" w:rsidP="00B772E0">
            <w:pPr>
              <w:jc w:val="center"/>
              <w:rPr>
                <w:rFonts w:eastAsia="Calibri"/>
                <w:b/>
                <w:color w:val="000000"/>
                <w:lang w:val="en-US" w:eastAsia="en-US"/>
              </w:rPr>
            </w:pPr>
            <w:r w:rsidRPr="00A72410">
              <w:rPr>
                <w:rFonts w:eastAsia="Calibri"/>
                <w:b/>
                <w:color w:val="000000"/>
                <w:lang w:eastAsia="en-US"/>
              </w:rPr>
              <w:t>Значение выражений (7 ч.)</w:t>
            </w:r>
          </w:p>
        </w:tc>
      </w:tr>
      <w:tr w:rsidR="00A72410" w:rsidRPr="00A72410" w:rsidTr="00E76526">
        <w:trPr>
          <w:trHeight w:val="20"/>
        </w:trPr>
        <w:tc>
          <w:tcPr>
            <w:tcW w:w="203"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jc w:val="center"/>
              <w:rPr>
                <w:rFonts w:eastAsia="Calibri"/>
                <w:color w:val="000000"/>
                <w:lang w:eastAsia="en-US"/>
              </w:rPr>
            </w:pPr>
            <w:r w:rsidRPr="00A72410">
              <w:rPr>
                <w:rFonts w:eastAsia="Calibri"/>
                <w:color w:val="000000"/>
                <w:lang w:eastAsia="en-US"/>
              </w:rPr>
              <w:lastRenderedPageBreak/>
              <w:t>48</w:t>
            </w:r>
          </w:p>
        </w:tc>
        <w:tc>
          <w:tcPr>
            <w:tcW w:w="269" w:type="pct"/>
            <w:gridSpan w:val="2"/>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p>
        </w:tc>
        <w:tc>
          <w:tcPr>
            <w:tcW w:w="66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Как составляют выражения</w:t>
            </w:r>
          </w:p>
          <w:p w:rsidR="00A72410" w:rsidRPr="00A72410" w:rsidRDefault="00A72410" w:rsidP="00B772E0">
            <w:pPr>
              <w:rPr>
                <w:rFonts w:eastAsia="Calibri"/>
                <w:color w:val="000000"/>
                <w:lang w:eastAsia="en-US"/>
              </w:rPr>
            </w:pPr>
          </w:p>
        </w:tc>
        <w:tc>
          <w:tcPr>
            <w:tcW w:w="47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i/>
                <w:color w:val="000000"/>
                <w:lang w:eastAsia="en-US"/>
              </w:rPr>
              <w:t>Урок изучения и первичного закрепления знаний</w:t>
            </w:r>
          </w:p>
        </w:tc>
        <w:tc>
          <w:tcPr>
            <w:tcW w:w="83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Вычисление значения выражений, порядок действий в выражении</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Корректно употреблять в речи термины «равенства», «неравенства», «выражение», «значение выражения», понимать и выполнять задания, сформулированные с использованием данных терминов, использовать правило порядка действий при вычислениях</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Способность оценивать трудность предлагаемого задания</w:t>
            </w:r>
          </w:p>
        </w:tc>
        <w:tc>
          <w:tcPr>
            <w:tcW w:w="94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Получать информацию из текста, строить логические высказывания, выделять существенную информацию в задаче, анализировать и синтезировать материал, планировать учебную деятельность</w:t>
            </w:r>
          </w:p>
        </w:tc>
      </w:tr>
      <w:tr w:rsidR="00A72410" w:rsidRPr="00A72410" w:rsidTr="00E76526">
        <w:trPr>
          <w:trHeight w:val="20"/>
        </w:trPr>
        <w:tc>
          <w:tcPr>
            <w:tcW w:w="203"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jc w:val="center"/>
              <w:rPr>
                <w:rFonts w:eastAsia="Calibri"/>
                <w:color w:val="000000"/>
                <w:lang w:eastAsia="en-US"/>
              </w:rPr>
            </w:pPr>
            <w:r w:rsidRPr="00A72410">
              <w:rPr>
                <w:rFonts w:eastAsia="Calibri"/>
                <w:color w:val="000000"/>
                <w:lang w:eastAsia="en-US"/>
              </w:rPr>
              <w:t>49</w:t>
            </w:r>
          </w:p>
        </w:tc>
        <w:tc>
          <w:tcPr>
            <w:tcW w:w="269" w:type="pct"/>
            <w:gridSpan w:val="2"/>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p>
        </w:tc>
        <w:tc>
          <w:tcPr>
            <w:tcW w:w="66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Вычисляем значение выражения</w:t>
            </w:r>
          </w:p>
          <w:p w:rsidR="00A72410" w:rsidRPr="00A72410" w:rsidRDefault="00A72410" w:rsidP="00B772E0">
            <w:pPr>
              <w:rPr>
                <w:rFonts w:eastAsia="Calibri"/>
                <w:color w:val="000000"/>
                <w:lang w:eastAsia="en-US"/>
              </w:rPr>
            </w:pPr>
          </w:p>
        </w:tc>
        <w:tc>
          <w:tcPr>
            <w:tcW w:w="47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bCs/>
                <w:i/>
                <w:color w:val="000000"/>
                <w:lang w:eastAsia="en-US"/>
              </w:rPr>
              <w:t>Урок комплексного применения знаний и умений</w:t>
            </w:r>
          </w:p>
        </w:tc>
        <w:tc>
          <w:tcPr>
            <w:tcW w:w="83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Выполнение письменного сложения и вычитания без перехода через разряд, запись вычисления в столбик, составление выражения для решения задач</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Находить значения выражений, опираясь на изученные правила и законы, использовать вычисления в столбик при сложении и вычитании трехзначных чисел без перехода через разряд, составлять выражения для решения задач</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Осознание практической значимости изучения математики</w:t>
            </w:r>
          </w:p>
        </w:tc>
        <w:tc>
          <w:tcPr>
            <w:tcW w:w="94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Строить логические высказывания, действовать по алгоритму, выделять существенную информацию из задачи, выбирать способ действия</w:t>
            </w:r>
          </w:p>
        </w:tc>
      </w:tr>
      <w:tr w:rsidR="00A72410" w:rsidRPr="00A72410" w:rsidTr="00E76526">
        <w:trPr>
          <w:trHeight w:val="20"/>
        </w:trPr>
        <w:tc>
          <w:tcPr>
            <w:tcW w:w="203"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jc w:val="center"/>
              <w:rPr>
                <w:rFonts w:eastAsia="Calibri"/>
                <w:color w:val="000000"/>
                <w:lang w:eastAsia="en-US"/>
              </w:rPr>
            </w:pPr>
            <w:r w:rsidRPr="00A72410">
              <w:rPr>
                <w:rFonts w:eastAsia="Calibri"/>
                <w:color w:val="000000"/>
                <w:lang w:eastAsia="en-US"/>
              </w:rPr>
              <w:t>50</w:t>
            </w:r>
          </w:p>
        </w:tc>
        <w:tc>
          <w:tcPr>
            <w:tcW w:w="269" w:type="pct"/>
            <w:gridSpan w:val="2"/>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p>
        </w:tc>
        <w:tc>
          <w:tcPr>
            <w:tcW w:w="66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 xml:space="preserve">Неизвестное </w:t>
            </w:r>
            <w:r w:rsidRPr="00A72410">
              <w:rPr>
                <w:rFonts w:eastAsia="Calibri"/>
                <w:color w:val="000000"/>
                <w:lang w:eastAsia="en-US"/>
              </w:rPr>
              <w:lastRenderedPageBreak/>
              <w:t>число в равенстве</w:t>
            </w:r>
          </w:p>
        </w:tc>
        <w:tc>
          <w:tcPr>
            <w:tcW w:w="47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i/>
                <w:color w:val="000000"/>
                <w:lang w:eastAsia="en-US"/>
              </w:rPr>
              <w:lastRenderedPageBreak/>
              <w:t xml:space="preserve">Урок </w:t>
            </w:r>
            <w:r w:rsidRPr="00A72410">
              <w:rPr>
                <w:rFonts w:eastAsia="Calibri"/>
                <w:i/>
                <w:color w:val="000000"/>
                <w:lang w:eastAsia="en-US"/>
              </w:rPr>
              <w:lastRenderedPageBreak/>
              <w:t>изучения и первичного закрепления знаний</w:t>
            </w:r>
          </w:p>
        </w:tc>
        <w:tc>
          <w:tcPr>
            <w:tcW w:w="83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lastRenderedPageBreak/>
              <w:t xml:space="preserve">Нахождение </w:t>
            </w:r>
            <w:r w:rsidRPr="00A72410">
              <w:rPr>
                <w:rFonts w:eastAsia="Calibri"/>
                <w:color w:val="000000"/>
                <w:lang w:eastAsia="en-US"/>
              </w:rPr>
              <w:lastRenderedPageBreak/>
              <w:t xml:space="preserve">неизвестного компонента сложения и вычитания. Формулирование правила нахождения </w:t>
            </w:r>
            <w:r w:rsidRPr="00A72410">
              <w:rPr>
                <w:rFonts w:eastAsia="Calibri"/>
                <w:color w:val="000000"/>
                <w:spacing w:val="-4"/>
                <w:lang w:eastAsia="en-US"/>
              </w:rPr>
              <w:t>неизвестного компонента действия</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lastRenderedPageBreak/>
              <w:t xml:space="preserve">Находить </w:t>
            </w:r>
            <w:r w:rsidRPr="00A72410">
              <w:rPr>
                <w:rFonts w:eastAsia="Calibri"/>
                <w:color w:val="000000"/>
                <w:lang w:eastAsia="en-US"/>
              </w:rPr>
              <w:lastRenderedPageBreak/>
              <w:t>неизвестные компоненты действий с опорой на схему и знание взаимосвязей между компонентами, формулировать правила нахождения неизвестных компонентов сложения и вычитания</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lastRenderedPageBreak/>
              <w:t xml:space="preserve">Осознание </w:t>
            </w:r>
            <w:r w:rsidRPr="00A72410">
              <w:rPr>
                <w:rFonts w:eastAsia="Calibri"/>
                <w:color w:val="000000"/>
                <w:lang w:eastAsia="en-US"/>
              </w:rPr>
              <w:lastRenderedPageBreak/>
              <w:t>практической значимости изучения математики</w:t>
            </w:r>
          </w:p>
        </w:tc>
        <w:tc>
          <w:tcPr>
            <w:tcW w:w="94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lastRenderedPageBreak/>
              <w:t xml:space="preserve">Анализировать и </w:t>
            </w:r>
            <w:r w:rsidRPr="00A72410">
              <w:rPr>
                <w:rFonts w:eastAsia="Calibri"/>
                <w:color w:val="000000"/>
                <w:lang w:eastAsia="en-US"/>
              </w:rPr>
              <w:lastRenderedPageBreak/>
              <w:t>синтезировать выражения, классифицировать объекты по заданным основаниям, получать информацию из схемы</w:t>
            </w:r>
          </w:p>
        </w:tc>
      </w:tr>
      <w:tr w:rsidR="00A72410" w:rsidRPr="00A72410" w:rsidTr="00E76526">
        <w:trPr>
          <w:trHeight w:val="20"/>
        </w:trPr>
        <w:tc>
          <w:tcPr>
            <w:tcW w:w="203"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jc w:val="center"/>
              <w:rPr>
                <w:rFonts w:eastAsia="Calibri"/>
                <w:color w:val="000000"/>
                <w:lang w:eastAsia="en-US"/>
              </w:rPr>
            </w:pPr>
            <w:r w:rsidRPr="00A72410">
              <w:rPr>
                <w:rFonts w:eastAsia="Calibri"/>
                <w:color w:val="000000"/>
                <w:lang w:eastAsia="en-US"/>
              </w:rPr>
              <w:lastRenderedPageBreak/>
              <w:t>51</w:t>
            </w:r>
          </w:p>
        </w:tc>
        <w:tc>
          <w:tcPr>
            <w:tcW w:w="269" w:type="pct"/>
            <w:gridSpan w:val="2"/>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p>
        </w:tc>
        <w:tc>
          <w:tcPr>
            <w:tcW w:w="66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 xml:space="preserve">Преобразуем </w:t>
            </w:r>
          </w:p>
          <w:p w:rsidR="00A72410" w:rsidRPr="00A72410" w:rsidRDefault="00A72410" w:rsidP="00B772E0">
            <w:pPr>
              <w:rPr>
                <w:rFonts w:eastAsia="Calibri"/>
                <w:color w:val="000000"/>
                <w:lang w:eastAsia="en-US"/>
              </w:rPr>
            </w:pPr>
            <w:r w:rsidRPr="00A72410">
              <w:rPr>
                <w:rFonts w:eastAsia="Calibri"/>
                <w:color w:val="000000"/>
                <w:lang w:eastAsia="en-US"/>
              </w:rPr>
              <w:t>выражения</w:t>
            </w:r>
          </w:p>
        </w:tc>
        <w:tc>
          <w:tcPr>
            <w:tcW w:w="47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bCs/>
                <w:i/>
                <w:color w:val="000000"/>
                <w:lang w:eastAsia="en-US"/>
              </w:rPr>
              <w:t>Урок комплексного применения знаний и умений</w:t>
            </w:r>
          </w:p>
        </w:tc>
        <w:tc>
          <w:tcPr>
            <w:tcW w:w="83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 xml:space="preserve">Вычисление значений выражений; применение законов арифметических действий при вычислении значения выражений, закрепление умения находить неизвестный компонент </w:t>
            </w:r>
          </w:p>
          <w:p w:rsidR="00A72410" w:rsidRPr="00A72410" w:rsidRDefault="00A72410" w:rsidP="00B772E0">
            <w:pPr>
              <w:rPr>
                <w:rFonts w:eastAsia="Calibri"/>
                <w:color w:val="000000"/>
                <w:lang w:eastAsia="en-US"/>
              </w:rPr>
            </w:pPr>
            <w:r w:rsidRPr="00A72410">
              <w:rPr>
                <w:rFonts w:eastAsia="Calibri"/>
                <w:color w:val="000000"/>
                <w:lang w:eastAsia="en-US"/>
              </w:rPr>
              <w:t>действия</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Преобразовывать и упрощать выражения, в том числе с помощью переместительного и сочетательного закона умножения, объяснять отличие верного и неверного равенства</w:t>
            </w:r>
          </w:p>
          <w:p w:rsidR="00A72410" w:rsidRPr="00A72410" w:rsidRDefault="00A72410" w:rsidP="00B772E0">
            <w:pPr>
              <w:rPr>
                <w:rFonts w:eastAsia="Calibri"/>
                <w:color w:val="000000"/>
                <w:lang w:eastAsia="en-US"/>
              </w:rPr>
            </w:pP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Положительное отношение и интерес к изучению математики</w:t>
            </w:r>
          </w:p>
        </w:tc>
        <w:tc>
          <w:tcPr>
            <w:tcW w:w="94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Анализировать материал, делать выводы, составлять логические высказывания, классифицировать выражения по заданным основаниям</w:t>
            </w:r>
          </w:p>
        </w:tc>
      </w:tr>
      <w:tr w:rsidR="00A72410" w:rsidRPr="00A72410" w:rsidTr="00E76526">
        <w:trPr>
          <w:trHeight w:val="20"/>
        </w:trPr>
        <w:tc>
          <w:tcPr>
            <w:tcW w:w="203"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jc w:val="center"/>
              <w:rPr>
                <w:rFonts w:eastAsia="Calibri"/>
                <w:color w:val="000000"/>
                <w:lang w:eastAsia="en-US"/>
              </w:rPr>
            </w:pPr>
            <w:r w:rsidRPr="00A72410">
              <w:rPr>
                <w:rFonts w:eastAsia="Calibri"/>
                <w:color w:val="000000"/>
                <w:lang w:eastAsia="en-US"/>
              </w:rPr>
              <w:t>52</w:t>
            </w:r>
          </w:p>
        </w:tc>
        <w:tc>
          <w:tcPr>
            <w:tcW w:w="269" w:type="pct"/>
            <w:gridSpan w:val="2"/>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p>
        </w:tc>
        <w:tc>
          <w:tcPr>
            <w:tcW w:w="66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b/>
                <w:color w:val="000000"/>
                <w:lang w:eastAsia="en-US"/>
              </w:rPr>
            </w:pPr>
            <w:r w:rsidRPr="00A72410">
              <w:rPr>
                <w:rFonts w:eastAsia="Calibri"/>
                <w:b/>
                <w:color w:val="000000"/>
                <w:lang w:eastAsia="en-US"/>
              </w:rPr>
              <w:t xml:space="preserve">Проверочная </w:t>
            </w:r>
          </w:p>
          <w:p w:rsidR="00A72410" w:rsidRPr="00A72410" w:rsidRDefault="00A72410" w:rsidP="00B772E0">
            <w:pPr>
              <w:rPr>
                <w:rFonts w:eastAsia="Calibri"/>
                <w:b/>
                <w:color w:val="000000"/>
                <w:lang w:eastAsia="en-US"/>
              </w:rPr>
            </w:pPr>
            <w:r w:rsidRPr="00A72410">
              <w:rPr>
                <w:rFonts w:eastAsia="Calibri"/>
                <w:b/>
                <w:color w:val="000000"/>
                <w:lang w:eastAsia="en-US"/>
              </w:rPr>
              <w:t>работа</w:t>
            </w:r>
          </w:p>
        </w:tc>
        <w:tc>
          <w:tcPr>
            <w:tcW w:w="47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bCs/>
                <w:i/>
                <w:color w:val="000000"/>
                <w:lang w:eastAsia="en-US"/>
              </w:rPr>
            </w:pPr>
            <w:r w:rsidRPr="00A72410">
              <w:rPr>
                <w:rFonts w:eastAsia="Calibri"/>
                <w:bCs/>
                <w:i/>
                <w:color w:val="000000"/>
                <w:lang w:eastAsia="en-US"/>
              </w:rPr>
              <w:t xml:space="preserve">Урок </w:t>
            </w:r>
          </w:p>
          <w:p w:rsidR="00A72410" w:rsidRPr="00A72410" w:rsidRDefault="00A72410" w:rsidP="00B772E0">
            <w:pPr>
              <w:rPr>
                <w:rFonts w:eastAsia="Calibri"/>
                <w:color w:val="000000"/>
                <w:lang w:eastAsia="en-US"/>
              </w:rPr>
            </w:pPr>
            <w:r w:rsidRPr="00A72410">
              <w:rPr>
                <w:rFonts w:eastAsia="Calibri"/>
                <w:bCs/>
                <w:i/>
                <w:color w:val="000000"/>
                <w:lang w:eastAsia="en-US"/>
              </w:rPr>
              <w:t>контроля знаний и умений</w:t>
            </w:r>
          </w:p>
        </w:tc>
        <w:tc>
          <w:tcPr>
            <w:tcW w:w="83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Самостоятельное нахождение значений выражений, решение уравнений, текстовых задач для выявления уровня освоения материала</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Применять изученные приемы, формулы, взаимосвязи в самостоятельной работе, осуществлять самоконтроль</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Ориентация на понимание причин личной успешности/ неуспешности в освоении материала</w:t>
            </w:r>
          </w:p>
        </w:tc>
        <w:tc>
          <w:tcPr>
            <w:tcW w:w="947" w:type="pct"/>
            <w:tcBorders>
              <w:top w:val="single" w:sz="4" w:space="0" w:color="auto"/>
              <w:left w:val="single" w:sz="4" w:space="0" w:color="auto"/>
              <w:bottom w:val="single" w:sz="4" w:space="0" w:color="auto"/>
              <w:right w:val="single" w:sz="4" w:space="0" w:color="auto"/>
            </w:tcBorders>
          </w:tcPr>
          <w:p w:rsidR="00B772E0" w:rsidRDefault="00A72410" w:rsidP="00B772E0">
            <w:pPr>
              <w:rPr>
                <w:rFonts w:eastAsia="Calibri"/>
                <w:color w:val="000000"/>
                <w:spacing w:val="-6"/>
                <w:lang w:eastAsia="en-US"/>
              </w:rPr>
            </w:pPr>
            <w:r w:rsidRPr="00A72410">
              <w:rPr>
                <w:rFonts w:eastAsia="Calibri"/>
                <w:color w:val="000000"/>
                <w:spacing w:val="-6"/>
                <w:lang w:eastAsia="en-US"/>
              </w:rPr>
              <w:t xml:space="preserve">Использовать изученные правила, способы действий, приемы вычислений, свойства объектов при выполнении учебных заданий, самостоятельно планировать собственную вычислительную </w:t>
            </w:r>
            <w:r w:rsidRPr="00A72410">
              <w:rPr>
                <w:rFonts w:eastAsia="Calibri"/>
                <w:color w:val="000000"/>
                <w:spacing w:val="-6"/>
                <w:lang w:eastAsia="en-US"/>
              </w:rPr>
              <w:lastRenderedPageBreak/>
              <w:t>деятельность и действия, необходимые для решения задачи, вносить необходимые коррективы в собст</w:t>
            </w:r>
            <w:r w:rsidR="00B772E0">
              <w:rPr>
                <w:rFonts w:eastAsia="Calibri"/>
                <w:color w:val="000000"/>
                <w:spacing w:val="-6"/>
                <w:lang w:eastAsia="en-US"/>
              </w:rPr>
              <w:t>-</w:t>
            </w:r>
          </w:p>
          <w:p w:rsidR="00A72410" w:rsidRPr="00A72410" w:rsidRDefault="00A72410" w:rsidP="00B772E0">
            <w:pPr>
              <w:rPr>
                <w:rFonts w:eastAsia="Calibri"/>
                <w:color w:val="000000"/>
                <w:spacing w:val="-6"/>
                <w:lang w:eastAsia="en-US"/>
              </w:rPr>
            </w:pPr>
            <w:r w:rsidRPr="00A72410">
              <w:rPr>
                <w:rFonts w:eastAsia="Calibri"/>
                <w:color w:val="000000"/>
                <w:spacing w:val="-6"/>
                <w:lang w:eastAsia="en-US"/>
              </w:rPr>
              <w:t>венные действия по итогам самопроверки</w:t>
            </w:r>
          </w:p>
        </w:tc>
      </w:tr>
      <w:tr w:rsidR="00A72410" w:rsidRPr="00A72410" w:rsidTr="00E76526">
        <w:trPr>
          <w:trHeight w:val="20"/>
        </w:trPr>
        <w:tc>
          <w:tcPr>
            <w:tcW w:w="5000" w:type="pct"/>
            <w:gridSpan w:val="9"/>
            <w:tcBorders>
              <w:top w:val="single" w:sz="4" w:space="0" w:color="auto"/>
              <w:left w:val="single" w:sz="4" w:space="0" w:color="auto"/>
              <w:bottom w:val="single" w:sz="4" w:space="0" w:color="auto"/>
              <w:right w:val="single" w:sz="4" w:space="0" w:color="auto"/>
            </w:tcBorders>
          </w:tcPr>
          <w:p w:rsidR="00A72410" w:rsidRPr="00A72410" w:rsidRDefault="00A72410" w:rsidP="00B772E0">
            <w:pPr>
              <w:jc w:val="center"/>
              <w:rPr>
                <w:rFonts w:eastAsia="Calibri"/>
                <w:b/>
                <w:bCs/>
                <w:color w:val="000000"/>
                <w:lang w:eastAsia="en-US"/>
              </w:rPr>
            </w:pPr>
            <w:r w:rsidRPr="00A72410">
              <w:rPr>
                <w:rFonts w:eastAsia="Calibri"/>
                <w:b/>
                <w:bCs/>
                <w:color w:val="000000"/>
                <w:lang w:eastAsia="en-US"/>
              </w:rPr>
              <w:lastRenderedPageBreak/>
              <w:t>Складываем с переходом через десяток (6 ч.)</w:t>
            </w:r>
          </w:p>
        </w:tc>
      </w:tr>
      <w:tr w:rsidR="00A72410" w:rsidRPr="00A72410" w:rsidTr="00E76526">
        <w:trPr>
          <w:trHeight w:val="20"/>
        </w:trPr>
        <w:tc>
          <w:tcPr>
            <w:tcW w:w="203"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jc w:val="center"/>
              <w:rPr>
                <w:rFonts w:eastAsia="Calibri"/>
                <w:color w:val="000000"/>
                <w:lang w:eastAsia="en-US"/>
              </w:rPr>
            </w:pPr>
            <w:r w:rsidRPr="00A72410">
              <w:rPr>
                <w:rFonts w:eastAsia="Calibri"/>
                <w:color w:val="000000"/>
                <w:lang w:eastAsia="en-US"/>
              </w:rPr>
              <w:t>53</w:t>
            </w:r>
          </w:p>
        </w:tc>
        <w:tc>
          <w:tcPr>
            <w:tcW w:w="269" w:type="pct"/>
            <w:gridSpan w:val="2"/>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p>
        </w:tc>
        <w:tc>
          <w:tcPr>
            <w:tcW w:w="66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 xml:space="preserve">Что такое масса? </w:t>
            </w:r>
          </w:p>
        </w:tc>
        <w:tc>
          <w:tcPr>
            <w:tcW w:w="47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i/>
                <w:color w:val="000000"/>
                <w:lang w:eastAsia="en-US"/>
              </w:rPr>
              <w:t>Урок изучения и первичного закрепления знаний</w:t>
            </w:r>
          </w:p>
        </w:tc>
        <w:tc>
          <w:tcPr>
            <w:tcW w:w="83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Представление о массе предмета, знакомство с единицами измерения массы (грамм, килограмм), метрическими соотношениями между ними</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ind w:right="-49"/>
              <w:rPr>
                <w:rFonts w:eastAsia="Calibri"/>
                <w:color w:val="000000"/>
                <w:spacing w:val="-6"/>
                <w:lang w:eastAsia="en-US"/>
              </w:rPr>
            </w:pPr>
            <w:r w:rsidRPr="00A72410">
              <w:rPr>
                <w:rFonts w:eastAsia="Calibri"/>
                <w:color w:val="000000"/>
                <w:spacing w:val="-6"/>
                <w:lang w:eastAsia="en-US"/>
              </w:rPr>
              <w:t>Различать величины и единицы измерения массы, использовать взаимосвязь единиц измерения массы при выполнении заданий, сравнивать массу предметов, грамотно записывать результаты измерений</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Осознание практической значимости изучения математики</w:t>
            </w:r>
          </w:p>
        </w:tc>
        <w:tc>
          <w:tcPr>
            <w:tcW w:w="94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Анализировать данные, синтезировать деформированные выражения, координировать действия в паре, осуществлять взаимопроверку</w:t>
            </w:r>
          </w:p>
        </w:tc>
      </w:tr>
      <w:tr w:rsidR="00A72410" w:rsidRPr="00A72410" w:rsidTr="00E76526">
        <w:trPr>
          <w:trHeight w:val="20"/>
        </w:trPr>
        <w:tc>
          <w:tcPr>
            <w:tcW w:w="203"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jc w:val="center"/>
              <w:rPr>
                <w:rFonts w:eastAsia="Calibri"/>
                <w:color w:val="000000"/>
                <w:lang w:eastAsia="en-US"/>
              </w:rPr>
            </w:pPr>
            <w:r w:rsidRPr="00A72410">
              <w:rPr>
                <w:rFonts w:eastAsia="Calibri"/>
                <w:color w:val="000000"/>
                <w:lang w:eastAsia="en-US"/>
              </w:rPr>
              <w:t>54</w:t>
            </w:r>
          </w:p>
        </w:tc>
        <w:tc>
          <w:tcPr>
            <w:tcW w:w="269" w:type="pct"/>
            <w:gridSpan w:val="2"/>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p>
        </w:tc>
        <w:tc>
          <w:tcPr>
            <w:tcW w:w="66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Записываем сложение в столбик</w:t>
            </w:r>
          </w:p>
        </w:tc>
        <w:tc>
          <w:tcPr>
            <w:tcW w:w="47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i/>
                <w:color w:val="000000"/>
                <w:lang w:eastAsia="en-US"/>
              </w:rPr>
              <w:t>Комбинированный урок</w:t>
            </w:r>
          </w:p>
        </w:tc>
        <w:tc>
          <w:tcPr>
            <w:tcW w:w="83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Сложение чисел с переходом через разряд в пределах 10 000; запись сложения в столбик; решение текстовых задач, содержащих единицы измерения массы</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Использовать запись решения в столбик для сложения трехзначных чисел с переходом через разряд, находить неизвестный компонент действий сложения и вычитания</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Мотивация к успешной вычислительной деятельности</w:t>
            </w:r>
          </w:p>
        </w:tc>
        <w:tc>
          <w:tcPr>
            <w:tcW w:w="94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Анализировать материал, действовать по алгоритму, синтезировать деформированные равенства</w:t>
            </w:r>
          </w:p>
        </w:tc>
      </w:tr>
      <w:tr w:rsidR="00A72410" w:rsidRPr="00A72410" w:rsidTr="00E76526">
        <w:trPr>
          <w:trHeight w:val="263"/>
        </w:trPr>
        <w:tc>
          <w:tcPr>
            <w:tcW w:w="203"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jc w:val="center"/>
              <w:rPr>
                <w:rFonts w:eastAsia="Calibri"/>
                <w:color w:val="000000"/>
                <w:lang w:eastAsia="en-US"/>
              </w:rPr>
            </w:pPr>
            <w:r w:rsidRPr="00A72410">
              <w:rPr>
                <w:rFonts w:eastAsia="Calibri"/>
                <w:color w:val="000000"/>
                <w:lang w:eastAsia="en-US"/>
              </w:rPr>
              <w:t>55</w:t>
            </w:r>
          </w:p>
        </w:tc>
        <w:tc>
          <w:tcPr>
            <w:tcW w:w="269" w:type="pct"/>
            <w:gridSpan w:val="2"/>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p>
        </w:tc>
        <w:tc>
          <w:tcPr>
            <w:tcW w:w="66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 xml:space="preserve">Встречаем сложение чисел на </w:t>
            </w:r>
          </w:p>
          <w:p w:rsidR="00A72410" w:rsidRPr="00A72410" w:rsidRDefault="00A72410" w:rsidP="00B772E0">
            <w:pPr>
              <w:rPr>
                <w:rFonts w:eastAsia="Calibri"/>
                <w:color w:val="000000"/>
                <w:lang w:eastAsia="en-US"/>
              </w:rPr>
            </w:pPr>
            <w:r w:rsidRPr="00A72410">
              <w:rPr>
                <w:rFonts w:eastAsia="Calibri"/>
                <w:color w:val="000000"/>
                <w:lang w:eastAsia="en-US"/>
              </w:rPr>
              <w:t>практике</w:t>
            </w:r>
          </w:p>
        </w:tc>
        <w:tc>
          <w:tcPr>
            <w:tcW w:w="47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i/>
                <w:noProof/>
                <w:color w:val="000000"/>
                <w:lang w:eastAsia="en-US"/>
              </w:rPr>
              <w:t>Урок ком-плексного применения знаний и умений</w:t>
            </w:r>
          </w:p>
        </w:tc>
        <w:tc>
          <w:tcPr>
            <w:tcW w:w="83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 xml:space="preserve">Применение сложения чисел в бытовых жизненных ситуациях, совершенствование </w:t>
            </w:r>
            <w:r w:rsidRPr="00A72410">
              <w:rPr>
                <w:rFonts w:eastAsia="Calibri"/>
                <w:color w:val="000000"/>
                <w:lang w:eastAsia="en-US"/>
              </w:rPr>
              <w:lastRenderedPageBreak/>
              <w:t>вычислительных навыков</w:t>
            </w:r>
          </w:p>
        </w:tc>
        <w:tc>
          <w:tcPr>
            <w:tcW w:w="798" w:type="pct"/>
            <w:tcBorders>
              <w:top w:val="single" w:sz="4" w:space="0" w:color="auto"/>
              <w:left w:val="single" w:sz="4" w:space="0" w:color="auto"/>
              <w:bottom w:val="single" w:sz="4" w:space="0" w:color="auto"/>
              <w:right w:val="single" w:sz="4" w:space="0" w:color="auto"/>
            </w:tcBorders>
          </w:tcPr>
          <w:p w:rsidR="003E487E" w:rsidRDefault="00A72410" w:rsidP="00B772E0">
            <w:pPr>
              <w:rPr>
                <w:rFonts w:eastAsia="Calibri"/>
                <w:color w:val="000000"/>
                <w:spacing w:val="-6"/>
                <w:lang w:eastAsia="en-US"/>
              </w:rPr>
            </w:pPr>
            <w:r w:rsidRPr="00A72410">
              <w:rPr>
                <w:rFonts w:eastAsia="Calibri"/>
                <w:color w:val="000000"/>
                <w:spacing w:val="-6"/>
                <w:lang w:eastAsia="en-US"/>
              </w:rPr>
              <w:lastRenderedPageBreak/>
              <w:t xml:space="preserve">Осознавать значение вычислений в реальной жизни, использовать сложение </w:t>
            </w:r>
            <w:r w:rsidRPr="00A72410">
              <w:rPr>
                <w:rFonts w:eastAsia="Calibri"/>
                <w:color w:val="000000"/>
                <w:spacing w:val="-6"/>
                <w:lang w:eastAsia="en-US"/>
              </w:rPr>
              <w:lastRenderedPageBreak/>
              <w:t>трехзначных чисел для решения бытовых задач, ориентиро</w:t>
            </w:r>
            <w:r w:rsidR="003E487E">
              <w:rPr>
                <w:rFonts w:eastAsia="Calibri"/>
                <w:color w:val="000000"/>
                <w:spacing w:val="-6"/>
                <w:lang w:eastAsia="en-US"/>
              </w:rPr>
              <w:t>-</w:t>
            </w:r>
          </w:p>
          <w:p w:rsidR="00A72410" w:rsidRPr="00A72410" w:rsidRDefault="00A72410" w:rsidP="00B772E0">
            <w:pPr>
              <w:rPr>
                <w:rFonts w:eastAsia="Calibri"/>
                <w:color w:val="000000"/>
                <w:spacing w:val="-6"/>
                <w:lang w:eastAsia="en-US"/>
              </w:rPr>
            </w:pPr>
            <w:r w:rsidRPr="00A72410">
              <w:rPr>
                <w:rFonts w:eastAsia="Calibri"/>
                <w:color w:val="000000"/>
                <w:spacing w:val="-6"/>
                <w:lang w:eastAsia="en-US"/>
              </w:rPr>
              <w:t>ваться в таблице, моделировать задачи на основе табличных данных</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lastRenderedPageBreak/>
              <w:t>Осознание практической значимости изучения математики</w:t>
            </w:r>
          </w:p>
        </w:tc>
        <w:tc>
          <w:tcPr>
            <w:tcW w:w="94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 xml:space="preserve">Анализировать учебный материал, ориентироваться в схеме, таблице, действовать по </w:t>
            </w:r>
            <w:r w:rsidRPr="00A72410">
              <w:rPr>
                <w:rFonts w:eastAsia="Calibri"/>
                <w:color w:val="000000"/>
                <w:lang w:eastAsia="en-US"/>
              </w:rPr>
              <w:lastRenderedPageBreak/>
              <w:t>алгоритму, координировать работу в паре, осуществлять взаимопроверку</w:t>
            </w:r>
          </w:p>
        </w:tc>
      </w:tr>
      <w:tr w:rsidR="00A72410" w:rsidRPr="00A72410" w:rsidTr="00E76526">
        <w:trPr>
          <w:trHeight w:val="1933"/>
        </w:trPr>
        <w:tc>
          <w:tcPr>
            <w:tcW w:w="203"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jc w:val="center"/>
              <w:rPr>
                <w:rFonts w:eastAsia="Calibri"/>
                <w:color w:val="000000"/>
                <w:lang w:eastAsia="en-US"/>
              </w:rPr>
            </w:pPr>
            <w:r w:rsidRPr="00A72410">
              <w:rPr>
                <w:rFonts w:eastAsia="Calibri"/>
                <w:color w:val="000000"/>
                <w:lang w:eastAsia="en-US"/>
              </w:rPr>
              <w:lastRenderedPageBreak/>
              <w:t>56</w:t>
            </w:r>
          </w:p>
        </w:tc>
        <w:tc>
          <w:tcPr>
            <w:tcW w:w="269" w:type="pct"/>
            <w:gridSpan w:val="2"/>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p>
        </w:tc>
        <w:tc>
          <w:tcPr>
            <w:tcW w:w="66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 xml:space="preserve">Перепись </w:t>
            </w:r>
          </w:p>
          <w:p w:rsidR="00A72410" w:rsidRPr="00A72410" w:rsidRDefault="00A72410" w:rsidP="00B772E0">
            <w:pPr>
              <w:rPr>
                <w:rFonts w:eastAsia="Calibri"/>
                <w:color w:val="000000"/>
                <w:lang w:eastAsia="en-US"/>
              </w:rPr>
            </w:pPr>
            <w:r w:rsidRPr="00A72410">
              <w:rPr>
                <w:rFonts w:eastAsia="Calibri"/>
                <w:color w:val="000000"/>
                <w:lang w:eastAsia="en-US"/>
              </w:rPr>
              <w:t>населения</w:t>
            </w:r>
          </w:p>
        </w:tc>
        <w:tc>
          <w:tcPr>
            <w:tcW w:w="47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i/>
                <w:color w:val="000000"/>
                <w:lang w:eastAsia="en-US"/>
              </w:rPr>
              <w:t>Комбинированный урок</w:t>
            </w:r>
          </w:p>
        </w:tc>
        <w:tc>
          <w:tcPr>
            <w:tcW w:w="83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Отработка умений выполнять сложение чисел с переходом через разряд, знакомство со способом представления информации в виде столбчатой диаграммы</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spacing w:val="-6"/>
                <w:lang w:eastAsia="en-US"/>
              </w:rPr>
            </w:pPr>
            <w:r w:rsidRPr="00A72410">
              <w:rPr>
                <w:rFonts w:eastAsia="Calibri"/>
                <w:color w:val="000000"/>
                <w:spacing w:val="-6"/>
                <w:lang w:eastAsia="en-US"/>
              </w:rPr>
              <w:t>Осознавать значение вычислений в реальной жизни, использовать сложение трехзначных чисел для решения бытовых задач, ориентироваться в столбчатой диаграмме</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Осознание практической значимости изучения математики</w:t>
            </w:r>
          </w:p>
        </w:tc>
        <w:tc>
          <w:tcPr>
            <w:tcW w:w="94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Использовать данные таблиц, диаграмм, учитывать ориентиры, данные учителем, изученные правила и способы действий при выполнении заданий</w:t>
            </w:r>
          </w:p>
        </w:tc>
      </w:tr>
      <w:tr w:rsidR="00A72410" w:rsidRPr="00A72410" w:rsidTr="00E76526">
        <w:trPr>
          <w:trHeight w:val="20"/>
        </w:trPr>
        <w:tc>
          <w:tcPr>
            <w:tcW w:w="203"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jc w:val="center"/>
              <w:rPr>
                <w:rFonts w:eastAsia="Calibri"/>
                <w:color w:val="000000"/>
                <w:lang w:eastAsia="en-US"/>
              </w:rPr>
            </w:pPr>
            <w:r w:rsidRPr="00A72410">
              <w:rPr>
                <w:rFonts w:eastAsia="Calibri"/>
                <w:color w:val="000000"/>
                <w:lang w:eastAsia="en-US"/>
              </w:rPr>
              <w:t>57</w:t>
            </w:r>
          </w:p>
        </w:tc>
        <w:tc>
          <w:tcPr>
            <w:tcW w:w="269" w:type="pct"/>
            <w:gridSpan w:val="2"/>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p>
        </w:tc>
        <w:tc>
          <w:tcPr>
            <w:tcW w:w="66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 xml:space="preserve">По дорогам </w:t>
            </w:r>
          </w:p>
          <w:p w:rsidR="00A72410" w:rsidRPr="00A72410" w:rsidRDefault="00A72410" w:rsidP="00B772E0">
            <w:pPr>
              <w:rPr>
                <w:rFonts w:eastAsia="Calibri"/>
                <w:color w:val="000000"/>
                <w:lang w:eastAsia="en-US"/>
              </w:rPr>
            </w:pPr>
            <w:r w:rsidRPr="00A72410">
              <w:rPr>
                <w:rFonts w:eastAsia="Calibri"/>
                <w:color w:val="000000"/>
                <w:lang w:eastAsia="en-US"/>
              </w:rPr>
              <w:t>России</w:t>
            </w:r>
          </w:p>
        </w:tc>
        <w:tc>
          <w:tcPr>
            <w:tcW w:w="47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i/>
                <w:noProof/>
                <w:color w:val="000000"/>
                <w:lang w:eastAsia="en-US"/>
              </w:rPr>
              <w:t>Урок ком-плексного применения знаний и умений</w:t>
            </w:r>
          </w:p>
        </w:tc>
        <w:tc>
          <w:tcPr>
            <w:tcW w:w="83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spacing w:val="-6"/>
                <w:lang w:eastAsia="en-US"/>
              </w:rPr>
            </w:pPr>
            <w:r w:rsidRPr="00A72410">
              <w:rPr>
                <w:rFonts w:eastAsia="Calibri"/>
                <w:color w:val="000000"/>
                <w:spacing w:val="-6"/>
                <w:lang w:eastAsia="en-US"/>
              </w:rPr>
              <w:t>Решение задач на движение, знакомство с приемами вычитания числа из суммы, отработка умений выполнять сложение чисел с переходом через разряд</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Применять знание взаимосвязей скорости, времени, расстояния для решения задач, записывать решение задач разными способами</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Осознание практической значимости изучения математики</w:t>
            </w:r>
          </w:p>
        </w:tc>
        <w:tc>
          <w:tcPr>
            <w:tcW w:w="947" w:type="pct"/>
            <w:tcBorders>
              <w:top w:val="single" w:sz="4" w:space="0" w:color="auto"/>
              <w:left w:val="single" w:sz="4" w:space="0" w:color="auto"/>
              <w:bottom w:val="single" w:sz="4" w:space="0" w:color="auto"/>
              <w:right w:val="single" w:sz="4" w:space="0" w:color="auto"/>
            </w:tcBorders>
          </w:tcPr>
          <w:p w:rsidR="003E487E" w:rsidRDefault="00A72410" w:rsidP="003E487E">
            <w:pPr>
              <w:spacing w:line="240" w:lineRule="atLeast"/>
              <w:rPr>
                <w:rFonts w:eastAsia="Calibri"/>
                <w:color w:val="000000"/>
                <w:lang w:eastAsia="en-US"/>
              </w:rPr>
            </w:pPr>
            <w:r w:rsidRPr="00A72410">
              <w:rPr>
                <w:rFonts w:eastAsia="Calibri"/>
                <w:color w:val="000000"/>
                <w:lang w:eastAsia="en-US"/>
              </w:rPr>
              <w:t>Получать информа</w:t>
            </w:r>
            <w:r w:rsidR="003E487E">
              <w:rPr>
                <w:rFonts w:eastAsia="Calibri"/>
                <w:color w:val="000000"/>
                <w:lang w:eastAsia="en-US"/>
              </w:rPr>
              <w:t>-</w:t>
            </w:r>
          </w:p>
          <w:p w:rsidR="003E487E" w:rsidRDefault="00A72410" w:rsidP="003E487E">
            <w:pPr>
              <w:spacing w:line="240" w:lineRule="atLeast"/>
              <w:rPr>
                <w:rFonts w:eastAsia="Calibri"/>
                <w:color w:val="000000"/>
                <w:lang w:eastAsia="en-US"/>
              </w:rPr>
            </w:pPr>
            <w:r w:rsidRPr="00A72410">
              <w:rPr>
                <w:rFonts w:eastAsia="Calibri"/>
                <w:color w:val="000000"/>
                <w:lang w:eastAsia="en-US"/>
              </w:rPr>
              <w:t>цию из схемы, табли</w:t>
            </w:r>
          </w:p>
          <w:p w:rsidR="003E487E" w:rsidRDefault="00A72410" w:rsidP="003E487E">
            <w:pPr>
              <w:spacing w:line="240" w:lineRule="atLeast"/>
              <w:rPr>
                <w:rFonts w:eastAsia="Calibri"/>
                <w:color w:val="000000"/>
                <w:lang w:eastAsia="en-US"/>
              </w:rPr>
            </w:pPr>
            <w:r w:rsidRPr="00A72410">
              <w:rPr>
                <w:rFonts w:eastAsia="Calibri"/>
                <w:color w:val="000000"/>
                <w:lang w:eastAsia="en-US"/>
              </w:rPr>
              <w:t>цы, отделять сущест</w:t>
            </w:r>
          </w:p>
          <w:p w:rsidR="00A72410" w:rsidRPr="00A72410" w:rsidRDefault="00A72410" w:rsidP="003E487E">
            <w:pPr>
              <w:spacing w:line="240" w:lineRule="atLeast"/>
              <w:rPr>
                <w:rFonts w:eastAsia="Calibri"/>
                <w:color w:val="000000"/>
                <w:lang w:eastAsia="en-US"/>
              </w:rPr>
            </w:pPr>
            <w:r w:rsidRPr="00A72410">
              <w:rPr>
                <w:rFonts w:eastAsia="Calibri"/>
                <w:color w:val="000000"/>
                <w:lang w:eastAsia="en-US"/>
              </w:rPr>
              <w:t>венные данные от несущественных, использовать различные способы решения задач</w:t>
            </w:r>
          </w:p>
        </w:tc>
      </w:tr>
      <w:tr w:rsidR="00A72410" w:rsidRPr="00A72410" w:rsidTr="00E76526">
        <w:trPr>
          <w:trHeight w:val="20"/>
        </w:trPr>
        <w:tc>
          <w:tcPr>
            <w:tcW w:w="203"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jc w:val="center"/>
              <w:rPr>
                <w:rFonts w:eastAsia="Calibri"/>
                <w:color w:val="000000"/>
                <w:lang w:eastAsia="en-US"/>
              </w:rPr>
            </w:pPr>
            <w:r w:rsidRPr="00A72410">
              <w:rPr>
                <w:rFonts w:eastAsia="Calibri"/>
                <w:color w:val="000000"/>
                <w:lang w:eastAsia="en-US"/>
              </w:rPr>
              <w:t>58</w:t>
            </w:r>
          </w:p>
        </w:tc>
        <w:tc>
          <w:tcPr>
            <w:tcW w:w="269" w:type="pct"/>
            <w:gridSpan w:val="2"/>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p>
        </w:tc>
        <w:tc>
          <w:tcPr>
            <w:tcW w:w="66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b/>
                <w:color w:val="000000"/>
                <w:lang w:eastAsia="en-US"/>
              </w:rPr>
            </w:pPr>
            <w:r w:rsidRPr="00A72410">
              <w:rPr>
                <w:rFonts w:eastAsia="Calibri"/>
                <w:b/>
                <w:color w:val="000000"/>
                <w:lang w:eastAsia="en-US"/>
              </w:rPr>
              <w:t xml:space="preserve">Проверочная </w:t>
            </w:r>
          </w:p>
          <w:p w:rsidR="00A72410" w:rsidRPr="00A72410" w:rsidRDefault="00A72410" w:rsidP="00B772E0">
            <w:pPr>
              <w:rPr>
                <w:rFonts w:eastAsia="Calibri"/>
                <w:b/>
                <w:color w:val="000000"/>
                <w:lang w:eastAsia="en-US"/>
              </w:rPr>
            </w:pPr>
            <w:r w:rsidRPr="00A72410">
              <w:rPr>
                <w:rFonts w:eastAsia="Calibri"/>
                <w:b/>
                <w:color w:val="000000"/>
                <w:lang w:eastAsia="en-US"/>
              </w:rPr>
              <w:t>работа</w:t>
            </w:r>
          </w:p>
        </w:tc>
        <w:tc>
          <w:tcPr>
            <w:tcW w:w="47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bCs/>
                <w:i/>
                <w:color w:val="000000"/>
                <w:lang w:eastAsia="en-US"/>
              </w:rPr>
            </w:pPr>
            <w:r w:rsidRPr="00A72410">
              <w:rPr>
                <w:rFonts w:eastAsia="Calibri"/>
                <w:bCs/>
                <w:i/>
                <w:color w:val="000000"/>
                <w:lang w:eastAsia="en-US"/>
              </w:rPr>
              <w:t xml:space="preserve">Урок </w:t>
            </w:r>
          </w:p>
          <w:p w:rsidR="00A72410" w:rsidRPr="00A72410" w:rsidRDefault="00A72410" w:rsidP="00B772E0">
            <w:pPr>
              <w:rPr>
                <w:rFonts w:eastAsia="Calibri"/>
                <w:color w:val="000000"/>
                <w:lang w:eastAsia="en-US"/>
              </w:rPr>
            </w:pPr>
            <w:r w:rsidRPr="00A72410">
              <w:rPr>
                <w:rFonts w:eastAsia="Calibri"/>
                <w:bCs/>
                <w:i/>
                <w:color w:val="000000"/>
                <w:lang w:eastAsia="en-US"/>
              </w:rPr>
              <w:t>контроля знаний и умений</w:t>
            </w:r>
          </w:p>
        </w:tc>
        <w:tc>
          <w:tcPr>
            <w:tcW w:w="83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 xml:space="preserve">Самостоятельное нахождение значений выражений, вычисления в столбик, решение задач на вычитание </w:t>
            </w:r>
            <w:r w:rsidRPr="00A72410">
              <w:rPr>
                <w:rFonts w:eastAsia="Calibri"/>
                <w:color w:val="000000"/>
                <w:lang w:eastAsia="en-US"/>
              </w:rPr>
              <w:lastRenderedPageBreak/>
              <w:t>числа из суммы, для выявления уровня освоения материала</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lastRenderedPageBreak/>
              <w:t xml:space="preserve">Применять изученные приемы, формулы, взаимосвязи в самостоятельной работе, </w:t>
            </w:r>
            <w:r w:rsidRPr="00A72410">
              <w:rPr>
                <w:rFonts w:eastAsia="Calibri"/>
                <w:color w:val="000000"/>
                <w:lang w:eastAsia="en-US"/>
              </w:rPr>
              <w:lastRenderedPageBreak/>
              <w:t>осуществлять самоконтроль</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lastRenderedPageBreak/>
              <w:t>Адекватная оценка собственных возможностей</w:t>
            </w:r>
          </w:p>
        </w:tc>
        <w:tc>
          <w:tcPr>
            <w:tcW w:w="947" w:type="pct"/>
            <w:tcBorders>
              <w:top w:val="single" w:sz="4" w:space="0" w:color="auto"/>
              <w:left w:val="single" w:sz="4" w:space="0" w:color="auto"/>
              <w:bottom w:val="single" w:sz="4" w:space="0" w:color="auto"/>
              <w:right w:val="single" w:sz="4" w:space="0" w:color="auto"/>
            </w:tcBorders>
          </w:tcPr>
          <w:p w:rsidR="003E487E" w:rsidRDefault="00A72410" w:rsidP="00B772E0">
            <w:pPr>
              <w:spacing w:line="220" w:lineRule="exact"/>
              <w:rPr>
                <w:rFonts w:eastAsia="Calibri"/>
                <w:color w:val="000000"/>
                <w:spacing w:val="-6"/>
                <w:lang w:eastAsia="en-US"/>
              </w:rPr>
            </w:pPr>
            <w:r w:rsidRPr="00A72410">
              <w:rPr>
                <w:rFonts w:eastAsia="Calibri"/>
                <w:color w:val="000000"/>
                <w:spacing w:val="-6"/>
                <w:lang w:eastAsia="en-US"/>
              </w:rPr>
              <w:t>Использовать изученные правила, способы действий, приемы вычислений, свойства объектов при выполнении учебных заданий, самостоятельно планировать собст</w:t>
            </w:r>
          </w:p>
          <w:p w:rsidR="003E487E" w:rsidRDefault="00A72410" w:rsidP="00B772E0">
            <w:pPr>
              <w:spacing w:line="220" w:lineRule="exact"/>
              <w:rPr>
                <w:rFonts w:eastAsia="Calibri"/>
                <w:color w:val="000000"/>
                <w:spacing w:val="-6"/>
                <w:lang w:eastAsia="en-US"/>
              </w:rPr>
            </w:pPr>
            <w:r w:rsidRPr="00A72410">
              <w:rPr>
                <w:rFonts w:eastAsia="Calibri"/>
                <w:color w:val="000000"/>
                <w:spacing w:val="-6"/>
                <w:lang w:eastAsia="en-US"/>
              </w:rPr>
              <w:lastRenderedPageBreak/>
              <w:t>венную вычисли</w:t>
            </w:r>
          </w:p>
          <w:p w:rsidR="003E487E" w:rsidRDefault="00A72410" w:rsidP="00B772E0">
            <w:pPr>
              <w:spacing w:line="220" w:lineRule="exact"/>
              <w:rPr>
                <w:rFonts w:eastAsia="Calibri"/>
                <w:color w:val="000000"/>
                <w:spacing w:val="-6"/>
                <w:lang w:eastAsia="en-US"/>
              </w:rPr>
            </w:pPr>
            <w:r w:rsidRPr="00A72410">
              <w:rPr>
                <w:rFonts w:eastAsia="Calibri"/>
                <w:color w:val="000000"/>
                <w:spacing w:val="-6"/>
                <w:lang w:eastAsia="en-US"/>
              </w:rPr>
              <w:t>тельную деятельность и действия, необходи</w:t>
            </w:r>
          </w:p>
          <w:p w:rsidR="003E487E" w:rsidRDefault="00A72410" w:rsidP="00B772E0">
            <w:pPr>
              <w:spacing w:line="220" w:lineRule="exact"/>
              <w:rPr>
                <w:rFonts w:eastAsia="Calibri"/>
                <w:color w:val="000000"/>
                <w:spacing w:val="-6"/>
                <w:lang w:eastAsia="en-US"/>
              </w:rPr>
            </w:pPr>
            <w:r w:rsidRPr="00A72410">
              <w:rPr>
                <w:rFonts w:eastAsia="Calibri"/>
                <w:color w:val="000000"/>
                <w:spacing w:val="-6"/>
                <w:lang w:eastAsia="en-US"/>
              </w:rPr>
              <w:t>мые для решения за</w:t>
            </w:r>
          </w:p>
          <w:p w:rsidR="003E487E" w:rsidRDefault="00A72410" w:rsidP="00B772E0">
            <w:pPr>
              <w:spacing w:line="220" w:lineRule="exact"/>
              <w:rPr>
                <w:rFonts w:eastAsia="Calibri"/>
                <w:color w:val="000000"/>
                <w:spacing w:val="-6"/>
                <w:lang w:eastAsia="en-US"/>
              </w:rPr>
            </w:pPr>
            <w:r w:rsidRPr="00A72410">
              <w:rPr>
                <w:rFonts w:eastAsia="Calibri"/>
                <w:color w:val="000000"/>
                <w:spacing w:val="-6"/>
                <w:lang w:eastAsia="en-US"/>
              </w:rPr>
              <w:t>дачи, вносить необхо</w:t>
            </w:r>
          </w:p>
          <w:p w:rsidR="00A72410" w:rsidRPr="00A72410" w:rsidRDefault="00A72410" w:rsidP="00B772E0">
            <w:pPr>
              <w:spacing w:line="220" w:lineRule="exact"/>
              <w:rPr>
                <w:rFonts w:eastAsia="Calibri"/>
                <w:color w:val="000000"/>
                <w:spacing w:val="-6"/>
                <w:lang w:eastAsia="en-US"/>
              </w:rPr>
            </w:pPr>
            <w:r w:rsidRPr="00A72410">
              <w:rPr>
                <w:rFonts w:eastAsia="Calibri"/>
                <w:color w:val="000000"/>
                <w:spacing w:val="-6"/>
                <w:lang w:eastAsia="en-US"/>
              </w:rPr>
              <w:t>димые коррективы в собственные действия по итогам самопроверки</w:t>
            </w:r>
          </w:p>
        </w:tc>
      </w:tr>
      <w:tr w:rsidR="00A72410" w:rsidRPr="00A72410" w:rsidTr="00E76526">
        <w:trPr>
          <w:trHeight w:val="20"/>
        </w:trPr>
        <w:tc>
          <w:tcPr>
            <w:tcW w:w="5000" w:type="pct"/>
            <w:gridSpan w:val="9"/>
            <w:tcBorders>
              <w:top w:val="single" w:sz="4" w:space="0" w:color="auto"/>
              <w:left w:val="single" w:sz="4" w:space="0" w:color="auto"/>
              <w:bottom w:val="single" w:sz="4" w:space="0" w:color="auto"/>
              <w:right w:val="single" w:sz="4" w:space="0" w:color="auto"/>
            </w:tcBorders>
          </w:tcPr>
          <w:p w:rsidR="00A72410" w:rsidRPr="00A72410" w:rsidRDefault="00A72410" w:rsidP="00B772E0">
            <w:pPr>
              <w:jc w:val="center"/>
              <w:rPr>
                <w:rFonts w:eastAsia="Calibri"/>
                <w:b/>
                <w:color w:val="000000"/>
                <w:lang w:eastAsia="en-US"/>
              </w:rPr>
            </w:pPr>
            <w:r w:rsidRPr="00A72410">
              <w:rPr>
                <w:rFonts w:eastAsia="Calibri"/>
                <w:b/>
                <w:color w:val="000000"/>
                <w:lang w:eastAsia="en-US"/>
              </w:rPr>
              <w:lastRenderedPageBreak/>
              <w:t>Математика на клетчатой бумаге (4 ч.)</w:t>
            </w:r>
          </w:p>
        </w:tc>
      </w:tr>
      <w:tr w:rsidR="00A72410" w:rsidRPr="00A72410" w:rsidTr="00E76526">
        <w:trPr>
          <w:trHeight w:val="20"/>
        </w:trPr>
        <w:tc>
          <w:tcPr>
            <w:tcW w:w="203"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jc w:val="center"/>
              <w:rPr>
                <w:rFonts w:eastAsia="Calibri"/>
                <w:color w:val="000000"/>
                <w:lang w:eastAsia="en-US"/>
              </w:rPr>
            </w:pPr>
            <w:r w:rsidRPr="00A72410">
              <w:rPr>
                <w:rFonts w:eastAsia="Calibri"/>
                <w:color w:val="000000"/>
                <w:lang w:eastAsia="en-US"/>
              </w:rPr>
              <w:t>59</w:t>
            </w:r>
          </w:p>
        </w:tc>
        <w:tc>
          <w:tcPr>
            <w:tcW w:w="269" w:type="pct"/>
            <w:gridSpan w:val="2"/>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p>
        </w:tc>
        <w:tc>
          <w:tcPr>
            <w:tcW w:w="66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Работаем с таблицами и схемами</w:t>
            </w:r>
          </w:p>
        </w:tc>
        <w:tc>
          <w:tcPr>
            <w:tcW w:w="47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i/>
                <w:color w:val="000000"/>
                <w:lang w:eastAsia="en-US"/>
              </w:rPr>
              <w:t>Урок изучения и первичного закрепления знаний</w:t>
            </w:r>
          </w:p>
        </w:tc>
        <w:tc>
          <w:tcPr>
            <w:tcW w:w="83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Знакомство с диаграммами, со способами отображения информации с помощью столбчатых диаграмм, развитие пространственных представлений, отработка вычислительных навыков</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Получать информацию из столбчатой диаграммы, таблицы, изображать в виде столбчатой диаграммы заданные значения</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Положительное отношение и интерес к изучению математики</w:t>
            </w:r>
          </w:p>
        </w:tc>
        <w:tc>
          <w:tcPr>
            <w:tcW w:w="94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Получать информацию из таблицы, диаграммы, использовать изученные способы действий, приемы вычислений при выполнении учебных заданий</w:t>
            </w:r>
          </w:p>
        </w:tc>
      </w:tr>
      <w:tr w:rsidR="00A72410" w:rsidRPr="00A72410" w:rsidTr="00E76526">
        <w:trPr>
          <w:trHeight w:val="20"/>
        </w:trPr>
        <w:tc>
          <w:tcPr>
            <w:tcW w:w="203"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jc w:val="center"/>
              <w:rPr>
                <w:rFonts w:eastAsia="Calibri"/>
                <w:color w:val="000000"/>
                <w:lang w:eastAsia="en-US"/>
              </w:rPr>
            </w:pPr>
            <w:r w:rsidRPr="00A72410">
              <w:rPr>
                <w:rFonts w:eastAsia="Calibri"/>
                <w:color w:val="000000"/>
                <w:lang w:eastAsia="en-US"/>
              </w:rPr>
              <w:t>60</w:t>
            </w:r>
          </w:p>
        </w:tc>
        <w:tc>
          <w:tcPr>
            <w:tcW w:w="269" w:type="pct"/>
            <w:gridSpan w:val="2"/>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p>
        </w:tc>
        <w:tc>
          <w:tcPr>
            <w:tcW w:w="66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Площадь квадрата</w:t>
            </w:r>
          </w:p>
        </w:tc>
        <w:tc>
          <w:tcPr>
            <w:tcW w:w="47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i/>
                <w:color w:val="000000"/>
                <w:lang w:eastAsia="en-US"/>
              </w:rPr>
              <w:t>Урок изучения и первичного закрепления знаний</w:t>
            </w:r>
          </w:p>
        </w:tc>
        <w:tc>
          <w:tcPr>
            <w:tcW w:w="83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Знакомство с понятием «квадрат числа», обозначение единиц площади (см</w:t>
            </w:r>
            <w:r w:rsidRPr="00A72410">
              <w:rPr>
                <w:rFonts w:eastAsia="Calibri"/>
                <w:color w:val="000000"/>
                <w:vertAlign w:val="superscript"/>
                <w:lang w:eastAsia="en-US"/>
              </w:rPr>
              <w:t>2</w:t>
            </w:r>
            <w:r w:rsidRPr="00A72410">
              <w:rPr>
                <w:rFonts w:eastAsia="Calibri"/>
                <w:color w:val="000000"/>
                <w:lang w:eastAsia="en-US"/>
              </w:rPr>
              <w:t xml:space="preserve"> и др.), отработка вычислительных навыков</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spacing w:val="-6"/>
                <w:lang w:eastAsia="en-US"/>
              </w:rPr>
            </w:pPr>
            <w:r w:rsidRPr="00A72410">
              <w:rPr>
                <w:rFonts w:eastAsia="Calibri"/>
                <w:color w:val="000000"/>
                <w:spacing w:val="-6"/>
                <w:lang w:eastAsia="en-US"/>
              </w:rPr>
              <w:t xml:space="preserve">Применять формулу площади квадрата при решении геометрических задач, объяснять особенности нахождения площади квадрата, обозначать квадрат числа, единицы </w:t>
            </w:r>
          </w:p>
          <w:p w:rsidR="00A72410" w:rsidRPr="00A72410" w:rsidRDefault="00A72410" w:rsidP="00B772E0">
            <w:pPr>
              <w:rPr>
                <w:rFonts w:eastAsia="Calibri"/>
                <w:color w:val="000000"/>
                <w:spacing w:val="-6"/>
                <w:lang w:eastAsia="en-US"/>
              </w:rPr>
            </w:pPr>
            <w:r w:rsidRPr="00A72410">
              <w:rPr>
                <w:rFonts w:eastAsia="Calibri"/>
                <w:color w:val="000000"/>
                <w:spacing w:val="-6"/>
                <w:lang w:eastAsia="en-US"/>
              </w:rPr>
              <w:t>площади</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Осознание практической значимости изучения математики</w:t>
            </w:r>
          </w:p>
        </w:tc>
        <w:tc>
          <w:tcPr>
            <w:tcW w:w="94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Анализировать информацию, изображение, делать вывод, формулировать правило, способ действий, действовать по алгоритму</w:t>
            </w:r>
          </w:p>
        </w:tc>
      </w:tr>
      <w:tr w:rsidR="00A72410" w:rsidRPr="00A72410" w:rsidTr="00E76526">
        <w:trPr>
          <w:trHeight w:val="20"/>
        </w:trPr>
        <w:tc>
          <w:tcPr>
            <w:tcW w:w="203"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jc w:val="center"/>
              <w:rPr>
                <w:rFonts w:eastAsia="Calibri"/>
                <w:color w:val="000000"/>
                <w:lang w:eastAsia="en-US"/>
              </w:rPr>
            </w:pPr>
            <w:r w:rsidRPr="00A72410">
              <w:rPr>
                <w:rFonts w:eastAsia="Calibri"/>
                <w:color w:val="000000"/>
                <w:lang w:eastAsia="en-US"/>
              </w:rPr>
              <w:t>61</w:t>
            </w:r>
          </w:p>
        </w:tc>
        <w:tc>
          <w:tcPr>
            <w:tcW w:w="269" w:type="pct"/>
            <w:gridSpan w:val="2"/>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p>
        </w:tc>
        <w:tc>
          <w:tcPr>
            <w:tcW w:w="66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b/>
                <w:color w:val="000000"/>
                <w:lang w:eastAsia="en-US"/>
              </w:rPr>
            </w:pPr>
            <w:r w:rsidRPr="00A72410">
              <w:rPr>
                <w:rFonts w:eastAsia="Calibri"/>
                <w:b/>
                <w:color w:val="000000"/>
                <w:lang w:eastAsia="en-US"/>
              </w:rPr>
              <w:t xml:space="preserve">Проверочная </w:t>
            </w:r>
          </w:p>
          <w:p w:rsidR="00A72410" w:rsidRPr="00A72410" w:rsidRDefault="00A72410" w:rsidP="00B772E0">
            <w:pPr>
              <w:rPr>
                <w:rFonts w:eastAsia="Calibri"/>
                <w:b/>
                <w:color w:val="000000"/>
                <w:lang w:eastAsia="en-US"/>
              </w:rPr>
            </w:pPr>
            <w:r w:rsidRPr="00A72410">
              <w:rPr>
                <w:rFonts w:eastAsia="Calibri"/>
                <w:b/>
                <w:color w:val="000000"/>
                <w:lang w:eastAsia="en-US"/>
              </w:rPr>
              <w:t>работа</w:t>
            </w:r>
          </w:p>
        </w:tc>
        <w:tc>
          <w:tcPr>
            <w:tcW w:w="47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bCs/>
                <w:i/>
                <w:color w:val="000000"/>
                <w:lang w:eastAsia="en-US"/>
              </w:rPr>
            </w:pPr>
            <w:r w:rsidRPr="00A72410">
              <w:rPr>
                <w:rFonts w:eastAsia="Calibri"/>
                <w:bCs/>
                <w:i/>
                <w:color w:val="000000"/>
                <w:lang w:eastAsia="en-US"/>
              </w:rPr>
              <w:t xml:space="preserve">Урок </w:t>
            </w:r>
          </w:p>
          <w:p w:rsidR="00A72410" w:rsidRPr="00A72410" w:rsidRDefault="00A72410" w:rsidP="00B772E0">
            <w:pPr>
              <w:rPr>
                <w:rFonts w:eastAsia="Calibri"/>
                <w:color w:val="000000"/>
                <w:lang w:eastAsia="en-US"/>
              </w:rPr>
            </w:pPr>
            <w:r w:rsidRPr="00A72410">
              <w:rPr>
                <w:rFonts w:eastAsia="Calibri"/>
                <w:bCs/>
                <w:i/>
                <w:color w:val="000000"/>
                <w:lang w:eastAsia="en-US"/>
              </w:rPr>
              <w:t xml:space="preserve">контроля знаний и </w:t>
            </w:r>
            <w:r w:rsidRPr="00A72410">
              <w:rPr>
                <w:rFonts w:eastAsia="Calibri"/>
                <w:bCs/>
                <w:i/>
                <w:color w:val="000000"/>
                <w:lang w:eastAsia="en-US"/>
              </w:rPr>
              <w:lastRenderedPageBreak/>
              <w:t>умений</w:t>
            </w:r>
          </w:p>
        </w:tc>
        <w:tc>
          <w:tcPr>
            <w:tcW w:w="83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lastRenderedPageBreak/>
              <w:t xml:space="preserve">Самостоятельное нахождение значений выражений, </w:t>
            </w:r>
            <w:r w:rsidRPr="00A72410">
              <w:rPr>
                <w:rFonts w:eastAsia="Calibri"/>
                <w:color w:val="000000"/>
                <w:lang w:eastAsia="en-US"/>
              </w:rPr>
              <w:lastRenderedPageBreak/>
              <w:t>неизвестного компонента, вычисления в столбик, сложение и вычитание именованных чисел, решение задач для выявления уровня освоения материала</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ind w:right="-49"/>
              <w:rPr>
                <w:rFonts w:eastAsia="Calibri"/>
                <w:color w:val="000000"/>
                <w:spacing w:val="-6"/>
                <w:lang w:eastAsia="en-US"/>
              </w:rPr>
            </w:pPr>
            <w:r w:rsidRPr="00A72410">
              <w:rPr>
                <w:rFonts w:eastAsia="Calibri"/>
                <w:color w:val="000000"/>
                <w:spacing w:val="-6"/>
                <w:lang w:eastAsia="en-US"/>
              </w:rPr>
              <w:lastRenderedPageBreak/>
              <w:t xml:space="preserve">Применять изученные приемы, формулы, взаимосвязи в </w:t>
            </w:r>
            <w:r w:rsidRPr="00A72410">
              <w:rPr>
                <w:rFonts w:eastAsia="Calibri"/>
                <w:color w:val="000000"/>
                <w:spacing w:val="-6"/>
                <w:lang w:eastAsia="en-US"/>
              </w:rPr>
              <w:lastRenderedPageBreak/>
              <w:t>самостоятельной работе, осуществлять самоконтроль</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lastRenderedPageBreak/>
              <w:t xml:space="preserve">Ориентация на понимание причин личной успешности/ </w:t>
            </w:r>
            <w:r w:rsidRPr="00A72410">
              <w:rPr>
                <w:rFonts w:eastAsia="Calibri"/>
                <w:color w:val="000000"/>
                <w:lang w:eastAsia="en-US"/>
              </w:rPr>
              <w:lastRenderedPageBreak/>
              <w:t>неуспешности в освоении материала</w:t>
            </w:r>
          </w:p>
        </w:tc>
        <w:tc>
          <w:tcPr>
            <w:tcW w:w="94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spacing w:val="-6"/>
                <w:lang w:eastAsia="en-US"/>
              </w:rPr>
            </w:pPr>
            <w:r w:rsidRPr="00A72410">
              <w:rPr>
                <w:rFonts w:eastAsia="Calibri"/>
                <w:color w:val="000000"/>
                <w:spacing w:val="-6"/>
                <w:lang w:eastAsia="en-US"/>
              </w:rPr>
              <w:lastRenderedPageBreak/>
              <w:t xml:space="preserve">Использовать изученные правила, способы действий, приемы </w:t>
            </w:r>
            <w:r w:rsidRPr="00A72410">
              <w:rPr>
                <w:rFonts w:eastAsia="Calibri"/>
                <w:color w:val="000000"/>
                <w:spacing w:val="-6"/>
                <w:lang w:eastAsia="en-US"/>
              </w:rPr>
              <w:lastRenderedPageBreak/>
              <w:t>вычислений, свойства объектов при выполнении учебных заданий, самостоятельно планировать собственную вычислительную деятельность и действия, необходимые для решения задачи, вносить необходимые коррективы в собственные действия по итогам самопроверки</w:t>
            </w:r>
          </w:p>
        </w:tc>
      </w:tr>
      <w:tr w:rsidR="00A72410" w:rsidRPr="00A72410" w:rsidTr="00E76526">
        <w:trPr>
          <w:trHeight w:val="20"/>
        </w:trPr>
        <w:tc>
          <w:tcPr>
            <w:tcW w:w="203"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jc w:val="center"/>
              <w:rPr>
                <w:rFonts w:eastAsia="Calibri"/>
                <w:color w:val="000000"/>
                <w:lang w:eastAsia="en-US"/>
              </w:rPr>
            </w:pPr>
            <w:r w:rsidRPr="00A72410">
              <w:rPr>
                <w:rFonts w:eastAsia="Calibri"/>
                <w:color w:val="000000"/>
                <w:lang w:eastAsia="en-US"/>
              </w:rPr>
              <w:lastRenderedPageBreak/>
              <w:t>62</w:t>
            </w:r>
          </w:p>
        </w:tc>
        <w:tc>
          <w:tcPr>
            <w:tcW w:w="269" w:type="pct"/>
            <w:gridSpan w:val="2"/>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p>
        </w:tc>
        <w:tc>
          <w:tcPr>
            <w:tcW w:w="66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 xml:space="preserve">Анализ ошибок, коррекция. </w:t>
            </w:r>
          </w:p>
          <w:p w:rsidR="00A72410" w:rsidRPr="00A72410" w:rsidRDefault="00A72410" w:rsidP="00B772E0">
            <w:pPr>
              <w:rPr>
                <w:rFonts w:eastAsia="Calibri"/>
                <w:color w:val="000000"/>
                <w:lang w:eastAsia="en-US"/>
              </w:rPr>
            </w:pPr>
            <w:r w:rsidRPr="00A72410">
              <w:rPr>
                <w:rFonts w:eastAsia="Calibri"/>
                <w:color w:val="000000"/>
                <w:lang w:eastAsia="en-US"/>
              </w:rPr>
              <w:t>Повторение</w:t>
            </w:r>
          </w:p>
        </w:tc>
        <w:tc>
          <w:tcPr>
            <w:tcW w:w="47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bCs/>
                <w:i/>
                <w:color w:val="000000"/>
                <w:lang w:eastAsia="en-US"/>
              </w:rPr>
              <w:t>Урок комплексного применения знаний и умений</w:t>
            </w:r>
          </w:p>
        </w:tc>
        <w:tc>
          <w:tcPr>
            <w:tcW w:w="83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Индивидуальная работа над ошибками, отработка вычислительных навыков, знакомство с жизнью и исследованиями Рене Декарта, понятием о декартовой системе координат</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Анализировать свои ошибки, корректировать знания и вносить изменения в результат вычислений на основании коррекции, выполнять задания по аналогии</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Способность признавать свои ошибки, восприятие математики как части общечеловеческой культуры</w:t>
            </w:r>
          </w:p>
        </w:tc>
        <w:tc>
          <w:tcPr>
            <w:tcW w:w="94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Адекватно воспринимать аргументированную критику ошибок и учитывать ее в работе над ошибками, планировать собственную вычислительную деятельность и действия, необходимые для решения задачи</w:t>
            </w:r>
          </w:p>
        </w:tc>
      </w:tr>
      <w:tr w:rsidR="00A72410" w:rsidRPr="00A72410" w:rsidTr="00E76526">
        <w:trPr>
          <w:trHeight w:val="20"/>
        </w:trPr>
        <w:tc>
          <w:tcPr>
            <w:tcW w:w="5000" w:type="pct"/>
            <w:gridSpan w:val="9"/>
            <w:tcBorders>
              <w:top w:val="single" w:sz="4" w:space="0" w:color="auto"/>
              <w:left w:val="single" w:sz="4" w:space="0" w:color="auto"/>
              <w:bottom w:val="single" w:sz="4" w:space="0" w:color="auto"/>
              <w:right w:val="single" w:sz="4" w:space="0" w:color="auto"/>
            </w:tcBorders>
          </w:tcPr>
          <w:p w:rsidR="00A72410" w:rsidRPr="00A72410" w:rsidRDefault="00A72410" w:rsidP="00B772E0">
            <w:pPr>
              <w:jc w:val="center"/>
              <w:rPr>
                <w:rFonts w:eastAsia="Calibri"/>
                <w:b/>
                <w:color w:val="000000"/>
                <w:lang w:eastAsia="en-US"/>
              </w:rPr>
            </w:pPr>
            <w:r w:rsidRPr="00A72410">
              <w:rPr>
                <w:rFonts w:eastAsia="Calibri"/>
                <w:b/>
                <w:color w:val="000000"/>
                <w:lang w:eastAsia="en-US"/>
              </w:rPr>
              <w:t>Вычитаем числа (6 ч.)</w:t>
            </w:r>
          </w:p>
        </w:tc>
      </w:tr>
      <w:tr w:rsidR="00A72410" w:rsidRPr="00A72410" w:rsidTr="00E76526">
        <w:trPr>
          <w:trHeight w:val="20"/>
        </w:trPr>
        <w:tc>
          <w:tcPr>
            <w:tcW w:w="203"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jc w:val="center"/>
              <w:rPr>
                <w:rFonts w:eastAsia="Calibri"/>
                <w:color w:val="000000"/>
                <w:lang w:eastAsia="en-US"/>
              </w:rPr>
            </w:pPr>
            <w:r w:rsidRPr="00A72410">
              <w:rPr>
                <w:rFonts w:eastAsia="Calibri"/>
                <w:color w:val="000000"/>
                <w:lang w:eastAsia="en-US"/>
              </w:rPr>
              <w:t>63</w:t>
            </w:r>
          </w:p>
        </w:tc>
        <w:tc>
          <w:tcPr>
            <w:tcW w:w="269" w:type="pct"/>
            <w:gridSpan w:val="2"/>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p>
        </w:tc>
        <w:tc>
          <w:tcPr>
            <w:tcW w:w="66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Записываем вычитание в столбик</w:t>
            </w:r>
          </w:p>
        </w:tc>
        <w:tc>
          <w:tcPr>
            <w:tcW w:w="47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i/>
                <w:color w:val="000000"/>
                <w:lang w:eastAsia="en-US"/>
              </w:rPr>
              <w:t>Урок изучения и первичного закрепления знаний</w:t>
            </w:r>
          </w:p>
        </w:tc>
        <w:tc>
          <w:tcPr>
            <w:tcW w:w="83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Знакомство с приемом записи вычитания в столбик с переходом через разряд; моделирование условия задачи</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 xml:space="preserve">Вычитать трехзначные числа с переходом через разряд, записывая вычисления столбиком, прогнозировать результат по </w:t>
            </w:r>
            <w:r w:rsidRPr="00A72410">
              <w:rPr>
                <w:rFonts w:eastAsia="Calibri"/>
                <w:color w:val="000000"/>
                <w:lang w:eastAsia="en-US"/>
              </w:rPr>
              <w:lastRenderedPageBreak/>
              <w:t>существенным признакам, записывать решение задачи уравнением</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lastRenderedPageBreak/>
              <w:t>Чувство ответственности за выполнение своей части работы в паре</w:t>
            </w:r>
          </w:p>
        </w:tc>
        <w:tc>
          <w:tcPr>
            <w:tcW w:w="94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Применять изученные способы действий в новых условиях, действовать по алгоритму, координировать работу в паре, осуществлять взаимопомощь</w:t>
            </w:r>
          </w:p>
        </w:tc>
      </w:tr>
      <w:tr w:rsidR="00A72410" w:rsidRPr="00A72410" w:rsidTr="00E76526">
        <w:trPr>
          <w:trHeight w:val="20"/>
        </w:trPr>
        <w:tc>
          <w:tcPr>
            <w:tcW w:w="203"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jc w:val="center"/>
              <w:rPr>
                <w:rFonts w:eastAsia="Calibri"/>
                <w:color w:val="000000"/>
                <w:lang w:eastAsia="en-US"/>
              </w:rPr>
            </w:pPr>
            <w:r w:rsidRPr="00A72410">
              <w:rPr>
                <w:rFonts w:eastAsia="Calibri"/>
                <w:color w:val="000000"/>
                <w:lang w:eastAsia="en-US"/>
              </w:rPr>
              <w:lastRenderedPageBreak/>
              <w:t>64</w:t>
            </w:r>
          </w:p>
        </w:tc>
        <w:tc>
          <w:tcPr>
            <w:tcW w:w="269" w:type="pct"/>
            <w:gridSpan w:val="2"/>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p>
        </w:tc>
        <w:tc>
          <w:tcPr>
            <w:tcW w:w="66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Считаем сдачу</w:t>
            </w:r>
          </w:p>
        </w:tc>
        <w:tc>
          <w:tcPr>
            <w:tcW w:w="47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i/>
                <w:color w:val="000000"/>
                <w:lang w:eastAsia="en-US"/>
              </w:rPr>
              <w:t>Урок изучения и первичного закрепления знаний</w:t>
            </w:r>
          </w:p>
        </w:tc>
        <w:tc>
          <w:tcPr>
            <w:tcW w:w="83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Знакомство с приемом вычитания из круглых чисел запись вычисления в столбик</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 xml:space="preserve">Применять вычитание из круглых чисел, использовать знание состава числа 100 и 1000 </w:t>
            </w:r>
            <w:r w:rsidRPr="00A72410">
              <w:rPr>
                <w:rFonts w:eastAsia="Calibri"/>
                <w:color w:val="000000"/>
                <w:spacing w:val="-4"/>
                <w:lang w:eastAsia="en-US"/>
              </w:rPr>
              <w:t>при денежных расчетах</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Осознание практической значимости изучения математики</w:t>
            </w:r>
          </w:p>
        </w:tc>
        <w:tc>
          <w:tcPr>
            <w:tcW w:w="947" w:type="pct"/>
            <w:tcBorders>
              <w:top w:val="single" w:sz="4" w:space="0" w:color="auto"/>
              <w:left w:val="single" w:sz="4" w:space="0" w:color="auto"/>
              <w:bottom w:val="single" w:sz="4" w:space="0" w:color="auto"/>
              <w:right w:val="single" w:sz="4" w:space="0" w:color="auto"/>
            </w:tcBorders>
          </w:tcPr>
          <w:p w:rsidR="003E487E" w:rsidRDefault="00A72410" w:rsidP="00B772E0">
            <w:pPr>
              <w:rPr>
                <w:rFonts w:eastAsia="Calibri"/>
                <w:color w:val="000000"/>
                <w:lang w:eastAsia="en-US"/>
              </w:rPr>
            </w:pPr>
            <w:r w:rsidRPr="00A72410">
              <w:rPr>
                <w:rFonts w:eastAsia="Calibri"/>
                <w:color w:val="000000"/>
                <w:lang w:eastAsia="en-US"/>
              </w:rPr>
              <w:t>Применять изучен</w:t>
            </w:r>
          </w:p>
          <w:p w:rsidR="003E487E" w:rsidRDefault="00A72410" w:rsidP="00B772E0">
            <w:pPr>
              <w:rPr>
                <w:rFonts w:eastAsia="Calibri"/>
                <w:color w:val="000000"/>
                <w:lang w:eastAsia="en-US"/>
              </w:rPr>
            </w:pPr>
            <w:r w:rsidRPr="00A72410">
              <w:rPr>
                <w:rFonts w:eastAsia="Calibri"/>
                <w:color w:val="000000"/>
                <w:lang w:eastAsia="en-US"/>
              </w:rPr>
              <w:t>ные способы дейст</w:t>
            </w:r>
          </w:p>
          <w:p w:rsidR="003E487E" w:rsidRDefault="00A72410" w:rsidP="00B772E0">
            <w:pPr>
              <w:rPr>
                <w:rFonts w:eastAsia="Calibri"/>
                <w:color w:val="000000"/>
                <w:lang w:eastAsia="en-US"/>
              </w:rPr>
            </w:pPr>
            <w:r w:rsidRPr="00A72410">
              <w:rPr>
                <w:rFonts w:eastAsia="Calibri"/>
                <w:color w:val="000000"/>
                <w:lang w:eastAsia="en-US"/>
              </w:rPr>
              <w:t>вий в новых услови</w:t>
            </w:r>
          </w:p>
          <w:p w:rsidR="003E487E" w:rsidRDefault="00A72410" w:rsidP="00B772E0">
            <w:pPr>
              <w:rPr>
                <w:rFonts w:eastAsia="Calibri"/>
                <w:color w:val="000000"/>
                <w:lang w:eastAsia="en-US"/>
              </w:rPr>
            </w:pPr>
            <w:r w:rsidRPr="00A72410">
              <w:rPr>
                <w:rFonts w:eastAsia="Calibri"/>
                <w:color w:val="000000"/>
                <w:lang w:eastAsia="en-US"/>
              </w:rPr>
              <w:t>ях, действовать по алгоритму, получать информацию из текста, ориентиро</w:t>
            </w:r>
          </w:p>
          <w:p w:rsidR="00A72410" w:rsidRPr="00A72410" w:rsidRDefault="00A72410" w:rsidP="00B772E0">
            <w:pPr>
              <w:rPr>
                <w:rFonts w:eastAsia="Calibri"/>
                <w:color w:val="000000"/>
                <w:lang w:eastAsia="en-US"/>
              </w:rPr>
            </w:pPr>
            <w:r w:rsidRPr="00A72410">
              <w:rPr>
                <w:rFonts w:eastAsia="Calibri"/>
                <w:color w:val="000000"/>
                <w:lang w:eastAsia="en-US"/>
              </w:rPr>
              <w:t xml:space="preserve">ваться в таблице, </w:t>
            </w:r>
          </w:p>
          <w:p w:rsidR="00A72410" w:rsidRPr="00A72410" w:rsidRDefault="00A72410" w:rsidP="00B772E0">
            <w:pPr>
              <w:rPr>
                <w:rFonts w:eastAsia="Calibri"/>
                <w:color w:val="000000"/>
                <w:lang w:eastAsia="en-US"/>
              </w:rPr>
            </w:pPr>
            <w:r w:rsidRPr="00A72410">
              <w:rPr>
                <w:rFonts w:eastAsia="Calibri"/>
                <w:color w:val="000000"/>
                <w:lang w:eastAsia="en-US"/>
              </w:rPr>
              <w:t>схеме</w:t>
            </w:r>
          </w:p>
        </w:tc>
      </w:tr>
      <w:tr w:rsidR="00A72410" w:rsidRPr="00A72410" w:rsidTr="00E76526">
        <w:trPr>
          <w:trHeight w:val="20"/>
        </w:trPr>
        <w:tc>
          <w:tcPr>
            <w:tcW w:w="203"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jc w:val="center"/>
              <w:rPr>
                <w:rFonts w:eastAsia="Calibri"/>
                <w:color w:val="000000"/>
                <w:lang w:eastAsia="en-US"/>
              </w:rPr>
            </w:pPr>
            <w:r w:rsidRPr="00A72410">
              <w:rPr>
                <w:rFonts w:eastAsia="Calibri"/>
                <w:color w:val="000000"/>
                <w:lang w:eastAsia="en-US"/>
              </w:rPr>
              <w:t>65</w:t>
            </w:r>
          </w:p>
        </w:tc>
        <w:tc>
          <w:tcPr>
            <w:tcW w:w="269" w:type="pct"/>
            <w:gridSpan w:val="2"/>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p>
        </w:tc>
        <w:tc>
          <w:tcPr>
            <w:tcW w:w="66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 xml:space="preserve">По железной </w:t>
            </w:r>
          </w:p>
          <w:p w:rsidR="00A72410" w:rsidRPr="00A72410" w:rsidRDefault="00A72410" w:rsidP="00B772E0">
            <w:pPr>
              <w:rPr>
                <w:rFonts w:eastAsia="Calibri"/>
                <w:color w:val="000000"/>
                <w:lang w:eastAsia="en-US"/>
              </w:rPr>
            </w:pPr>
            <w:r w:rsidRPr="00A72410">
              <w:rPr>
                <w:rFonts w:eastAsia="Calibri"/>
                <w:color w:val="000000"/>
                <w:lang w:eastAsia="en-US"/>
              </w:rPr>
              <w:t>дороге</w:t>
            </w:r>
          </w:p>
        </w:tc>
        <w:tc>
          <w:tcPr>
            <w:tcW w:w="47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bCs/>
                <w:i/>
                <w:color w:val="000000"/>
                <w:lang w:eastAsia="en-US"/>
              </w:rPr>
              <w:t>Урок комплексного применения знаний и умений</w:t>
            </w:r>
          </w:p>
        </w:tc>
        <w:tc>
          <w:tcPr>
            <w:tcW w:w="83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Закрепление умений выполнять вычитание чисел с переходом через разряд; запись вычисления в столбик</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Вычитать числа столбиком с переходом через разряд</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Чувство ответственности за выполнение своей части работы в паре</w:t>
            </w:r>
          </w:p>
        </w:tc>
        <w:tc>
          <w:tcPr>
            <w:tcW w:w="94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 xml:space="preserve">Получать информацию из схемы, таблиц, осуществлять взаимопроверку при работе в паре, корректно указывать на ошибки партнера, адекватно реагировать на критику результатов своей </w:t>
            </w:r>
          </w:p>
          <w:p w:rsidR="00A72410" w:rsidRPr="00A72410" w:rsidRDefault="00A72410" w:rsidP="00B772E0">
            <w:pPr>
              <w:rPr>
                <w:rFonts w:eastAsia="Calibri"/>
                <w:color w:val="000000"/>
                <w:lang w:eastAsia="en-US"/>
              </w:rPr>
            </w:pPr>
            <w:r w:rsidRPr="00A72410">
              <w:rPr>
                <w:rFonts w:eastAsia="Calibri"/>
                <w:color w:val="000000"/>
                <w:lang w:eastAsia="en-US"/>
              </w:rPr>
              <w:t>деятельности</w:t>
            </w:r>
          </w:p>
        </w:tc>
      </w:tr>
      <w:tr w:rsidR="00A72410" w:rsidRPr="00A72410" w:rsidTr="00E76526">
        <w:trPr>
          <w:trHeight w:val="20"/>
        </w:trPr>
        <w:tc>
          <w:tcPr>
            <w:tcW w:w="203"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jc w:val="center"/>
              <w:rPr>
                <w:rFonts w:eastAsia="Calibri"/>
                <w:color w:val="000000"/>
                <w:lang w:eastAsia="en-US"/>
              </w:rPr>
            </w:pPr>
            <w:r w:rsidRPr="00A72410">
              <w:rPr>
                <w:rFonts w:eastAsia="Calibri"/>
                <w:color w:val="000000"/>
                <w:lang w:eastAsia="en-US"/>
              </w:rPr>
              <w:t>66</w:t>
            </w:r>
          </w:p>
        </w:tc>
        <w:tc>
          <w:tcPr>
            <w:tcW w:w="269" w:type="pct"/>
            <w:gridSpan w:val="2"/>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p>
        </w:tc>
        <w:tc>
          <w:tcPr>
            <w:tcW w:w="66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Как вычесть сумму из числа</w:t>
            </w:r>
          </w:p>
        </w:tc>
        <w:tc>
          <w:tcPr>
            <w:tcW w:w="47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i/>
                <w:color w:val="000000"/>
                <w:lang w:eastAsia="en-US"/>
              </w:rPr>
            </w:pPr>
            <w:r w:rsidRPr="00A72410">
              <w:rPr>
                <w:rFonts w:eastAsia="Calibri"/>
                <w:i/>
                <w:color w:val="000000"/>
                <w:lang w:eastAsia="en-US"/>
              </w:rPr>
              <w:t>Комбинированный урок</w:t>
            </w:r>
          </w:p>
        </w:tc>
        <w:tc>
          <w:tcPr>
            <w:tcW w:w="83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 xml:space="preserve">Знакомство с приемами вычитания суммы из числа, закрепление умений вычитать числа с переходом через разряд; запись вычисления в столбик, моделирование </w:t>
            </w:r>
            <w:r w:rsidRPr="00A72410">
              <w:rPr>
                <w:rFonts w:eastAsia="Calibri"/>
                <w:color w:val="000000"/>
                <w:lang w:eastAsia="en-US"/>
              </w:rPr>
              <w:lastRenderedPageBreak/>
              <w:t>условия задачи</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lastRenderedPageBreak/>
              <w:t>Применять правило вычитания суммы из числа для рациональных вычислений, решать текстовые задачи разными способами на основе правила вычитания суммы из числа</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Мотивация к успешной вычислительной деятельности</w:t>
            </w:r>
          </w:p>
        </w:tc>
        <w:tc>
          <w:tcPr>
            <w:tcW w:w="94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Анализировать учебный материал, делать выводы, проверять себя по образцу, использовать рациональные способы действий, выполнять задание различными способами</w:t>
            </w:r>
          </w:p>
        </w:tc>
      </w:tr>
      <w:tr w:rsidR="00A72410" w:rsidRPr="00A72410" w:rsidTr="00E76526">
        <w:trPr>
          <w:trHeight w:val="20"/>
        </w:trPr>
        <w:tc>
          <w:tcPr>
            <w:tcW w:w="203"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jc w:val="center"/>
              <w:rPr>
                <w:rFonts w:eastAsia="Calibri"/>
                <w:color w:val="000000"/>
                <w:lang w:eastAsia="en-US"/>
              </w:rPr>
            </w:pPr>
            <w:r w:rsidRPr="00A72410">
              <w:rPr>
                <w:rFonts w:eastAsia="Calibri"/>
                <w:color w:val="000000"/>
                <w:lang w:eastAsia="en-US"/>
              </w:rPr>
              <w:lastRenderedPageBreak/>
              <w:t>67</w:t>
            </w:r>
          </w:p>
        </w:tc>
        <w:tc>
          <w:tcPr>
            <w:tcW w:w="269" w:type="pct"/>
            <w:gridSpan w:val="2"/>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p>
        </w:tc>
        <w:tc>
          <w:tcPr>
            <w:tcW w:w="66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b/>
                <w:color w:val="000000"/>
                <w:lang w:eastAsia="en-US"/>
              </w:rPr>
            </w:pPr>
            <w:r w:rsidRPr="00A72410">
              <w:rPr>
                <w:rFonts w:eastAsia="Calibri"/>
                <w:b/>
                <w:color w:val="000000"/>
                <w:lang w:eastAsia="en-US"/>
              </w:rPr>
              <w:t>Контрольная работа по теме «Письменные приемы сложения и вычитания»</w:t>
            </w:r>
          </w:p>
        </w:tc>
        <w:tc>
          <w:tcPr>
            <w:tcW w:w="47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bCs/>
                <w:i/>
                <w:color w:val="000000"/>
                <w:lang w:eastAsia="en-US"/>
              </w:rPr>
            </w:pPr>
            <w:r w:rsidRPr="00A72410">
              <w:rPr>
                <w:rFonts w:eastAsia="Calibri"/>
                <w:bCs/>
                <w:i/>
                <w:color w:val="000000"/>
                <w:lang w:eastAsia="en-US"/>
              </w:rPr>
              <w:t xml:space="preserve">Урок </w:t>
            </w:r>
          </w:p>
          <w:p w:rsidR="00A72410" w:rsidRPr="00A72410" w:rsidRDefault="00A72410" w:rsidP="00B772E0">
            <w:pPr>
              <w:rPr>
                <w:rFonts w:eastAsia="Calibri"/>
                <w:color w:val="000000"/>
                <w:lang w:eastAsia="en-US"/>
              </w:rPr>
            </w:pPr>
            <w:r w:rsidRPr="00A72410">
              <w:rPr>
                <w:rFonts w:eastAsia="Calibri"/>
                <w:bCs/>
                <w:i/>
                <w:color w:val="000000"/>
                <w:lang w:eastAsia="en-US"/>
              </w:rPr>
              <w:t>контроля знаний и умений</w:t>
            </w:r>
          </w:p>
        </w:tc>
        <w:tc>
          <w:tcPr>
            <w:tcW w:w="83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Самостоятельное решение выражений, нахождение неизвестного компонента, вычисления в столбик, перевод единиц измерения, решение текстовых задач для контроля уровня знаний и умений</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Применять изученные приемы, формулы, взаимосвязи в самостоятельной работе, осуществлять самоконтроль</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Способность оценивать трудность предлагаемого задания, адекватная оценка собственных возможностей</w:t>
            </w:r>
          </w:p>
        </w:tc>
        <w:tc>
          <w:tcPr>
            <w:tcW w:w="94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Использовать изученные правила, способы действий, приемы вычислений, свойства объектов при выполнении учебных заданий, самостоятельно планировать собственную вычислительную деятельность и действия, необходимые для решения задачи, вносить необходимые коррективы в собственные действия по итогам самопро-верки</w:t>
            </w:r>
          </w:p>
        </w:tc>
      </w:tr>
      <w:tr w:rsidR="00A72410" w:rsidRPr="00A72410" w:rsidTr="00E76526">
        <w:trPr>
          <w:trHeight w:val="20"/>
        </w:trPr>
        <w:tc>
          <w:tcPr>
            <w:tcW w:w="203"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jc w:val="center"/>
              <w:rPr>
                <w:rFonts w:eastAsia="Calibri"/>
                <w:color w:val="000000"/>
                <w:lang w:eastAsia="en-US"/>
              </w:rPr>
            </w:pPr>
            <w:r w:rsidRPr="00A72410">
              <w:rPr>
                <w:rFonts w:eastAsia="Calibri"/>
                <w:color w:val="000000"/>
                <w:lang w:eastAsia="en-US"/>
              </w:rPr>
              <w:t>68</w:t>
            </w:r>
          </w:p>
        </w:tc>
        <w:tc>
          <w:tcPr>
            <w:tcW w:w="269" w:type="pct"/>
            <w:gridSpan w:val="2"/>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p>
        </w:tc>
        <w:tc>
          <w:tcPr>
            <w:tcW w:w="66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 xml:space="preserve">Анализ ошибок, коррекция. </w:t>
            </w:r>
          </w:p>
          <w:p w:rsidR="00A72410" w:rsidRPr="00A72410" w:rsidRDefault="00A72410" w:rsidP="00B772E0">
            <w:pPr>
              <w:rPr>
                <w:rFonts w:eastAsia="Calibri"/>
                <w:color w:val="000000"/>
                <w:lang w:eastAsia="en-US"/>
              </w:rPr>
            </w:pPr>
            <w:r w:rsidRPr="00A72410">
              <w:rPr>
                <w:rFonts w:eastAsia="Calibri"/>
                <w:color w:val="000000"/>
                <w:lang w:eastAsia="en-US"/>
              </w:rPr>
              <w:t>Математический тренажер</w:t>
            </w:r>
          </w:p>
        </w:tc>
        <w:tc>
          <w:tcPr>
            <w:tcW w:w="47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i/>
                <w:noProof/>
                <w:color w:val="000000"/>
                <w:lang w:eastAsia="en-US"/>
              </w:rPr>
              <w:t>Урок ком-плексного применения знаний и умений</w:t>
            </w:r>
          </w:p>
        </w:tc>
        <w:tc>
          <w:tcPr>
            <w:tcW w:w="83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Индивидуальная работа над ошибками, отработка вычислительных навыков, решение текстовых задач</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Анализировать свои ошибки, корректировать знания и вносить изменения в результат вычислений на основании коррекции, выполнять задания по аналогии</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Ориентация на понимание причин личной успешности/ неуспешности в освоении материала</w:t>
            </w:r>
          </w:p>
        </w:tc>
        <w:tc>
          <w:tcPr>
            <w:tcW w:w="94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Адекватно воспринимать аргументированную критику ошибок и учитывать ее в работе над ошибками, планировать собственную вычислительную деятельность и действия, необходимые для решения задачи</w:t>
            </w:r>
          </w:p>
          <w:p w:rsidR="00A72410" w:rsidRPr="00A72410" w:rsidRDefault="00A72410" w:rsidP="00B772E0">
            <w:pPr>
              <w:rPr>
                <w:rFonts w:eastAsia="Calibri"/>
                <w:color w:val="000000"/>
                <w:lang w:eastAsia="en-US"/>
              </w:rPr>
            </w:pPr>
          </w:p>
        </w:tc>
      </w:tr>
      <w:tr w:rsidR="00A72410" w:rsidRPr="00A72410" w:rsidTr="00E76526">
        <w:trPr>
          <w:trHeight w:val="20"/>
        </w:trPr>
        <w:tc>
          <w:tcPr>
            <w:tcW w:w="5000" w:type="pct"/>
            <w:gridSpan w:val="9"/>
            <w:tcBorders>
              <w:top w:val="single" w:sz="4" w:space="0" w:color="auto"/>
              <w:left w:val="single" w:sz="4" w:space="0" w:color="auto"/>
              <w:bottom w:val="single" w:sz="4" w:space="0" w:color="auto"/>
              <w:right w:val="single" w:sz="4" w:space="0" w:color="auto"/>
            </w:tcBorders>
          </w:tcPr>
          <w:p w:rsidR="00A72410" w:rsidRPr="00A72410" w:rsidRDefault="00A72410" w:rsidP="00B772E0">
            <w:pPr>
              <w:jc w:val="center"/>
              <w:rPr>
                <w:rFonts w:eastAsia="Calibri"/>
                <w:b/>
                <w:bCs/>
                <w:color w:val="000000"/>
                <w:lang w:eastAsia="en-US"/>
              </w:rPr>
            </w:pPr>
            <w:r w:rsidRPr="00A72410">
              <w:rPr>
                <w:rFonts w:eastAsia="Calibri"/>
                <w:b/>
                <w:bCs/>
                <w:color w:val="000000"/>
                <w:lang w:eastAsia="en-US"/>
              </w:rPr>
              <w:t>Умножаем на однозначное число (8 ч.)</w:t>
            </w:r>
          </w:p>
        </w:tc>
      </w:tr>
      <w:tr w:rsidR="00A72410" w:rsidRPr="00A72410" w:rsidTr="00E76526">
        <w:trPr>
          <w:trHeight w:val="20"/>
        </w:trPr>
        <w:tc>
          <w:tcPr>
            <w:tcW w:w="203"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jc w:val="center"/>
              <w:rPr>
                <w:rFonts w:eastAsia="Calibri"/>
                <w:color w:val="000000"/>
                <w:lang w:eastAsia="en-US"/>
              </w:rPr>
            </w:pPr>
            <w:r w:rsidRPr="00A72410">
              <w:rPr>
                <w:rFonts w:eastAsia="Calibri"/>
                <w:color w:val="000000"/>
                <w:lang w:eastAsia="en-US"/>
              </w:rPr>
              <w:lastRenderedPageBreak/>
              <w:t>69</w:t>
            </w:r>
          </w:p>
        </w:tc>
        <w:tc>
          <w:tcPr>
            <w:tcW w:w="269" w:type="pct"/>
            <w:gridSpan w:val="2"/>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p>
        </w:tc>
        <w:tc>
          <w:tcPr>
            <w:tcW w:w="66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Записываем умножение в столбик</w:t>
            </w:r>
          </w:p>
        </w:tc>
        <w:tc>
          <w:tcPr>
            <w:tcW w:w="47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i/>
                <w:color w:val="000000"/>
                <w:lang w:eastAsia="en-US"/>
              </w:rPr>
            </w:pPr>
            <w:r w:rsidRPr="00A72410">
              <w:rPr>
                <w:rFonts w:eastAsia="Calibri"/>
                <w:i/>
                <w:color w:val="000000"/>
                <w:lang w:eastAsia="en-US"/>
              </w:rPr>
              <w:t>Комбинированный урок</w:t>
            </w:r>
          </w:p>
        </w:tc>
        <w:tc>
          <w:tcPr>
            <w:tcW w:w="83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spacing w:val="-6"/>
                <w:lang w:eastAsia="en-US"/>
              </w:rPr>
            </w:pPr>
            <w:r w:rsidRPr="00A72410">
              <w:rPr>
                <w:rFonts w:eastAsia="Calibri"/>
                <w:color w:val="000000"/>
                <w:spacing w:val="-6"/>
                <w:lang w:eastAsia="en-US"/>
              </w:rPr>
              <w:t>Повторение приемов устного умножения. Освоение приемов умножения двузначного числа на однозначное, запись умножения в столбик</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spacing w:val="-6"/>
                <w:lang w:eastAsia="en-US"/>
              </w:rPr>
            </w:pPr>
            <w:r w:rsidRPr="00A72410">
              <w:rPr>
                <w:rFonts w:eastAsia="Calibri"/>
                <w:color w:val="000000"/>
                <w:spacing w:val="-6"/>
                <w:lang w:eastAsia="en-US"/>
              </w:rPr>
              <w:t>Применять приемы устного умножения, записывать умножение двузначного числа на однозначное столбиком</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Мотивация к успешной вычислительной деятельности</w:t>
            </w:r>
          </w:p>
        </w:tc>
        <w:tc>
          <w:tcPr>
            <w:tcW w:w="94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spacing w:val="-6"/>
                <w:lang w:eastAsia="en-US"/>
              </w:rPr>
            </w:pPr>
            <w:r w:rsidRPr="00A72410">
              <w:rPr>
                <w:rFonts w:eastAsia="Calibri"/>
                <w:color w:val="000000"/>
                <w:spacing w:val="-6"/>
                <w:lang w:eastAsia="en-US"/>
              </w:rPr>
              <w:t>Синтезировать деформированные выражения, объяснять ход своих действий, действовать по образцу, выделять существенную информацию в тексте</w:t>
            </w:r>
          </w:p>
        </w:tc>
      </w:tr>
      <w:tr w:rsidR="00A72410" w:rsidRPr="00A72410" w:rsidTr="00E76526">
        <w:trPr>
          <w:trHeight w:val="20"/>
        </w:trPr>
        <w:tc>
          <w:tcPr>
            <w:tcW w:w="203"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jc w:val="center"/>
              <w:rPr>
                <w:rFonts w:eastAsia="Calibri"/>
                <w:color w:val="000000"/>
                <w:lang w:eastAsia="en-US"/>
              </w:rPr>
            </w:pPr>
            <w:r w:rsidRPr="00A72410">
              <w:rPr>
                <w:rFonts w:eastAsia="Calibri"/>
                <w:color w:val="000000"/>
                <w:lang w:eastAsia="en-US"/>
              </w:rPr>
              <w:t>70</w:t>
            </w:r>
          </w:p>
        </w:tc>
        <w:tc>
          <w:tcPr>
            <w:tcW w:w="269" w:type="pct"/>
            <w:gridSpan w:val="2"/>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p>
        </w:tc>
        <w:tc>
          <w:tcPr>
            <w:tcW w:w="66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Откуда берутся нули?</w:t>
            </w:r>
          </w:p>
        </w:tc>
        <w:tc>
          <w:tcPr>
            <w:tcW w:w="47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i/>
                <w:color w:val="000000"/>
                <w:lang w:eastAsia="en-US"/>
              </w:rPr>
              <w:t>Комбинированный урок</w:t>
            </w:r>
          </w:p>
        </w:tc>
        <w:tc>
          <w:tcPr>
            <w:tcW w:w="83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Умножение двузначного числа на однозначное, тренировка в прогнозировании результатов вычислений, запись умножения в столбик, отработка вычислительных навыков</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Прогнозировать результат умножения на число, оканчивающееся на 5, использовать письменные приемы умножения при решении задач</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Чувство ответственности за выполнение своей части работы в паре</w:t>
            </w:r>
          </w:p>
        </w:tc>
        <w:tc>
          <w:tcPr>
            <w:tcW w:w="94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spacing w:val="-6"/>
                <w:lang w:eastAsia="en-US"/>
              </w:rPr>
            </w:pPr>
            <w:r w:rsidRPr="00A72410">
              <w:rPr>
                <w:rFonts w:eastAsia="Calibri"/>
                <w:color w:val="000000"/>
                <w:spacing w:val="-6"/>
                <w:lang w:eastAsia="en-US"/>
              </w:rPr>
              <w:t>Прогнозировать результат действий, осуществлять взаимопроверку, корректно и аргументировано критиковать ошибки партнера, выделять существенную информацию из текста задачи, составлять краткую запись</w:t>
            </w:r>
          </w:p>
        </w:tc>
      </w:tr>
      <w:tr w:rsidR="00A72410" w:rsidRPr="00A72410" w:rsidTr="00E76526">
        <w:trPr>
          <w:trHeight w:val="20"/>
        </w:trPr>
        <w:tc>
          <w:tcPr>
            <w:tcW w:w="203"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jc w:val="center"/>
              <w:rPr>
                <w:rFonts w:eastAsia="Calibri"/>
                <w:color w:val="000000"/>
                <w:lang w:eastAsia="en-US"/>
              </w:rPr>
            </w:pPr>
            <w:r w:rsidRPr="00A72410">
              <w:rPr>
                <w:rFonts w:eastAsia="Calibri"/>
                <w:color w:val="000000"/>
                <w:lang w:eastAsia="en-US"/>
              </w:rPr>
              <w:t>71</w:t>
            </w:r>
          </w:p>
        </w:tc>
        <w:tc>
          <w:tcPr>
            <w:tcW w:w="269" w:type="pct"/>
            <w:gridSpan w:val="2"/>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p>
        </w:tc>
        <w:tc>
          <w:tcPr>
            <w:tcW w:w="66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Считаем устно и письменно</w:t>
            </w:r>
          </w:p>
        </w:tc>
        <w:tc>
          <w:tcPr>
            <w:tcW w:w="47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i/>
                <w:noProof/>
                <w:color w:val="000000"/>
                <w:lang w:eastAsia="en-US"/>
              </w:rPr>
              <w:t>Урок ком-плексного применения знаний и умений</w:t>
            </w:r>
          </w:p>
        </w:tc>
        <w:tc>
          <w:tcPr>
            <w:tcW w:w="83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Закрепление умений умножать трехзначное число на однозначное; запись умножения в столбик, отработка вычислительных навыков</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ind w:right="-49"/>
              <w:rPr>
                <w:rFonts w:eastAsia="Calibri"/>
                <w:color w:val="000000"/>
                <w:spacing w:val="-8"/>
                <w:lang w:eastAsia="en-US"/>
              </w:rPr>
            </w:pPr>
            <w:r w:rsidRPr="00A72410">
              <w:rPr>
                <w:rFonts w:eastAsia="Calibri"/>
                <w:color w:val="000000"/>
                <w:spacing w:val="-8"/>
                <w:lang w:eastAsia="en-US"/>
              </w:rPr>
              <w:t>Выбирать рациональный способ вычислений, применять изученные приемы устных и письменных вычислений, находить ошибки в вычислениях и исправлять их</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Осознание практической значимости изучения математики</w:t>
            </w:r>
          </w:p>
        </w:tc>
        <w:tc>
          <w:tcPr>
            <w:tcW w:w="94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spacing w:val="-6"/>
                <w:lang w:eastAsia="en-US"/>
              </w:rPr>
            </w:pPr>
            <w:r w:rsidRPr="00A72410">
              <w:rPr>
                <w:rFonts w:eastAsia="Calibri"/>
                <w:color w:val="000000"/>
                <w:spacing w:val="-6"/>
                <w:lang w:eastAsia="en-US"/>
              </w:rPr>
              <w:t>Использовать изученные правила, способы действий, приемы вычислений при выполнении учебных заданий</w:t>
            </w:r>
          </w:p>
        </w:tc>
      </w:tr>
      <w:tr w:rsidR="00A72410" w:rsidRPr="00A72410" w:rsidTr="00E76526">
        <w:trPr>
          <w:trHeight w:val="20"/>
        </w:trPr>
        <w:tc>
          <w:tcPr>
            <w:tcW w:w="203"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jc w:val="center"/>
              <w:rPr>
                <w:rFonts w:eastAsia="Calibri"/>
                <w:color w:val="000000"/>
                <w:lang w:eastAsia="en-US"/>
              </w:rPr>
            </w:pPr>
            <w:r w:rsidRPr="00A72410">
              <w:rPr>
                <w:rFonts w:eastAsia="Calibri"/>
                <w:color w:val="000000"/>
                <w:lang w:eastAsia="en-US"/>
              </w:rPr>
              <w:t>72</w:t>
            </w:r>
          </w:p>
        </w:tc>
        <w:tc>
          <w:tcPr>
            <w:tcW w:w="269" w:type="pct"/>
            <w:gridSpan w:val="2"/>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p>
        </w:tc>
        <w:tc>
          <w:tcPr>
            <w:tcW w:w="66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Вычисляем массу</w:t>
            </w:r>
          </w:p>
        </w:tc>
        <w:tc>
          <w:tcPr>
            <w:tcW w:w="47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i/>
                <w:color w:val="000000"/>
                <w:lang w:eastAsia="en-US"/>
              </w:rPr>
              <w:t>Урок изучения и первичного закрепления знаний</w:t>
            </w:r>
          </w:p>
        </w:tc>
        <w:tc>
          <w:tcPr>
            <w:tcW w:w="83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 xml:space="preserve">Знакомство с единицами массы (тонна, миллиграмм), решение текстовых задач, содержащих </w:t>
            </w:r>
            <w:r w:rsidRPr="00A72410">
              <w:rPr>
                <w:rFonts w:eastAsia="Calibri"/>
                <w:color w:val="000000"/>
                <w:lang w:eastAsia="en-US"/>
              </w:rPr>
              <w:lastRenderedPageBreak/>
              <w:t>единицы массы</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lastRenderedPageBreak/>
              <w:t xml:space="preserve">Применять знание соотношений единиц измерения массы при решении текстовых задач, </w:t>
            </w:r>
            <w:r w:rsidRPr="00A72410">
              <w:rPr>
                <w:rFonts w:eastAsia="Calibri"/>
                <w:color w:val="000000"/>
                <w:lang w:eastAsia="en-US"/>
              </w:rPr>
              <w:lastRenderedPageBreak/>
              <w:t>осуществлять проверку вычислений</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lastRenderedPageBreak/>
              <w:t>Осознание практической значимости изучения математики</w:t>
            </w:r>
          </w:p>
        </w:tc>
        <w:tc>
          <w:tcPr>
            <w:tcW w:w="94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 xml:space="preserve">Устанавливать взаимосвязи, осуществлять проверку результатов, вносить коррективы, выделять </w:t>
            </w:r>
            <w:r w:rsidRPr="00A72410">
              <w:rPr>
                <w:rFonts w:eastAsia="Calibri"/>
                <w:color w:val="000000"/>
                <w:lang w:eastAsia="en-US"/>
              </w:rPr>
              <w:lastRenderedPageBreak/>
              <w:t>существенную информацию в тексте задачи, составлять краткую запись</w:t>
            </w:r>
          </w:p>
        </w:tc>
      </w:tr>
      <w:tr w:rsidR="00A72410" w:rsidRPr="00A72410" w:rsidTr="00E76526">
        <w:trPr>
          <w:trHeight w:val="20"/>
        </w:trPr>
        <w:tc>
          <w:tcPr>
            <w:tcW w:w="203"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jc w:val="center"/>
              <w:rPr>
                <w:rFonts w:eastAsia="Calibri"/>
                <w:color w:val="000000"/>
                <w:lang w:eastAsia="en-US"/>
              </w:rPr>
            </w:pPr>
            <w:r w:rsidRPr="00A72410">
              <w:rPr>
                <w:rFonts w:eastAsia="Calibri"/>
                <w:color w:val="000000"/>
                <w:lang w:eastAsia="en-US"/>
              </w:rPr>
              <w:lastRenderedPageBreak/>
              <w:t>73</w:t>
            </w:r>
          </w:p>
        </w:tc>
        <w:tc>
          <w:tcPr>
            <w:tcW w:w="269" w:type="pct"/>
            <w:gridSpan w:val="2"/>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p>
        </w:tc>
        <w:tc>
          <w:tcPr>
            <w:tcW w:w="66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Измеряем емкости</w:t>
            </w:r>
          </w:p>
        </w:tc>
        <w:tc>
          <w:tcPr>
            <w:tcW w:w="47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i/>
                <w:color w:val="000000"/>
                <w:lang w:eastAsia="en-US"/>
              </w:rPr>
              <w:t>Урок изучения и первичного закрепления знаний</w:t>
            </w:r>
          </w:p>
        </w:tc>
        <w:tc>
          <w:tcPr>
            <w:tcW w:w="83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Знакомство с единицами емкости (литр, миллилитр), решение текстовых задач, содержащих единицы емкости</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Измерять объем емкостей в литрах, решать текстовые задачи на нахождение объема, ориентироваться в столбчатой диаграмме</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Осознание практической значимости изучения математики</w:t>
            </w:r>
          </w:p>
        </w:tc>
        <w:tc>
          <w:tcPr>
            <w:tcW w:w="94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Сравнивать, анализировать учебный материал, синтезировать деформированные выражения, ориентироваться в диаграммах</w:t>
            </w:r>
          </w:p>
        </w:tc>
      </w:tr>
      <w:tr w:rsidR="00A72410" w:rsidRPr="00A72410" w:rsidTr="00E76526">
        <w:trPr>
          <w:trHeight w:val="20"/>
        </w:trPr>
        <w:tc>
          <w:tcPr>
            <w:tcW w:w="203"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jc w:val="center"/>
              <w:rPr>
                <w:rFonts w:eastAsia="Calibri"/>
                <w:color w:val="000000"/>
                <w:lang w:eastAsia="en-US"/>
              </w:rPr>
            </w:pPr>
            <w:r w:rsidRPr="00A72410">
              <w:rPr>
                <w:rFonts w:eastAsia="Calibri"/>
                <w:color w:val="000000"/>
                <w:lang w:eastAsia="en-US"/>
              </w:rPr>
              <w:t>74</w:t>
            </w:r>
          </w:p>
        </w:tc>
        <w:tc>
          <w:tcPr>
            <w:tcW w:w="269" w:type="pct"/>
            <w:gridSpan w:val="2"/>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p>
        </w:tc>
        <w:tc>
          <w:tcPr>
            <w:tcW w:w="66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b/>
                <w:color w:val="000000"/>
                <w:lang w:eastAsia="en-US"/>
              </w:rPr>
            </w:pPr>
            <w:r w:rsidRPr="00A72410">
              <w:rPr>
                <w:rFonts w:eastAsia="Calibri"/>
                <w:b/>
                <w:color w:val="000000"/>
                <w:lang w:eastAsia="en-US"/>
              </w:rPr>
              <w:t xml:space="preserve">Контрольная </w:t>
            </w:r>
          </w:p>
          <w:p w:rsidR="00A72410" w:rsidRPr="00A72410" w:rsidRDefault="00A72410" w:rsidP="00B772E0">
            <w:pPr>
              <w:rPr>
                <w:rFonts w:eastAsia="Calibri"/>
                <w:b/>
                <w:color w:val="000000"/>
                <w:lang w:eastAsia="en-US"/>
              </w:rPr>
            </w:pPr>
            <w:r w:rsidRPr="00A72410">
              <w:rPr>
                <w:rFonts w:eastAsia="Calibri"/>
                <w:b/>
                <w:color w:val="000000"/>
                <w:lang w:eastAsia="en-US"/>
              </w:rPr>
              <w:t>работа за третью четверть</w:t>
            </w:r>
          </w:p>
        </w:tc>
        <w:tc>
          <w:tcPr>
            <w:tcW w:w="47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bCs/>
                <w:i/>
                <w:color w:val="000000"/>
                <w:lang w:eastAsia="en-US"/>
              </w:rPr>
            </w:pPr>
            <w:r w:rsidRPr="00A72410">
              <w:rPr>
                <w:rFonts w:eastAsia="Calibri"/>
                <w:bCs/>
                <w:i/>
                <w:color w:val="000000"/>
                <w:lang w:eastAsia="en-US"/>
              </w:rPr>
              <w:t xml:space="preserve">Урок </w:t>
            </w:r>
          </w:p>
          <w:p w:rsidR="00A72410" w:rsidRPr="00A72410" w:rsidRDefault="00A72410" w:rsidP="00B772E0">
            <w:pPr>
              <w:rPr>
                <w:rFonts w:eastAsia="Calibri"/>
                <w:color w:val="000000"/>
                <w:lang w:eastAsia="en-US"/>
              </w:rPr>
            </w:pPr>
            <w:r w:rsidRPr="00A72410">
              <w:rPr>
                <w:rFonts w:eastAsia="Calibri"/>
                <w:bCs/>
                <w:i/>
                <w:color w:val="000000"/>
                <w:lang w:eastAsia="en-US"/>
              </w:rPr>
              <w:t>контроля знаний и умений</w:t>
            </w:r>
          </w:p>
        </w:tc>
        <w:tc>
          <w:tcPr>
            <w:tcW w:w="83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Самостоятельное применение письменных приемов умножения, сложения и вычитания, решение уравнений и текстовых задач для контроля знаний и умений по итогам учебного периода</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Применять изученные приемы, формулы, взаимосвязи в самостоятельной работе, осуществлять самоконтроль</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Способность оценивать трудность предлагаемого задания, адекватная оценка собственных возможностей</w:t>
            </w:r>
          </w:p>
        </w:tc>
        <w:tc>
          <w:tcPr>
            <w:tcW w:w="94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spacing w:val="-6"/>
                <w:lang w:eastAsia="en-US"/>
              </w:rPr>
            </w:pPr>
            <w:r w:rsidRPr="00A72410">
              <w:rPr>
                <w:rFonts w:eastAsia="Calibri"/>
                <w:color w:val="000000"/>
                <w:spacing w:val="-6"/>
                <w:lang w:eastAsia="en-US"/>
              </w:rPr>
              <w:t>Использовать изученные правила, способы действий, приемы вычислений, свойства объектов при выполнении учебных заданий, самостоятельно планировать собственную вычислительную деятельность и действия, необходимые для решения задачи, вносить необходимые коррективы в собственные действия по итогам самопроверки</w:t>
            </w:r>
          </w:p>
        </w:tc>
      </w:tr>
      <w:tr w:rsidR="00A72410" w:rsidRPr="00A72410" w:rsidTr="00E76526">
        <w:trPr>
          <w:trHeight w:val="20"/>
        </w:trPr>
        <w:tc>
          <w:tcPr>
            <w:tcW w:w="203"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jc w:val="center"/>
              <w:rPr>
                <w:rFonts w:eastAsia="Calibri"/>
                <w:color w:val="000000"/>
                <w:lang w:eastAsia="en-US"/>
              </w:rPr>
            </w:pPr>
            <w:r w:rsidRPr="00A72410">
              <w:rPr>
                <w:rFonts w:eastAsia="Calibri"/>
                <w:color w:val="000000"/>
                <w:lang w:eastAsia="en-US"/>
              </w:rPr>
              <w:t>75</w:t>
            </w:r>
          </w:p>
        </w:tc>
        <w:tc>
          <w:tcPr>
            <w:tcW w:w="269" w:type="pct"/>
            <w:gridSpan w:val="2"/>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p>
        </w:tc>
        <w:tc>
          <w:tcPr>
            <w:tcW w:w="66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 xml:space="preserve">Анализ ошибок, коррекция. </w:t>
            </w:r>
          </w:p>
          <w:p w:rsidR="00A72410" w:rsidRPr="00A72410" w:rsidRDefault="00A72410" w:rsidP="00B772E0">
            <w:pPr>
              <w:rPr>
                <w:rFonts w:eastAsia="Calibri"/>
                <w:color w:val="000000"/>
                <w:lang w:eastAsia="en-US"/>
              </w:rPr>
            </w:pPr>
            <w:r w:rsidRPr="00A72410">
              <w:rPr>
                <w:rFonts w:eastAsia="Calibri"/>
                <w:color w:val="000000"/>
                <w:lang w:eastAsia="en-US"/>
              </w:rPr>
              <w:t>Математический тренажер</w:t>
            </w:r>
          </w:p>
        </w:tc>
        <w:tc>
          <w:tcPr>
            <w:tcW w:w="47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bCs/>
                <w:i/>
                <w:color w:val="000000"/>
                <w:lang w:eastAsia="en-US"/>
              </w:rPr>
              <w:t>Урок комплексного применения знаний и умений</w:t>
            </w:r>
          </w:p>
        </w:tc>
        <w:tc>
          <w:tcPr>
            <w:tcW w:w="83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Индивидуальная работа над ошибками, решение нестандартных задач</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 xml:space="preserve">Анализировать свои ошибки, корректировать знания и вносить изменения в результат </w:t>
            </w:r>
            <w:r w:rsidRPr="00A72410">
              <w:rPr>
                <w:rFonts w:eastAsia="Calibri"/>
                <w:color w:val="000000"/>
                <w:lang w:eastAsia="en-US"/>
              </w:rPr>
              <w:lastRenderedPageBreak/>
              <w:t>вычислений на основании коррекции, выполнять задания по аналогии</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lastRenderedPageBreak/>
              <w:t>Ориентация на понимание причин личной успешности/ неуспешности в освоении материала</w:t>
            </w:r>
          </w:p>
        </w:tc>
        <w:tc>
          <w:tcPr>
            <w:tcW w:w="94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 xml:space="preserve">Адекватно воспринимать аргументированную критику ошибок и учитывать ее в работе над ошибками, </w:t>
            </w:r>
            <w:r w:rsidRPr="00A72410">
              <w:rPr>
                <w:rFonts w:eastAsia="Calibri"/>
                <w:color w:val="000000"/>
                <w:lang w:eastAsia="en-US"/>
              </w:rPr>
              <w:lastRenderedPageBreak/>
              <w:t>планировать собственную вычислительную деятельность и действия, необходимые для решения задачи</w:t>
            </w:r>
          </w:p>
        </w:tc>
      </w:tr>
      <w:tr w:rsidR="00A72410" w:rsidRPr="00A72410" w:rsidTr="00E76526">
        <w:trPr>
          <w:trHeight w:val="20"/>
        </w:trPr>
        <w:tc>
          <w:tcPr>
            <w:tcW w:w="5000" w:type="pct"/>
            <w:gridSpan w:val="9"/>
            <w:tcBorders>
              <w:top w:val="single" w:sz="4" w:space="0" w:color="auto"/>
              <w:left w:val="single" w:sz="4" w:space="0" w:color="auto"/>
              <w:bottom w:val="single" w:sz="4" w:space="0" w:color="auto"/>
              <w:right w:val="single" w:sz="4" w:space="0" w:color="auto"/>
            </w:tcBorders>
          </w:tcPr>
          <w:p w:rsidR="00A72410" w:rsidRPr="00A72410" w:rsidRDefault="00A72410" w:rsidP="00B772E0">
            <w:pPr>
              <w:jc w:val="center"/>
              <w:rPr>
                <w:rFonts w:eastAsia="Calibri"/>
                <w:b/>
                <w:bCs/>
                <w:color w:val="000000"/>
                <w:lang w:eastAsia="en-US"/>
              </w:rPr>
            </w:pPr>
            <w:r w:rsidRPr="00A72410">
              <w:rPr>
                <w:rFonts w:eastAsia="Calibri"/>
                <w:b/>
                <w:bCs/>
                <w:color w:val="000000"/>
                <w:lang w:eastAsia="en-US"/>
              </w:rPr>
              <w:lastRenderedPageBreak/>
              <w:t>Делим на однозначное число (15 ч.)</w:t>
            </w:r>
          </w:p>
        </w:tc>
      </w:tr>
      <w:tr w:rsidR="00A72410" w:rsidRPr="00A72410" w:rsidTr="00E76526">
        <w:trPr>
          <w:trHeight w:val="20"/>
        </w:trPr>
        <w:tc>
          <w:tcPr>
            <w:tcW w:w="203"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jc w:val="center"/>
              <w:rPr>
                <w:rFonts w:eastAsia="Calibri"/>
                <w:color w:val="000000"/>
                <w:lang w:eastAsia="en-US"/>
              </w:rPr>
            </w:pPr>
            <w:r w:rsidRPr="00A72410">
              <w:rPr>
                <w:rFonts w:eastAsia="Calibri"/>
                <w:color w:val="000000"/>
                <w:lang w:eastAsia="en-US"/>
              </w:rPr>
              <w:t>76</w:t>
            </w:r>
          </w:p>
        </w:tc>
        <w:tc>
          <w:tcPr>
            <w:tcW w:w="269" w:type="pct"/>
            <w:gridSpan w:val="2"/>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p>
        </w:tc>
        <w:tc>
          <w:tcPr>
            <w:tcW w:w="66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 xml:space="preserve">Делится — </w:t>
            </w:r>
          </w:p>
          <w:p w:rsidR="00A72410" w:rsidRPr="00A72410" w:rsidRDefault="00A72410" w:rsidP="00B772E0">
            <w:pPr>
              <w:rPr>
                <w:rFonts w:eastAsia="Calibri"/>
                <w:color w:val="000000"/>
                <w:lang w:eastAsia="en-US"/>
              </w:rPr>
            </w:pPr>
            <w:r w:rsidRPr="00A72410">
              <w:rPr>
                <w:rFonts w:eastAsia="Calibri"/>
                <w:color w:val="000000"/>
                <w:lang w:eastAsia="en-US"/>
              </w:rPr>
              <w:t>не делится</w:t>
            </w:r>
          </w:p>
        </w:tc>
        <w:tc>
          <w:tcPr>
            <w:tcW w:w="47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i/>
                <w:color w:val="000000"/>
                <w:lang w:eastAsia="en-US"/>
              </w:rPr>
              <w:t>Урок изучения и первичного закрепления знаний</w:t>
            </w:r>
          </w:p>
        </w:tc>
        <w:tc>
          <w:tcPr>
            <w:tcW w:w="83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Знакомство с признаками делимости чисел на 3 и на 9, повторение взаимосвязи действий умножения и деления, отработка навыков письменного умножения</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Определять признаки делимости на 2, 3, 9</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Положительное отношение и интерес к изучению математики</w:t>
            </w:r>
          </w:p>
        </w:tc>
        <w:tc>
          <w:tcPr>
            <w:tcW w:w="94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 xml:space="preserve">Анализировать учебный материал, делать вывод, формулировать правило вычислений, корректно строить высказывания, выделять существенную информацию в тексте </w:t>
            </w:r>
          </w:p>
          <w:p w:rsidR="00A72410" w:rsidRPr="00A72410" w:rsidRDefault="00A72410" w:rsidP="00B772E0">
            <w:pPr>
              <w:rPr>
                <w:rFonts w:eastAsia="Calibri"/>
                <w:color w:val="000000"/>
                <w:lang w:eastAsia="en-US"/>
              </w:rPr>
            </w:pPr>
            <w:r w:rsidRPr="00A72410">
              <w:rPr>
                <w:rFonts w:eastAsia="Calibri"/>
                <w:color w:val="000000"/>
                <w:lang w:eastAsia="en-US"/>
              </w:rPr>
              <w:t>задачи</w:t>
            </w:r>
          </w:p>
        </w:tc>
      </w:tr>
      <w:tr w:rsidR="00A72410" w:rsidRPr="00A72410" w:rsidTr="00E76526">
        <w:trPr>
          <w:trHeight w:val="20"/>
        </w:trPr>
        <w:tc>
          <w:tcPr>
            <w:tcW w:w="203"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jc w:val="center"/>
              <w:rPr>
                <w:rFonts w:eastAsia="Calibri"/>
                <w:color w:val="000000"/>
                <w:lang w:eastAsia="en-US"/>
              </w:rPr>
            </w:pPr>
            <w:r w:rsidRPr="00A72410">
              <w:rPr>
                <w:rFonts w:eastAsia="Calibri"/>
                <w:color w:val="000000"/>
                <w:lang w:eastAsia="en-US"/>
              </w:rPr>
              <w:t>77</w:t>
            </w:r>
          </w:p>
        </w:tc>
        <w:tc>
          <w:tcPr>
            <w:tcW w:w="269" w:type="pct"/>
            <w:gridSpan w:val="2"/>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p>
        </w:tc>
        <w:tc>
          <w:tcPr>
            <w:tcW w:w="66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 xml:space="preserve">Подбираем </w:t>
            </w:r>
          </w:p>
          <w:p w:rsidR="00A72410" w:rsidRPr="00A72410" w:rsidRDefault="00A72410" w:rsidP="00B772E0">
            <w:pPr>
              <w:rPr>
                <w:rFonts w:eastAsia="Calibri"/>
                <w:color w:val="000000"/>
                <w:lang w:eastAsia="en-US"/>
              </w:rPr>
            </w:pPr>
            <w:r w:rsidRPr="00A72410">
              <w:rPr>
                <w:rFonts w:eastAsia="Calibri"/>
                <w:color w:val="000000"/>
                <w:lang w:eastAsia="en-US"/>
              </w:rPr>
              <w:t xml:space="preserve">наибольшее </w:t>
            </w:r>
          </w:p>
          <w:p w:rsidR="00A72410" w:rsidRPr="00A72410" w:rsidRDefault="00A72410" w:rsidP="00B772E0">
            <w:pPr>
              <w:rPr>
                <w:rFonts w:eastAsia="Calibri"/>
                <w:color w:val="000000"/>
                <w:lang w:eastAsia="en-US"/>
              </w:rPr>
            </w:pPr>
            <w:r w:rsidRPr="00A72410">
              <w:rPr>
                <w:rFonts w:eastAsia="Calibri"/>
                <w:color w:val="000000"/>
                <w:lang w:eastAsia="en-US"/>
              </w:rPr>
              <w:t>произведение</w:t>
            </w:r>
          </w:p>
        </w:tc>
        <w:tc>
          <w:tcPr>
            <w:tcW w:w="47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i/>
                <w:color w:val="000000"/>
                <w:lang w:eastAsia="en-US"/>
              </w:rPr>
              <w:t>Урок изучения и первичного закрепления знаний</w:t>
            </w:r>
          </w:p>
        </w:tc>
        <w:tc>
          <w:tcPr>
            <w:tcW w:w="83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Подготовка к знакомству с алгоритмом письменного деления, первичные представления о делении с остатком, подбор наибольшего произведения, меньше заданного числа, отработка навыков письменного умножения</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Прогнозировать результат умножения и деления, объяснять и записывать деление с остатком, моделировать выражения по заданной схеме</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Чувство ответственности за выполнение своей части работы в паре</w:t>
            </w:r>
          </w:p>
        </w:tc>
        <w:tc>
          <w:tcPr>
            <w:tcW w:w="94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Получать информацию из таблицы, схемы, восстанавливать выражение по заданным параметрам, осуществлять взаимопроверку, корректно и аргументировано указывать на ошибки</w:t>
            </w:r>
          </w:p>
        </w:tc>
      </w:tr>
      <w:tr w:rsidR="00A72410" w:rsidRPr="00A72410" w:rsidTr="00E76526">
        <w:trPr>
          <w:trHeight w:val="20"/>
        </w:trPr>
        <w:tc>
          <w:tcPr>
            <w:tcW w:w="203"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jc w:val="center"/>
              <w:rPr>
                <w:rFonts w:eastAsia="Calibri"/>
                <w:color w:val="000000"/>
                <w:lang w:eastAsia="en-US"/>
              </w:rPr>
            </w:pPr>
            <w:r w:rsidRPr="00A72410">
              <w:rPr>
                <w:rFonts w:eastAsia="Calibri"/>
                <w:color w:val="000000"/>
                <w:lang w:eastAsia="en-US"/>
              </w:rPr>
              <w:t>78</w:t>
            </w:r>
          </w:p>
        </w:tc>
        <w:tc>
          <w:tcPr>
            <w:tcW w:w="269" w:type="pct"/>
            <w:gridSpan w:val="2"/>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p>
        </w:tc>
        <w:tc>
          <w:tcPr>
            <w:tcW w:w="66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Записываем деление уголком</w:t>
            </w:r>
          </w:p>
        </w:tc>
        <w:tc>
          <w:tcPr>
            <w:tcW w:w="47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i/>
                <w:color w:val="000000"/>
                <w:lang w:eastAsia="en-US"/>
              </w:rPr>
              <w:t>Урок изучения и первичного закреплени</w:t>
            </w:r>
            <w:r w:rsidRPr="00A72410">
              <w:rPr>
                <w:rFonts w:eastAsia="Calibri"/>
                <w:i/>
                <w:color w:val="000000"/>
                <w:lang w:eastAsia="en-US"/>
              </w:rPr>
              <w:lastRenderedPageBreak/>
              <w:t>я знаний</w:t>
            </w:r>
          </w:p>
        </w:tc>
        <w:tc>
          <w:tcPr>
            <w:tcW w:w="83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lastRenderedPageBreak/>
              <w:t xml:space="preserve">Знакомство с алгоритмом письменного деления на однозначное </w:t>
            </w:r>
            <w:r w:rsidRPr="00A72410">
              <w:rPr>
                <w:rFonts w:eastAsia="Calibri"/>
                <w:color w:val="000000"/>
                <w:lang w:eastAsia="en-US"/>
              </w:rPr>
              <w:lastRenderedPageBreak/>
              <w:t>число, запись деления уголком</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lastRenderedPageBreak/>
              <w:t xml:space="preserve">Применять письменный прием деления при выполнении </w:t>
            </w:r>
            <w:r w:rsidRPr="00A72410">
              <w:rPr>
                <w:rFonts w:eastAsia="Calibri"/>
                <w:color w:val="000000"/>
                <w:lang w:eastAsia="en-US"/>
              </w:rPr>
              <w:lastRenderedPageBreak/>
              <w:t>вычислений, записывать уголком деление с остатком</w:t>
            </w:r>
          </w:p>
          <w:p w:rsidR="00A72410" w:rsidRPr="00A72410" w:rsidRDefault="00A72410" w:rsidP="00B772E0">
            <w:pPr>
              <w:rPr>
                <w:rFonts w:eastAsia="Calibri"/>
                <w:color w:val="000000"/>
                <w:lang w:eastAsia="en-US"/>
              </w:rPr>
            </w:pP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lastRenderedPageBreak/>
              <w:t>Мотивация к успешной вычислительной деятельности</w:t>
            </w:r>
          </w:p>
        </w:tc>
        <w:tc>
          <w:tcPr>
            <w:tcW w:w="94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 xml:space="preserve">Осознавать ограниченность своих знаний, анализировать учебный материал, </w:t>
            </w:r>
            <w:r w:rsidRPr="00A72410">
              <w:rPr>
                <w:rFonts w:eastAsia="Calibri"/>
                <w:color w:val="000000"/>
                <w:lang w:eastAsia="en-US"/>
              </w:rPr>
              <w:lastRenderedPageBreak/>
              <w:t>делать выводы, действовать по алгоритму</w:t>
            </w:r>
          </w:p>
        </w:tc>
      </w:tr>
      <w:tr w:rsidR="00A72410" w:rsidRPr="00A72410" w:rsidTr="00E76526">
        <w:trPr>
          <w:trHeight w:val="20"/>
        </w:trPr>
        <w:tc>
          <w:tcPr>
            <w:tcW w:w="203"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jc w:val="center"/>
              <w:rPr>
                <w:rFonts w:eastAsia="Calibri"/>
                <w:color w:val="000000"/>
                <w:lang w:eastAsia="en-US"/>
              </w:rPr>
            </w:pPr>
            <w:r w:rsidRPr="00A72410">
              <w:rPr>
                <w:rFonts w:eastAsia="Calibri"/>
                <w:color w:val="000000"/>
                <w:lang w:eastAsia="en-US"/>
              </w:rPr>
              <w:lastRenderedPageBreak/>
              <w:t>79-80</w:t>
            </w:r>
          </w:p>
        </w:tc>
        <w:tc>
          <w:tcPr>
            <w:tcW w:w="269" w:type="pct"/>
            <w:gridSpan w:val="2"/>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p>
        </w:tc>
        <w:tc>
          <w:tcPr>
            <w:tcW w:w="66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Продолжаем осваивать деление</w:t>
            </w:r>
          </w:p>
        </w:tc>
        <w:tc>
          <w:tcPr>
            <w:tcW w:w="47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i/>
                <w:noProof/>
                <w:color w:val="000000"/>
                <w:lang w:eastAsia="en-US"/>
              </w:rPr>
              <w:t>Урок ком-плексного применения знаний и умений</w:t>
            </w:r>
          </w:p>
        </w:tc>
        <w:tc>
          <w:tcPr>
            <w:tcW w:w="83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 xml:space="preserve">Закрепление умений выполнять деление на однозначное число, </w:t>
            </w:r>
          </w:p>
          <w:p w:rsidR="00A72410" w:rsidRPr="00A72410" w:rsidRDefault="00A72410" w:rsidP="00B772E0">
            <w:pPr>
              <w:rPr>
                <w:rFonts w:eastAsia="Calibri"/>
                <w:color w:val="000000"/>
                <w:lang w:eastAsia="en-US"/>
              </w:rPr>
            </w:pPr>
            <w:r w:rsidRPr="00A72410">
              <w:rPr>
                <w:rFonts w:eastAsia="Calibri"/>
                <w:color w:val="000000"/>
                <w:lang w:eastAsia="en-US"/>
              </w:rPr>
              <w:t>записывать деление уголком</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Объяснять алгоритм деления, применять письменные приемы деления при решении текстовых задач</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Мотивация к успешной вычислительной деятельности</w:t>
            </w:r>
          </w:p>
        </w:tc>
        <w:tc>
          <w:tcPr>
            <w:tcW w:w="94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Анализировать учебный материал, делать выводы, действовать по алгоритму, корректно строить высказывания</w:t>
            </w:r>
          </w:p>
        </w:tc>
      </w:tr>
      <w:tr w:rsidR="00A72410" w:rsidRPr="00A72410" w:rsidTr="00E76526">
        <w:trPr>
          <w:trHeight w:val="20"/>
        </w:trPr>
        <w:tc>
          <w:tcPr>
            <w:tcW w:w="203"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jc w:val="center"/>
              <w:rPr>
                <w:rFonts w:eastAsia="Calibri"/>
                <w:color w:val="000000"/>
                <w:lang w:eastAsia="en-US"/>
              </w:rPr>
            </w:pPr>
            <w:r w:rsidRPr="00A72410">
              <w:rPr>
                <w:rFonts w:eastAsia="Calibri"/>
                <w:color w:val="000000"/>
                <w:lang w:eastAsia="en-US"/>
              </w:rPr>
              <w:t>81</w:t>
            </w:r>
          </w:p>
        </w:tc>
        <w:tc>
          <w:tcPr>
            <w:tcW w:w="269" w:type="pct"/>
            <w:gridSpan w:val="2"/>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p>
        </w:tc>
        <w:tc>
          <w:tcPr>
            <w:tcW w:w="66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b/>
                <w:color w:val="000000"/>
                <w:lang w:eastAsia="en-US"/>
              </w:rPr>
            </w:pPr>
            <w:r w:rsidRPr="00A72410">
              <w:rPr>
                <w:rFonts w:eastAsia="Calibri"/>
                <w:b/>
                <w:color w:val="000000"/>
                <w:lang w:eastAsia="en-US"/>
              </w:rPr>
              <w:t xml:space="preserve">Проверочная </w:t>
            </w:r>
          </w:p>
          <w:p w:rsidR="00A72410" w:rsidRPr="00A72410" w:rsidRDefault="00A72410" w:rsidP="00B772E0">
            <w:pPr>
              <w:rPr>
                <w:rFonts w:eastAsia="Calibri"/>
                <w:b/>
                <w:color w:val="000000"/>
                <w:lang w:eastAsia="en-US"/>
              </w:rPr>
            </w:pPr>
            <w:r w:rsidRPr="00A72410">
              <w:rPr>
                <w:rFonts w:eastAsia="Calibri"/>
                <w:b/>
                <w:color w:val="000000"/>
                <w:lang w:eastAsia="en-US"/>
              </w:rPr>
              <w:t>работа</w:t>
            </w:r>
          </w:p>
        </w:tc>
        <w:tc>
          <w:tcPr>
            <w:tcW w:w="47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bCs/>
                <w:i/>
                <w:color w:val="000000"/>
                <w:lang w:eastAsia="en-US"/>
              </w:rPr>
            </w:pPr>
            <w:r w:rsidRPr="00A72410">
              <w:rPr>
                <w:rFonts w:eastAsia="Calibri"/>
                <w:bCs/>
                <w:i/>
                <w:color w:val="000000"/>
                <w:lang w:eastAsia="en-US"/>
              </w:rPr>
              <w:t xml:space="preserve">Урок </w:t>
            </w:r>
          </w:p>
          <w:p w:rsidR="00A72410" w:rsidRPr="00A72410" w:rsidRDefault="00A72410" w:rsidP="00B772E0">
            <w:pPr>
              <w:rPr>
                <w:rFonts w:eastAsia="Calibri"/>
                <w:color w:val="000000"/>
                <w:lang w:eastAsia="en-US"/>
              </w:rPr>
            </w:pPr>
            <w:r w:rsidRPr="00A72410">
              <w:rPr>
                <w:rFonts w:eastAsia="Calibri"/>
                <w:bCs/>
                <w:i/>
                <w:color w:val="000000"/>
                <w:lang w:eastAsia="en-US"/>
              </w:rPr>
              <w:t>контроля знаний и умений</w:t>
            </w:r>
          </w:p>
        </w:tc>
        <w:tc>
          <w:tcPr>
            <w:tcW w:w="83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Самостоятельное умножение и деление однозначных чисел, деление с остатком, решение текстовых задач на умножение и деление, определение стоимости</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Применять изученные приемы, формулы, взаимосвязи в самостоятельной работе, осуществлять самоконтроль</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Ориентация на понимание причин личной успешности/ неуспешности в освоении материала</w:t>
            </w:r>
          </w:p>
        </w:tc>
        <w:tc>
          <w:tcPr>
            <w:tcW w:w="94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spacing w:line="220" w:lineRule="exact"/>
              <w:rPr>
                <w:rFonts w:eastAsia="Calibri"/>
                <w:color w:val="000000"/>
                <w:spacing w:val="-6"/>
                <w:lang w:eastAsia="en-US"/>
              </w:rPr>
            </w:pPr>
            <w:r w:rsidRPr="00A72410">
              <w:rPr>
                <w:rFonts w:eastAsia="Calibri"/>
                <w:color w:val="000000"/>
                <w:spacing w:val="-6"/>
                <w:lang w:eastAsia="en-US"/>
              </w:rPr>
              <w:t>Использовать изученные правила, способы действий, приемы вычислений при выполнении учебных заданий, самостоятельно планировать собственную вычислительную деятельность и действия, необходимые для решения задачи, вносить необходимые коррективы в собственные действия по итогам самопроверки</w:t>
            </w:r>
          </w:p>
        </w:tc>
      </w:tr>
      <w:tr w:rsidR="00A72410" w:rsidRPr="00A72410" w:rsidTr="00E76526">
        <w:trPr>
          <w:trHeight w:val="20"/>
        </w:trPr>
        <w:tc>
          <w:tcPr>
            <w:tcW w:w="203"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jc w:val="center"/>
              <w:rPr>
                <w:rFonts w:eastAsia="Calibri"/>
                <w:color w:val="000000"/>
                <w:lang w:eastAsia="en-US"/>
              </w:rPr>
            </w:pPr>
            <w:r w:rsidRPr="00A72410">
              <w:rPr>
                <w:rFonts w:eastAsia="Calibri"/>
                <w:color w:val="000000"/>
                <w:lang w:eastAsia="en-US"/>
              </w:rPr>
              <w:t>82</w:t>
            </w:r>
          </w:p>
        </w:tc>
        <w:tc>
          <w:tcPr>
            <w:tcW w:w="269" w:type="pct"/>
            <w:gridSpan w:val="2"/>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p>
        </w:tc>
        <w:tc>
          <w:tcPr>
            <w:tcW w:w="66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 xml:space="preserve">Находим </w:t>
            </w:r>
          </w:p>
          <w:p w:rsidR="00A72410" w:rsidRPr="00A72410" w:rsidRDefault="00A72410" w:rsidP="00B772E0">
            <w:pPr>
              <w:rPr>
                <w:rFonts w:eastAsia="Calibri"/>
                <w:color w:val="000000"/>
                <w:lang w:eastAsia="en-US"/>
              </w:rPr>
            </w:pPr>
            <w:r w:rsidRPr="00A72410">
              <w:rPr>
                <w:rFonts w:eastAsia="Calibri"/>
                <w:color w:val="000000"/>
                <w:lang w:eastAsia="en-US"/>
              </w:rPr>
              <w:t>неизвестное</w:t>
            </w:r>
          </w:p>
        </w:tc>
        <w:tc>
          <w:tcPr>
            <w:tcW w:w="47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i/>
                <w:noProof/>
                <w:color w:val="000000"/>
                <w:lang w:eastAsia="en-US"/>
              </w:rPr>
              <w:t>Урок ком-плексного применения знаний и умений</w:t>
            </w:r>
          </w:p>
        </w:tc>
        <w:tc>
          <w:tcPr>
            <w:tcW w:w="83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spacing w:val="-6"/>
                <w:lang w:eastAsia="en-US"/>
              </w:rPr>
            </w:pPr>
            <w:r w:rsidRPr="00A72410">
              <w:rPr>
                <w:rFonts w:eastAsia="Calibri"/>
                <w:color w:val="000000"/>
                <w:spacing w:val="-6"/>
                <w:lang w:eastAsia="en-US"/>
              </w:rPr>
              <w:t>Анализ и коррекция наиболее распространенных ошибок, нахождение неизвестного делимого, делителя, множителя, закрепление вычислительных навыков</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Находить неизвестное делимое на основе знания взаимосвязи компонентов действий</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Осознание практической значимости изучения математики</w:t>
            </w:r>
          </w:p>
        </w:tc>
        <w:tc>
          <w:tcPr>
            <w:tcW w:w="94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spacing w:val="-6"/>
                <w:lang w:eastAsia="en-US"/>
              </w:rPr>
            </w:pPr>
            <w:r w:rsidRPr="00A72410">
              <w:rPr>
                <w:rFonts w:eastAsia="Calibri"/>
                <w:color w:val="000000"/>
                <w:spacing w:val="-6"/>
                <w:lang w:eastAsia="en-US"/>
              </w:rPr>
              <w:t>Формулировать правило на основе анализа учебного материала, устанавливать причинно-следственные связи, строить логическое высказывание</w:t>
            </w:r>
          </w:p>
        </w:tc>
      </w:tr>
      <w:tr w:rsidR="00A72410" w:rsidRPr="00A72410" w:rsidTr="00E76526">
        <w:trPr>
          <w:trHeight w:val="20"/>
        </w:trPr>
        <w:tc>
          <w:tcPr>
            <w:tcW w:w="203"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jc w:val="center"/>
              <w:rPr>
                <w:rFonts w:eastAsia="Calibri"/>
                <w:color w:val="000000"/>
                <w:lang w:eastAsia="en-US"/>
              </w:rPr>
            </w:pPr>
            <w:r w:rsidRPr="00A72410">
              <w:rPr>
                <w:rFonts w:eastAsia="Calibri"/>
                <w:color w:val="000000"/>
                <w:lang w:eastAsia="en-US"/>
              </w:rPr>
              <w:t>83</w:t>
            </w:r>
          </w:p>
        </w:tc>
        <w:tc>
          <w:tcPr>
            <w:tcW w:w="269" w:type="pct"/>
            <w:gridSpan w:val="2"/>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p>
        </w:tc>
        <w:tc>
          <w:tcPr>
            <w:tcW w:w="66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Делим на круглое число</w:t>
            </w:r>
          </w:p>
        </w:tc>
        <w:tc>
          <w:tcPr>
            <w:tcW w:w="47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i/>
                <w:color w:val="000000"/>
                <w:lang w:eastAsia="en-US"/>
              </w:rPr>
            </w:pPr>
            <w:r w:rsidRPr="00A72410">
              <w:rPr>
                <w:rFonts w:eastAsia="Calibri"/>
                <w:i/>
                <w:color w:val="000000"/>
                <w:lang w:eastAsia="en-US"/>
              </w:rPr>
              <w:t xml:space="preserve">Комбинированный </w:t>
            </w:r>
            <w:r w:rsidRPr="00A72410">
              <w:rPr>
                <w:rFonts w:eastAsia="Calibri"/>
                <w:i/>
                <w:color w:val="000000"/>
                <w:lang w:eastAsia="en-US"/>
              </w:rPr>
              <w:lastRenderedPageBreak/>
              <w:t>урок</w:t>
            </w:r>
          </w:p>
        </w:tc>
        <w:tc>
          <w:tcPr>
            <w:tcW w:w="83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lastRenderedPageBreak/>
              <w:t xml:space="preserve">Знакомство с приемами деления </w:t>
            </w:r>
            <w:r w:rsidRPr="00A72410">
              <w:rPr>
                <w:rFonts w:eastAsia="Calibri"/>
                <w:color w:val="000000"/>
                <w:lang w:eastAsia="en-US"/>
              </w:rPr>
              <w:lastRenderedPageBreak/>
              <w:t>круглых чисел; нахождение неизвестных компонентов умножения и деления</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lastRenderedPageBreak/>
              <w:t xml:space="preserve">Делить круглые числа разными </w:t>
            </w:r>
            <w:r w:rsidRPr="00A72410">
              <w:rPr>
                <w:rFonts w:eastAsia="Calibri"/>
                <w:color w:val="000000"/>
                <w:lang w:eastAsia="en-US"/>
              </w:rPr>
              <w:lastRenderedPageBreak/>
              <w:t>способами, проверять деление умножением</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lastRenderedPageBreak/>
              <w:t xml:space="preserve">Чувство ответственности за </w:t>
            </w:r>
            <w:r w:rsidRPr="00A72410">
              <w:rPr>
                <w:rFonts w:eastAsia="Calibri"/>
                <w:color w:val="000000"/>
                <w:lang w:eastAsia="en-US"/>
              </w:rPr>
              <w:lastRenderedPageBreak/>
              <w:t>выполнение своей части работы в паре</w:t>
            </w:r>
          </w:p>
        </w:tc>
        <w:tc>
          <w:tcPr>
            <w:tcW w:w="94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lastRenderedPageBreak/>
              <w:t xml:space="preserve">Анализировать учебный материал, синтезировать </w:t>
            </w:r>
            <w:r w:rsidRPr="00A72410">
              <w:rPr>
                <w:rFonts w:eastAsia="Calibri"/>
                <w:color w:val="000000"/>
                <w:lang w:eastAsia="en-US"/>
              </w:rPr>
              <w:lastRenderedPageBreak/>
              <w:t>правило действий при вычислениях, осуществлять взаимопомощь и взаимопроверку, выделять существенную информацию из текста</w:t>
            </w:r>
          </w:p>
        </w:tc>
      </w:tr>
      <w:tr w:rsidR="00A72410" w:rsidRPr="00A72410" w:rsidTr="00E76526">
        <w:trPr>
          <w:trHeight w:val="20"/>
        </w:trPr>
        <w:tc>
          <w:tcPr>
            <w:tcW w:w="203"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jc w:val="center"/>
              <w:rPr>
                <w:rFonts w:eastAsia="Calibri"/>
                <w:color w:val="000000"/>
                <w:lang w:eastAsia="en-US"/>
              </w:rPr>
            </w:pPr>
            <w:r w:rsidRPr="00A72410">
              <w:rPr>
                <w:rFonts w:eastAsia="Calibri"/>
                <w:color w:val="000000"/>
                <w:lang w:eastAsia="en-US"/>
              </w:rPr>
              <w:lastRenderedPageBreak/>
              <w:t>84</w:t>
            </w:r>
          </w:p>
        </w:tc>
        <w:tc>
          <w:tcPr>
            <w:tcW w:w="269" w:type="pct"/>
            <w:gridSpan w:val="2"/>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p>
        </w:tc>
        <w:tc>
          <w:tcPr>
            <w:tcW w:w="66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b/>
                <w:color w:val="000000"/>
                <w:lang w:eastAsia="en-US"/>
              </w:rPr>
            </w:pPr>
            <w:r w:rsidRPr="00A72410">
              <w:rPr>
                <w:rFonts w:eastAsia="Calibri"/>
                <w:b/>
                <w:color w:val="000000"/>
                <w:lang w:eastAsia="en-US"/>
              </w:rPr>
              <w:t xml:space="preserve">Контрольная </w:t>
            </w:r>
          </w:p>
          <w:p w:rsidR="00A72410" w:rsidRPr="00A72410" w:rsidRDefault="00A72410" w:rsidP="00B772E0">
            <w:pPr>
              <w:rPr>
                <w:rFonts w:eastAsia="Calibri"/>
                <w:b/>
                <w:color w:val="000000"/>
                <w:lang w:eastAsia="en-US"/>
              </w:rPr>
            </w:pPr>
            <w:r w:rsidRPr="00A72410">
              <w:rPr>
                <w:rFonts w:eastAsia="Calibri"/>
                <w:b/>
                <w:color w:val="000000"/>
                <w:lang w:eastAsia="en-US"/>
              </w:rPr>
              <w:t>работа по теме «Письменные приемы умножения и деления»</w:t>
            </w:r>
          </w:p>
        </w:tc>
        <w:tc>
          <w:tcPr>
            <w:tcW w:w="47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bCs/>
                <w:i/>
                <w:color w:val="000000"/>
                <w:lang w:eastAsia="en-US"/>
              </w:rPr>
              <w:t>Урок контроля знаний и умений</w:t>
            </w:r>
          </w:p>
        </w:tc>
        <w:tc>
          <w:tcPr>
            <w:tcW w:w="83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Самостоятельное использование изученных приемов письменных вычислений, нахождение неизвестных компонентов действий, решение текстовых задач</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Применять изученные приемы, формулы, взаимосвязи в самостоятельной работе, осуществлять самоконтроль</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Способность оценивать трудность предлагаемого задания, адекватная оценка собственных возможностей</w:t>
            </w:r>
          </w:p>
        </w:tc>
        <w:tc>
          <w:tcPr>
            <w:tcW w:w="94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spacing w:val="-6"/>
                <w:lang w:eastAsia="en-US"/>
              </w:rPr>
            </w:pPr>
            <w:r w:rsidRPr="00A72410">
              <w:rPr>
                <w:rFonts w:eastAsia="Calibri"/>
                <w:color w:val="000000"/>
                <w:spacing w:val="-6"/>
                <w:lang w:eastAsia="en-US"/>
              </w:rPr>
              <w:t>Использовать изученные правила, способы действий, приемы вычислений, свойства объектов при выполнении учебных заданий, самостоятельно планировать собственную вычислительную деятельность и действия, необходимые для решения задачи, вносить необходимые коррективы в собственные действия по итогам самопроверки</w:t>
            </w:r>
          </w:p>
        </w:tc>
      </w:tr>
      <w:tr w:rsidR="00A72410" w:rsidRPr="00A72410" w:rsidTr="00E76526">
        <w:trPr>
          <w:trHeight w:val="20"/>
        </w:trPr>
        <w:tc>
          <w:tcPr>
            <w:tcW w:w="203"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jc w:val="center"/>
              <w:rPr>
                <w:rFonts w:eastAsia="Calibri"/>
                <w:color w:val="000000"/>
                <w:lang w:eastAsia="en-US"/>
              </w:rPr>
            </w:pPr>
            <w:r w:rsidRPr="00A72410">
              <w:rPr>
                <w:rFonts w:eastAsia="Calibri"/>
                <w:color w:val="000000"/>
                <w:lang w:eastAsia="en-US"/>
              </w:rPr>
              <w:t>85</w:t>
            </w:r>
          </w:p>
        </w:tc>
        <w:tc>
          <w:tcPr>
            <w:tcW w:w="269" w:type="pct"/>
            <w:gridSpan w:val="2"/>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p>
        </w:tc>
        <w:tc>
          <w:tcPr>
            <w:tcW w:w="66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Анализ ошибок, коррекция</w:t>
            </w:r>
          </w:p>
        </w:tc>
        <w:tc>
          <w:tcPr>
            <w:tcW w:w="47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i/>
                <w:noProof/>
                <w:color w:val="000000"/>
                <w:lang w:eastAsia="en-US"/>
              </w:rPr>
              <w:t>Урок ком-плексного применения знаний и умений</w:t>
            </w:r>
          </w:p>
        </w:tc>
        <w:tc>
          <w:tcPr>
            <w:tcW w:w="83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Индивидуальная коррекция ошибок, закрепление вычислительных навыков, решение текстовых задач</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Анализировать свои ошибки, корректировать знания и вносить изменения в результат вычислений на основании коррекции, выполнять задания по аналогии</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Ориентация на понимание причин личной успешности/ неуспешности в освоении материала</w:t>
            </w:r>
          </w:p>
        </w:tc>
        <w:tc>
          <w:tcPr>
            <w:tcW w:w="94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ind w:right="-109"/>
              <w:rPr>
                <w:rFonts w:eastAsia="Calibri"/>
                <w:color w:val="000000"/>
                <w:spacing w:val="-6"/>
                <w:lang w:eastAsia="en-US"/>
              </w:rPr>
            </w:pPr>
            <w:r w:rsidRPr="00A72410">
              <w:rPr>
                <w:rFonts w:eastAsia="Calibri"/>
                <w:color w:val="000000"/>
                <w:spacing w:val="-6"/>
                <w:lang w:eastAsia="en-US"/>
              </w:rPr>
              <w:t>Адекватно воспринимать аргументированную критику ошибок и учитывать ее в работе над ошибками, планировать собственную вычислительную деятельность и действия, необходимые для решения задачи</w:t>
            </w:r>
          </w:p>
        </w:tc>
      </w:tr>
      <w:tr w:rsidR="00A72410" w:rsidRPr="00A72410" w:rsidTr="00E76526">
        <w:trPr>
          <w:trHeight w:val="20"/>
        </w:trPr>
        <w:tc>
          <w:tcPr>
            <w:tcW w:w="5000" w:type="pct"/>
            <w:gridSpan w:val="9"/>
            <w:tcBorders>
              <w:top w:val="single" w:sz="4" w:space="0" w:color="auto"/>
              <w:left w:val="single" w:sz="4" w:space="0" w:color="auto"/>
              <w:bottom w:val="single" w:sz="4" w:space="0" w:color="auto"/>
              <w:right w:val="single" w:sz="4" w:space="0" w:color="auto"/>
            </w:tcBorders>
          </w:tcPr>
          <w:p w:rsidR="00A72410" w:rsidRPr="00A72410" w:rsidRDefault="00A72410" w:rsidP="00B772E0">
            <w:pPr>
              <w:jc w:val="center"/>
              <w:rPr>
                <w:rFonts w:eastAsia="Calibri"/>
                <w:b/>
                <w:bCs/>
                <w:color w:val="000000"/>
                <w:lang w:eastAsia="en-US"/>
              </w:rPr>
            </w:pPr>
            <w:r w:rsidRPr="00A72410">
              <w:rPr>
                <w:rFonts w:eastAsia="Calibri"/>
                <w:b/>
                <w:bCs/>
                <w:color w:val="000000"/>
                <w:lang w:eastAsia="en-US"/>
              </w:rPr>
              <w:lastRenderedPageBreak/>
              <w:t>Делим на части (4 ч.)</w:t>
            </w:r>
          </w:p>
        </w:tc>
      </w:tr>
      <w:tr w:rsidR="00A72410" w:rsidRPr="00A72410" w:rsidTr="00E76526">
        <w:trPr>
          <w:trHeight w:val="20"/>
        </w:trPr>
        <w:tc>
          <w:tcPr>
            <w:tcW w:w="203"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jc w:val="center"/>
              <w:rPr>
                <w:rFonts w:eastAsia="Calibri"/>
                <w:color w:val="000000"/>
                <w:lang w:eastAsia="en-US"/>
              </w:rPr>
            </w:pPr>
            <w:r w:rsidRPr="00A72410">
              <w:rPr>
                <w:rFonts w:eastAsia="Calibri"/>
                <w:color w:val="000000"/>
                <w:lang w:eastAsia="en-US"/>
              </w:rPr>
              <w:t>86</w:t>
            </w:r>
          </w:p>
        </w:tc>
        <w:tc>
          <w:tcPr>
            <w:tcW w:w="269" w:type="pct"/>
            <w:gridSpan w:val="2"/>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p>
        </w:tc>
        <w:tc>
          <w:tcPr>
            <w:tcW w:w="66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Окружность и круг</w:t>
            </w:r>
          </w:p>
        </w:tc>
        <w:tc>
          <w:tcPr>
            <w:tcW w:w="47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i/>
                <w:color w:val="000000"/>
                <w:lang w:eastAsia="en-US"/>
              </w:rPr>
              <w:t>Урок изучения и первичного закрепления знаний</w:t>
            </w:r>
          </w:p>
        </w:tc>
        <w:tc>
          <w:tcPr>
            <w:tcW w:w="83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Знакомство с понятиями «окружность», «круг», «радиус», «диаметр», черчение окружности с помощью циркуля, деление круга на равные части с помощью линейки и циркуля</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 xml:space="preserve">Различать </w:t>
            </w:r>
            <w:r w:rsidRPr="00A72410">
              <w:rPr>
                <w:rFonts w:eastAsia="Calibri"/>
                <w:iCs/>
                <w:color w:val="000000"/>
                <w:lang w:eastAsia="en-US"/>
              </w:rPr>
              <w:t>окружность и круг, радиус и диаметр, ч</w:t>
            </w:r>
            <w:r w:rsidRPr="00A72410">
              <w:rPr>
                <w:rFonts w:eastAsia="Calibri"/>
                <w:color w:val="000000"/>
                <w:lang w:eastAsia="en-US"/>
              </w:rPr>
              <w:t>ертить</w:t>
            </w:r>
            <w:r w:rsidRPr="00A72410">
              <w:rPr>
                <w:rFonts w:eastAsia="Calibri"/>
                <w:iCs/>
                <w:color w:val="000000"/>
                <w:lang w:eastAsia="en-US"/>
              </w:rPr>
              <w:t xml:space="preserve"> окружность заданного радиуса с помощью циркуля, д</w:t>
            </w:r>
            <w:r w:rsidRPr="00A72410">
              <w:rPr>
                <w:rFonts w:eastAsia="Calibri"/>
                <w:color w:val="000000"/>
                <w:lang w:eastAsia="en-US"/>
              </w:rPr>
              <w:t>елить</w:t>
            </w:r>
            <w:r w:rsidRPr="00A72410">
              <w:rPr>
                <w:rFonts w:eastAsia="Calibri"/>
                <w:iCs/>
                <w:color w:val="000000"/>
                <w:lang w:eastAsia="en-US"/>
              </w:rPr>
              <w:t xml:space="preserve"> окружность на 2 и 4 части с помощью угольника, на 3 и 6 частей с помощью циркуля</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Осознание практической значимости изучения математики</w:t>
            </w:r>
          </w:p>
        </w:tc>
        <w:tc>
          <w:tcPr>
            <w:tcW w:w="94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Получать информацию из текста, рисунка, действовать по инструкции, осуществлять самоконтроль, использовать изученные правила, способы действий, свойства объектов при выполнении учебных заданий</w:t>
            </w:r>
          </w:p>
        </w:tc>
      </w:tr>
      <w:tr w:rsidR="00A72410" w:rsidRPr="00A72410" w:rsidTr="00E76526">
        <w:trPr>
          <w:trHeight w:val="20"/>
        </w:trPr>
        <w:tc>
          <w:tcPr>
            <w:tcW w:w="203"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jc w:val="center"/>
              <w:rPr>
                <w:rFonts w:eastAsia="Calibri"/>
                <w:color w:val="000000"/>
                <w:lang w:eastAsia="en-US"/>
              </w:rPr>
            </w:pPr>
            <w:r w:rsidRPr="00A72410">
              <w:rPr>
                <w:rFonts w:eastAsia="Calibri"/>
                <w:color w:val="000000"/>
                <w:lang w:eastAsia="en-US"/>
              </w:rPr>
              <w:t>87</w:t>
            </w:r>
          </w:p>
        </w:tc>
        <w:tc>
          <w:tcPr>
            <w:tcW w:w="269" w:type="pct"/>
            <w:gridSpan w:val="2"/>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p>
        </w:tc>
        <w:tc>
          <w:tcPr>
            <w:tcW w:w="66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Делим на равные части</w:t>
            </w:r>
          </w:p>
        </w:tc>
        <w:tc>
          <w:tcPr>
            <w:tcW w:w="47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i/>
                <w:color w:val="000000"/>
                <w:lang w:eastAsia="en-US"/>
              </w:rPr>
              <w:t>Урок изучения и первичного закрепления знаний</w:t>
            </w:r>
          </w:p>
        </w:tc>
        <w:tc>
          <w:tcPr>
            <w:tcW w:w="83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Первичные представления о долях, грамотное употребление слов «треть», «четверть» в речи, деление фигур на равные части, решение задач на нахождение доли</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 xml:space="preserve">Делить отрезки на равные части с помощью линейки, циркуля, соотносить </w:t>
            </w:r>
            <w:r w:rsidRPr="00A72410">
              <w:rPr>
                <w:rFonts w:eastAsia="Calibri"/>
                <w:iCs/>
                <w:color w:val="000000"/>
                <w:lang w:eastAsia="en-US"/>
              </w:rPr>
              <w:t>части геометрической фигуры и доли числа, определять и правильно называть доли числа (треть, четверть, половина)</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Положительное отношение и интерес к изучению математик</w:t>
            </w:r>
          </w:p>
        </w:tc>
        <w:tc>
          <w:tcPr>
            <w:tcW w:w="94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ind w:right="-109"/>
              <w:rPr>
                <w:rFonts w:eastAsia="Calibri"/>
                <w:color w:val="000000"/>
                <w:spacing w:val="-6"/>
                <w:lang w:eastAsia="en-US"/>
              </w:rPr>
            </w:pPr>
            <w:r w:rsidRPr="00A72410">
              <w:rPr>
                <w:rFonts w:eastAsia="Calibri"/>
                <w:color w:val="000000"/>
                <w:spacing w:val="-6"/>
                <w:lang w:eastAsia="en-US"/>
              </w:rPr>
              <w:t>Получать информацию из рисунка, анализировать и делать выводы, действовать по инструкции, осуществлять самоконтроль, использовать изученные правила, способы действий, свойства объектов при выполнении учебных заданий</w:t>
            </w:r>
          </w:p>
        </w:tc>
      </w:tr>
      <w:tr w:rsidR="00A72410" w:rsidRPr="00A72410" w:rsidTr="00E76526">
        <w:trPr>
          <w:trHeight w:val="20"/>
        </w:trPr>
        <w:tc>
          <w:tcPr>
            <w:tcW w:w="203"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jc w:val="center"/>
              <w:rPr>
                <w:rFonts w:eastAsia="Calibri"/>
                <w:color w:val="000000"/>
                <w:lang w:eastAsia="en-US"/>
              </w:rPr>
            </w:pPr>
            <w:r w:rsidRPr="00A72410">
              <w:rPr>
                <w:rFonts w:eastAsia="Calibri"/>
                <w:color w:val="000000"/>
                <w:lang w:eastAsia="en-US"/>
              </w:rPr>
              <w:t>88</w:t>
            </w:r>
          </w:p>
        </w:tc>
        <w:tc>
          <w:tcPr>
            <w:tcW w:w="269" w:type="pct"/>
            <w:gridSpan w:val="2"/>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p>
        </w:tc>
        <w:tc>
          <w:tcPr>
            <w:tcW w:w="66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Рисуем схемы и решаем задачи</w:t>
            </w:r>
          </w:p>
          <w:p w:rsidR="00A72410" w:rsidRPr="00A72410" w:rsidRDefault="00A72410" w:rsidP="00B772E0">
            <w:pPr>
              <w:rPr>
                <w:rFonts w:eastAsia="Calibri"/>
                <w:color w:val="000000"/>
                <w:lang w:eastAsia="en-US"/>
              </w:rPr>
            </w:pPr>
          </w:p>
        </w:tc>
        <w:tc>
          <w:tcPr>
            <w:tcW w:w="47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bCs/>
                <w:i/>
                <w:color w:val="000000"/>
                <w:lang w:eastAsia="en-US"/>
              </w:rPr>
              <w:t>Урок комплексного применения знаний и умений</w:t>
            </w:r>
          </w:p>
        </w:tc>
        <w:tc>
          <w:tcPr>
            <w:tcW w:w="83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Закрепление умений находить долю числа и моделировать текстовые задачи; упрощение выражений и нахождение неизвестного компонента</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 xml:space="preserve">Моделировать и решать </w:t>
            </w:r>
            <w:r w:rsidRPr="00A72410">
              <w:rPr>
                <w:rFonts w:eastAsia="Calibri"/>
                <w:iCs/>
                <w:color w:val="000000"/>
                <w:lang w:eastAsia="en-US"/>
              </w:rPr>
              <w:t>задачи на</w:t>
            </w:r>
            <w:r w:rsidRPr="00A72410">
              <w:rPr>
                <w:rFonts w:eastAsia="Calibri"/>
                <w:i/>
                <w:color w:val="000000"/>
                <w:lang w:eastAsia="en-US"/>
              </w:rPr>
              <w:t xml:space="preserve"> </w:t>
            </w:r>
            <w:r w:rsidRPr="00A72410">
              <w:rPr>
                <w:rFonts w:eastAsia="Calibri"/>
                <w:iCs/>
                <w:color w:val="000000"/>
                <w:lang w:eastAsia="en-US"/>
              </w:rPr>
              <w:t>нахождение доли числа и числа по доле</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Положительное отношение и интерес к изучению математики</w:t>
            </w:r>
          </w:p>
        </w:tc>
        <w:tc>
          <w:tcPr>
            <w:tcW w:w="94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spacing w:val="-6"/>
                <w:lang w:eastAsia="en-US"/>
              </w:rPr>
            </w:pPr>
            <w:r w:rsidRPr="00A72410">
              <w:rPr>
                <w:rFonts w:eastAsia="Calibri"/>
                <w:color w:val="000000"/>
                <w:spacing w:val="-6"/>
                <w:lang w:eastAsia="en-US"/>
              </w:rPr>
              <w:t xml:space="preserve">Выделять существенную информацию из текста задачи, составлять схему условия, использовать изученные правила, способы действий, приемы вычислений, свойства объектов при выполнении учебных </w:t>
            </w:r>
            <w:r w:rsidRPr="00A72410">
              <w:rPr>
                <w:rFonts w:eastAsia="Calibri"/>
                <w:color w:val="000000"/>
                <w:spacing w:val="-6"/>
                <w:lang w:eastAsia="en-US"/>
              </w:rPr>
              <w:lastRenderedPageBreak/>
              <w:t>заданий</w:t>
            </w:r>
          </w:p>
        </w:tc>
      </w:tr>
      <w:tr w:rsidR="00A72410" w:rsidRPr="00A72410" w:rsidTr="00E76526">
        <w:trPr>
          <w:trHeight w:val="20"/>
        </w:trPr>
        <w:tc>
          <w:tcPr>
            <w:tcW w:w="203"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jc w:val="center"/>
              <w:rPr>
                <w:rFonts w:eastAsia="Calibri"/>
                <w:color w:val="000000"/>
                <w:lang w:eastAsia="en-US"/>
              </w:rPr>
            </w:pPr>
            <w:r w:rsidRPr="00A72410">
              <w:rPr>
                <w:rFonts w:eastAsia="Calibri"/>
                <w:color w:val="000000"/>
                <w:lang w:eastAsia="en-US"/>
              </w:rPr>
              <w:lastRenderedPageBreak/>
              <w:t>89</w:t>
            </w:r>
          </w:p>
        </w:tc>
        <w:tc>
          <w:tcPr>
            <w:tcW w:w="269" w:type="pct"/>
            <w:gridSpan w:val="2"/>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p>
        </w:tc>
        <w:tc>
          <w:tcPr>
            <w:tcW w:w="66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b/>
                <w:color w:val="000000"/>
                <w:lang w:eastAsia="en-US"/>
              </w:rPr>
            </w:pPr>
            <w:r w:rsidRPr="00A72410">
              <w:rPr>
                <w:rFonts w:eastAsia="Calibri"/>
                <w:b/>
                <w:color w:val="000000"/>
                <w:lang w:eastAsia="en-US"/>
              </w:rPr>
              <w:t>Годовая контрольная работа</w:t>
            </w:r>
          </w:p>
        </w:tc>
        <w:tc>
          <w:tcPr>
            <w:tcW w:w="47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bCs/>
                <w:i/>
                <w:color w:val="000000"/>
                <w:lang w:eastAsia="en-US"/>
              </w:rPr>
            </w:pPr>
            <w:r w:rsidRPr="00A72410">
              <w:rPr>
                <w:rFonts w:eastAsia="Calibri"/>
                <w:bCs/>
                <w:i/>
                <w:color w:val="000000"/>
                <w:lang w:eastAsia="en-US"/>
              </w:rPr>
              <w:t xml:space="preserve">Урок </w:t>
            </w:r>
          </w:p>
          <w:p w:rsidR="00A72410" w:rsidRPr="00A72410" w:rsidRDefault="00A72410" w:rsidP="00B772E0">
            <w:pPr>
              <w:rPr>
                <w:rFonts w:eastAsia="Calibri"/>
                <w:color w:val="000000"/>
                <w:lang w:eastAsia="en-US"/>
              </w:rPr>
            </w:pPr>
            <w:r w:rsidRPr="00A72410">
              <w:rPr>
                <w:rFonts w:eastAsia="Calibri"/>
                <w:bCs/>
                <w:i/>
                <w:color w:val="000000"/>
                <w:lang w:eastAsia="en-US"/>
              </w:rPr>
              <w:t>контроля знаний и умений</w:t>
            </w:r>
          </w:p>
        </w:tc>
        <w:tc>
          <w:tcPr>
            <w:tcW w:w="83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Индивидуальный контроль усвоения необходимого минимума для выпускника 3 класса</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Применять изученные приемы, формулы, взаимосвязи в самостоятельной работе, осуществлять самоконтроль</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Способность оценивать трудность предлагаемого задания, адекватная оценка собственных возможностей</w:t>
            </w:r>
          </w:p>
        </w:tc>
        <w:tc>
          <w:tcPr>
            <w:tcW w:w="94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spacing w:line="220" w:lineRule="exact"/>
              <w:ind w:right="-108"/>
              <w:rPr>
                <w:rFonts w:eastAsia="Calibri"/>
                <w:color w:val="000000"/>
                <w:spacing w:val="-6"/>
                <w:lang w:eastAsia="en-US"/>
              </w:rPr>
            </w:pPr>
            <w:r w:rsidRPr="00A72410">
              <w:rPr>
                <w:rFonts w:eastAsia="Calibri"/>
                <w:color w:val="000000"/>
                <w:spacing w:val="-6"/>
                <w:lang w:eastAsia="en-US"/>
              </w:rPr>
              <w:t>Использовать изученные правила, способы действий, приемы вычислений, свойства объектов при выполнении учебных заданий, самостоятельно планировать собственную вычислительную деятельность и действия, необходимые для решения задачи, вносить необходимые коррективы в собственные действия по итогам самопроверки</w:t>
            </w:r>
          </w:p>
        </w:tc>
      </w:tr>
      <w:tr w:rsidR="00A72410" w:rsidRPr="00A72410" w:rsidTr="00E76526">
        <w:trPr>
          <w:trHeight w:val="20"/>
        </w:trPr>
        <w:tc>
          <w:tcPr>
            <w:tcW w:w="203"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jc w:val="center"/>
              <w:rPr>
                <w:rFonts w:eastAsia="Calibri"/>
                <w:color w:val="000000"/>
                <w:lang w:eastAsia="en-US"/>
              </w:rPr>
            </w:pPr>
            <w:r w:rsidRPr="00A72410">
              <w:rPr>
                <w:rFonts w:eastAsia="Calibri"/>
                <w:color w:val="000000"/>
                <w:lang w:eastAsia="en-US"/>
              </w:rPr>
              <w:t>90</w:t>
            </w:r>
          </w:p>
        </w:tc>
        <w:tc>
          <w:tcPr>
            <w:tcW w:w="269" w:type="pct"/>
            <w:gridSpan w:val="2"/>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p>
        </w:tc>
        <w:tc>
          <w:tcPr>
            <w:tcW w:w="66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Анализ ошибок, коррекция</w:t>
            </w:r>
          </w:p>
        </w:tc>
        <w:tc>
          <w:tcPr>
            <w:tcW w:w="47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i/>
                <w:noProof/>
                <w:color w:val="000000"/>
                <w:lang w:eastAsia="en-US"/>
              </w:rPr>
              <w:t>Урок ком-плексного применения знаний и умений</w:t>
            </w:r>
          </w:p>
        </w:tc>
        <w:tc>
          <w:tcPr>
            <w:tcW w:w="83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Индивидуальная и фронтальная коррекция ошибок, закрепление вычислительных навыков, решение текстовых задач</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Анализировать свои ошибки, корректировать знания и вносить изменения в результат вычислений на основании коррекции, выполнять задания по аналогии</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Ориентация на понимание причин личной успешности/ неуспешности в освоении материала</w:t>
            </w:r>
          </w:p>
        </w:tc>
        <w:tc>
          <w:tcPr>
            <w:tcW w:w="94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Адекватно воспринимать аргументированную критику ошибок и учитывать ее в работе над ошибками, планировать собственную вычислительную деятельность и действия, необходимые для решения задачи</w:t>
            </w:r>
          </w:p>
        </w:tc>
      </w:tr>
      <w:tr w:rsidR="00A72410" w:rsidRPr="00A72410" w:rsidTr="00E76526">
        <w:trPr>
          <w:trHeight w:val="20"/>
        </w:trPr>
        <w:tc>
          <w:tcPr>
            <w:tcW w:w="5000" w:type="pct"/>
            <w:gridSpan w:val="9"/>
            <w:tcBorders>
              <w:top w:val="single" w:sz="4" w:space="0" w:color="auto"/>
              <w:left w:val="single" w:sz="4" w:space="0" w:color="auto"/>
              <w:bottom w:val="single" w:sz="4" w:space="0" w:color="auto"/>
              <w:right w:val="single" w:sz="4" w:space="0" w:color="auto"/>
            </w:tcBorders>
          </w:tcPr>
          <w:p w:rsidR="00A72410" w:rsidRPr="00A72410" w:rsidRDefault="00A72410" w:rsidP="00B772E0">
            <w:pPr>
              <w:jc w:val="center"/>
              <w:rPr>
                <w:rFonts w:eastAsia="Calibri"/>
                <w:b/>
                <w:bCs/>
                <w:color w:val="000000"/>
                <w:lang w:eastAsia="en-US"/>
              </w:rPr>
            </w:pPr>
            <w:r w:rsidRPr="00A72410">
              <w:rPr>
                <w:rFonts w:eastAsia="Calibri"/>
                <w:b/>
                <w:bCs/>
                <w:color w:val="000000"/>
                <w:lang w:eastAsia="en-US"/>
              </w:rPr>
              <w:t>Повторение (12 ч.)</w:t>
            </w:r>
          </w:p>
        </w:tc>
      </w:tr>
      <w:tr w:rsidR="00A72410" w:rsidRPr="00A72410" w:rsidTr="00E76526">
        <w:trPr>
          <w:trHeight w:val="20"/>
        </w:trPr>
        <w:tc>
          <w:tcPr>
            <w:tcW w:w="203"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jc w:val="center"/>
              <w:rPr>
                <w:rFonts w:eastAsia="Calibri"/>
                <w:color w:val="000000"/>
                <w:lang w:eastAsia="en-US"/>
              </w:rPr>
            </w:pPr>
            <w:r w:rsidRPr="00A72410">
              <w:rPr>
                <w:rFonts w:eastAsia="Calibri"/>
                <w:color w:val="000000"/>
                <w:lang w:eastAsia="en-US"/>
              </w:rPr>
              <w:t>91</w:t>
            </w:r>
          </w:p>
        </w:tc>
        <w:tc>
          <w:tcPr>
            <w:tcW w:w="22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p>
        </w:tc>
        <w:tc>
          <w:tcPr>
            <w:tcW w:w="708" w:type="pct"/>
            <w:gridSpan w:val="2"/>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Полет на Луну</w:t>
            </w:r>
          </w:p>
        </w:tc>
        <w:tc>
          <w:tcPr>
            <w:tcW w:w="47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i/>
                <w:noProof/>
                <w:color w:val="000000"/>
                <w:lang w:eastAsia="en-US"/>
              </w:rPr>
              <w:t>Урок ком-плексного применения знаний и умений</w:t>
            </w:r>
          </w:p>
        </w:tc>
        <w:tc>
          <w:tcPr>
            <w:tcW w:w="83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 xml:space="preserve">Закрепление вычислительных навыков, разгадывание шифровок, решение уравнений, текстовых задач, расширение представлений об исследовании </w:t>
            </w:r>
          </w:p>
          <w:p w:rsidR="00A72410" w:rsidRPr="00A72410" w:rsidRDefault="00A72410" w:rsidP="00B772E0">
            <w:pPr>
              <w:rPr>
                <w:rFonts w:eastAsia="Calibri"/>
                <w:color w:val="000000"/>
                <w:lang w:eastAsia="en-US"/>
              </w:rPr>
            </w:pPr>
            <w:r w:rsidRPr="00A72410">
              <w:rPr>
                <w:rFonts w:eastAsia="Calibri"/>
                <w:color w:val="000000"/>
                <w:lang w:eastAsia="en-US"/>
              </w:rPr>
              <w:t>космоса</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Осуществлять вычисления с многозначными числами, составлять краткую запись, записывать решение задачи</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Осознание практической значимости изучения математики</w:t>
            </w:r>
          </w:p>
        </w:tc>
        <w:tc>
          <w:tcPr>
            <w:tcW w:w="94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Использовать изученные правила, способы действий, приемы вычислений при выполнении учебных заданий, выделять существенную информацию из текста</w:t>
            </w:r>
          </w:p>
        </w:tc>
      </w:tr>
      <w:tr w:rsidR="00A72410" w:rsidRPr="00A72410" w:rsidTr="00E76526">
        <w:trPr>
          <w:trHeight w:val="20"/>
        </w:trPr>
        <w:tc>
          <w:tcPr>
            <w:tcW w:w="203"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jc w:val="center"/>
              <w:rPr>
                <w:rFonts w:eastAsia="Calibri"/>
                <w:color w:val="000000"/>
                <w:lang w:eastAsia="en-US"/>
              </w:rPr>
            </w:pPr>
            <w:r w:rsidRPr="00A72410">
              <w:rPr>
                <w:rFonts w:eastAsia="Calibri"/>
                <w:color w:val="000000"/>
                <w:lang w:eastAsia="en-US"/>
              </w:rPr>
              <w:t>92</w:t>
            </w:r>
          </w:p>
        </w:tc>
        <w:tc>
          <w:tcPr>
            <w:tcW w:w="22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p>
        </w:tc>
        <w:tc>
          <w:tcPr>
            <w:tcW w:w="708" w:type="pct"/>
            <w:gridSpan w:val="2"/>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Ворота Мории</w:t>
            </w:r>
          </w:p>
        </w:tc>
        <w:tc>
          <w:tcPr>
            <w:tcW w:w="47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i/>
                <w:noProof/>
                <w:color w:val="000000"/>
                <w:lang w:eastAsia="en-US"/>
              </w:rPr>
              <w:t>Урок ком-плексного применения знаний и умений</w:t>
            </w:r>
          </w:p>
        </w:tc>
        <w:tc>
          <w:tcPr>
            <w:tcW w:w="83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Нахождение значений выражений, решение текстовых задач, решение нестандартных задач, знакомство с литературными сказками</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Осуществлять вычисления в 2-3 действия с многозначными числами, решать нестандартные задачи</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Положительное отношение и интерес к изучению математики</w:t>
            </w:r>
          </w:p>
        </w:tc>
        <w:tc>
          <w:tcPr>
            <w:tcW w:w="94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Выделять существенную информацию в тексте, анализировать и систематизировать учебный материал, синтезировать числовые выражения на основе анализа информации</w:t>
            </w:r>
          </w:p>
        </w:tc>
      </w:tr>
      <w:tr w:rsidR="00A72410" w:rsidRPr="00A72410" w:rsidTr="00E76526">
        <w:trPr>
          <w:trHeight w:val="20"/>
        </w:trPr>
        <w:tc>
          <w:tcPr>
            <w:tcW w:w="203"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jc w:val="center"/>
              <w:rPr>
                <w:rFonts w:eastAsia="Calibri"/>
                <w:color w:val="000000"/>
                <w:lang w:eastAsia="en-US"/>
              </w:rPr>
            </w:pPr>
            <w:r w:rsidRPr="00A72410">
              <w:rPr>
                <w:rFonts w:eastAsia="Calibri"/>
                <w:color w:val="000000"/>
                <w:lang w:eastAsia="en-US"/>
              </w:rPr>
              <w:t>93</w:t>
            </w:r>
          </w:p>
        </w:tc>
        <w:tc>
          <w:tcPr>
            <w:tcW w:w="22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p>
        </w:tc>
        <w:tc>
          <w:tcPr>
            <w:tcW w:w="708" w:type="pct"/>
            <w:gridSpan w:val="2"/>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Золотое руно</w:t>
            </w:r>
          </w:p>
        </w:tc>
        <w:tc>
          <w:tcPr>
            <w:tcW w:w="47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i/>
                <w:noProof/>
                <w:color w:val="000000"/>
                <w:lang w:eastAsia="en-US"/>
              </w:rPr>
              <w:t>Урок ком-плексного применения знаний и умений</w:t>
            </w:r>
          </w:p>
        </w:tc>
        <w:tc>
          <w:tcPr>
            <w:tcW w:w="83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Решение нестандартных задач, комплексное применение знаний и умений, знакомство с древнегреческой мифологией</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Решать нестандартные задачи</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Положительное отношение и интерес к изучению математики</w:t>
            </w:r>
          </w:p>
        </w:tc>
        <w:tc>
          <w:tcPr>
            <w:tcW w:w="94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Выделять существенную информацию в тексте, анализировать и систематизировать учебный материал, составлять краткую запись задачи, выбирать рациональный способ решения</w:t>
            </w:r>
          </w:p>
        </w:tc>
      </w:tr>
      <w:tr w:rsidR="00A72410" w:rsidRPr="00A72410" w:rsidTr="00E76526">
        <w:trPr>
          <w:trHeight w:val="20"/>
        </w:trPr>
        <w:tc>
          <w:tcPr>
            <w:tcW w:w="203"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jc w:val="center"/>
              <w:rPr>
                <w:rFonts w:eastAsia="Calibri"/>
                <w:color w:val="000000"/>
                <w:lang w:eastAsia="en-US"/>
              </w:rPr>
            </w:pPr>
            <w:r w:rsidRPr="00A72410">
              <w:rPr>
                <w:rFonts w:eastAsia="Calibri"/>
                <w:color w:val="000000"/>
                <w:lang w:eastAsia="en-US"/>
              </w:rPr>
              <w:t>94</w:t>
            </w:r>
          </w:p>
        </w:tc>
        <w:tc>
          <w:tcPr>
            <w:tcW w:w="22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p>
        </w:tc>
        <w:tc>
          <w:tcPr>
            <w:tcW w:w="708" w:type="pct"/>
            <w:gridSpan w:val="2"/>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 xml:space="preserve">Возвращение </w:t>
            </w:r>
          </w:p>
          <w:p w:rsidR="00A72410" w:rsidRPr="00A72410" w:rsidRDefault="00A72410" w:rsidP="00B772E0">
            <w:pPr>
              <w:rPr>
                <w:rFonts w:eastAsia="Calibri"/>
                <w:color w:val="000000"/>
                <w:lang w:eastAsia="en-US"/>
              </w:rPr>
            </w:pPr>
            <w:r w:rsidRPr="00A72410">
              <w:rPr>
                <w:rFonts w:eastAsia="Calibri"/>
                <w:color w:val="000000"/>
                <w:lang w:eastAsia="en-US"/>
              </w:rPr>
              <w:t>аргонавтов</w:t>
            </w:r>
          </w:p>
        </w:tc>
        <w:tc>
          <w:tcPr>
            <w:tcW w:w="47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i/>
                <w:noProof/>
                <w:color w:val="000000"/>
                <w:lang w:eastAsia="en-US"/>
              </w:rPr>
              <w:t>Урок ком-плексного применения знаний и умений</w:t>
            </w:r>
          </w:p>
        </w:tc>
        <w:tc>
          <w:tcPr>
            <w:tcW w:w="83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Комплексное закрепление изученного, решение нестандартных задач, расширение знаний о древнегреческой мифологии</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Решать нестандартные задачи</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Положительное отношение и интерес к изучению математики</w:t>
            </w:r>
          </w:p>
        </w:tc>
        <w:tc>
          <w:tcPr>
            <w:tcW w:w="94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Выделять существенную информацию из текста, схемы, синтезировать числовые выражения на основе анализа информации</w:t>
            </w:r>
          </w:p>
        </w:tc>
      </w:tr>
      <w:tr w:rsidR="00A72410" w:rsidRPr="00A72410" w:rsidTr="00E76526">
        <w:trPr>
          <w:trHeight w:val="20"/>
        </w:trPr>
        <w:tc>
          <w:tcPr>
            <w:tcW w:w="203"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jc w:val="center"/>
              <w:rPr>
                <w:rFonts w:eastAsia="Calibri"/>
                <w:color w:val="000000"/>
                <w:lang w:eastAsia="en-US"/>
              </w:rPr>
            </w:pPr>
            <w:r w:rsidRPr="00A72410">
              <w:rPr>
                <w:rFonts w:eastAsia="Calibri"/>
                <w:color w:val="000000"/>
                <w:lang w:eastAsia="en-US"/>
              </w:rPr>
              <w:t>95</w:t>
            </w:r>
          </w:p>
        </w:tc>
        <w:tc>
          <w:tcPr>
            <w:tcW w:w="22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p>
        </w:tc>
        <w:tc>
          <w:tcPr>
            <w:tcW w:w="708" w:type="pct"/>
            <w:gridSpan w:val="2"/>
            <w:tcBorders>
              <w:top w:val="single" w:sz="4" w:space="0" w:color="auto"/>
              <w:left w:val="single" w:sz="4" w:space="0" w:color="auto"/>
              <w:bottom w:val="single" w:sz="4" w:space="0" w:color="auto"/>
              <w:right w:val="single" w:sz="4" w:space="0" w:color="auto"/>
            </w:tcBorders>
          </w:tcPr>
          <w:p w:rsidR="00E76526" w:rsidRDefault="00A72410" w:rsidP="00B772E0">
            <w:pPr>
              <w:rPr>
                <w:rFonts w:eastAsia="Calibri"/>
                <w:color w:val="000000"/>
                <w:lang w:eastAsia="en-US"/>
              </w:rPr>
            </w:pPr>
            <w:r w:rsidRPr="00A72410">
              <w:rPr>
                <w:rFonts w:eastAsia="Calibri"/>
                <w:color w:val="000000"/>
                <w:lang w:eastAsia="en-US"/>
              </w:rPr>
              <w:t>Повторение и обобщение по теме «Разрядный состав многозна</w:t>
            </w:r>
          </w:p>
          <w:p w:rsidR="00A72410" w:rsidRPr="00A72410" w:rsidRDefault="00A72410" w:rsidP="00B772E0">
            <w:pPr>
              <w:rPr>
                <w:rFonts w:eastAsia="Calibri"/>
                <w:color w:val="000000"/>
                <w:lang w:eastAsia="en-US"/>
              </w:rPr>
            </w:pPr>
            <w:r w:rsidRPr="00A72410">
              <w:rPr>
                <w:rFonts w:eastAsia="Calibri"/>
                <w:color w:val="000000"/>
                <w:lang w:eastAsia="en-US"/>
              </w:rPr>
              <w:t xml:space="preserve">чных чисел». </w:t>
            </w:r>
          </w:p>
          <w:p w:rsidR="00A72410" w:rsidRPr="00A72410" w:rsidRDefault="00E76526" w:rsidP="00B772E0">
            <w:pPr>
              <w:rPr>
                <w:rFonts w:eastAsia="Calibri"/>
                <w:color w:val="000000"/>
                <w:lang w:eastAsia="en-US"/>
              </w:rPr>
            </w:pPr>
            <w:r>
              <w:rPr>
                <w:rFonts w:eastAsia="Calibri"/>
                <w:color w:val="000000"/>
                <w:lang w:eastAsia="en-US"/>
              </w:rPr>
              <w:t>Кон.</w:t>
            </w:r>
            <w:r w:rsidR="00A72410" w:rsidRPr="00E76526">
              <w:rPr>
                <w:rFonts w:eastAsia="Calibri"/>
                <w:color w:val="000000"/>
                <w:lang w:eastAsia="en-US"/>
              </w:rPr>
              <w:t>устный счет</w:t>
            </w:r>
          </w:p>
        </w:tc>
        <w:tc>
          <w:tcPr>
            <w:tcW w:w="47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bCs/>
                <w:i/>
                <w:color w:val="000000"/>
                <w:lang w:eastAsia="en-US"/>
              </w:rPr>
              <w:t>Урок обобщения и систематизации знаний</w:t>
            </w:r>
          </w:p>
        </w:tc>
        <w:tc>
          <w:tcPr>
            <w:tcW w:w="839" w:type="pct"/>
            <w:tcBorders>
              <w:top w:val="single" w:sz="4" w:space="0" w:color="auto"/>
              <w:left w:val="single" w:sz="4" w:space="0" w:color="auto"/>
              <w:bottom w:val="single" w:sz="4" w:space="0" w:color="auto"/>
              <w:right w:val="single" w:sz="4" w:space="0" w:color="auto"/>
            </w:tcBorders>
          </w:tcPr>
          <w:p w:rsidR="00E76526" w:rsidRDefault="00A72410" w:rsidP="00B772E0">
            <w:pPr>
              <w:rPr>
                <w:rFonts w:eastAsia="Calibri"/>
                <w:color w:val="000000"/>
                <w:lang w:eastAsia="en-US"/>
              </w:rPr>
            </w:pPr>
            <w:r w:rsidRPr="00A72410">
              <w:rPr>
                <w:rFonts w:eastAsia="Calibri"/>
                <w:color w:val="000000"/>
                <w:lang w:eastAsia="en-US"/>
              </w:rPr>
              <w:t>Повторение разряд</w:t>
            </w:r>
          </w:p>
          <w:p w:rsidR="00E76526" w:rsidRDefault="00A72410" w:rsidP="00B772E0">
            <w:pPr>
              <w:rPr>
                <w:rFonts w:eastAsia="Calibri"/>
                <w:color w:val="000000"/>
                <w:lang w:eastAsia="en-US"/>
              </w:rPr>
            </w:pPr>
            <w:r w:rsidRPr="00A72410">
              <w:rPr>
                <w:rFonts w:eastAsia="Calibri"/>
                <w:color w:val="000000"/>
                <w:lang w:eastAsia="en-US"/>
              </w:rPr>
              <w:t>ного состава чисел, сравнение чисел, пов</w:t>
            </w:r>
          </w:p>
          <w:p w:rsidR="00A72410" w:rsidRPr="00A72410" w:rsidRDefault="00A72410" w:rsidP="00B772E0">
            <w:pPr>
              <w:rPr>
                <w:rFonts w:eastAsia="Calibri"/>
                <w:color w:val="000000"/>
                <w:lang w:eastAsia="en-US"/>
              </w:rPr>
            </w:pPr>
            <w:r w:rsidRPr="00A72410">
              <w:rPr>
                <w:rFonts w:eastAsia="Calibri"/>
                <w:color w:val="000000"/>
                <w:lang w:eastAsia="en-US"/>
              </w:rPr>
              <w:t>торение метрических соотношений единиц измерения</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 xml:space="preserve">Применять изученные приемы вычислений в самостоятельной </w:t>
            </w:r>
          </w:p>
          <w:p w:rsidR="00A72410" w:rsidRPr="00A72410" w:rsidRDefault="00A72410" w:rsidP="00B772E0">
            <w:pPr>
              <w:rPr>
                <w:rFonts w:eastAsia="Calibri"/>
                <w:color w:val="000000"/>
                <w:lang w:eastAsia="en-US"/>
              </w:rPr>
            </w:pPr>
            <w:r w:rsidRPr="00A72410">
              <w:rPr>
                <w:rFonts w:eastAsia="Calibri"/>
                <w:color w:val="000000"/>
                <w:lang w:eastAsia="en-US"/>
              </w:rPr>
              <w:t>работе</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Мотивация к успешной вычислительной деятельности</w:t>
            </w:r>
          </w:p>
        </w:tc>
        <w:tc>
          <w:tcPr>
            <w:tcW w:w="947" w:type="pct"/>
            <w:tcBorders>
              <w:top w:val="single" w:sz="4" w:space="0" w:color="auto"/>
              <w:left w:val="single" w:sz="4" w:space="0" w:color="auto"/>
              <w:bottom w:val="single" w:sz="4" w:space="0" w:color="auto"/>
              <w:right w:val="single" w:sz="4" w:space="0" w:color="auto"/>
            </w:tcBorders>
          </w:tcPr>
          <w:p w:rsidR="00E76526" w:rsidRDefault="00A72410" w:rsidP="00B772E0">
            <w:pPr>
              <w:rPr>
                <w:rFonts w:eastAsia="Calibri"/>
                <w:color w:val="000000"/>
                <w:lang w:eastAsia="en-US"/>
              </w:rPr>
            </w:pPr>
            <w:r w:rsidRPr="00A72410">
              <w:rPr>
                <w:rFonts w:eastAsia="Calibri"/>
                <w:color w:val="000000"/>
                <w:lang w:eastAsia="en-US"/>
              </w:rPr>
              <w:t>Использовать изученные правила, способы действий, приемы вычислений, свойства объектов при выполне</w:t>
            </w:r>
          </w:p>
          <w:p w:rsidR="00A72410" w:rsidRPr="00A72410" w:rsidRDefault="00A72410" w:rsidP="00B772E0">
            <w:pPr>
              <w:rPr>
                <w:rFonts w:eastAsia="Calibri"/>
                <w:color w:val="000000"/>
                <w:lang w:eastAsia="en-US"/>
              </w:rPr>
            </w:pPr>
            <w:r w:rsidRPr="00A72410">
              <w:rPr>
                <w:rFonts w:eastAsia="Calibri"/>
                <w:color w:val="000000"/>
                <w:lang w:eastAsia="en-US"/>
              </w:rPr>
              <w:t>нии учебных заданий</w:t>
            </w:r>
          </w:p>
        </w:tc>
      </w:tr>
      <w:tr w:rsidR="00A72410" w:rsidRPr="00A72410" w:rsidTr="00E76526">
        <w:trPr>
          <w:trHeight w:val="20"/>
        </w:trPr>
        <w:tc>
          <w:tcPr>
            <w:tcW w:w="203"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jc w:val="center"/>
              <w:rPr>
                <w:rFonts w:eastAsia="Calibri"/>
                <w:color w:val="000000"/>
                <w:lang w:eastAsia="en-US"/>
              </w:rPr>
            </w:pPr>
            <w:r w:rsidRPr="00A72410">
              <w:rPr>
                <w:rFonts w:eastAsia="Calibri"/>
                <w:color w:val="000000"/>
                <w:lang w:eastAsia="en-US"/>
              </w:rPr>
              <w:lastRenderedPageBreak/>
              <w:t>96-97-98</w:t>
            </w:r>
          </w:p>
        </w:tc>
        <w:tc>
          <w:tcPr>
            <w:tcW w:w="22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p>
        </w:tc>
        <w:tc>
          <w:tcPr>
            <w:tcW w:w="708" w:type="pct"/>
            <w:gridSpan w:val="2"/>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Повторение и обобщение по теме «Арифметические действия с многозначными числами»</w:t>
            </w:r>
          </w:p>
        </w:tc>
        <w:tc>
          <w:tcPr>
            <w:tcW w:w="47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bCs/>
                <w:i/>
                <w:color w:val="000000"/>
                <w:lang w:eastAsia="en-US"/>
              </w:rPr>
              <w:t>Урок обобщения и систематизации знаний</w:t>
            </w:r>
          </w:p>
        </w:tc>
        <w:tc>
          <w:tcPr>
            <w:tcW w:w="83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Закрепление вычислительных навыков, повторение устных и письменных приемов вычислений</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 xml:space="preserve">Применять изученные приемы вычислений в самостоятельной </w:t>
            </w:r>
          </w:p>
          <w:p w:rsidR="00A72410" w:rsidRPr="00A72410" w:rsidRDefault="00A72410" w:rsidP="00B772E0">
            <w:pPr>
              <w:rPr>
                <w:rFonts w:eastAsia="Calibri"/>
                <w:color w:val="000000"/>
                <w:lang w:eastAsia="en-US"/>
              </w:rPr>
            </w:pPr>
            <w:r w:rsidRPr="00A72410">
              <w:rPr>
                <w:rFonts w:eastAsia="Calibri"/>
                <w:color w:val="000000"/>
                <w:lang w:eastAsia="en-US"/>
              </w:rPr>
              <w:t>работе</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Мотивация к успешной вычислительной деятельности</w:t>
            </w:r>
          </w:p>
        </w:tc>
        <w:tc>
          <w:tcPr>
            <w:tcW w:w="94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spacing w:val="-6"/>
                <w:lang w:eastAsia="en-US"/>
              </w:rPr>
            </w:pPr>
            <w:r w:rsidRPr="00A72410">
              <w:rPr>
                <w:rFonts w:eastAsia="Calibri"/>
                <w:color w:val="000000"/>
                <w:spacing w:val="-6"/>
                <w:lang w:eastAsia="en-US"/>
              </w:rPr>
              <w:t>Использовать изученные правила, способы действий, приемы вычислений, свойства объектов при выполнении учебных заданий</w:t>
            </w:r>
          </w:p>
        </w:tc>
      </w:tr>
      <w:tr w:rsidR="00A72410" w:rsidRPr="00A72410" w:rsidTr="00E76526">
        <w:trPr>
          <w:trHeight w:val="20"/>
        </w:trPr>
        <w:tc>
          <w:tcPr>
            <w:tcW w:w="203"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jc w:val="center"/>
              <w:rPr>
                <w:rFonts w:eastAsia="Calibri"/>
                <w:color w:val="000000"/>
                <w:lang w:eastAsia="en-US"/>
              </w:rPr>
            </w:pPr>
            <w:r w:rsidRPr="00A72410">
              <w:rPr>
                <w:rFonts w:eastAsia="Calibri"/>
                <w:color w:val="000000"/>
                <w:lang w:eastAsia="en-US"/>
              </w:rPr>
              <w:t>99</w:t>
            </w:r>
          </w:p>
        </w:tc>
        <w:tc>
          <w:tcPr>
            <w:tcW w:w="22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p>
        </w:tc>
        <w:tc>
          <w:tcPr>
            <w:tcW w:w="708" w:type="pct"/>
            <w:gridSpan w:val="2"/>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Повторение и обобщение по теме «Геометрические фигуры и величины»</w:t>
            </w:r>
          </w:p>
        </w:tc>
        <w:tc>
          <w:tcPr>
            <w:tcW w:w="47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bCs/>
                <w:i/>
                <w:color w:val="000000"/>
                <w:lang w:eastAsia="en-US"/>
              </w:rPr>
              <w:t>Урок обобщения и систематизации знаний</w:t>
            </w:r>
          </w:p>
        </w:tc>
        <w:tc>
          <w:tcPr>
            <w:tcW w:w="83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Повторение величин и единиц измерения, решение задач с величинами</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Применять взаимосвязи между величинами при вычислениях, решать задачи с величинами</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Осознание практической значимости изучения математики</w:t>
            </w:r>
          </w:p>
        </w:tc>
        <w:tc>
          <w:tcPr>
            <w:tcW w:w="94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spacing w:val="-6"/>
                <w:lang w:eastAsia="en-US"/>
              </w:rPr>
            </w:pPr>
            <w:r w:rsidRPr="00A72410">
              <w:rPr>
                <w:rFonts w:eastAsia="Calibri"/>
                <w:color w:val="000000"/>
                <w:spacing w:val="-6"/>
                <w:lang w:eastAsia="en-US"/>
              </w:rPr>
              <w:t>Использовать изученные правила, способы действий, приемы вычислений, свойства объектов при выполнении учебных заданий</w:t>
            </w:r>
          </w:p>
        </w:tc>
      </w:tr>
      <w:tr w:rsidR="00A72410" w:rsidRPr="00A72410" w:rsidTr="00E76526">
        <w:trPr>
          <w:trHeight w:val="20"/>
        </w:trPr>
        <w:tc>
          <w:tcPr>
            <w:tcW w:w="203"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jc w:val="center"/>
              <w:rPr>
                <w:rFonts w:eastAsia="Calibri"/>
                <w:color w:val="000000"/>
                <w:lang w:eastAsia="en-US"/>
              </w:rPr>
            </w:pPr>
            <w:r w:rsidRPr="00A72410">
              <w:rPr>
                <w:rFonts w:eastAsia="Calibri"/>
                <w:color w:val="000000"/>
                <w:lang w:eastAsia="en-US"/>
              </w:rPr>
              <w:t>100-101-102</w:t>
            </w:r>
          </w:p>
        </w:tc>
        <w:tc>
          <w:tcPr>
            <w:tcW w:w="22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p>
        </w:tc>
        <w:tc>
          <w:tcPr>
            <w:tcW w:w="708" w:type="pct"/>
            <w:gridSpan w:val="2"/>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Повторение и обобщение по теме «Числа и величины»</w:t>
            </w:r>
          </w:p>
        </w:tc>
        <w:tc>
          <w:tcPr>
            <w:tcW w:w="47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bCs/>
                <w:i/>
                <w:color w:val="000000"/>
                <w:lang w:eastAsia="en-US"/>
              </w:rPr>
              <w:t>Уроки обобщения и систематизации знаний</w:t>
            </w:r>
          </w:p>
        </w:tc>
        <w:tc>
          <w:tcPr>
            <w:tcW w:w="839"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Повторение величин и единиц измерения, решение задач с величинами</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Применять взаимосвязи между величинами при вычислениях, решение задач с величинами</w:t>
            </w:r>
          </w:p>
        </w:tc>
        <w:tc>
          <w:tcPr>
            <w:tcW w:w="798"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lang w:eastAsia="en-US"/>
              </w:rPr>
            </w:pPr>
            <w:r w:rsidRPr="00A72410">
              <w:rPr>
                <w:rFonts w:eastAsia="Calibri"/>
                <w:color w:val="000000"/>
                <w:lang w:eastAsia="en-US"/>
              </w:rPr>
              <w:t>Осознание практической значимости изучения математики</w:t>
            </w:r>
          </w:p>
        </w:tc>
        <w:tc>
          <w:tcPr>
            <w:tcW w:w="947" w:type="pct"/>
            <w:tcBorders>
              <w:top w:val="single" w:sz="4" w:space="0" w:color="auto"/>
              <w:left w:val="single" w:sz="4" w:space="0" w:color="auto"/>
              <w:bottom w:val="single" w:sz="4" w:space="0" w:color="auto"/>
              <w:right w:val="single" w:sz="4" w:space="0" w:color="auto"/>
            </w:tcBorders>
          </w:tcPr>
          <w:p w:rsidR="00A72410" w:rsidRPr="00A72410" w:rsidRDefault="00A72410" w:rsidP="00B772E0">
            <w:pPr>
              <w:rPr>
                <w:rFonts w:eastAsia="Calibri"/>
                <w:color w:val="000000"/>
                <w:spacing w:val="-6"/>
                <w:lang w:eastAsia="en-US"/>
              </w:rPr>
            </w:pPr>
            <w:r w:rsidRPr="00A72410">
              <w:rPr>
                <w:rFonts w:eastAsia="Calibri"/>
                <w:color w:val="000000"/>
                <w:spacing w:val="-6"/>
                <w:lang w:eastAsia="en-US"/>
              </w:rPr>
              <w:t>Использовать изученные правила, способы действий, приемы вычислений, свойства объектов при выполнении учебных заданий</w:t>
            </w:r>
          </w:p>
        </w:tc>
      </w:tr>
    </w:tbl>
    <w:p w:rsidR="00C627F5" w:rsidRDefault="00C627F5" w:rsidP="00E76526">
      <w:pPr>
        <w:rPr>
          <w:b/>
          <w:sz w:val="28"/>
        </w:rPr>
      </w:pPr>
    </w:p>
    <w:p w:rsidR="00E76526" w:rsidRDefault="00E76526" w:rsidP="00E76526">
      <w:pPr>
        <w:rPr>
          <w:b/>
          <w:sz w:val="28"/>
        </w:rPr>
      </w:pPr>
    </w:p>
    <w:p w:rsidR="00E76526" w:rsidRDefault="00E76526" w:rsidP="00E76526">
      <w:pPr>
        <w:rPr>
          <w:b/>
          <w:sz w:val="28"/>
        </w:rPr>
      </w:pPr>
    </w:p>
    <w:p w:rsidR="00E76526" w:rsidRDefault="00E76526" w:rsidP="00E76526">
      <w:pPr>
        <w:rPr>
          <w:b/>
          <w:sz w:val="28"/>
        </w:rPr>
      </w:pPr>
    </w:p>
    <w:p w:rsidR="00E76526" w:rsidRDefault="00E76526" w:rsidP="00E76526">
      <w:pPr>
        <w:rPr>
          <w:b/>
          <w:sz w:val="28"/>
        </w:rPr>
      </w:pPr>
    </w:p>
    <w:p w:rsidR="00E76526" w:rsidRDefault="00E76526" w:rsidP="00E76526">
      <w:pPr>
        <w:rPr>
          <w:b/>
          <w:sz w:val="28"/>
        </w:rPr>
      </w:pPr>
    </w:p>
    <w:p w:rsidR="00E76526" w:rsidRDefault="00E76526" w:rsidP="00E76526">
      <w:pPr>
        <w:rPr>
          <w:b/>
          <w:sz w:val="28"/>
        </w:rPr>
      </w:pPr>
    </w:p>
    <w:p w:rsidR="00E76526" w:rsidRDefault="00E76526" w:rsidP="00E76526">
      <w:pPr>
        <w:rPr>
          <w:b/>
          <w:sz w:val="28"/>
        </w:rPr>
      </w:pPr>
    </w:p>
    <w:p w:rsidR="00E76526" w:rsidRDefault="00E76526" w:rsidP="00E76526">
      <w:pPr>
        <w:rPr>
          <w:b/>
          <w:sz w:val="28"/>
        </w:rPr>
      </w:pPr>
    </w:p>
    <w:p w:rsidR="00E76526" w:rsidRDefault="00E76526" w:rsidP="00E76526">
      <w:pPr>
        <w:rPr>
          <w:b/>
          <w:sz w:val="28"/>
        </w:rPr>
      </w:pPr>
    </w:p>
    <w:p w:rsidR="00E76526" w:rsidRDefault="00E76526" w:rsidP="00E76526">
      <w:pPr>
        <w:rPr>
          <w:b/>
          <w:sz w:val="28"/>
        </w:rPr>
      </w:pPr>
    </w:p>
    <w:p w:rsidR="00C627F5" w:rsidRDefault="00C627F5" w:rsidP="00C627F5">
      <w:pPr>
        <w:jc w:val="center"/>
        <w:rPr>
          <w:b/>
          <w:sz w:val="28"/>
        </w:rPr>
      </w:pPr>
    </w:p>
    <w:p w:rsidR="00C627F5" w:rsidRPr="002F3218" w:rsidRDefault="00C627F5" w:rsidP="00C627F5">
      <w:pPr>
        <w:jc w:val="center"/>
        <w:rPr>
          <w:b/>
          <w:sz w:val="28"/>
        </w:rPr>
      </w:pPr>
      <w:r w:rsidRPr="002F3218">
        <w:rPr>
          <w:b/>
          <w:sz w:val="28"/>
        </w:rPr>
        <w:lastRenderedPageBreak/>
        <w:t>Календарно – тематическое планирование  4 класс</w:t>
      </w:r>
    </w:p>
    <w:p w:rsidR="00C627F5" w:rsidRPr="002F3218" w:rsidRDefault="00C627F5" w:rsidP="00C627F5">
      <w:pPr>
        <w:jc w:val="center"/>
        <w:rPr>
          <w:b/>
          <w:sz w:val="28"/>
        </w:rPr>
      </w:pPr>
    </w:p>
    <w:tbl>
      <w:tblPr>
        <w:tblW w:w="154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57"/>
        <w:gridCol w:w="689"/>
        <w:gridCol w:w="140"/>
        <w:gridCol w:w="1562"/>
        <w:gridCol w:w="6"/>
        <w:gridCol w:w="134"/>
        <w:gridCol w:w="1988"/>
        <w:gridCol w:w="139"/>
        <w:gridCol w:w="1841"/>
        <w:gridCol w:w="147"/>
        <w:gridCol w:w="2386"/>
        <w:gridCol w:w="93"/>
        <w:gridCol w:w="13"/>
        <w:gridCol w:w="14"/>
        <w:gridCol w:w="14"/>
        <w:gridCol w:w="12"/>
        <w:gridCol w:w="156"/>
        <w:gridCol w:w="2418"/>
        <w:gridCol w:w="141"/>
        <w:gridCol w:w="47"/>
        <w:gridCol w:w="2883"/>
      </w:tblGrid>
      <w:tr w:rsidR="00C627F5" w:rsidRPr="002F3218" w:rsidTr="0032124E">
        <w:trPr>
          <w:trHeight w:val="315"/>
        </w:trPr>
        <w:tc>
          <w:tcPr>
            <w:tcW w:w="657" w:type="dxa"/>
            <w:vMerge w:val="restart"/>
            <w:vAlign w:val="center"/>
          </w:tcPr>
          <w:p w:rsidR="00C627F5" w:rsidRPr="002F3218" w:rsidRDefault="00C627F5" w:rsidP="0032124E">
            <w:pPr>
              <w:jc w:val="center"/>
              <w:rPr>
                <w:b/>
              </w:rPr>
            </w:pPr>
          </w:p>
          <w:p w:rsidR="00C627F5" w:rsidRPr="002F3218" w:rsidRDefault="00C627F5" w:rsidP="0032124E">
            <w:pPr>
              <w:jc w:val="center"/>
              <w:rPr>
                <w:b/>
              </w:rPr>
            </w:pPr>
            <w:r w:rsidRPr="002F3218">
              <w:rPr>
                <w:b/>
                <w:sz w:val="22"/>
                <w:szCs w:val="22"/>
              </w:rPr>
              <w:t>№ п/п</w:t>
            </w:r>
          </w:p>
        </w:tc>
        <w:tc>
          <w:tcPr>
            <w:tcW w:w="829" w:type="dxa"/>
            <w:gridSpan w:val="2"/>
            <w:vMerge w:val="restart"/>
            <w:vAlign w:val="center"/>
          </w:tcPr>
          <w:p w:rsidR="00C627F5" w:rsidRPr="002F3218" w:rsidRDefault="00C627F5" w:rsidP="0032124E">
            <w:pPr>
              <w:jc w:val="center"/>
              <w:rPr>
                <w:b/>
              </w:rPr>
            </w:pPr>
          </w:p>
          <w:p w:rsidR="00C627F5" w:rsidRPr="002F3218" w:rsidRDefault="00C627F5" w:rsidP="0032124E">
            <w:pPr>
              <w:jc w:val="center"/>
              <w:rPr>
                <w:b/>
              </w:rPr>
            </w:pPr>
            <w:r w:rsidRPr="002F3218">
              <w:rPr>
                <w:b/>
                <w:sz w:val="22"/>
                <w:szCs w:val="22"/>
              </w:rPr>
              <w:t>Дата</w:t>
            </w:r>
          </w:p>
        </w:tc>
        <w:tc>
          <w:tcPr>
            <w:tcW w:w="1562" w:type="dxa"/>
            <w:vMerge w:val="restart"/>
            <w:vAlign w:val="center"/>
          </w:tcPr>
          <w:p w:rsidR="00C627F5" w:rsidRPr="002F3218" w:rsidRDefault="00C627F5" w:rsidP="0032124E">
            <w:pPr>
              <w:jc w:val="center"/>
              <w:rPr>
                <w:b/>
              </w:rPr>
            </w:pPr>
            <w:r w:rsidRPr="002F3218">
              <w:rPr>
                <w:b/>
                <w:sz w:val="22"/>
                <w:szCs w:val="22"/>
              </w:rPr>
              <w:t>Тема урока</w:t>
            </w:r>
          </w:p>
        </w:tc>
        <w:tc>
          <w:tcPr>
            <w:tcW w:w="2267" w:type="dxa"/>
            <w:gridSpan w:val="4"/>
            <w:vMerge w:val="restart"/>
            <w:vAlign w:val="center"/>
          </w:tcPr>
          <w:p w:rsidR="00C627F5" w:rsidRPr="002F3218" w:rsidRDefault="00C627F5" w:rsidP="0032124E">
            <w:pPr>
              <w:jc w:val="center"/>
              <w:rPr>
                <w:b/>
              </w:rPr>
            </w:pPr>
            <w:r w:rsidRPr="002F3218">
              <w:rPr>
                <w:b/>
                <w:sz w:val="22"/>
                <w:szCs w:val="22"/>
              </w:rPr>
              <w:t>Элементы содержания.</w:t>
            </w:r>
          </w:p>
        </w:tc>
        <w:tc>
          <w:tcPr>
            <w:tcW w:w="1841" w:type="dxa"/>
            <w:vMerge w:val="restart"/>
            <w:vAlign w:val="center"/>
          </w:tcPr>
          <w:p w:rsidR="00C627F5" w:rsidRPr="002F3218" w:rsidRDefault="00C627F5" w:rsidP="0032124E">
            <w:pPr>
              <w:ind w:left="-109" w:firstLine="109"/>
              <w:jc w:val="center"/>
              <w:rPr>
                <w:b/>
              </w:rPr>
            </w:pPr>
            <w:r w:rsidRPr="002F3218">
              <w:rPr>
                <w:b/>
                <w:sz w:val="22"/>
                <w:szCs w:val="22"/>
              </w:rPr>
              <w:t>Тип урока</w:t>
            </w:r>
          </w:p>
        </w:tc>
        <w:tc>
          <w:tcPr>
            <w:tcW w:w="8324" w:type="dxa"/>
            <w:gridSpan w:val="12"/>
            <w:tcBorders>
              <w:bottom w:val="single" w:sz="2" w:space="0" w:color="auto"/>
            </w:tcBorders>
            <w:vAlign w:val="center"/>
          </w:tcPr>
          <w:p w:rsidR="00C627F5" w:rsidRPr="002F3218" w:rsidRDefault="00C627F5" w:rsidP="0032124E">
            <w:pPr>
              <w:jc w:val="center"/>
              <w:rPr>
                <w:b/>
              </w:rPr>
            </w:pPr>
            <w:r w:rsidRPr="002F3218">
              <w:rPr>
                <w:b/>
                <w:sz w:val="22"/>
                <w:szCs w:val="22"/>
              </w:rPr>
              <w:t>Планируемые результаты  УУД</w:t>
            </w:r>
          </w:p>
        </w:tc>
      </w:tr>
      <w:tr w:rsidR="00C627F5" w:rsidRPr="002F3218" w:rsidTr="0032124E">
        <w:trPr>
          <w:trHeight w:val="225"/>
        </w:trPr>
        <w:tc>
          <w:tcPr>
            <w:tcW w:w="657" w:type="dxa"/>
            <w:vMerge/>
          </w:tcPr>
          <w:p w:rsidR="00C627F5" w:rsidRPr="002F3218" w:rsidRDefault="00C627F5" w:rsidP="0032124E">
            <w:pPr>
              <w:rPr>
                <w:b/>
              </w:rPr>
            </w:pPr>
          </w:p>
        </w:tc>
        <w:tc>
          <w:tcPr>
            <w:tcW w:w="829" w:type="dxa"/>
            <w:gridSpan w:val="2"/>
            <w:vMerge/>
          </w:tcPr>
          <w:p w:rsidR="00C627F5" w:rsidRPr="002F3218" w:rsidRDefault="00C627F5" w:rsidP="0032124E">
            <w:pPr>
              <w:rPr>
                <w:b/>
              </w:rPr>
            </w:pPr>
          </w:p>
        </w:tc>
        <w:tc>
          <w:tcPr>
            <w:tcW w:w="1562" w:type="dxa"/>
            <w:vMerge/>
          </w:tcPr>
          <w:p w:rsidR="00C627F5" w:rsidRPr="002F3218" w:rsidRDefault="00C627F5" w:rsidP="0032124E">
            <w:pPr>
              <w:rPr>
                <w:b/>
              </w:rPr>
            </w:pPr>
          </w:p>
        </w:tc>
        <w:tc>
          <w:tcPr>
            <w:tcW w:w="2267" w:type="dxa"/>
            <w:gridSpan w:val="4"/>
            <w:vMerge/>
          </w:tcPr>
          <w:p w:rsidR="00C627F5" w:rsidRPr="002F3218" w:rsidRDefault="00C627F5" w:rsidP="0032124E">
            <w:pPr>
              <w:rPr>
                <w:b/>
              </w:rPr>
            </w:pPr>
          </w:p>
        </w:tc>
        <w:tc>
          <w:tcPr>
            <w:tcW w:w="1841" w:type="dxa"/>
            <w:vMerge/>
          </w:tcPr>
          <w:p w:rsidR="00C627F5" w:rsidRPr="002F3218" w:rsidRDefault="00C627F5" w:rsidP="0032124E">
            <w:pPr>
              <w:rPr>
                <w:b/>
              </w:rPr>
            </w:pPr>
          </w:p>
        </w:tc>
        <w:tc>
          <w:tcPr>
            <w:tcW w:w="2835" w:type="dxa"/>
            <w:gridSpan w:val="8"/>
            <w:tcBorders>
              <w:top w:val="single" w:sz="2" w:space="0" w:color="auto"/>
            </w:tcBorders>
            <w:vAlign w:val="center"/>
          </w:tcPr>
          <w:p w:rsidR="00C627F5" w:rsidRPr="002F3218" w:rsidRDefault="00C627F5" w:rsidP="0032124E">
            <w:pPr>
              <w:jc w:val="center"/>
              <w:rPr>
                <w:b/>
              </w:rPr>
            </w:pPr>
            <w:r w:rsidRPr="002F3218">
              <w:rPr>
                <w:b/>
                <w:sz w:val="22"/>
                <w:szCs w:val="22"/>
              </w:rPr>
              <w:t>Предметные</w:t>
            </w:r>
          </w:p>
        </w:tc>
        <w:tc>
          <w:tcPr>
            <w:tcW w:w="2606" w:type="dxa"/>
            <w:gridSpan w:val="3"/>
            <w:tcBorders>
              <w:top w:val="single" w:sz="2" w:space="0" w:color="auto"/>
            </w:tcBorders>
            <w:vAlign w:val="center"/>
          </w:tcPr>
          <w:p w:rsidR="00C627F5" w:rsidRPr="002F3218" w:rsidRDefault="00C627F5" w:rsidP="0032124E">
            <w:pPr>
              <w:jc w:val="center"/>
              <w:rPr>
                <w:b/>
              </w:rPr>
            </w:pPr>
            <w:r>
              <w:rPr>
                <w:b/>
              </w:rPr>
              <w:t>Личностные</w:t>
            </w:r>
          </w:p>
        </w:tc>
        <w:tc>
          <w:tcPr>
            <w:tcW w:w="2883" w:type="dxa"/>
            <w:tcBorders>
              <w:top w:val="single" w:sz="2" w:space="0" w:color="auto"/>
            </w:tcBorders>
            <w:vAlign w:val="center"/>
          </w:tcPr>
          <w:p w:rsidR="00C627F5" w:rsidRPr="002F3218" w:rsidRDefault="00C627F5" w:rsidP="0032124E">
            <w:pPr>
              <w:jc w:val="center"/>
              <w:rPr>
                <w:b/>
              </w:rPr>
            </w:pPr>
            <w:r w:rsidRPr="002F3218">
              <w:rPr>
                <w:b/>
                <w:sz w:val="22"/>
                <w:szCs w:val="22"/>
              </w:rPr>
              <w:t>Метапредметные</w:t>
            </w:r>
          </w:p>
        </w:tc>
      </w:tr>
      <w:tr w:rsidR="00C627F5" w:rsidRPr="002F3218" w:rsidTr="0032124E">
        <w:trPr>
          <w:trHeight w:val="529"/>
        </w:trPr>
        <w:tc>
          <w:tcPr>
            <w:tcW w:w="15480" w:type="dxa"/>
            <w:gridSpan w:val="21"/>
            <w:vAlign w:val="center"/>
          </w:tcPr>
          <w:p w:rsidR="00C627F5" w:rsidRPr="002F3218" w:rsidRDefault="00C627F5" w:rsidP="0032124E">
            <w:pPr>
              <w:jc w:val="center"/>
              <w:rPr>
                <w:b/>
                <w:iCs/>
                <w:lang w:eastAsia="ru-RU"/>
              </w:rPr>
            </w:pPr>
            <w:r>
              <w:rPr>
                <w:b/>
                <w:iCs/>
                <w:sz w:val="22"/>
                <w:szCs w:val="22"/>
                <w:lang w:eastAsia="ru-RU"/>
              </w:rPr>
              <w:t>Многозначные числа (8 ч</w:t>
            </w:r>
            <w:r w:rsidRPr="002F3218">
              <w:rPr>
                <w:b/>
                <w:iCs/>
                <w:sz w:val="22"/>
                <w:szCs w:val="22"/>
                <w:lang w:eastAsia="ru-RU"/>
              </w:rPr>
              <w:t>)</w:t>
            </w:r>
          </w:p>
        </w:tc>
      </w:tr>
      <w:tr w:rsidR="00C627F5" w:rsidRPr="002F3218" w:rsidTr="0032124E">
        <w:trPr>
          <w:trHeight w:val="2251"/>
        </w:trPr>
        <w:tc>
          <w:tcPr>
            <w:tcW w:w="657" w:type="dxa"/>
            <w:tcBorders>
              <w:bottom w:val="single" w:sz="4" w:space="0" w:color="auto"/>
            </w:tcBorders>
          </w:tcPr>
          <w:p w:rsidR="00C627F5" w:rsidRPr="002F3218" w:rsidRDefault="00C627F5" w:rsidP="0032124E">
            <w:pPr>
              <w:ind w:left="360"/>
              <w:contextualSpacing/>
            </w:pPr>
            <w:r w:rsidRPr="002F3218">
              <w:rPr>
                <w:sz w:val="22"/>
                <w:szCs w:val="22"/>
              </w:rPr>
              <w:t>1</w:t>
            </w:r>
          </w:p>
        </w:tc>
        <w:tc>
          <w:tcPr>
            <w:tcW w:w="829" w:type="dxa"/>
            <w:gridSpan w:val="2"/>
            <w:tcBorders>
              <w:bottom w:val="single" w:sz="4" w:space="0" w:color="auto"/>
            </w:tcBorders>
          </w:tcPr>
          <w:p w:rsidR="00C627F5" w:rsidRPr="002F3218" w:rsidRDefault="00C627F5" w:rsidP="0032124E"/>
        </w:tc>
        <w:tc>
          <w:tcPr>
            <w:tcW w:w="1562" w:type="dxa"/>
            <w:tcBorders>
              <w:bottom w:val="single" w:sz="4" w:space="0" w:color="auto"/>
            </w:tcBorders>
          </w:tcPr>
          <w:p w:rsidR="00C627F5" w:rsidRPr="002F3218" w:rsidRDefault="00C627F5" w:rsidP="0032124E">
            <w:pPr>
              <w:rPr>
                <w:i/>
                <w:iCs/>
              </w:rPr>
            </w:pPr>
            <w:r w:rsidRPr="002F3218">
              <w:rPr>
                <w:sz w:val="22"/>
                <w:szCs w:val="22"/>
              </w:rPr>
              <w:t>Десятичная система чисел.</w:t>
            </w:r>
            <w:r w:rsidRPr="002F3218">
              <w:rPr>
                <w:i/>
                <w:iCs/>
                <w:sz w:val="22"/>
                <w:szCs w:val="22"/>
              </w:rPr>
              <w:t xml:space="preserve"> </w:t>
            </w:r>
          </w:p>
          <w:p w:rsidR="00C627F5" w:rsidRPr="002F3218" w:rsidRDefault="00C627F5" w:rsidP="0032124E">
            <w:pPr>
              <w:rPr>
                <w:i/>
                <w:iCs/>
              </w:rPr>
            </w:pPr>
            <w:r w:rsidRPr="002F3218">
              <w:rPr>
                <w:i/>
                <w:iCs/>
                <w:sz w:val="22"/>
                <w:szCs w:val="22"/>
              </w:rPr>
              <w:t>Часть 1</w:t>
            </w:r>
          </w:p>
          <w:p w:rsidR="00C627F5" w:rsidRPr="002F3218" w:rsidRDefault="00C627F5" w:rsidP="0032124E">
            <w:r w:rsidRPr="002F3218">
              <w:rPr>
                <w:sz w:val="22"/>
                <w:szCs w:val="22"/>
              </w:rPr>
              <w:t>С. 6—7</w:t>
            </w:r>
          </w:p>
        </w:tc>
        <w:tc>
          <w:tcPr>
            <w:tcW w:w="2128" w:type="dxa"/>
            <w:gridSpan w:val="3"/>
            <w:tcBorders>
              <w:bottom w:val="single" w:sz="4" w:space="0" w:color="auto"/>
            </w:tcBorders>
          </w:tcPr>
          <w:p w:rsidR="00C627F5" w:rsidRPr="002F3218" w:rsidRDefault="00C627F5" w:rsidP="0032124E">
            <w:pPr>
              <w:rPr>
                <w:lang w:eastAsia="ru-RU"/>
              </w:rPr>
            </w:pPr>
            <w:r w:rsidRPr="002F3218">
              <w:rPr>
                <w:sz w:val="22"/>
                <w:szCs w:val="22"/>
                <w:lang w:eastAsia="ru-RU"/>
              </w:rPr>
              <w:t>Работа с информационными источниками (учебником ), устная работа,</w:t>
            </w:r>
          </w:p>
          <w:p w:rsidR="00C627F5" w:rsidRPr="002F3218" w:rsidRDefault="00C627F5" w:rsidP="0032124E">
            <w:r w:rsidRPr="002F3218">
              <w:rPr>
                <w:sz w:val="22"/>
                <w:szCs w:val="22"/>
                <w:lang w:eastAsia="ru-RU"/>
              </w:rPr>
              <w:t>совместное и самостоятельное выполнение заданий</w:t>
            </w:r>
          </w:p>
        </w:tc>
        <w:tc>
          <w:tcPr>
            <w:tcW w:w="2127" w:type="dxa"/>
            <w:gridSpan w:val="3"/>
            <w:tcBorders>
              <w:top w:val="single" w:sz="2" w:space="0" w:color="auto"/>
              <w:bottom w:val="single" w:sz="4" w:space="0" w:color="auto"/>
            </w:tcBorders>
          </w:tcPr>
          <w:p w:rsidR="00C627F5" w:rsidRPr="002F3218" w:rsidRDefault="00C627F5" w:rsidP="0032124E">
            <w:pPr>
              <w:autoSpaceDE w:val="0"/>
              <w:autoSpaceDN w:val="0"/>
              <w:adjustRightInd w:val="0"/>
              <w:spacing w:line="268" w:lineRule="auto"/>
            </w:pPr>
            <w:r w:rsidRPr="002F3218">
              <w:rPr>
                <w:sz w:val="22"/>
                <w:szCs w:val="22"/>
              </w:rPr>
              <w:t>Урок закрепления знаний</w:t>
            </w:r>
          </w:p>
        </w:tc>
        <w:tc>
          <w:tcPr>
            <w:tcW w:w="2688" w:type="dxa"/>
            <w:gridSpan w:val="7"/>
            <w:tcBorders>
              <w:top w:val="single" w:sz="4" w:space="0" w:color="auto"/>
              <w:bottom w:val="single" w:sz="4" w:space="0" w:color="auto"/>
            </w:tcBorders>
          </w:tcPr>
          <w:p w:rsidR="00C627F5" w:rsidRPr="00D03079" w:rsidRDefault="00C627F5" w:rsidP="0032124E">
            <w:pPr>
              <w:rPr>
                <w:lang w:eastAsia="ru-RU"/>
              </w:rPr>
            </w:pPr>
            <w:r w:rsidRPr="00D03079">
              <w:rPr>
                <w:lang w:eastAsia="ru-RU"/>
              </w:rPr>
              <w:t>Объяснять принцип образования чисел в десятичной системе счисления, называть числа в прямом и обратном порядке.</w:t>
            </w:r>
          </w:p>
        </w:tc>
        <w:tc>
          <w:tcPr>
            <w:tcW w:w="2606" w:type="dxa"/>
            <w:gridSpan w:val="3"/>
            <w:tcBorders>
              <w:top w:val="single" w:sz="4" w:space="0" w:color="auto"/>
            </w:tcBorders>
          </w:tcPr>
          <w:p w:rsidR="00C627F5" w:rsidRPr="00D03079" w:rsidRDefault="00C627F5" w:rsidP="0032124E">
            <w:pPr>
              <w:rPr>
                <w:lang w:eastAsia="ru-RU"/>
              </w:rPr>
            </w:pPr>
            <w:r w:rsidRPr="00D03079">
              <w:rPr>
                <w:lang w:eastAsia="ru-RU"/>
              </w:rPr>
              <w:t>Положительно относиться и проявлять интерес к изучению математики.</w:t>
            </w:r>
          </w:p>
        </w:tc>
        <w:tc>
          <w:tcPr>
            <w:tcW w:w="2883" w:type="dxa"/>
            <w:tcBorders>
              <w:top w:val="single" w:sz="4" w:space="0" w:color="auto"/>
              <w:bottom w:val="single" w:sz="4" w:space="0" w:color="auto"/>
            </w:tcBorders>
          </w:tcPr>
          <w:p w:rsidR="00C627F5" w:rsidRPr="00D03079" w:rsidRDefault="00C627F5" w:rsidP="0032124E">
            <w:pPr>
              <w:rPr>
                <w:lang w:eastAsia="ru-RU"/>
              </w:rPr>
            </w:pPr>
            <w:r w:rsidRPr="00D03079">
              <w:rPr>
                <w:lang w:eastAsia="ru-RU"/>
              </w:rPr>
              <w:t>Планировать собственную учебную деятельность, следовать алгоритму, осуществлять самоконтроль.</w:t>
            </w:r>
          </w:p>
        </w:tc>
      </w:tr>
      <w:tr w:rsidR="00C627F5" w:rsidRPr="002F3218" w:rsidTr="00E76526">
        <w:trPr>
          <w:trHeight w:val="1826"/>
        </w:trPr>
        <w:tc>
          <w:tcPr>
            <w:tcW w:w="657" w:type="dxa"/>
            <w:tcBorders>
              <w:bottom w:val="single" w:sz="4" w:space="0" w:color="auto"/>
            </w:tcBorders>
          </w:tcPr>
          <w:p w:rsidR="00C627F5" w:rsidRPr="002F3218" w:rsidRDefault="00C627F5" w:rsidP="0032124E">
            <w:pPr>
              <w:ind w:left="360"/>
              <w:contextualSpacing/>
            </w:pPr>
            <w:r w:rsidRPr="002F3218">
              <w:rPr>
                <w:sz w:val="22"/>
                <w:szCs w:val="22"/>
              </w:rPr>
              <w:t>2</w:t>
            </w:r>
          </w:p>
        </w:tc>
        <w:tc>
          <w:tcPr>
            <w:tcW w:w="829" w:type="dxa"/>
            <w:gridSpan w:val="2"/>
            <w:tcBorders>
              <w:bottom w:val="single" w:sz="4" w:space="0" w:color="auto"/>
            </w:tcBorders>
          </w:tcPr>
          <w:p w:rsidR="00C627F5" w:rsidRPr="002F3218" w:rsidRDefault="00C627F5" w:rsidP="0032124E"/>
        </w:tc>
        <w:tc>
          <w:tcPr>
            <w:tcW w:w="1562" w:type="dxa"/>
            <w:tcBorders>
              <w:bottom w:val="single" w:sz="4" w:space="0" w:color="auto"/>
            </w:tcBorders>
          </w:tcPr>
          <w:p w:rsidR="00C627F5" w:rsidRPr="002F3218" w:rsidRDefault="00C627F5" w:rsidP="0032124E">
            <w:r w:rsidRPr="002F3218">
              <w:rPr>
                <w:sz w:val="22"/>
                <w:szCs w:val="22"/>
              </w:rPr>
              <w:t xml:space="preserve">Классы. </w:t>
            </w:r>
          </w:p>
          <w:p w:rsidR="00C627F5" w:rsidRPr="002F3218" w:rsidRDefault="00C627F5" w:rsidP="0032124E">
            <w:r w:rsidRPr="002F3218">
              <w:rPr>
                <w:sz w:val="22"/>
                <w:szCs w:val="22"/>
              </w:rPr>
              <w:t>С. 8—9</w:t>
            </w:r>
          </w:p>
        </w:tc>
        <w:tc>
          <w:tcPr>
            <w:tcW w:w="2128" w:type="dxa"/>
            <w:gridSpan w:val="3"/>
            <w:tcBorders>
              <w:bottom w:val="single" w:sz="4" w:space="0" w:color="auto"/>
            </w:tcBorders>
          </w:tcPr>
          <w:p w:rsidR="00C627F5" w:rsidRPr="002F3218" w:rsidRDefault="00C627F5" w:rsidP="0032124E">
            <w:pPr>
              <w:rPr>
                <w:lang w:eastAsia="ru-RU"/>
              </w:rPr>
            </w:pPr>
            <w:r>
              <w:rPr>
                <w:sz w:val="22"/>
                <w:szCs w:val="22"/>
                <w:lang w:eastAsia="ru-RU"/>
              </w:rPr>
              <w:t>Работа с учебником</w:t>
            </w:r>
            <w:r w:rsidRPr="002F3218">
              <w:rPr>
                <w:sz w:val="22"/>
                <w:szCs w:val="22"/>
                <w:lang w:eastAsia="ru-RU"/>
              </w:rPr>
              <w:t>,</w:t>
            </w:r>
          </w:p>
          <w:p w:rsidR="00C627F5" w:rsidRPr="002F3218" w:rsidRDefault="00C627F5" w:rsidP="0032124E">
            <w:r w:rsidRPr="002F3218">
              <w:rPr>
                <w:sz w:val="22"/>
                <w:szCs w:val="22"/>
                <w:lang w:eastAsia="ru-RU"/>
              </w:rPr>
              <w:t>работа в парах, малых группах при выполнении совместных заданий</w:t>
            </w:r>
          </w:p>
        </w:tc>
        <w:tc>
          <w:tcPr>
            <w:tcW w:w="2127" w:type="dxa"/>
            <w:gridSpan w:val="3"/>
            <w:tcBorders>
              <w:bottom w:val="single" w:sz="4" w:space="0" w:color="auto"/>
            </w:tcBorders>
          </w:tcPr>
          <w:p w:rsidR="00C627F5" w:rsidRPr="002F3218" w:rsidRDefault="00C627F5" w:rsidP="0032124E">
            <w:pPr>
              <w:autoSpaceDE w:val="0"/>
              <w:autoSpaceDN w:val="0"/>
              <w:adjustRightInd w:val="0"/>
              <w:spacing w:line="268" w:lineRule="auto"/>
            </w:pPr>
            <w:r w:rsidRPr="002F3218">
              <w:rPr>
                <w:sz w:val="22"/>
                <w:szCs w:val="22"/>
              </w:rPr>
              <w:t>Урок изучения нового материала</w:t>
            </w:r>
          </w:p>
          <w:p w:rsidR="00C627F5" w:rsidRPr="002F3218" w:rsidRDefault="00C627F5" w:rsidP="0032124E">
            <w:pPr>
              <w:autoSpaceDE w:val="0"/>
              <w:autoSpaceDN w:val="0"/>
              <w:adjustRightInd w:val="0"/>
              <w:spacing w:line="268" w:lineRule="auto"/>
            </w:pPr>
          </w:p>
          <w:p w:rsidR="00C627F5" w:rsidRPr="002F3218" w:rsidRDefault="00C627F5" w:rsidP="0032124E">
            <w:pPr>
              <w:autoSpaceDE w:val="0"/>
              <w:autoSpaceDN w:val="0"/>
              <w:adjustRightInd w:val="0"/>
              <w:spacing w:line="268" w:lineRule="auto"/>
            </w:pPr>
          </w:p>
        </w:tc>
        <w:tc>
          <w:tcPr>
            <w:tcW w:w="2688" w:type="dxa"/>
            <w:gridSpan w:val="7"/>
            <w:tcBorders>
              <w:bottom w:val="single" w:sz="4" w:space="0" w:color="auto"/>
            </w:tcBorders>
          </w:tcPr>
          <w:p w:rsidR="00C627F5" w:rsidRPr="00D03079" w:rsidRDefault="00C627F5" w:rsidP="0032124E">
            <w:pPr>
              <w:rPr>
                <w:lang w:eastAsia="ru-RU"/>
              </w:rPr>
            </w:pPr>
            <w:r w:rsidRPr="00D03079">
              <w:rPr>
                <w:lang w:eastAsia="ru-RU"/>
              </w:rPr>
              <w:t>Объяснять строение многозначных чисел, ориентироваться в понятиях «класс», «разряд», читать многозначные числа в пределах миллиарда.</w:t>
            </w:r>
          </w:p>
        </w:tc>
        <w:tc>
          <w:tcPr>
            <w:tcW w:w="2606" w:type="dxa"/>
            <w:gridSpan w:val="3"/>
            <w:tcBorders>
              <w:bottom w:val="single" w:sz="4" w:space="0" w:color="auto"/>
            </w:tcBorders>
          </w:tcPr>
          <w:p w:rsidR="00C627F5" w:rsidRPr="00D03079" w:rsidRDefault="00C627F5" w:rsidP="0032124E">
            <w:pPr>
              <w:rPr>
                <w:lang w:eastAsia="ru-RU"/>
              </w:rPr>
            </w:pPr>
            <w:r w:rsidRPr="00D03079">
              <w:rPr>
                <w:lang w:eastAsia="ru-RU"/>
              </w:rPr>
              <w:t>Осознавать практическую значимость изучения математики.</w:t>
            </w:r>
          </w:p>
        </w:tc>
        <w:tc>
          <w:tcPr>
            <w:tcW w:w="2883" w:type="dxa"/>
            <w:tcBorders>
              <w:bottom w:val="single" w:sz="4" w:space="0" w:color="auto"/>
            </w:tcBorders>
          </w:tcPr>
          <w:p w:rsidR="00C627F5" w:rsidRPr="00D03079" w:rsidRDefault="00C627F5" w:rsidP="0032124E">
            <w:pPr>
              <w:rPr>
                <w:lang w:eastAsia="ru-RU"/>
              </w:rPr>
            </w:pPr>
            <w:r w:rsidRPr="00D03079">
              <w:rPr>
                <w:lang w:eastAsia="ru-RU"/>
              </w:rPr>
              <w:t>Анализировать и классифицировать числа, аргументировать и объяснять свои действия.</w:t>
            </w:r>
          </w:p>
        </w:tc>
      </w:tr>
      <w:tr w:rsidR="00C627F5" w:rsidRPr="002F3218" w:rsidTr="002B4323">
        <w:trPr>
          <w:trHeight w:val="1711"/>
        </w:trPr>
        <w:tc>
          <w:tcPr>
            <w:tcW w:w="657" w:type="dxa"/>
          </w:tcPr>
          <w:p w:rsidR="00C627F5" w:rsidRPr="002F3218" w:rsidRDefault="00C627F5" w:rsidP="0032124E">
            <w:pPr>
              <w:ind w:left="360"/>
              <w:contextualSpacing/>
            </w:pPr>
            <w:r w:rsidRPr="002F3218">
              <w:rPr>
                <w:sz w:val="22"/>
                <w:szCs w:val="22"/>
              </w:rPr>
              <w:t>3</w:t>
            </w:r>
          </w:p>
        </w:tc>
        <w:tc>
          <w:tcPr>
            <w:tcW w:w="829" w:type="dxa"/>
            <w:gridSpan w:val="2"/>
          </w:tcPr>
          <w:p w:rsidR="00C627F5" w:rsidRPr="002F3218" w:rsidRDefault="00C627F5" w:rsidP="0032124E"/>
        </w:tc>
        <w:tc>
          <w:tcPr>
            <w:tcW w:w="1562" w:type="dxa"/>
          </w:tcPr>
          <w:p w:rsidR="00C627F5" w:rsidRPr="002F3218" w:rsidRDefault="00C627F5" w:rsidP="0032124E">
            <w:r w:rsidRPr="002F3218">
              <w:rPr>
                <w:sz w:val="22"/>
                <w:szCs w:val="22"/>
              </w:rPr>
              <w:t xml:space="preserve">Классы и разряды. </w:t>
            </w:r>
          </w:p>
          <w:p w:rsidR="00C627F5" w:rsidRPr="002F3218" w:rsidRDefault="00C627F5" w:rsidP="0032124E">
            <w:r w:rsidRPr="002F3218">
              <w:rPr>
                <w:sz w:val="22"/>
                <w:szCs w:val="22"/>
              </w:rPr>
              <w:t>С. 10—11</w:t>
            </w:r>
          </w:p>
        </w:tc>
        <w:tc>
          <w:tcPr>
            <w:tcW w:w="2128" w:type="dxa"/>
            <w:gridSpan w:val="3"/>
          </w:tcPr>
          <w:p w:rsidR="00E76526" w:rsidRPr="00E76526" w:rsidRDefault="00C627F5" w:rsidP="0032124E">
            <w:pPr>
              <w:rPr>
                <w:lang w:eastAsia="ru-RU"/>
              </w:rPr>
            </w:pPr>
            <w:r>
              <w:rPr>
                <w:sz w:val="22"/>
                <w:szCs w:val="22"/>
                <w:lang w:eastAsia="ru-RU"/>
              </w:rPr>
              <w:t>В</w:t>
            </w:r>
            <w:r w:rsidRPr="002F3218">
              <w:rPr>
                <w:sz w:val="22"/>
                <w:szCs w:val="22"/>
                <w:lang w:eastAsia="ru-RU"/>
              </w:rPr>
              <w:t>ыполнение индивидуальных заданий;</w:t>
            </w:r>
            <w:r w:rsidR="00E76526">
              <w:rPr>
                <w:sz w:val="22"/>
                <w:szCs w:val="22"/>
                <w:lang w:eastAsia="ru-RU"/>
              </w:rPr>
              <w:t>и</w:t>
            </w:r>
            <w:r w:rsidRPr="002F3218">
              <w:rPr>
                <w:sz w:val="22"/>
                <w:szCs w:val="22"/>
                <w:lang w:eastAsia="ru-RU"/>
              </w:rPr>
              <w:t>ссле</w:t>
            </w:r>
            <w:r w:rsidR="002B4323">
              <w:rPr>
                <w:sz w:val="22"/>
                <w:szCs w:val="22"/>
                <w:lang w:eastAsia="ru-RU"/>
              </w:rPr>
              <w:t>дова-</w:t>
            </w:r>
          </w:p>
          <w:p w:rsidR="002B4323" w:rsidRDefault="00C627F5" w:rsidP="0032124E">
            <w:pPr>
              <w:rPr>
                <w:lang w:eastAsia="ru-RU"/>
              </w:rPr>
            </w:pPr>
            <w:r w:rsidRPr="002F3218">
              <w:rPr>
                <w:sz w:val="22"/>
                <w:szCs w:val="22"/>
                <w:lang w:eastAsia="ru-RU"/>
              </w:rPr>
              <w:t>ние ситуаций, тре</w:t>
            </w:r>
          </w:p>
          <w:p w:rsidR="00C627F5" w:rsidRPr="002F3218" w:rsidRDefault="00C627F5" w:rsidP="0032124E">
            <w:r w:rsidRPr="002F3218">
              <w:rPr>
                <w:sz w:val="22"/>
                <w:szCs w:val="22"/>
                <w:lang w:eastAsia="ru-RU"/>
              </w:rPr>
              <w:t>бующих сравнения чисел и величин, их упорядочения</w:t>
            </w:r>
          </w:p>
        </w:tc>
        <w:tc>
          <w:tcPr>
            <w:tcW w:w="2127" w:type="dxa"/>
            <w:gridSpan w:val="3"/>
          </w:tcPr>
          <w:p w:rsidR="00C627F5" w:rsidRPr="002F3218" w:rsidRDefault="00C627F5" w:rsidP="0032124E">
            <w:pPr>
              <w:autoSpaceDE w:val="0"/>
              <w:autoSpaceDN w:val="0"/>
              <w:adjustRightInd w:val="0"/>
              <w:spacing w:line="264" w:lineRule="auto"/>
            </w:pPr>
            <w:r w:rsidRPr="002F3218">
              <w:rPr>
                <w:sz w:val="22"/>
                <w:szCs w:val="22"/>
              </w:rPr>
              <w:t>Комбинированный</w:t>
            </w:r>
          </w:p>
          <w:p w:rsidR="00C627F5" w:rsidRPr="002F3218" w:rsidRDefault="00C627F5" w:rsidP="0032124E">
            <w:pPr>
              <w:autoSpaceDE w:val="0"/>
              <w:autoSpaceDN w:val="0"/>
              <w:adjustRightInd w:val="0"/>
              <w:spacing w:line="264" w:lineRule="auto"/>
            </w:pPr>
          </w:p>
          <w:p w:rsidR="00C627F5" w:rsidRPr="002F3218" w:rsidRDefault="00C627F5" w:rsidP="0032124E">
            <w:pPr>
              <w:autoSpaceDE w:val="0"/>
              <w:autoSpaceDN w:val="0"/>
              <w:adjustRightInd w:val="0"/>
              <w:spacing w:line="264" w:lineRule="auto"/>
            </w:pPr>
          </w:p>
          <w:p w:rsidR="00C627F5" w:rsidRPr="002F3218" w:rsidRDefault="00C627F5" w:rsidP="0032124E">
            <w:pPr>
              <w:autoSpaceDE w:val="0"/>
              <w:autoSpaceDN w:val="0"/>
              <w:adjustRightInd w:val="0"/>
              <w:spacing w:line="264" w:lineRule="auto"/>
            </w:pPr>
          </w:p>
          <w:p w:rsidR="00C627F5" w:rsidRPr="002F3218" w:rsidRDefault="00C627F5" w:rsidP="0032124E">
            <w:pPr>
              <w:autoSpaceDE w:val="0"/>
              <w:autoSpaceDN w:val="0"/>
              <w:adjustRightInd w:val="0"/>
              <w:spacing w:line="264" w:lineRule="auto"/>
            </w:pPr>
          </w:p>
          <w:p w:rsidR="00C627F5" w:rsidRPr="002F3218" w:rsidRDefault="00C627F5" w:rsidP="0032124E">
            <w:pPr>
              <w:autoSpaceDE w:val="0"/>
              <w:autoSpaceDN w:val="0"/>
              <w:adjustRightInd w:val="0"/>
              <w:spacing w:line="264" w:lineRule="auto"/>
            </w:pPr>
          </w:p>
        </w:tc>
        <w:tc>
          <w:tcPr>
            <w:tcW w:w="2688" w:type="dxa"/>
            <w:gridSpan w:val="7"/>
          </w:tcPr>
          <w:p w:rsidR="00C627F5" w:rsidRPr="00D03079" w:rsidRDefault="00C627F5" w:rsidP="0032124E">
            <w:pPr>
              <w:rPr>
                <w:lang w:eastAsia="ru-RU"/>
              </w:rPr>
            </w:pPr>
            <w:r w:rsidRPr="00D03079">
              <w:rPr>
                <w:lang w:eastAsia="ru-RU"/>
              </w:rPr>
              <w:t>Объяснять разрядный состав многозначных чисел, сложение и вычитание чисел в пределах 1000.</w:t>
            </w:r>
          </w:p>
        </w:tc>
        <w:tc>
          <w:tcPr>
            <w:tcW w:w="2606" w:type="dxa"/>
            <w:gridSpan w:val="3"/>
          </w:tcPr>
          <w:p w:rsidR="00C627F5" w:rsidRPr="00D03079" w:rsidRDefault="00C627F5" w:rsidP="0032124E">
            <w:pPr>
              <w:rPr>
                <w:lang w:eastAsia="ru-RU"/>
              </w:rPr>
            </w:pPr>
            <w:r w:rsidRPr="00D03079">
              <w:rPr>
                <w:lang w:eastAsia="ru-RU"/>
              </w:rPr>
              <w:t>Положительно относиться и проявлять интерес к изучению математики.</w:t>
            </w:r>
          </w:p>
        </w:tc>
        <w:tc>
          <w:tcPr>
            <w:tcW w:w="2883" w:type="dxa"/>
          </w:tcPr>
          <w:p w:rsidR="00C627F5" w:rsidRPr="00D03079" w:rsidRDefault="00C627F5" w:rsidP="0032124E">
            <w:pPr>
              <w:rPr>
                <w:lang w:eastAsia="ru-RU"/>
              </w:rPr>
            </w:pPr>
            <w:r w:rsidRPr="00D03079">
              <w:rPr>
                <w:lang w:eastAsia="ru-RU"/>
              </w:rPr>
              <w:t>Выделять существенную информацию из текста, ориентироваться в таблице, объяснять действия и аргументировать свое мнение.</w:t>
            </w:r>
          </w:p>
        </w:tc>
      </w:tr>
      <w:tr w:rsidR="00C627F5" w:rsidRPr="002F3218" w:rsidTr="0032124E">
        <w:tc>
          <w:tcPr>
            <w:tcW w:w="657" w:type="dxa"/>
          </w:tcPr>
          <w:p w:rsidR="00C627F5" w:rsidRPr="002F3218" w:rsidRDefault="00C627F5" w:rsidP="0032124E">
            <w:pPr>
              <w:ind w:left="360"/>
              <w:contextualSpacing/>
            </w:pPr>
            <w:r w:rsidRPr="002F3218">
              <w:rPr>
                <w:sz w:val="22"/>
                <w:szCs w:val="22"/>
              </w:rPr>
              <w:t>4</w:t>
            </w:r>
          </w:p>
        </w:tc>
        <w:tc>
          <w:tcPr>
            <w:tcW w:w="829" w:type="dxa"/>
            <w:gridSpan w:val="2"/>
          </w:tcPr>
          <w:p w:rsidR="00C627F5" w:rsidRPr="002F3218" w:rsidRDefault="00C627F5" w:rsidP="0032124E"/>
        </w:tc>
        <w:tc>
          <w:tcPr>
            <w:tcW w:w="1562" w:type="dxa"/>
          </w:tcPr>
          <w:p w:rsidR="00C627F5" w:rsidRPr="002F3218" w:rsidRDefault="00C627F5" w:rsidP="0032124E">
            <w:r w:rsidRPr="002F3218">
              <w:rPr>
                <w:sz w:val="22"/>
                <w:szCs w:val="22"/>
              </w:rPr>
              <w:t xml:space="preserve">Таблица разрядов </w:t>
            </w:r>
          </w:p>
          <w:p w:rsidR="00C627F5" w:rsidRPr="002F3218" w:rsidRDefault="00C627F5" w:rsidP="0032124E">
            <w:r w:rsidRPr="002F3218">
              <w:rPr>
                <w:sz w:val="22"/>
                <w:szCs w:val="22"/>
              </w:rPr>
              <w:t>С. 12—13</w:t>
            </w:r>
          </w:p>
        </w:tc>
        <w:tc>
          <w:tcPr>
            <w:tcW w:w="2128" w:type="dxa"/>
            <w:gridSpan w:val="3"/>
          </w:tcPr>
          <w:p w:rsidR="00C627F5" w:rsidRPr="002F3218" w:rsidRDefault="00C627F5" w:rsidP="0032124E">
            <w:pPr>
              <w:rPr>
                <w:lang w:eastAsia="ru-RU"/>
              </w:rPr>
            </w:pPr>
            <w:r>
              <w:rPr>
                <w:sz w:val="22"/>
                <w:szCs w:val="22"/>
                <w:lang w:eastAsia="ru-RU"/>
              </w:rPr>
              <w:t>Работа с ИИ</w:t>
            </w:r>
            <w:r w:rsidRPr="002F3218">
              <w:rPr>
                <w:sz w:val="22"/>
                <w:szCs w:val="22"/>
                <w:lang w:eastAsia="ru-RU"/>
              </w:rPr>
              <w:t xml:space="preserve"> (учебником);</w:t>
            </w:r>
          </w:p>
          <w:p w:rsidR="00C627F5" w:rsidRPr="002F3218" w:rsidRDefault="00C627F5" w:rsidP="0032124E">
            <w:pPr>
              <w:rPr>
                <w:lang w:eastAsia="ru-RU"/>
              </w:rPr>
            </w:pPr>
            <w:r w:rsidRPr="002F3218">
              <w:rPr>
                <w:sz w:val="22"/>
                <w:szCs w:val="22"/>
                <w:lang w:eastAsia="ru-RU"/>
              </w:rPr>
              <w:t xml:space="preserve">работа в парах, малых группах при </w:t>
            </w:r>
            <w:r w:rsidRPr="002F3218">
              <w:rPr>
                <w:sz w:val="22"/>
                <w:szCs w:val="22"/>
                <w:lang w:eastAsia="ru-RU"/>
              </w:rPr>
              <w:lastRenderedPageBreak/>
              <w:t>выполнении совместных заданий;</w:t>
            </w:r>
          </w:p>
          <w:p w:rsidR="00C627F5" w:rsidRPr="002F3218" w:rsidRDefault="00C627F5" w:rsidP="0032124E">
            <w:pPr>
              <w:rPr>
                <w:lang w:eastAsia="ru-RU"/>
              </w:rPr>
            </w:pPr>
            <w:r w:rsidRPr="002F3218">
              <w:rPr>
                <w:sz w:val="22"/>
                <w:szCs w:val="22"/>
                <w:lang w:eastAsia="ru-RU"/>
              </w:rPr>
              <w:t>самостоятельное выполнение упражнений.</w:t>
            </w:r>
          </w:p>
        </w:tc>
        <w:tc>
          <w:tcPr>
            <w:tcW w:w="2127" w:type="dxa"/>
            <w:gridSpan w:val="3"/>
          </w:tcPr>
          <w:p w:rsidR="00C627F5" w:rsidRPr="002F3218" w:rsidRDefault="00C627F5" w:rsidP="0032124E">
            <w:pPr>
              <w:autoSpaceDE w:val="0"/>
              <w:autoSpaceDN w:val="0"/>
              <w:adjustRightInd w:val="0"/>
              <w:spacing w:line="264" w:lineRule="auto"/>
            </w:pPr>
            <w:r w:rsidRPr="002F3218">
              <w:rPr>
                <w:sz w:val="22"/>
                <w:szCs w:val="22"/>
              </w:rPr>
              <w:lastRenderedPageBreak/>
              <w:t>Комбинированный</w:t>
            </w:r>
          </w:p>
          <w:p w:rsidR="00C627F5" w:rsidRPr="002F3218" w:rsidRDefault="00C627F5" w:rsidP="0032124E">
            <w:pPr>
              <w:autoSpaceDE w:val="0"/>
              <w:autoSpaceDN w:val="0"/>
              <w:adjustRightInd w:val="0"/>
              <w:spacing w:line="264" w:lineRule="auto"/>
            </w:pPr>
          </w:p>
          <w:p w:rsidR="00C627F5" w:rsidRPr="002F3218" w:rsidRDefault="00C627F5" w:rsidP="0032124E">
            <w:pPr>
              <w:autoSpaceDE w:val="0"/>
              <w:autoSpaceDN w:val="0"/>
              <w:adjustRightInd w:val="0"/>
              <w:spacing w:line="264" w:lineRule="auto"/>
            </w:pPr>
          </w:p>
          <w:p w:rsidR="00C627F5" w:rsidRPr="002F3218" w:rsidRDefault="00C627F5" w:rsidP="0032124E">
            <w:pPr>
              <w:autoSpaceDE w:val="0"/>
              <w:autoSpaceDN w:val="0"/>
              <w:adjustRightInd w:val="0"/>
              <w:spacing w:line="264" w:lineRule="auto"/>
            </w:pPr>
          </w:p>
          <w:p w:rsidR="00C627F5" w:rsidRPr="002F3218" w:rsidRDefault="00C627F5" w:rsidP="0032124E">
            <w:pPr>
              <w:autoSpaceDE w:val="0"/>
              <w:autoSpaceDN w:val="0"/>
              <w:adjustRightInd w:val="0"/>
              <w:spacing w:line="264" w:lineRule="auto"/>
            </w:pPr>
          </w:p>
          <w:p w:rsidR="00C627F5" w:rsidRPr="002F3218" w:rsidRDefault="00C627F5" w:rsidP="0032124E">
            <w:pPr>
              <w:autoSpaceDE w:val="0"/>
              <w:autoSpaceDN w:val="0"/>
              <w:adjustRightInd w:val="0"/>
              <w:spacing w:line="264" w:lineRule="auto"/>
            </w:pPr>
          </w:p>
        </w:tc>
        <w:tc>
          <w:tcPr>
            <w:tcW w:w="2688" w:type="dxa"/>
            <w:gridSpan w:val="7"/>
          </w:tcPr>
          <w:p w:rsidR="00C627F5" w:rsidRPr="00D03079" w:rsidRDefault="00C627F5" w:rsidP="0032124E">
            <w:pPr>
              <w:rPr>
                <w:lang w:eastAsia="ru-RU"/>
              </w:rPr>
            </w:pPr>
            <w:r w:rsidRPr="00D03079">
              <w:rPr>
                <w:lang w:eastAsia="ru-RU"/>
              </w:rPr>
              <w:lastRenderedPageBreak/>
              <w:t xml:space="preserve">Ориентироваться в таблице разрядов и классов, составлять и читать многозначные </w:t>
            </w:r>
            <w:r w:rsidRPr="00D03079">
              <w:rPr>
                <w:lang w:eastAsia="ru-RU"/>
              </w:rPr>
              <w:lastRenderedPageBreak/>
              <w:t>числа с опорой на таблицу, складывать разрядные слагаемые.</w:t>
            </w:r>
          </w:p>
        </w:tc>
        <w:tc>
          <w:tcPr>
            <w:tcW w:w="2606" w:type="dxa"/>
            <w:gridSpan w:val="3"/>
          </w:tcPr>
          <w:p w:rsidR="00C627F5" w:rsidRPr="00D03079" w:rsidRDefault="00C627F5" w:rsidP="0032124E">
            <w:pPr>
              <w:rPr>
                <w:lang w:eastAsia="ru-RU"/>
              </w:rPr>
            </w:pPr>
            <w:r w:rsidRPr="00D03079">
              <w:rPr>
                <w:lang w:eastAsia="ru-RU"/>
              </w:rPr>
              <w:lastRenderedPageBreak/>
              <w:t>Положительно относиться и проявлять интерес к изучению математики.</w:t>
            </w:r>
          </w:p>
        </w:tc>
        <w:tc>
          <w:tcPr>
            <w:tcW w:w="2883" w:type="dxa"/>
          </w:tcPr>
          <w:p w:rsidR="00C627F5" w:rsidRPr="00D03079" w:rsidRDefault="00C627F5" w:rsidP="0032124E">
            <w:pPr>
              <w:rPr>
                <w:lang w:eastAsia="ru-RU"/>
              </w:rPr>
            </w:pPr>
            <w:r w:rsidRPr="00D03079">
              <w:rPr>
                <w:lang w:eastAsia="ru-RU"/>
              </w:rPr>
              <w:t xml:space="preserve">Выделять существенную информацию из текста, ориентироваться в таблице, объяснять </w:t>
            </w:r>
            <w:r w:rsidRPr="00D03079">
              <w:rPr>
                <w:lang w:eastAsia="ru-RU"/>
              </w:rPr>
              <w:lastRenderedPageBreak/>
              <w:t>действия и аргументировать свое мнение.</w:t>
            </w:r>
          </w:p>
        </w:tc>
      </w:tr>
      <w:tr w:rsidR="00C627F5" w:rsidRPr="002F3218" w:rsidTr="0032124E">
        <w:tc>
          <w:tcPr>
            <w:tcW w:w="657" w:type="dxa"/>
          </w:tcPr>
          <w:p w:rsidR="00C627F5" w:rsidRPr="002F3218" w:rsidRDefault="00C627F5" w:rsidP="0032124E">
            <w:pPr>
              <w:ind w:left="360"/>
              <w:contextualSpacing/>
            </w:pPr>
            <w:r w:rsidRPr="002F3218">
              <w:rPr>
                <w:sz w:val="22"/>
                <w:szCs w:val="22"/>
              </w:rPr>
              <w:lastRenderedPageBreak/>
              <w:t>5</w:t>
            </w:r>
          </w:p>
        </w:tc>
        <w:tc>
          <w:tcPr>
            <w:tcW w:w="829" w:type="dxa"/>
            <w:gridSpan w:val="2"/>
          </w:tcPr>
          <w:p w:rsidR="00C627F5" w:rsidRPr="002F3218" w:rsidRDefault="00C627F5" w:rsidP="0032124E"/>
        </w:tc>
        <w:tc>
          <w:tcPr>
            <w:tcW w:w="1562" w:type="dxa"/>
          </w:tcPr>
          <w:p w:rsidR="00C627F5" w:rsidRPr="002F3218" w:rsidRDefault="00C627F5" w:rsidP="0032124E">
            <w:r w:rsidRPr="002F3218">
              <w:rPr>
                <w:sz w:val="22"/>
                <w:szCs w:val="22"/>
              </w:rPr>
              <w:t>Сравнение многозначных чисел. С. 14—15</w:t>
            </w:r>
          </w:p>
          <w:p w:rsidR="00C627F5" w:rsidRPr="002F3218" w:rsidRDefault="00C627F5" w:rsidP="0032124E"/>
        </w:tc>
        <w:tc>
          <w:tcPr>
            <w:tcW w:w="2128" w:type="dxa"/>
            <w:gridSpan w:val="3"/>
          </w:tcPr>
          <w:p w:rsidR="00C627F5" w:rsidRPr="002F3218" w:rsidRDefault="00C627F5" w:rsidP="0032124E">
            <w:r>
              <w:rPr>
                <w:sz w:val="22"/>
                <w:szCs w:val="22"/>
                <w:lang w:eastAsia="ru-RU"/>
              </w:rPr>
              <w:t>Сравнение</w:t>
            </w:r>
            <w:r w:rsidRPr="002F3218">
              <w:rPr>
                <w:sz w:val="22"/>
                <w:szCs w:val="22"/>
                <w:lang w:eastAsia="ru-RU"/>
              </w:rPr>
              <w:t xml:space="preserve"> числа по классам и разрядам;  работа по образцу</w:t>
            </w:r>
          </w:p>
        </w:tc>
        <w:tc>
          <w:tcPr>
            <w:tcW w:w="2127" w:type="dxa"/>
            <w:gridSpan w:val="3"/>
          </w:tcPr>
          <w:p w:rsidR="00C627F5" w:rsidRPr="002F3218" w:rsidRDefault="00C627F5" w:rsidP="0032124E">
            <w:pPr>
              <w:autoSpaceDE w:val="0"/>
              <w:autoSpaceDN w:val="0"/>
              <w:adjustRightInd w:val="0"/>
              <w:spacing w:line="264" w:lineRule="auto"/>
            </w:pPr>
            <w:r w:rsidRPr="002F3218">
              <w:rPr>
                <w:sz w:val="22"/>
                <w:szCs w:val="22"/>
              </w:rPr>
              <w:t>Комбинированный</w:t>
            </w:r>
          </w:p>
          <w:p w:rsidR="00C627F5" w:rsidRPr="002F3218" w:rsidRDefault="00C627F5" w:rsidP="0032124E">
            <w:pPr>
              <w:autoSpaceDE w:val="0"/>
              <w:autoSpaceDN w:val="0"/>
              <w:adjustRightInd w:val="0"/>
              <w:spacing w:line="264" w:lineRule="auto"/>
            </w:pPr>
          </w:p>
          <w:p w:rsidR="00C627F5" w:rsidRPr="002F3218" w:rsidRDefault="00C627F5" w:rsidP="0032124E">
            <w:pPr>
              <w:autoSpaceDE w:val="0"/>
              <w:autoSpaceDN w:val="0"/>
              <w:adjustRightInd w:val="0"/>
              <w:spacing w:line="264" w:lineRule="auto"/>
            </w:pPr>
          </w:p>
          <w:p w:rsidR="00C627F5" w:rsidRPr="002F3218" w:rsidRDefault="00C627F5" w:rsidP="0032124E">
            <w:pPr>
              <w:autoSpaceDE w:val="0"/>
              <w:autoSpaceDN w:val="0"/>
              <w:adjustRightInd w:val="0"/>
              <w:spacing w:line="264" w:lineRule="auto"/>
            </w:pPr>
          </w:p>
        </w:tc>
        <w:tc>
          <w:tcPr>
            <w:tcW w:w="2688" w:type="dxa"/>
            <w:gridSpan w:val="7"/>
          </w:tcPr>
          <w:p w:rsidR="00C627F5" w:rsidRPr="00D03079" w:rsidRDefault="00C627F5" w:rsidP="0032124E">
            <w:pPr>
              <w:rPr>
                <w:lang w:eastAsia="ru-RU"/>
              </w:rPr>
            </w:pPr>
            <w:r w:rsidRPr="00D03079">
              <w:rPr>
                <w:lang w:eastAsia="ru-RU"/>
              </w:rPr>
              <w:t>Читать, записывать и сравнивать числа в пределах 1 000 000, располагать числа в порядке увеличения и уменьшения.</w:t>
            </w:r>
          </w:p>
        </w:tc>
        <w:tc>
          <w:tcPr>
            <w:tcW w:w="2606" w:type="dxa"/>
            <w:gridSpan w:val="3"/>
          </w:tcPr>
          <w:p w:rsidR="00C627F5" w:rsidRPr="00D03079" w:rsidRDefault="00C627F5" w:rsidP="0032124E">
            <w:pPr>
              <w:rPr>
                <w:lang w:eastAsia="ru-RU"/>
              </w:rPr>
            </w:pPr>
            <w:r w:rsidRPr="00D03079">
              <w:rPr>
                <w:lang w:eastAsia="ru-RU"/>
              </w:rPr>
              <w:t>Положительно относиться и проявлять интерес к изучению математики.</w:t>
            </w:r>
          </w:p>
        </w:tc>
        <w:tc>
          <w:tcPr>
            <w:tcW w:w="2883" w:type="dxa"/>
          </w:tcPr>
          <w:p w:rsidR="002B4323" w:rsidRDefault="00C627F5" w:rsidP="0032124E">
            <w:pPr>
              <w:rPr>
                <w:lang w:eastAsia="ru-RU"/>
              </w:rPr>
            </w:pPr>
            <w:r w:rsidRPr="00D03079">
              <w:rPr>
                <w:lang w:eastAsia="ru-RU"/>
              </w:rPr>
              <w:t>Планировать учебную деятельность, анализи</w:t>
            </w:r>
          </w:p>
          <w:p w:rsidR="002B4323" w:rsidRDefault="00C627F5" w:rsidP="0032124E">
            <w:pPr>
              <w:rPr>
                <w:lang w:eastAsia="ru-RU"/>
              </w:rPr>
            </w:pPr>
            <w:r w:rsidRPr="00D03079">
              <w:rPr>
                <w:lang w:eastAsia="ru-RU"/>
              </w:rPr>
              <w:t>ровать материал и делать выводы, формулировать правило и алгоритм дей</w:t>
            </w:r>
          </w:p>
          <w:p w:rsidR="002B4323" w:rsidRDefault="00C627F5" w:rsidP="0032124E">
            <w:pPr>
              <w:rPr>
                <w:lang w:eastAsia="ru-RU"/>
              </w:rPr>
            </w:pPr>
            <w:r w:rsidRPr="00D03079">
              <w:rPr>
                <w:lang w:eastAsia="ru-RU"/>
              </w:rPr>
              <w:t>ствий, следовать алгорит</w:t>
            </w:r>
          </w:p>
          <w:p w:rsidR="00C627F5" w:rsidRPr="00D03079" w:rsidRDefault="00C627F5" w:rsidP="0032124E">
            <w:pPr>
              <w:rPr>
                <w:lang w:eastAsia="ru-RU"/>
              </w:rPr>
            </w:pPr>
            <w:r w:rsidRPr="00D03079">
              <w:rPr>
                <w:lang w:eastAsia="ru-RU"/>
              </w:rPr>
              <w:t>му, осуществлять самоконтроль.</w:t>
            </w:r>
          </w:p>
        </w:tc>
      </w:tr>
      <w:tr w:rsidR="00C627F5" w:rsidRPr="002F3218" w:rsidTr="0032124E">
        <w:tc>
          <w:tcPr>
            <w:tcW w:w="657" w:type="dxa"/>
          </w:tcPr>
          <w:p w:rsidR="00C627F5" w:rsidRPr="002F3218" w:rsidRDefault="00C627F5" w:rsidP="0032124E">
            <w:pPr>
              <w:ind w:left="360"/>
              <w:contextualSpacing/>
            </w:pPr>
            <w:r>
              <w:rPr>
                <w:sz w:val="22"/>
                <w:szCs w:val="22"/>
              </w:rPr>
              <w:t>6</w:t>
            </w:r>
          </w:p>
        </w:tc>
        <w:tc>
          <w:tcPr>
            <w:tcW w:w="829" w:type="dxa"/>
            <w:gridSpan w:val="2"/>
          </w:tcPr>
          <w:p w:rsidR="00C627F5" w:rsidRPr="002F3218" w:rsidRDefault="00C627F5" w:rsidP="0032124E"/>
        </w:tc>
        <w:tc>
          <w:tcPr>
            <w:tcW w:w="1562" w:type="dxa"/>
          </w:tcPr>
          <w:p w:rsidR="00C627F5" w:rsidRPr="002F3218" w:rsidRDefault="00C627F5" w:rsidP="0032124E">
            <w:r w:rsidRPr="002F3218">
              <w:rPr>
                <w:sz w:val="22"/>
                <w:szCs w:val="22"/>
              </w:rPr>
              <w:t xml:space="preserve">Решение текстовых задач на сложение и вычитание. </w:t>
            </w:r>
          </w:p>
          <w:p w:rsidR="00C627F5" w:rsidRPr="002F3218" w:rsidRDefault="00C627F5" w:rsidP="0032124E">
            <w:r w:rsidRPr="002F3218">
              <w:rPr>
                <w:sz w:val="22"/>
                <w:szCs w:val="22"/>
              </w:rPr>
              <w:t>С. 18—19</w:t>
            </w:r>
          </w:p>
        </w:tc>
        <w:tc>
          <w:tcPr>
            <w:tcW w:w="2128" w:type="dxa"/>
            <w:gridSpan w:val="3"/>
          </w:tcPr>
          <w:p w:rsidR="00C627F5" w:rsidRPr="002F3218" w:rsidRDefault="00C627F5" w:rsidP="0032124E">
            <w:pPr>
              <w:rPr>
                <w:lang w:eastAsia="ru-RU"/>
              </w:rPr>
            </w:pPr>
            <w:r>
              <w:rPr>
                <w:sz w:val="22"/>
                <w:szCs w:val="22"/>
                <w:lang w:eastAsia="ru-RU"/>
              </w:rPr>
              <w:t>Работа с ИИ</w:t>
            </w:r>
            <w:r w:rsidRPr="002F3218">
              <w:rPr>
                <w:sz w:val="22"/>
                <w:szCs w:val="22"/>
                <w:lang w:eastAsia="ru-RU"/>
              </w:rPr>
              <w:t>;</w:t>
            </w:r>
          </w:p>
          <w:p w:rsidR="00C627F5" w:rsidRPr="002F3218" w:rsidRDefault="00C627F5" w:rsidP="0032124E">
            <w:r w:rsidRPr="002F3218">
              <w:rPr>
                <w:sz w:val="22"/>
                <w:szCs w:val="22"/>
              </w:rPr>
              <w:t>самостоятельное выполнение заданий;</w:t>
            </w:r>
          </w:p>
          <w:p w:rsidR="00C627F5" w:rsidRPr="002F3218" w:rsidRDefault="00C627F5" w:rsidP="0032124E">
            <w:r w:rsidRPr="002F3218">
              <w:rPr>
                <w:sz w:val="22"/>
                <w:szCs w:val="22"/>
                <w:lang w:eastAsia="ru-RU"/>
              </w:rPr>
              <w:t>выполнении совместных заданий</w:t>
            </w:r>
          </w:p>
        </w:tc>
        <w:tc>
          <w:tcPr>
            <w:tcW w:w="2127" w:type="dxa"/>
            <w:gridSpan w:val="3"/>
          </w:tcPr>
          <w:p w:rsidR="00C627F5" w:rsidRPr="002F3218" w:rsidRDefault="00C627F5" w:rsidP="0032124E">
            <w:pPr>
              <w:autoSpaceDE w:val="0"/>
              <w:autoSpaceDN w:val="0"/>
              <w:adjustRightInd w:val="0"/>
              <w:spacing w:line="264" w:lineRule="auto"/>
            </w:pPr>
            <w:r w:rsidRPr="002F3218">
              <w:rPr>
                <w:sz w:val="22"/>
                <w:szCs w:val="22"/>
              </w:rPr>
              <w:t>Комбинированный</w:t>
            </w:r>
          </w:p>
        </w:tc>
        <w:tc>
          <w:tcPr>
            <w:tcW w:w="2688" w:type="dxa"/>
            <w:gridSpan w:val="7"/>
          </w:tcPr>
          <w:p w:rsidR="00C627F5" w:rsidRPr="00D03079" w:rsidRDefault="00C627F5" w:rsidP="0032124E">
            <w:pPr>
              <w:rPr>
                <w:lang w:eastAsia="ru-RU"/>
              </w:rPr>
            </w:pPr>
            <w:r w:rsidRPr="00D03079">
              <w:rPr>
                <w:lang w:eastAsia="ru-RU"/>
              </w:rPr>
              <w:t>Использовать знание нумерации и состава многозначных чисел при решении практических задач.</w:t>
            </w:r>
          </w:p>
        </w:tc>
        <w:tc>
          <w:tcPr>
            <w:tcW w:w="2606" w:type="dxa"/>
            <w:gridSpan w:val="3"/>
          </w:tcPr>
          <w:p w:rsidR="00C627F5" w:rsidRPr="00D03079" w:rsidRDefault="00C627F5" w:rsidP="0032124E">
            <w:pPr>
              <w:rPr>
                <w:lang w:eastAsia="ru-RU"/>
              </w:rPr>
            </w:pPr>
            <w:r w:rsidRPr="00D03079">
              <w:rPr>
                <w:lang w:eastAsia="ru-RU"/>
              </w:rPr>
              <w:t>Осознавать практическую значимость изучения математики.</w:t>
            </w:r>
          </w:p>
        </w:tc>
        <w:tc>
          <w:tcPr>
            <w:tcW w:w="2883" w:type="dxa"/>
          </w:tcPr>
          <w:p w:rsidR="00C627F5" w:rsidRPr="00D03079" w:rsidRDefault="00C627F5" w:rsidP="0032124E">
            <w:pPr>
              <w:rPr>
                <w:lang w:eastAsia="ru-RU"/>
              </w:rPr>
            </w:pPr>
            <w:r w:rsidRPr="00D03079">
              <w:rPr>
                <w:lang w:eastAsia="ru-RU"/>
              </w:rPr>
              <w:t>Выделять существенную информацию из текста, таблицы, использовать ее при решении практических задач, аргументировать свои действия.</w:t>
            </w:r>
          </w:p>
        </w:tc>
        <w:bookmarkStart w:id="0" w:name="_GoBack"/>
        <w:bookmarkEnd w:id="0"/>
      </w:tr>
      <w:tr w:rsidR="00C627F5" w:rsidRPr="002F3218" w:rsidTr="0032124E">
        <w:tc>
          <w:tcPr>
            <w:tcW w:w="657" w:type="dxa"/>
          </w:tcPr>
          <w:p w:rsidR="00C627F5" w:rsidRPr="002F3218" w:rsidRDefault="00C627F5" w:rsidP="0032124E">
            <w:pPr>
              <w:contextualSpacing/>
            </w:pPr>
            <w:r>
              <w:rPr>
                <w:sz w:val="22"/>
                <w:szCs w:val="22"/>
              </w:rPr>
              <w:t>7</w:t>
            </w:r>
          </w:p>
          <w:p w:rsidR="00C627F5" w:rsidRPr="002F3218" w:rsidRDefault="00C627F5" w:rsidP="0032124E">
            <w:pPr>
              <w:contextualSpacing/>
            </w:pPr>
          </w:p>
        </w:tc>
        <w:tc>
          <w:tcPr>
            <w:tcW w:w="829" w:type="dxa"/>
            <w:gridSpan w:val="2"/>
          </w:tcPr>
          <w:p w:rsidR="00C627F5" w:rsidRPr="002F3218" w:rsidRDefault="00C627F5" w:rsidP="0032124E"/>
        </w:tc>
        <w:tc>
          <w:tcPr>
            <w:tcW w:w="1562" w:type="dxa"/>
          </w:tcPr>
          <w:p w:rsidR="00C627F5" w:rsidRPr="002F3218" w:rsidRDefault="00C627F5" w:rsidP="0032124E">
            <w:pPr>
              <w:rPr>
                <w:b/>
                <w:i/>
              </w:rPr>
            </w:pPr>
            <w:r w:rsidRPr="002F3218">
              <w:rPr>
                <w:b/>
                <w:i/>
                <w:sz w:val="22"/>
                <w:szCs w:val="22"/>
              </w:rPr>
              <w:t>Входная контрольная работа по теме «Многозначные числа».</w:t>
            </w:r>
          </w:p>
        </w:tc>
        <w:tc>
          <w:tcPr>
            <w:tcW w:w="2128" w:type="dxa"/>
            <w:gridSpan w:val="3"/>
          </w:tcPr>
          <w:p w:rsidR="00C627F5" w:rsidRPr="002F3218" w:rsidRDefault="00C627F5" w:rsidP="0032124E">
            <w:r w:rsidRPr="002F3218">
              <w:rPr>
                <w:sz w:val="22"/>
                <w:szCs w:val="22"/>
              </w:rPr>
              <w:t>Самостоятельная работа</w:t>
            </w:r>
          </w:p>
        </w:tc>
        <w:tc>
          <w:tcPr>
            <w:tcW w:w="2127" w:type="dxa"/>
            <w:gridSpan w:val="3"/>
          </w:tcPr>
          <w:p w:rsidR="00C627F5" w:rsidRPr="002F3218" w:rsidRDefault="00C627F5" w:rsidP="0032124E">
            <w:pPr>
              <w:autoSpaceDE w:val="0"/>
              <w:autoSpaceDN w:val="0"/>
              <w:adjustRightInd w:val="0"/>
              <w:spacing w:line="264" w:lineRule="auto"/>
            </w:pPr>
            <w:r w:rsidRPr="002F3218">
              <w:rPr>
                <w:sz w:val="22"/>
                <w:szCs w:val="22"/>
              </w:rPr>
              <w:t>Контрольный</w:t>
            </w:r>
          </w:p>
        </w:tc>
        <w:tc>
          <w:tcPr>
            <w:tcW w:w="2688" w:type="dxa"/>
            <w:gridSpan w:val="7"/>
          </w:tcPr>
          <w:p w:rsidR="00C627F5" w:rsidRPr="00D03079" w:rsidRDefault="00C627F5" w:rsidP="0032124E">
            <w:pPr>
              <w:rPr>
                <w:lang w:eastAsia="ru-RU"/>
              </w:rPr>
            </w:pPr>
            <w:r w:rsidRPr="00D03079">
              <w:rPr>
                <w:lang w:eastAsia="ru-RU"/>
              </w:rPr>
              <w:t>Применять изученный материал в самостоятельной работе.</w:t>
            </w:r>
          </w:p>
        </w:tc>
        <w:tc>
          <w:tcPr>
            <w:tcW w:w="2606" w:type="dxa"/>
            <w:gridSpan w:val="3"/>
          </w:tcPr>
          <w:p w:rsidR="00C627F5" w:rsidRPr="00D03079" w:rsidRDefault="00C627F5" w:rsidP="0032124E">
            <w:pPr>
              <w:rPr>
                <w:lang w:eastAsia="ru-RU"/>
              </w:rPr>
            </w:pPr>
            <w:r w:rsidRPr="00D03079">
              <w:rPr>
                <w:lang w:eastAsia="ru-RU"/>
              </w:rPr>
              <w:t>Оценивать трудность предлагаемого задания.</w:t>
            </w:r>
          </w:p>
        </w:tc>
        <w:tc>
          <w:tcPr>
            <w:tcW w:w="2883" w:type="dxa"/>
          </w:tcPr>
          <w:p w:rsidR="00C627F5" w:rsidRPr="00D03079" w:rsidRDefault="00C627F5" w:rsidP="0032124E">
            <w:pPr>
              <w:rPr>
                <w:lang w:eastAsia="ru-RU"/>
              </w:rPr>
            </w:pPr>
            <w:r w:rsidRPr="00D03079">
              <w:rPr>
                <w:lang w:eastAsia="ru-RU"/>
              </w:rPr>
              <w:t>Самостоятельно планировать собственную вычислительную деятельность и действия, необходимые для решения задачи, вносить необходимые коррективы в собственные действия по итогам самопроверки.</w:t>
            </w:r>
          </w:p>
        </w:tc>
      </w:tr>
      <w:tr w:rsidR="00C627F5" w:rsidRPr="002F3218" w:rsidTr="0032124E">
        <w:tc>
          <w:tcPr>
            <w:tcW w:w="657" w:type="dxa"/>
          </w:tcPr>
          <w:p w:rsidR="00C627F5" w:rsidRPr="002F3218" w:rsidRDefault="00C627F5" w:rsidP="0032124E">
            <w:pPr>
              <w:contextualSpacing/>
            </w:pPr>
            <w:r>
              <w:rPr>
                <w:sz w:val="22"/>
                <w:szCs w:val="22"/>
              </w:rPr>
              <w:t>8</w:t>
            </w:r>
          </w:p>
        </w:tc>
        <w:tc>
          <w:tcPr>
            <w:tcW w:w="829" w:type="dxa"/>
            <w:gridSpan w:val="2"/>
          </w:tcPr>
          <w:p w:rsidR="00C627F5" w:rsidRPr="002F3218" w:rsidRDefault="00C627F5" w:rsidP="0032124E"/>
        </w:tc>
        <w:tc>
          <w:tcPr>
            <w:tcW w:w="1562" w:type="dxa"/>
          </w:tcPr>
          <w:p w:rsidR="00C627F5" w:rsidRPr="002F3218" w:rsidRDefault="00C627F5" w:rsidP="0032124E">
            <w:r w:rsidRPr="002F3218">
              <w:rPr>
                <w:sz w:val="22"/>
                <w:szCs w:val="22"/>
              </w:rPr>
              <w:t xml:space="preserve">Работа над ошибками. Выполнение </w:t>
            </w:r>
            <w:r w:rsidRPr="002F3218">
              <w:rPr>
                <w:sz w:val="22"/>
                <w:szCs w:val="22"/>
              </w:rPr>
              <w:lastRenderedPageBreak/>
              <w:t>заданий на сложение и вычитание многозначных чисел.</w:t>
            </w:r>
          </w:p>
          <w:p w:rsidR="00C627F5" w:rsidRPr="002F3218" w:rsidRDefault="00C627F5" w:rsidP="0032124E">
            <w:r w:rsidRPr="002F3218">
              <w:rPr>
                <w:sz w:val="22"/>
                <w:szCs w:val="22"/>
              </w:rPr>
              <w:t>С. 22 - 23</w:t>
            </w:r>
          </w:p>
        </w:tc>
        <w:tc>
          <w:tcPr>
            <w:tcW w:w="2128" w:type="dxa"/>
            <w:gridSpan w:val="3"/>
          </w:tcPr>
          <w:p w:rsidR="00C627F5" w:rsidRPr="002F3218" w:rsidRDefault="00C627F5" w:rsidP="0032124E">
            <w:pPr>
              <w:rPr>
                <w:lang w:eastAsia="ru-RU"/>
              </w:rPr>
            </w:pPr>
            <w:r w:rsidRPr="002F3218">
              <w:rPr>
                <w:sz w:val="22"/>
                <w:szCs w:val="22"/>
                <w:lang w:eastAsia="ru-RU"/>
              </w:rPr>
              <w:lastRenderedPageBreak/>
              <w:t>Работ</w:t>
            </w:r>
            <w:r>
              <w:rPr>
                <w:sz w:val="22"/>
                <w:szCs w:val="22"/>
                <w:lang w:eastAsia="ru-RU"/>
              </w:rPr>
              <w:t xml:space="preserve">а с ИИ </w:t>
            </w:r>
            <w:r w:rsidRPr="002F3218">
              <w:rPr>
                <w:sz w:val="22"/>
                <w:szCs w:val="22"/>
                <w:lang w:eastAsia="ru-RU"/>
              </w:rPr>
              <w:t xml:space="preserve">(учебником, тетрадями), работа </w:t>
            </w:r>
            <w:r w:rsidRPr="002F3218">
              <w:rPr>
                <w:sz w:val="22"/>
                <w:szCs w:val="22"/>
                <w:lang w:eastAsia="ru-RU"/>
              </w:rPr>
              <w:lastRenderedPageBreak/>
              <w:t>над ошибками;</w:t>
            </w:r>
          </w:p>
          <w:p w:rsidR="00C627F5" w:rsidRPr="002F3218" w:rsidRDefault="00C627F5" w:rsidP="0032124E">
            <w:pPr>
              <w:rPr>
                <w:lang w:eastAsia="ru-RU"/>
              </w:rPr>
            </w:pPr>
            <w:r w:rsidRPr="002F3218">
              <w:rPr>
                <w:sz w:val="22"/>
                <w:szCs w:val="22"/>
                <w:lang w:eastAsia="ru-RU"/>
              </w:rPr>
              <w:t>выполнение совместных и самостоятельных заданий.</w:t>
            </w:r>
          </w:p>
        </w:tc>
        <w:tc>
          <w:tcPr>
            <w:tcW w:w="2127" w:type="dxa"/>
            <w:gridSpan w:val="3"/>
          </w:tcPr>
          <w:p w:rsidR="00C627F5" w:rsidRPr="002F3218" w:rsidRDefault="00C627F5" w:rsidP="0032124E">
            <w:pPr>
              <w:autoSpaceDE w:val="0"/>
              <w:autoSpaceDN w:val="0"/>
              <w:adjustRightInd w:val="0"/>
              <w:spacing w:line="268" w:lineRule="auto"/>
            </w:pPr>
            <w:r w:rsidRPr="002F3218">
              <w:rPr>
                <w:sz w:val="22"/>
                <w:szCs w:val="22"/>
              </w:rPr>
              <w:lastRenderedPageBreak/>
              <w:t>Урок обобщения и систематизации знаний</w:t>
            </w:r>
          </w:p>
        </w:tc>
        <w:tc>
          <w:tcPr>
            <w:tcW w:w="2688" w:type="dxa"/>
            <w:gridSpan w:val="7"/>
          </w:tcPr>
          <w:p w:rsidR="00C627F5" w:rsidRPr="00D03079" w:rsidRDefault="00C627F5" w:rsidP="0032124E">
            <w:pPr>
              <w:rPr>
                <w:lang w:eastAsia="ru-RU"/>
              </w:rPr>
            </w:pPr>
            <w:r w:rsidRPr="00D03079">
              <w:rPr>
                <w:lang w:eastAsia="ru-RU"/>
              </w:rPr>
              <w:t xml:space="preserve">Анализировать свои ошибки, корректировать знания </w:t>
            </w:r>
            <w:r w:rsidRPr="00D03079">
              <w:rPr>
                <w:lang w:eastAsia="ru-RU"/>
              </w:rPr>
              <w:lastRenderedPageBreak/>
              <w:t>и вносить изменения в результат вычислений на основании коррекции.</w:t>
            </w:r>
          </w:p>
        </w:tc>
        <w:tc>
          <w:tcPr>
            <w:tcW w:w="2606" w:type="dxa"/>
            <w:gridSpan w:val="3"/>
          </w:tcPr>
          <w:p w:rsidR="00C627F5" w:rsidRPr="00D03079" w:rsidRDefault="00C627F5" w:rsidP="0032124E">
            <w:pPr>
              <w:rPr>
                <w:lang w:eastAsia="ru-RU"/>
              </w:rPr>
            </w:pPr>
            <w:r w:rsidRPr="00D03079">
              <w:rPr>
                <w:lang w:eastAsia="ru-RU"/>
              </w:rPr>
              <w:lastRenderedPageBreak/>
              <w:t xml:space="preserve">Ориентироваться на понимание причин личной </w:t>
            </w:r>
            <w:r w:rsidRPr="00D03079">
              <w:rPr>
                <w:lang w:eastAsia="ru-RU"/>
              </w:rPr>
              <w:lastRenderedPageBreak/>
              <w:t>успешности/неуспешности в освоении материала.</w:t>
            </w:r>
          </w:p>
        </w:tc>
        <w:tc>
          <w:tcPr>
            <w:tcW w:w="2883" w:type="dxa"/>
          </w:tcPr>
          <w:p w:rsidR="00C627F5" w:rsidRPr="00D03079" w:rsidRDefault="00C627F5" w:rsidP="0032124E">
            <w:pPr>
              <w:rPr>
                <w:lang w:eastAsia="ru-RU"/>
              </w:rPr>
            </w:pPr>
            <w:r w:rsidRPr="00D03079">
              <w:rPr>
                <w:lang w:eastAsia="ru-RU"/>
              </w:rPr>
              <w:lastRenderedPageBreak/>
              <w:t xml:space="preserve">Адекватно воспринимать аргументированную критику ошибок и </w:t>
            </w:r>
            <w:r w:rsidRPr="00D03079">
              <w:rPr>
                <w:lang w:eastAsia="ru-RU"/>
              </w:rPr>
              <w:lastRenderedPageBreak/>
              <w:t>учитывать её в работе над ошибками, планировать собственную вычислительную деятельность и действия, необходимые для решения задачи.</w:t>
            </w:r>
          </w:p>
        </w:tc>
      </w:tr>
      <w:tr w:rsidR="00C627F5" w:rsidRPr="002F3218" w:rsidTr="0032124E">
        <w:trPr>
          <w:trHeight w:val="547"/>
        </w:trPr>
        <w:tc>
          <w:tcPr>
            <w:tcW w:w="15480" w:type="dxa"/>
            <w:gridSpan w:val="21"/>
            <w:vAlign w:val="center"/>
          </w:tcPr>
          <w:p w:rsidR="00C627F5" w:rsidRPr="002F3218" w:rsidRDefault="00C627F5" w:rsidP="0032124E">
            <w:pPr>
              <w:jc w:val="center"/>
              <w:rPr>
                <w:b/>
              </w:rPr>
            </w:pPr>
            <w:r w:rsidRPr="002F3218">
              <w:rPr>
                <w:b/>
                <w:sz w:val="22"/>
                <w:szCs w:val="22"/>
              </w:rPr>
              <w:lastRenderedPageBreak/>
              <w:t xml:space="preserve">Сложение и </w:t>
            </w:r>
            <w:r>
              <w:rPr>
                <w:b/>
                <w:sz w:val="22"/>
                <w:szCs w:val="22"/>
              </w:rPr>
              <w:t>вычитание многозначных чисел (10ч</w:t>
            </w:r>
            <w:r w:rsidRPr="002F3218">
              <w:rPr>
                <w:b/>
                <w:sz w:val="22"/>
                <w:szCs w:val="22"/>
              </w:rPr>
              <w:t>)</w:t>
            </w:r>
          </w:p>
        </w:tc>
      </w:tr>
      <w:tr w:rsidR="00C627F5" w:rsidRPr="002F3218" w:rsidTr="0032124E">
        <w:tc>
          <w:tcPr>
            <w:tcW w:w="657" w:type="dxa"/>
          </w:tcPr>
          <w:p w:rsidR="00C627F5" w:rsidRPr="002F3218" w:rsidRDefault="00C627F5" w:rsidP="0032124E">
            <w:pPr>
              <w:contextualSpacing/>
            </w:pPr>
            <w:r>
              <w:rPr>
                <w:sz w:val="22"/>
                <w:szCs w:val="22"/>
              </w:rPr>
              <w:t>9</w:t>
            </w:r>
          </w:p>
        </w:tc>
        <w:tc>
          <w:tcPr>
            <w:tcW w:w="689" w:type="dxa"/>
          </w:tcPr>
          <w:p w:rsidR="00C627F5" w:rsidRPr="002F3218" w:rsidRDefault="00C627F5" w:rsidP="0032124E"/>
        </w:tc>
        <w:tc>
          <w:tcPr>
            <w:tcW w:w="1702" w:type="dxa"/>
            <w:gridSpan w:val="2"/>
          </w:tcPr>
          <w:p w:rsidR="00C627F5" w:rsidRPr="002F3218" w:rsidRDefault="00C627F5" w:rsidP="0032124E">
            <w:r w:rsidRPr="002F3218">
              <w:rPr>
                <w:sz w:val="22"/>
                <w:szCs w:val="22"/>
              </w:rPr>
              <w:t xml:space="preserve">Складываем и вычитаем разрядные слагаемые. </w:t>
            </w:r>
          </w:p>
          <w:p w:rsidR="00C627F5" w:rsidRPr="002F3218" w:rsidRDefault="00C627F5" w:rsidP="0032124E">
            <w:r w:rsidRPr="002F3218">
              <w:rPr>
                <w:sz w:val="22"/>
                <w:szCs w:val="22"/>
              </w:rPr>
              <w:t>С. 26—27</w:t>
            </w:r>
          </w:p>
          <w:p w:rsidR="00C627F5" w:rsidRPr="002F3218" w:rsidRDefault="00C627F5" w:rsidP="0032124E"/>
        </w:tc>
        <w:tc>
          <w:tcPr>
            <w:tcW w:w="2128" w:type="dxa"/>
            <w:gridSpan w:val="3"/>
          </w:tcPr>
          <w:p w:rsidR="00C627F5" w:rsidRPr="002F3218" w:rsidRDefault="00C627F5" w:rsidP="0032124E">
            <w:pPr>
              <w:rPr>
                <w:lang w:eastAsia="ru-RU"/>
              </w:rPr>
            </w:pPr>
            <w:r w:rsidRPr="002F3218">
              <w:rPr>
                <w:sz w:val="22"/>
                <w:szCs w:val="22"/>
                <w:lang w:eastAsia="ru-RU"/>
              </w:rPr>
              <w:t>Рабо</w:t>
            </w:r>
            <w:r>
              <w:rPr>
                <w:sz w:val="22"/>
                <w:szCs w:val="22"/>
                <w:lang w:eastAsia="ru-RU"/>
              </w:rPr>
              <w:t>та с ИИ</w:t>
            </w:r>
            <w:r w:rsidRPr="002F3218">
              <w:rPr>
                <w:sz w:val="22"/>
                <w:szCs w:val="22"/>
                <w:lang w:eastAsia="ru-RU"/>
              </w:rPr>
              <w:t xml:space="preserve"> (учебником);</w:t>
            </w:r>
          </w:p>
          <w:p w:rsidR="00C627F5" w:rsidRPr="002F3218" w:rsidRDefault="00C627F5" w:rsidP="0032124E">
            <w:pPr>
              <w:rPr>
                <w:lang w:eastAsia="ru-RU"/>
              </w:rPr>
            </w:pPr>
            <w:r w:rsidRPr="002F3218">
              <w:rPr>
                <w:sz w:val="22"/>
                <w:szCs w:val="22"/>
                <w:lang w:eastAsia="ru-RU"/>
              </w:rPr>
              <w:t>исследование ситуаций, требующих сравнения разрядов;</w:t>
            </w:r>
          </w:p>
          <w:p w:rsidR="00C627F5" w:rsidRPr="002F3218" w:rsidRDefault="00C627F5" w:rsidP="0032124E">
            <w:pPr>
              <w:rPr>
                <w:lang w:eastAsia="ru-RU"/>
              </w:rPr>
            </w:pPr>
            <w:r w:rsidRPr="002F3218">
              <w:rPr>
                <w:sz w:val="22"/>
                <w:szCs w:val="22"/>
                <w:lang w:eastAsia="ru-RU"/>
              </w:rPr>
              <w:t>работа в парах, малых группах при выполнении совместных заданий;</w:t>
            </w:r>
          </w:p>
        </w:tc>
        <w:tc>
          <w:tcPr>
            <w:tcW w:w="2127" w:type="dxa"/>
            <w:gridSpan w:val="3"/>
          </w:tcPr>
          <w:p w:rsidR="00C627F5" w:rsidRPr="002F3218" w:rsidRDefault="00C627F5" w:rsidP="0032124E">
            <w:pPr>
              <w:autoSpaceDE w:val="0"/>
              <w:autoSpaceDN w:val="0"/>
              <w:adjustRightInd w:val="0"/>
              <w:spacing w:line="264" w:lineRule="auto"/>
            </w:pPr>
            <w:r w:rsidRPr="002F3218">
              <w:rPr>
                <w:sz w:val="22"/>
                <w:szCs w:val="22"/>
              </w:rPr>
              <w:t>Урок изучения нового материала</w:t>
            </w:r>
          </w:p>
        </w:tc>
        <w:tc>
          <w:tcPr>
            <w:tcW w:w="2688" w:type="dxa"/>
            <w:gridSpan w:val="7"/>
          </w:tcPr>
          <w:p w:rsidR="00C627F5" w:rsidRPr="00D03079" w:rsidRDefault="00C627F5" w:rsidP="0032124E">
            <w:pPr>
              <w:rPr>
                <w:lang w:eastAsia="ru-RU"/>
              </w:rPr>
            </w:pPr>
            <w:r w:rsidRPr="00D03079">
              <w:rPr>
                <w:lang w:eastAsia="ru-RU"/>
              </w:rPr>
              <w:t>Складывать  вычитать по разрядам, упорядочивать многозначные числа.</w:t>
            </w:r>
          </w:p>
        </w:tc>
        <w:tc>
          <w:tcPr>
            <w:tcW w:w="2559" w:type="dxa"/>
            <w:gridSpan w:val="2"/>
          </w:tcPr>
          <w:p w:rsidR="00C627F5" w:rsidRPr="00D03079" w:rsidRDefault="00C627F5" w:rsidP="0032124E">
            <w:pPr>
              <w:rPr>
                <w:lang w:eastAsia="ru-RU"/>
              </w:rPr>
            </w:pPr>
            <w:r w:rsidRPr="00D03079">
              <w:rPr>
                <w:lang w:eastAsia="ru-RU"/>
              </w:rPr>
              <w:t>Испытывать чувство ответственности за выполнение своей части работы в паре.</w:t>
            </w:r>
          </w:p>
        </w:tc>
        <w:tc>
          <w:tcPr>
            <w:tcW w:w="2930" w:type="dxa"/>
            <w:gridSpan w:val="2"/>
          </w:tcPr>
          <w:p w:rsidR="00C627F5" w:rsidRPr="00D03079" w:rsidRDefault="00C627F5" w:rsidP="0032124E">
            <w:pPr>
              <w:rPr>
                <w:lang w:eastAsia="ru-RU"/>
              </w:rPr>
            </w:pPr>
            <w:r w:rsidRPr="00D03079">
              <w:rPr>
                <w:lang w:eastAsia="ru-RU"/>
              </w:rPr>
              <w:t>Анализировать материал, делать выводы, работать с таблицей, организовывать сотрудничество в паре.</w:t>
            </w:r>
          </w:p>
        </w:tc>
      </w:tr>
      <w:tr w:rsidR="00C627F5" w:rsidRPr="002F3218" w:rsidTr="0032124E">
        <w:trPr>
          <w:trHeight w:val="835"/>
        </w:trPr>
        <w:tc>
          <w:tcPr>
            <w:tcW w:w="657" w:type="dxa"/>
          </w:tcPr>
          <w:p w:rsidR="00C627F5" w:rsidRPr="002F3218" w:rsidRDefault="00C627F5" w:rsidP="0032124E">
            <w:pPr>
              <w:contextualSpacing/>
            </w:pPr>
            <w:r w:rsidRPr="002F3218">
              <w:rPr>
                <w:sz w:val="22"/>
                <w:szCs w:val="22"/>
              </w:rPr>
              <w:t>1</w:t>
            </w:r>
            <w:r>
              <w:rPr>
                <w:sz w:val="22"/>
                <w:szCs w:val="22"/>
              </w:rPr>
              <w:t>0</w:t>
            </w:r>
          </w:p>
        </w:tc>
        <w:tc>
          <w:tcPr>
            <w:tcW w:w="689" w:type="dxa"/>
          </w:tcPr>
          <w:p w:rsidR="00C627F5" w:rsidRPr="002F3218" w:rsidRDefault="00C627F5" w:rsidP="0032124E"/>
        </w:tc>
        <w:tc>
          <w:tcPr>
            <w:tcW w:w="1702" w:type="dxa"/>
            <w:gridSpan w:val="2"/>
          </w:tcPr>
          <w:p w:rsidR="00C627F5" w:rsidRPr="002F3218" w:rsidRDefault="00C627F5" w:rsidP="0032124E">
            <w:r w:rsidRPr="002F3218">
              <w:rPr>
                <w:sz w:val="22"/>
                <w:szCs w:val="22"/>
              </w:rPr>
              <w:t xml:space="preserve">Сложение «круглых» чисел. </w:t>
            </w:r>
          </w:p>
          <w:p w:rsidR="00C627F5" w:rsidRPr="002F3218" w:rsidRDefault="00C627F5" w:rsidP="0032124E">
            <w:r w:rsidRPr="002F3218">
              <w:rPr>
                <w:sz w:val="22"/>
                <w:szCs w:val="22"/>
              </w:rPr>
              <w:t>С. 28—29</w:t>
            </w:r>
          </w:p>
          <w:p w:rsidR="00C627F5" w:rsidRPr="002F3218" w:rsidRDefault="00C627F5" w:rsidP="0032124E"/>
          <w:p w:rsidR="00C627F5" w:rsidRPr="002F3218" w:rsidRDefault="00C627F5" w:rsidP="0032124E"/>
          <w:p w:rsidR="00C627F5" w:rsidRPr="002F3218" w:rsidRDefault="00C627F5" w:rsidP="0032124E"/>
        </w:tc>
        <w:tc>
          <w:tcPr>
            <w:tcW w:w="2128" w:type="dxa"/>
            <w:gridSpan w:val="3"/>
          </w:tcPr>
          <w:p w:rsidR="00C627F5" w:rsidRPr="002F3218" w:rsidRDefault="00C627F5" w:rsidP="0032124E">
            <w:pPr>
              <w:rPr>
                <w:lang w:eastAsia="ru-RU"/>
              </w:rPr>
            </w:pPr>
            <w:r w:rsidRPr="002F3218">
              <w:rPr>
                <w:sz w:val="22"/>
                <w:szCs w:val="22"/>
                <w:lang w:eastAsia="ru-RU"/>
              </w:rPr>
              <w:t>Работа с информационными источниками (учебником);</w:t>
            </w:r>
          </w:p>
          <w:p w:rsidR="00C627F5" w:rsidRPr="002F3218" w:rsidRDefault="00C627F5" w:rsidP="0032124E">
            <w:pPr>
              <w:rPr>
                <w:lang w:eastAsia="ru-RU"/>
              </w:rPr>
            </w:pPr>
            <w:r w:rsidRPr="002F3218">
              <w:rPr>
                <w:sz w:val="22"/>
                <w:szCs w:val="22"/>
                <w:lang w:eastAsia="ru-RU"/>
              </w:rPr>
              <w:t>рассуждение при сложении чисел;</w:t>
            </w:r>
          </w:p>
          <w:p w:rsidR="00C627F5" w:rsidRPr="002F3218" w:rsidRDefault="00C627F5" w:rsidP="0032124E">
            <w:pPr>
              <w:rPr>
                <w:lang w:eastAsia="ru-RU"/>
              </w:rPr>
            </w:pPr>
            <w:r w:rsidRPr="002F3218">
              <w:rPr>
                <w:sz w:val="22"/>
                <w:szCs w:val="22"/>
                <w:lang w:eastAsia="ru-RU"/>
              </w:rPr>
              <w:t>совместная и индивидуальная работа.</w:t>
            </w:r>
          </w:p>
        </w:tc>
        <w:tc>
          <w:tcPr>
            <w:tcW w:w="2127" w:type="dxa"/>
            <w:gridSpan w:val="3"/>
          </w:tcPr>
          <w:p w:rsidR="00C627F5" w:rsidRPr="002F3218" w:rsidRDefault="00C627F5" w:rsidP="0032124E">
            <w:pPr>
              <w:autoSpaceDE w:val="0"/>
              <w:autoSpaceDN w:val="0"/>
              <w:adjustRightInd w:val="0"/>
              <w:spacing w:line="264" w:lineRule="auto"/>
            </w:pPr>
            <w:r w:rsidRPr="002F3218">
              <w:rPr>
                <w:sz w:val="22"/>
                <w:szCs w:val="22"/>
              </w:rPr>
              <w:t>Комбинированный</w:t>
            </w:r>
          </w:p>
        </w:tc>
        <w:tc>
          <w:tcPr>
            <w:tcW w:w="2688" w:type="dxa"/>
            <w:gridSpan w:val="7"/>
          </w:tcPr>
          <w:p w:rsidR="00C627F5" w:rsidRPr="00D03079" w:rsidRDefault="00C627F5" w:rsidP="0032124E">
            <w:pPr>
              <w:rPr>
                <w:lang w:eastAsia="ru-RU"/>
              </w:rPr>
            </w:pPr>
            <w:r w:rsidRPr="00D03079">
              <w:rPr>
                <w:lang w:eastAsia="ru-RU"/>
              </w:rPr>
              <w:t>Читать, записывать, складывать многозначные числа, ориентироваться в текстовых задачах.</w:t>
            </w:r>
          </w:p>
        </w:tc>
        <w:tc>
          <w:tcPr>
            <w:tcW w:w="2559" w:type="dxa"/>
            <w:gridSpan w:val="2"/>
          </w:tcPr>
          <w:p w:rsidR="00C627F5" w:rsidRPr="00D03079" w:rsidRDefault="00C627F5" w:rsidP="0032124E">
            <w:pPr>
              <w:rPr>
                <w:lang w:eastAsia="ru-RU"/>
              </w:rPr>
            </w:pPr>
            <w:r w:rsidRPr="00D03079">
              <w:rPr>
                <w:lang w:eastAsia="ru-RU"/>
              </w:rPr>
              <w:t>Положительно относиться и проявлять интерес к изучению математики.</w:t>
            </w:r>
          </w:p>
        </w:tc>
        <w:tc>
          <w:tcPr>
            <w:tcW w:w="2930" w:type="dxa"/>
            <w:gridSpan w:val="2"/>
          </w:tcPr>
          <w:p w:rsidR="00C627F5" w:rsidRPr="00D03079" w:rsidRDefault="00C627F5" w:rsidP="0032124E">
            <w:pPr>
              <w:tabs>
                <w:tab w:val="left" w:pos="284"/>
              </w:tabs>
              <w:rPr>
                <w:lang w:eastAsia="ru-RU"/>
              </w:rPr>
            </w:pPr>
            <w:r w:rsidRPr="00D03079">
              <w:rPr>
                <w:lang w:eastAsia="ru-RU"/>
              </w:rPr>
              <w:t xml:space="preserve">Планировать вычислительную деятельность, анализировать и систематизировать материал, сравнивать и делать выводы, организовывать работу в </w:t>
            </w:r>
          </w:p>
          <w:p w:rsidR="00C627F5" w:rsidRPr="00D03079" w:rsidRDefault="00C627F5" w:rsidP="0032124E">
            <w:pPr>
              <w:tabs>
                <w:tab w:val="left" w:pos="284"/>
              </w:tabs>
              <w:rPr>
                <w:lang w:eastAsia="ru-RU"/>
              </w:rPr>
            </w:pPr>
            <w:r w:rsidRPr="00D03079">
              <w:rPr>
                <w:lang w:eastAsia="ru-RU"/>
              </w:rPr>
              <w:t>паре.</w:t>
            </w:r>
          </w:p>
        </w:tc>
      </w:tr>
      <w:tr w:rsidR="00C627F5" w:rsidRPr="002F3218" w:rsidTr="002B4323">
        <w:trPr>
          <w:trHeight w:val="1964"/>
        </w:trPr>
        <w:tc>
          <w:tcPr>
            <w:tcW w:w="657" w:type="dxa"/>
            <w:tcBorders>
              <w:bottom w:val="single" w:sz="4" w:space="0" w:color="auto"/>
            </w:tcBorders>
          </w:tcPr>
          <w:p w:rsidR="00C627F5" w:rsidRPr="002F3218" w:rsidRDefault="00C627F5" w:rsidP="0032124E">
            <w:pPr>
              <w:contextualSpacing/>
            </w:pPr>
            <w:r w:rsidRPr="002F3218">
              <w:rPr>
                <w:sz w:val="22"/>
                <w:szCs w:val="22"/>
              </w:rPr>
              <w:lastRenderedPageBreak/>
              <w:t>1</w:t>
            </w:r>
            <w:r>
              <w:rPr>
                <w:sz w:val="22"/>
                <w:szCs w:val="22"/>
              </w:rPr>
              <w:t>1</w:t>
            </w:r>
          </w:p>
        </w:tc>
        <w:tc>
          <w:tcPr>
            <w:tcW w:w="689" w:type="dxa"/>
            <w:tcBorders>
              <w:bottom w:val="single" w:sz="4" w:space="0" w:color="auto"/>
            </w:tcBorders>
          </w:tcPr>
          <w:p w:rsidR="00C627F5" w:rsidRPr="002F3218" w:rsidRDefault="00C627F5" w:rsidP="0032124E"/>
        </w:tc>
        <w:tc>
          <w:tcPr>
            <w:tcW w:w="1702" w:type="dxa"/>
            <w:gridSpan w:val="2"/>
            <w:tcBorders>
              <w:bottom w:val="single" w:sz="4" w:space="0" w:color="auto"/>
            </w:tcBorders>
          </w:tcPr>
          <w:p w:rsidR="00C627F5" w:rsidRPr="002F3218" w:rsidRDefault="00C627F5" w:rsidP="0032124E">
            <w:r w:rsidRPr="002F3218">
              <w:rPr>
                <w:sz w:val="22"/>
                <w:szCs w:val="22"/>
              </w:rPr>
              <w:t xml:space="preserve">Сложение «круглых» чисел. </w:t>
            </w:r>
          </w:p>
          <w:p w:rsidR="00C627F5" w:rsidRPr="002F3218" w:rsidRDefault="00C627F5" w:rsidP="0032124E">
            <w:r w:rsidRPr="002F3218">
              <w:rPr>
                <w:sz w:val="22"/>
                <w:szCs w:val="22"/>
              </w:rPr>
              <w:t>С. 30—31</w:t>
            </w:r>
          </w:p>
          <w:p w:rsidR="00C627F5" w:rsidRPr="002F3218" w:rsidRDefault="00C627F5" w:rsidP="0032124E"/>
          <w:p w:rsidR="00C627F5" w:rsidRPr="002F3218" w:rsidRDefault="00C627F5" w:rsidP="0032124E"/>
        </w:tc>
        <w:tc>
          <w:tcPr>
            <w:tcW w:w="2128" w:type="dxa"/>
            <w:gridSpan w:val="3"/>
            <w:tcBorders>
              <w:bottom w:val="single" w:sz="4" w:space="0" w:color="auto"/>
            </w:tcBorders>
          </w:tcPr>
          <w:p w:rsidR="00C627F5" w:rsidRPr="002F3218" w:rsidRDefault="00C627F5" w:rsidP="0032124E">
            <w:pPr>
              <w:rPr>
                <w:lang w:eastAsia="ru-RU"/>
              </w:rPr>
            </w:pPr>
            <w:r w:rsidRPr="002F3218">
              <w:rPr>
                <w:sz w:val="22"/>
                <w:szCs w:val="22"/>
                <w:lang w:eastAsia="ru-RU"/>
              </w:rPr>
              <w:t xml:space="preserve">Работа с </w:t>
            </w:r>
            <w:r>
              <w:rPr>
                <w:sz w:val="22"/>
                <w:szCs w:val="22"/>
                <w:lang w:eastAsia="ru-RU"/>
              </w:rPr>
              <w:t>учебником</w:t>
            </w:r>
            <w:r w:rsidRPr="002F3218">
              <w:rPr>
                <w:sz w:val="22"/>
                <w:szCs w:val="22"/>
                <w:lang w:eastAsia="ru-RU"/>
              </w:rPr>
              <w:t>;</w:t>
            </w:r>
          </w:p>
          <w:p w:rsidR="00C627F5" w:rsidRPr="002F3218" w:rsidRDefault="00C627F5" w:rsidP="0032124E">
            <w:pPr>
              <w:rPr>
                <w:lang w:eastAsia="ru-RU"/>
              </w:rPr>
            </w:pPr>
            <w:r w:rsidRPr="002F3218">
              <w:rPr>
                <w:sz w:val="22"/>
                <w:szCs w:val="22"/>
                <w:lang w:eastAsia="ru-RU"/>
              </w:rPr>
              <w:t>рассуждение при сложении чисел;</w:t>
            </w:r>
          </w:p>
          <w:p w:rsidR="00C627F5" w:rsidRPr="002F3218" w:rsidRDefault="00C627F5" w:rsidP="0032124E">
            <w:r w:rsidRPr="002F3218">
              <w:rPr>
                <w:sz w:val="22"/>
                <w:szCs w:val="22"/>
                <w:lang w:eastAsia="ru-RU"/>
              </w:rPr>
              <w:t>совместная и индивидуальная работа.</w:t>
            </w:r>
          </w:p>
        </w:tc>
        <w:tc>
          <w:tcPr>
            <w:tcW w:w="2127" w:type="dxa"/>
            <w:gridSpan w:val="3"/>
            <w:tcBorders>
              <w:bottom w:val="single" w:sz="4" w:space="0" w:color="auto"/>
            </w:tcBorders>
          </w:tcPr>
          <w:p w:rsidR="00C627F5" w:rsidRPr="002F3218" w:rsidRDefault="00C627F5" w:rsidP="0032124E">
            <w:pPr>
              <w:autoSpaceDE w:val="0"/>
              <w:autoSpaceDN w:val="0"/>
              <w:adjustRightInd w:val="0"/>
              <w:spacing w:line="264" w:lineRule="auto"/>
            </w:pPr>
            <w:r w:rsidRPr="002F3218">
              <w:rPr>
                <w:sz w:val="22"/>
                <w:szCs w:val="22"/>
              </w:rPr>
              <w:t xml:space="preserve">Урок изучения </w:t>
            </w:r>
          </w:p>
          <w:p w:rsidR="00C627F5" w:rsidRPr="002F3218" w:rsidRDefault="00C627F5" w:rsidP="0032124E">
            <w:pPr>
              <w:autoSpaceDE w:val="0"/>
              <w:autoSpaceDN w:val="0"/>
              <w:adjustRightInd w:val="0"/>
              <w:spacing w:line="264" w:lineRule="auto"/>
            </w:pPr>
            <w:r w:rsidRPr="002F3218">
              <w:rPr>
                <w:sz w:val="22"/>
                <w:szCs w:val="22"/>
              </w:rPr>
              <w:t>нового материала</w:t>
            </w:r>
          </w:p>
        </w:tc>
        <w:tc>
          <w:tcPr>
            <w:tcW w:w="2688" w:type="dxa"/>
            <w:gridSpan w:val="7"/>
            <w:tcBorders>
              <w:bottom w:val="single" w:sz="4" w:space="0" w:color="auto"/>
            </w:tcBorders>
          </w:tcPr>
          <w:p w:rsidR="00C627F5" w:rsidRPr="002F3218" w:rsidRDefault="00C627F5" w:rsidP="0032124E">
            <w:r w:rsidRPr="00D03079">
              <w:rPr>
                <w:lang w:eastAsia="ru-RU"/>
              </w:rPr>
              <w:t>Складывать и вычитать круглые числа в пределах миллиона, создавать собственные примеры по образцу.</w:t>
            </w:r>
          </w:p>
        </w:tc>
        <w:tc>
          <w:tcPr>
            <w:tcW w:w="2559" w:type="dxa"/>
            <w:gridSpan w:val="2"/>
            <w:tcBorders>
              <w:bottom w:val="single" w:sz="4" w:space="0" w:color="auto"/>
            </w:tcBorders>
          </w:tcPr>
          <w:p w:rsidR="00C627F5" w:rsidRPr="002F3218" w:rsidRDefault="00C627F5" w:rsidP="0032124E">
            <w:r w:rsidRPr="00D03079">
              <w:rPr>
                <w:lang w:eastAsia="ru-RU"/>
              </w:rPr>
              <w:t>Положительно относиться и проявлять интерес к изучению математики.</w:t>
            </w:r>
          </w:p>
        </w:tc>
        <w:tc>
          <w:tcPr>
            <w:tcW w:w="2930" w:type="dxa"/>
            <w:gridSpan w:val="2"/>
            <w:tcBorders>
              <w:bottom w:val="single" w:sz="4" w:space="0" w:color="auto"/>
            </w:tcBorders>
          </w:tcPr>
          <w:p w:rsidR="00C627F5" w:rsidRPr="00D03079" w:rsidRDefault="00C627F5" w:rsidP="0032124E">
            <w:pPr>
              <w:rPr>
                <w:lang w:eastAsia="ru-RU"/>
              </w:rPr>
            </w:pPr>
            <w:r w:rsidRPr="00D03079">
              <w:rPr>
                <w:lang w:eastAsia="ru-RU"/>
              </w:rPr>
              <w:t>Применять алгоритм действий в самостоятельной работе, анализировать и синтезировать вычислительный материал.</w:t>
            </w:r>
          </w:p>
        </w:tc>
      </w:tr>
      <w:tr w:rsidR="00C627F5" w:rsidRPr="002F3218" w:rsidTr="0032124E">
        <w:trPr>
          <w:trHeight w:val="2323"/>
        </w:trPr>
        <w:tc>
          <w:tcPr>
            <w:tcW w:w="657" w:type="dxa"/>
            <w:tcBorders>
              <w:bottom w:val="single" w:sz="4" w:space="0" w:color="auto"/>
            </w:tcBorders>
          </w:tcPr>
          <w:p w:rsidR="00C627F5" w:rsidRPr="002F3218" w:rsidRDefault="00C627F5" w:rsidP="0032124E">
            <w:pPr>
              <w:contextualSpacing/>
            </w:pPr>
            <w:r w:rsidRPr="002F3218">
              <w:rPr>
                <w:sz w:val="22"/>
                <w:szCs w:val="22"/>
              </w:rPr>
              <w:t>1</w:t>
            </w:r>
            <w:r>
              <w:rPr>
                <w:sz w:val="22"/>
                <w:szCs w:val="22"/>
              </w:rPr>
              <w:t>2</w:t>
            </w:r>
          </w:p>
        </w:tc>
        <w:tc>
          <w:tcPr>
            <w:tcW w:w="689" w:type="dxa"/>
            <w:tcBorders>
              <w:bottom w:val="single" w:sz="4" w:space="0" w:color="auto"/>
            </w:tcBorders>
          </w:tcPr>
          <w:p w:rsidR="00C627F5" w:rsidRPr="002F3218" w:rsidRDefault="00C627F5" w:rsidP="0032124E"/>
        </w:tc>
        <w:tc>
          <w:tcPr>
            <w:tcW w:w="1702" w:type="dxa"/>
            <w:gridSpan w:val="2"/>
            <w:tcBorders>
              <w:bottom w:val="single" w:sz="4" w:space="0" w:color="auto"/>
            </w:tcBorders>
          </w:tcPr>
          <w:p w:rsidR="00C627F5" w:rsidRPr="002F3218" w:rsidRDefault="00C627F5" w:rsidP="0032124E">
            <w:r w:rsidRPr="002F3218">
              <w:rPr>
                <w:sz w:val="22"/>
                <w:szCs w:val="22"/>
              </w:rPr>
              <w:t xml:space="preserve">Сложение и вычитание по разрядам. </w:t>
            </w:r>
          </w:p>
          <w:p w:rsidR="00C627F5" w:rsidRPr="002F3218" w:rsidRDefault="00C627F5" w:rsidP="0032124E">
            <w:r w:rsidRPr="002F3218">
              <w:rPr>
                <w:sz w:val="22"/>
                <w:szCs w:val="22"/>
              </w:rPr>
              <w:t>С. 32—33</w:t>
            </w:r>
          </w:p>
          <w:p w:rsidR="00C627F5" w:rsidRPr="002F3218" w:rsidRDefault="00C627F5" w:rsidP="0032124E"/>
        </w:tc>
        <w:tc>
          <w:tcPr>
            <w:tcW w:w="2128" w:type="dxa"/>
            <w:gridSpan w:val="3"/>
            <w:tcBorders>
              <w:bottom w:val="single" w:sz="4" w:space="0" w:color="auto"/>
            </w:tcBorders>
          </w:tcPr>
          <w:p w:rsidR="00C627F5" w:rsidRPr="002F3218" w:rsidRDefault="00C627F5" w:rsidP="0032124E">
            <w:pPr>
              <w:rPr>
                <w:lang w:eastAsia="ru-RU"/>
              </w:rPr>
            </w:pPr>
            <w:r w:rsidRPr="002F3218">
              <w:rPr>
                <w:sz w:val="22"/>
                <w:szCs w:val="22"/>
                <w:lang w:eastAsia="ru-RU"/>
              </w:rPr>
              <w:t>Работа с информационными источниками (учебником);</w:t>
            </w:r>
          </w:p>
          <w:p w:rsidR="00C627F5" w:rsidRPr="002F3218" w:rsidRDefault="00C627F5" w:rsidP="0032124E">
            <w:r w:rsidRPr="002F3218">
              <w:rPr>
                <w:sz w:val="22"/>
                <w:szCs w:val="22"/>
                <w:lang w:eastAsia="ru-RU"/>
              </w:rPr>
              <w:t>выполнение заданий устно и письменно; составление схем.</w:t>
            </w:r>
          </w:p>
        </w:tc>
        <w:tc>
          <w:tcPr>
            <w:tcW w:w="2127" w:type="dxa"/>
            <w:gridSpan w:val="3"/>
            <w:tcBorders>
              <w:bottom w:val="single" w:sz="4" w:space="0" w:color="auto"/>
            </w:tcBorders>
          </w:tcPr>
          <w:p w:rsidR="00C627F5" w:rsidRPr="002F3218" w:rsidRDefault="00C627F5" w:rsidP="0032124E">
            <w:pPr>
              <w:autoSpaceDE w:val="0"/>
              <w:autoSpaceDN w:val="0"/>
              <w:adjustRightInd w:val="0"/>
              <w:spacing w:line="264" w:lineRule="auto"/>
            </w:pPr>
            <w:r w:rsidRPr="002F3218">
              <w:rPr>
                <w:sz w:val="22"/>
                <w:szCs w:val="22"/>
              </w:rPr>
              <w:t xml:space="preserve">Урок </w:t>
            </w:r>
          </w:p>
          <w:p w:rsidR="00C627F5" w:rsidRPr="002F3218" w:rsidRDefault="00C627F5" w:rsidP="0032124E">
            <w:pPr>
              <w:autoSpaceDE w:val="0"/>
              <w:autoSpaceDN w:val="0"/>
              <w:adjustRightInd w:val="0"/>
              <w:spacing w:line="264" w:lineRule="auto"/>
            </w:pPr>
            <w:r w:rsidRPr="002F3218">
              <w:rPr>
                <w:sz w:val="22"/>
                <w:szCs w:val="22"/>
              </w:rPr>
              <w:t>закрепления изученного</w:t>
            </w:r>
          </w:p>
        </w:tc>
        <w:tc>
          <w:tcPr>
            <w:tcW w:w="2688" w:type="dxa"/>
            <w:gridSpan w:val="7"/>
          </w:tcPr>
          <w:p w:rsidR="00C627F5" w:rsidRPr="00D03079" w:rsidRDefault="00C627F5" w:rsidP="0032124E">
            <w:pPr>
              <w:rPr>
                <w:lang w:eastAsia="ru-RU"/>
              </w:rPr>
            </w:pPr>
            <w:r w:rsidRPr="00D03079">
              <w:rPr>
                <w:lang w:eastAsia="ru-RU"/>
              </w:rPr>
              <w:t>Применять изученные приемы письменных вычислений к сложению и вычитанию чисел в пределах миллиона, ориентироваться в текстовых задачах.</w:t>
            </w:r>
          </w:p>
        </w:tc>
        <w:tc>
          <w:tcPr>
            <w:tcW w:w="2559" w:type="dxa"/>
            <w:gridSpan w:val="2"/>
          </w:tcPr>
          <w:p w:rsidR="00C627F5" w:rsidRPr="00D03079" w:rsidRDefault="00C627F5" w:rsidP="0032124E">
            <w:pPr>
              <w:rPr>
                <w:lang w:eastAsia="ru-RU"/>
              </w:rPr>
            </w:pPr>
            <w:r w:rsidRPr="00D03079">
              <w:rPr>
                <w:lang w:eastAsia="ru-RU"/>
              </w:rPr>
              <w:t>Воспринимать математику как часть общечеловеческой культуры.</w:t>
            </w:r>
          </w:p>
        </w:tc>
        <w:tc>
          <w:tcPr>
            <w:tcW w:w="2930" w:type="dxa"/>
            <w:gridSpan w:val="2"/>
            <w:tcBorders>
              <w:bottom w:val="single" w:sz="4" w:space="0" w:color="auto"/>
            </w:tcBorders>
          </w:tcPr>
          <w:p w:rsidR="00C627F5" w:rsidRPr="00D03079" w:rsidRDefault="00C627F5" w:rsidP="0032124E">
            <w:pPr>
              <w:rPr>
                <w:lang w:eastAsia="ru-RU"/>
              </w:rPr>
            </w:pPr>
            <w:r w:rsidRPr="00D03079">
              <w:rPr>
                <w:lang w:eastAsia="ru-RU"/>
              </w:rPr>
              <w:t>Анализировать вычислительный материал и осознавать личные затруднения, осуществлять поиск выхода из затруднения, применяя ранее изученные приемы действий.</w:t>
            </w:r>
          </w:p>
        </w:tc>
      </w:tr>
      <w:tr w:rsidR="00C627F5" w:rsidRPr="002F3218" w:rsidTr="0032124E">
        <w:tc>
          <w:tcPr>
            <w:tcW w:w="657" w:type="dxa"/>
          </w:tcPr>
          <w:p w:rsidR="00C627F5" w:rsidRPr="002F3218" w:rsidRDefault="00C627F5" w:rsidP="0032124E">
            <w:pPr>
              <w:contextualSpacing/>
            </w:pPr>
            <w:r w:rsidRPr="002F3218">
              <w:rPr>
                <w:sz w:val="22"/>
                <w:szCs w:val="22"/>
              </w:rPr>
              <w:t>1</w:t>
            </w:r>
            <w:r>
              <w:rPr>
                <w:sz w:val="22"/>
                <w:szCs w:val="22"/>
              </w:rPr>
              <w:t>3</w:t>
            </w:r>
          </w:p>
        </w:tc>
        <w:tc>
          <w:tcPr>
            <w:tcW w:w="689" w:type="dxa"/>
          </w:tcPr>
          <w:p w:rsidR="00C627F5" w:rsidRPr="002F3218" w:rsidRDefault="00C627F5" w:rsidP="0032124E"/>
        </w:tc>
        <w:tc>
          <w:tcPr>
            <w:tcW w:w="1702" w:type="dxa"/>
            <w:gridSpan w:val="2"/>
          </w:tcPr>
          <w:p w:rsidR="00C627F5" w:rsidRPr="002F3218" w:rsidRDefault="00C627F5" w:rsidP="0032124E">
            <w:pPr>
              <w:rPr>
                <w:b/>
              </w:rPr>
            </w:pPr>
            <w:r w:rsidRPr="002F3218">
              <w:rPr>
                <w:b/>
                <w:sz w:val="22"/>
                <w:szCs w:val="22"/>
              </w:rPr>
              <w:t>Проверочная работа по теме «Устное сложение и вычитание многозначных чисел».</w:t>
            </w:r>
          </w:p>
        </w:tc>
        <w:tc>
          <w:tcPr>
            <w:tcW w:w="2128" w:type="dxa"/>
            <w:gridSpan w:val="3"/>
          </w:tcPr>
          <w:p w:rsidR="00C627F5" w:rsidRPr="002F3218" w:rsidRDefault="00C627F5" w:rsidP="0032124E">
            <w:r w:rsidRPr="002F3218">
              <w:rPr>
                <w:sz w:val="22"/>
                <w:szCs w:val="22"/>
              </w:rPr>
              <w:t>Самостоятельная работа</w:t>
            </w:r>
          </w:p>
          <w:p w:rsidR="00C627F5" w:rsidRPr="002F3218" w:rsidRDefault="00C627F5" w:rsidP="0032124E"/>
        </w:tc>
        <w:tc>
          <w:tcPr>
            <w:tcW w:w="2127" w:type="dxa"/>
            <w:gridSpan w:val="3"/>
          </w:tcPr>
          <w:p w:rsidR="00C627F5" w:rsidRPr="002F3218" w:rsidRDefault="00C627F5" w:rsidP="0032124E">
            <w:pPr>
              <w:autoSpaceDE w:val="0"/>
              <w:autoSpaceDN w:val="0"/>
              <w:adjustRightInd w:val="0"/>
              <w:spacing w:line="264" w:lineRule="auto"/>
            </w:pPr>
            <w:r w:rsidRPr="002F3218">
              <w:rPr>
                <w:sz w:val="22"/>
                <w:szCs w:val="22"/>
              </w:rPr>
              <w:t>Контрольный урок</w:t>
            </w:r>
          </w:p>
        </w:tc>
        <w:tc>
          <w:tcPr>
            <w:tcW w:w="2688" w:type="dxa"/>
            <w:gridSpan w:val="7"/>
          </w:tcPr>
          <w:p w:rsidR="00C627F5" w:rsidRPr="00D03079" w:rsidRDefault="00C627F5" w:rsidP="0032124E">
            <w:pPr>
              <w:rPr>
                <w:lang w:eastAsia="ru-RU"/>
              </w:rPr>
            </w:pPr>
            <w:r w:rsidRPr="00D03079">
              <w:rPr>
                <w:lang w:eastAsia="ru-RU"/>
              </w:rPr>
              <w:t>Применять изученный материал в самостоятельной работе.</w:t>
            </w:r>
          </w:p>
        </w:tc>
        <w:tc>
          <w:tcPr>
            <w:tcW w:w="2559" w:type="dxa"/>
            <w:gridSpan w:val="2"/>
          </w:tcPr>
          <w:p w:rsidR="00C627F5" w:rsidRPr="00D03079" w:rsidRDefault="00C627F5" w:rsidP="0032124E">
            <w:pPr>
              <w:rPr>
                <w:lang w:eastAsia="ru-RU"/>
              </w:rPr>
            </w:pPr>
            <w:r w:rsidRPr="00D03079">
              <w:rPr>
                <w:lang w:eastAsia="ru-RU"/>
              </w:rPr>
              <w:t>Оценивать трудность предлагаемого задания.</w:t>
            </w:r>
          </w:p>
        </w:tc>
        <w:tc>
          <w:tcPr>
            <w:tcW w:w="2930" w:type="dxa"/>
            <w:gridSpan w:val="2"/>
          </w:tcPr>
          <w:p w:rsidR="00C627F5" w:rsidRPr="00D03079" w:rsidRDefault="00C627F5" w:rsidP="0032124E">
            <w:pPr>
              <w:rPr>
                <w:lang w:eastAsia="ru-RU"/>
              </w:rPr>
            </w:pPr>
            <w:r w:rsidRPr="00D03079">
              <w:rPr>
                <w:lang w:eastAsia="ru-RU"/>
              </w:rPr>
              <w:t>Самостоятельно планировать собственную вычислительную деятельность и действия, необходимые для решения задачи, вносить необходимые коррективы в собственные действия по итогам самопроверки.</w:t>
            </w:r>
          </w:p>
        </w:tc>
      </w:tr>
      <w:tr w:rsidR="00C627F5" w:rsidRPr="002F3218" w:rsidTr="0032124E">
        <w:trPr>
          <w:trHeight w:val="1544"/>
        </w:trPr>
        <w:tc>
          <w:tcPr>
            <w:tcW w:w="657" w:type="dxa"/>
          </w:tcPr>
          <w:p w:rsidR="00C627F5" w:rsidRPr="002F3218" w:rsidRDefault="00C627F5" w:rsidP="0032124E">
            <w:pPr>
              <w:contextualSpacing/>
            </w:pPr>
            <w:r w:rsidRPr="002F3218">
              <w:rPr>
                <w:sz w:val="22"/>
                <w:szCs w:val="22"/>
              </w:rPr>
              <w:t>1</w:t>
            </w:r>
            <w:r>
              <w:rPr>
                <w:sz w:val="22"/>
                <w:szCs w:val="22"/>
              </w:rPr>
              <w:t>4</w:t>
            </w:r>
          </w:p>
        </w:tc>
        <w:tc>
          <w:tcPr>
            <w:tcW w:w="689" w:type="dxa"/>
          </w:tcPr>
          <w:p w:rsidR="00C627F5" w:rsidRPr="002F3218" w:rsidRDefault="00C627F5" w:rsidP="0032124E"/>
        </w:tc>
        <w:tc>
          <w:tcPr>
            <w:tcW w:w="1702" w:type="dxa"/>
            <w:gridSpan w:val="2"/>
          </w:tcPr>
          <w:p w:rsidR="00C627F5" w:rsidRPr="002F3218" w:rsidRDefault="00C627F5" w:rsidP="0032124E">
            <w:r w:rsidRPr="002F3218">
              <w:rPr>
                <w:sz w:val="22"/>
                <w:szCs w:val="22"/>
              </w:rPr>
              <w:t>Работа над ошибками. Сложение и вычитание многозначных чисел.</w:t>
            </w:r>
          </w:p>
          <w:p w:rsidR="00C627F5" w:rsidRPr="002F3218" w:rsidRDefault="00C627F5" w:rsidP="0032124E">
            <w:r w:rsidRPr="002F3218">
              <w:rPr>
                <w:sz w:val="22"/>
                <w:szCs w:val="22"/>
              </w:rPr>
              <w:t>С. 34 – 35</w:t>
            </w:r>
          </w:p>
        </w:tc>
        <w:tc>
          <w:tcPr>
            <w:tcW w:w="2128" w:type="dxa"/>
            <w:gridSpan w:val="3"/>
          </w:tcPr>
          <w:p w:rsidR="00C627F5" w:rsidRPr="002F3218" w:rsidRDefault="00C627F5" w:rsidP="0032124E">
            <w:pPr>
              <w:rPr>
                <w:lang w:eastAsia="ru-RU"/>
              </w:rPr>
            </w:pPr>
            <w:r w:rsidRPr="002F3218">
              <w:rPr>
                <w:sz w:val="22"/>
                <w:szCs w:val="22"/>
                <w:lang w:eastAsia="ru-RU"/>
              </w:rPr>
              <w:t>Работа с информационными источниками (учебником, тетрадями), работа над ошибками;</w:t>
            </w:r>
            <w:r w:rsidR="002B4323">
              <w:rPr>
                <w:sz w:val="22"/>
                <w:szCs w:val="22"/>
                <w:lang w:eastAsia="ru-RU"/>
              </w:rPr>
              <w:t>выпо</w:t>
            </w:r>
          </w:p>
          <w:p w:rsidR="00C627F5" w:rsidRPr="002B4323" w:rsidRDefault="00C627F5" w:rsidP="0032124E">
            <w:pPr>
              <w:rPr>
                <w:lang w:eastAsia="ru-RU"/>
              </w:rPr>
            </w:pPr>
            <w:r w:rsidRPr="002F3218">
              <w:rPr>
                <w:sz w:val="22"/>
                <w:szCs w:val="22"/>
                <w:lang w:eastAsia="ru-RU"/>
              </w:rPr>
              <w:t>лнение совместных и самостоятельных заданий.</w:t>
            </w:r>
          </w:p>
        </w:tc>
        <w:tc>
          <w:tcPr>
            <w:tcW w:w="2127" w:type="dxa"/>
            <w:gridSpan w:val="3"/>
          </w:tcPr>
          <w:p w:rsidR="00C627F5" w:rsidRPr="002F3218" w:rsidRDefault="00C627F5" w:rsidP="0032124E">
            <w:pPr>
              <w:autoSpaceDE w:val="0"/>
              <w:autoSpaceDN w:val="0"/>
              <w:adjustRightInd w:val="0"/>
              <w:spacing w:line="264" w:lineRule="auto"/>
            </w:pPr>
            <w:r w:rsidRPr="002F3218">
              <w:rPr>
                <w:sz w:val="22"/>
                <w:szCs w:val="22"/>
              </w:rPr>
              <w:t>Комбинированный</w:t>
            </w:r>
          </w:p>
        </w:tc>
        <w:tc>
          <w:tcPr>
            <w:tcW w:w="2688" w:type="dxa"/>
            <w:gridSpan w:val="7"/>
          </w:tcPr>
          <w:p w:rsidR="00C627F5" w:rsidRPr="00D03079" w:rsidRDefault="00C627F5" w:rsidP="0032124E">
            <w:pPr>
              <w:rPr>
                <w:lang w:eastAsia="ru-RU"/>
              </w:rPr>
            </w:pPr>
            <w:r w:rsidRPr="00D03079">
              <w:rPr>
                <w:lang w:eastAsia="ru-RU"/>
              </w:rPr>
              <w:t>Применять изученные приемы письменных вычислений к сложению и вычитанию чисел в пределах миллиона, ориентироваться в текстовых задачах.</w:t>
            </w:r>
          </w:p>
        </w:tc>
        <w:tc>
          <w:tcPr>
            <w:tcW w:w="2559" w:type="dxa"/>
            <w:gridSpan w:val="2"/>
          </w:tcPr>
          <w:p w:rsidR="00C627F5" w:rsidRPr="00D03079" w:rsidRDefault="00C627F5" w:rsidP="0032124E">
            <w:pPr>
              <w:rPr>
                <w:lang w:eastAsia="ru-RU"/>
              </w:rPr>
            </w:pPr>
            <w:r w:rsidRPr="00D03079">
              <w:rPr>
                <w:lang w:eastAsia="ru-RU"/>
              </w:rPr>
              <w:t>Осознавать практическую значимость изучения математики.</w:t>
            </w:r>
          </w:p>
        </w:tc>
        <w:tc>
          <w:tcPr>
            <w:tcW w:w="2930" w:type="dxa"/>
            <w:gridSpan w:val="2"/>
          </w:tcPr>
          <w:p w:rsidR="00C627F5" w:rsidRPr="00D03079" w:rsidRDefault="00C627F5" w:rsidP="0032124E">
            <w:pPr>
              <w:rPr>
                <w:lang w:eastAsia="ru-RU"/>
              </w:rPr>
            </w:pPr>
            <w:r w:rsidRPr="00D03079">
              <w:rPr>
                <w:lang w:eastAsia="ru-RU"/>
              </w:rPr>
              <w:t>Анализировать вычислительный материал, объяснять смысл своих действий, осуществлять промежуточный и итоговый контроль и самоконтроль.</w:t>
            </w:r>
          </w:p>
        </w:tc>
      </w:tr>
      <w:tr w:rsidR="00C627F5" w:rsidRPr="002F3218" w:rsidTr="002B4323">
        <w:trPr>
          <w:trHeight w:val="2531"/>
        </w:trPr>
        <w:tc>
          <w:tcPr>
            <w:tcW w:w="657" w:type="dxa"/>
            <w:tcBorders>
              <w:bottom w:val="single" w:sz="4" w:space="0" w:color="auto"/>
            </w:tcBorders>
          </w:tcPr>
          <w:p w:rsidR="00C627F5" w:rsidRPr="002F3218" w:rsidRDefault="00C627F5" w:rsidP="0032124E">
            <w:pPr>
              <w:contextualSpacing/>
            </w:pPr>
            <w:r w:rsidRPr="002F3218">
              <w:rPr>
                <w:sz w:val="22"/>
                <w:szCs w:val="22"/>
              </w:rPr>
              <w:lastRenderedPageBreak/>
              <w:t>1</w:t>
            </w:r>
            <w:r>
              <w:rPr>
                <w:sz w:val="22"/>
                <w:szCs w:val="22"/>
              </w:rPr>
              <w:t>5</w:t>
            </w:r>
          </w:p>
        </w:tc>
        <w:tc>
          <w:tcPr>
            <w:tcW w:w="689" w:type="dxa"/>
            <w:tcBorders>
              <w:bottom w:val="single" w:sz="4" w:space="0" w:color="auto"/>
            </w:tcBorders>
          </w:tcPr>
          <w:p w:rsidR="00C627F5" w:rsidRPr="002F3218" w:rsidRDefault="00C627F5" w:rsidP="0032124E"/>
        </w:tc>
        <w:tc>
          <w:tcPr>
            <w:tcW w:w="1702" w:type="dxa"/>
            <w:gridSpan w:val="2"/>
            <w:tcBorders>
              <w:bottom w:val="single" w:sz="4" w:space="0" w:color="auto"/>
            </w:tcBorders>
          </w:tcPr>
          <w:p w:rsidR="00C627F5" w:rsidRPr="002F3218" w:rsidRDefault="00C627F5" w:rsidP="0032124E">
            <w:r w:rsidRPr="002F3218">
              <w:rPr>
                <w:sz w:val="22"/>
                <w:szCs w:val="22"/>
              </w:rPr>
              <w:t xml:space="preserve">Вычитание из </w:t>
            </w:r>
          </w:p>
          <w:p w:rsidR="00C627F5" w:rsidRPr="002F3218" w:rsidRDefault="00C627F5" w:rsidP="0032124E">
            <w:r w:rsidRPr="002F3218">
              <w:rPr>
                <w:sz w:val="22"/>
                <w:szCs w:val="22"/>
              </w:rPr>
              <w:t xml:space="preserve">« круглого числа». </w:t>
            </w:r>
          </w:p>
          <w:p w:rsidR="00C627F5" w:rsidRPr="002F3218" w:rsidRDefault="00C627F5" w:rsidP="0032124E">
            <w:r w:rsidRPr="002F3218">
              <w:rPr>
                <w:sz w:val="22"/>
                <w:szCs w:val="22"/>
              </w:rPr>
              <w:t xml:space="preserve">С. 38—39 </w:t>
            </w:r>
          </w:p>
          <w:p w:rsidR="00C627F5" w:rsidRPr="002F3218" w:rsidRDefault="00C627F5" w:rsidP="0032124E"/>
        </w:tc>
        <w:tc>
          <w:tcPr>
            <w:tcW w:w="2128" w:type="dxa"/>
            <w:gridSpan w:val="3"/>
            <w:tcBorders>
              <w:bottom w:val="single" w:sz="4" w:space="0" w:color="auto"/>
            </w:tcBorders>
          </w:tcPr>
          <w:p w:rsidR="00C627F5" w:rsidRPr="002F3218" w:rsidRDefault="00C627F5" w:rsidP="0032124E">
            <w:pPr>
              <w:rPr>
                <w:lang w:eastAsia="ru-RU"/>
              </w:rPr>
            </w:pPr>
            <w:r w:rsidRPr="002F3218">
              <w:rPr>
                <w:sz w:val="22"/>
                <w:szCs w:val="22"/>
                <w:lang w:eastAsia="ru-RU"/>
              </w:rPr>
              <w:t>Работа с информационными источниками (учебником);</w:t>
            </w:r>
          </w:p>
          <w:p w:rsidR="00C627F5" w:rsidRPr="002F3218" w:rsidRDefault="00C627F5" w:rsidP="0032124E">
            <w:r w:rsidRPr="002F3218">
              <w:rPr>
                <w:sz w:val="22"/>
                <w:szCs w:val="22"/>
                <w:lang w:eastAsia="ru-RU"/>
              </w:rPr>
              <w:t>решение с объяснением; самостоятельное выполнение заданий.</w:t>
            </w:r>
          </w:p>
        </w:tc>
        <w:tc>
          <w:tcPr>
            <w:tcW w:w="2127" w:type="dxa"/>
            <w:gridSpan w:val="3"/>
            <w:tcBorders>
              <w:bottom w:val="single" w:sz="4" w:space="0" w:color="auto"/>
            </w:tcBorders>
          </w:tcPr>
          <w:p w:rsidR="00C627F5" w:rsidRPr="002F3218" w:rsidRDefault="00C627F5" w:rsidP="0032124E">
            <w:pPr>
              <w:autoSpaceDE w:val="0"/>
              <w:autoSpaceDN w:val="0"/>
              <w:adjustRightInd w:val="0"/>
              <w:spacing w:line="264" w:lineRule="auto"/>
            </w:pPr>
            <w:r w:rsidRPr="002F3218">
              <w:rPr>
                <w:sz w:val="22"/>
                <w:szCs w:val="22"/>
              </w:rPr>
              <w:t xml:space="preserve">Урок изучения </w:t>
            </w:r>
          </w:p>
          <w:p w:rsidR="00C627F5" w:rsidRPr="002F3218" w:rsidRDefault="00C627F5" w:rsidP="0032124E">
            <w:pPr>
              <w:autoSpaceDE w:val="0"/>
              <w:autoSpaceDN w:val="0"/>
              <w:adjustRightInd w:val="0"/>
              <w:spacing w:line="264" w:lineRule="auto"/>
            </w:pPr>
            <w:r w:rsidRPr="002F3218">
              <w:rPr>
                <w:sz w:val="22"/>
                <w:szCs w:val="22"/>
              </w:rPr>
              <w:t>нового материала</w:t>
            </w:r>
          </w:p>
        </w:tc>
        <w:tc>
          <w:tcPr>
            <w:tcW w:w="2688" w:type="dxa"/>
            <w:gridSpan w:val="7"/>
            <w:tcBorders>
              <w:bottom w:val="single" w:sz="4" w:space="0" w:color="auto"/>
            </w:tcBorders>
          </w:tcPr>
          <w:p w:rsidR="00C627F5" w:rsidRPr="00D03079" w:rsidRDefault="00C627F5" w:rsidP="0032124E">
            <w:pPr>
              <w:rPr>
                <w:lang w:eastAsia="ru-RU"/>
              </w:rPr>
            </w:pPr>
            <w:r w:rsidRPr="00D03079">
              <w:rPr>
                <w:lang w:eastAsia="ru-RU"/>
              </w:rPr>
              <w:t>Применять изученные приемы письменных вычислений к сложению и вычитанию чисел в пределах миллиона, дополнять равенства, ориентироваться в текстовых задачах.</w:t>
            </w:r>
          </w:p>
        </w:tc>
        <w:tc>
          <w:tcPr>
            <w:tcW w:w="2559" w:type="dxa"/>
            <w:gridSpan w:val="2"/>
            <w:tcBorders>
              <w:bottom w:val="single" w:sz="4" w:space="0" w:color="auto"/>
            </w:tcBorders>
          </w:tcPr>
          <w:p w:rsidR="00C627F5" w:rsidRPr="00D03079" w:rsidRDefault="00C627F5" w:rsidP="0032124E">
            <w:pPr>
              <w:rPr>
                <w:lang w:eastAsia="ru-RU"/>
              </w:rPr>
            </w:pPr>
          </w:p>
        </w:tc>
        <w:tc>
          <w:tcPr>
            <w:tcW w:w="2930" w:type="dxa"/>
            <w:gridSpan w:val="2"/>
            <w:tcBorders>
              <w:bottom w:val="single" w:sz="4" w:space="0" w:color="auto"/>
            </w:tcBorders>
          </w:tcPr>
          <w:p w:rsidR="00C627F5" w:rsidRPr="00D03079" w:rsidRDefault="00C627F5" w:rsidP="0032124E">
            <w:pPr>
              <w:rPr>
                <w:lang w:eastAsia="ru-RU"/>
              </w:rPr>
            </w:pPr>
            <w:r w:rsidRPr="00D03079">
              <w:rPr>
                <w:lang w:eastAsia="ru-RU"/>
              </w:rPr>
              <w:t xml:space="preserve">Использовать  изученные ранее алгоритмы действий в новых </w:t>
            </w:r>
          </w:p>
          <w:p w:rsidR="00C627F5" w:rsidRPr="00D03079" w:rsidRDefault="00C627F5" w:rsidP="0032124E">
            <w:pPr>
              <w:rPr>
                <w:lang w:eastAsia="ru-RU"/>
              </w:rPr>
            </w:pPr>
            <w:r w:rsidRPr="00D03079">
              <w:rPr>
                <w:lang w:eastAsia="ru-RU"/>
              </w:rPr>
              <w:t>условиях, ориентироваться в таблице, синтезировать вычислительный материал, объяснять смысл своих действий.</w:t>
            </w:r>
          </w:p>
        </w:tc>
      </w:tr>
      <w:tr w:rsidR="00C627F5" w:rsidRPr="002F3218" w:rsidTr="0032124E">
        <w:tc>
          <w:tcPr>
            <w:tcW w:w="657" w:type="dxa"/>
          </w:tcPr>
          <w:p w:rsidR="00C627F5" w:rsidRPr="002F3218" w:rsidRDefault="00C627F5" w:rsidP="0032124E">
            <w:pPr>
              <w:contextualSpacing/>
            </w:pPr>
            <w:r w:rsidRPr="002F3218">
              <w:rPr>
                <w:sz w:val="22"/>
                <w:szCs w:val="22"/>
              </w:rPr>
              <w:t>1</w:t>
            </w:r>
            <w:r>
              <w:rPr>
                <w:sz w:val="22"/>
                <w:szCs w:val="22"/>
              </w:rPr>
              <w:t>6</w:t>
            </w:r>
          </w:p>
        </w:tc>
        <w:tc>
          <w:tcPr>
            <w:tcW w:w="689" w:type="dxa"/>
          </w:tcPr>
          <w:p w:rsidR="00C627F5" w:rsidRPr="002F3218" w:rsidRDefault="00C627F5" w:rsidP="0032124E"/>
        </w:tc>
        <w:tc>
          <w:tcPr>
            <w:tcW w:w="1702" w:type="dxa"/>
            <w:gridSpan w:val="2"/>
          </w:tcPr>
          <w:p w:rsidR="00C627F5" w:rsidRPr="002F3218" w:rsidRDefault="00C627F5" w:rsidP="0032124E">
            <w:r w:rsidRPr="002F3218">
              <w:rPr>
                <w:sz w:val="22"/>
                <w:szCs w:val="22"/>
              </w:rPr>
              <w:t>Свойства сложения.</w:t>
            </w:r>
          </w:p>
          <w:p w:rsidR="00C627F5" w:rsidRPr="002F3218" w:rsidRDefault="00C627F5" w:rsidP="0032124E">
            <w:r w:rsidRPr="002F3218">
              <w:rPr>
                <w:sz w:val="22"/>
                <w:szCs w:val="22"/>
              </w:rPr>
              <w:t>С. 40—41</w:t>
            </w:r>
          </w:p>
          <w:p w:rsidR="00C627F5" w:rsidRPr="002F3218" w:rsidRDefault="00C627F5" w:rsidP="0032124E"/>
          <w:p w:rsidR="00C627F5" w:rsidRPr="002F3218" w:rsidRDefault="00C627F5" w:rsidP="0032124E"/>
        </w:tc>
        <w:tc>
          <w:tcPr>
            <w:tcW w:w="2128" w:type="dxa"/>
            <w:gridSpan w:val="3"/>
          </w:tcPr>
          <w:p w:rsidR="00C627F5" w:rsidRPr="002F3218" w:rsidRDefault="00C627F5" w:rsidP="0032124E">
            <w:pPr>
              <w:rPr>
                <w:lang w:eastAsia="ru-RU"/>
              </w:rPr>
            </w:pPr>
            <w:r w:rsidRPr="002F3218">
              <w:rPr>
                <w:sz w:val="22"/>
                <w:szCs w:val="22"/>
                <w:lang w:eastAsia="ru-RU"/>
              </w:rPr>
              <w:t>Работа с информационными источниками (учебником);</w:t>
            </w:r>
          </w:p>
          <w:p w:rsidR="00C627F5" w:rsidRPr="002F3218" w:rsidRDefault="00C627F5" w:rsidP="0032124E">
            <w:pPr>
              <w:rPr>
                <w:lang w:eastAsia="ru-RU"/>
              </w:rPr>
            </w:pPr>
            <w:r w:rsidRPr="002F3218">
              <w:rPr>
                <w:sz w:val="22"/>
                <w:szCs w:val="22"/>
                <w:lang w:eastAsia="ru-RU"/>
              </w:rPr>
              <w:t>работа с правилами;</w:t>
            </w:r>
          </w:p>
          <w:p w:rsidR="00C627F5" w:rsidRPr="002F3218" w:rsidRDefault="00C627F5" w:rsidP="0032124E">
            <w:r w:rsidRPr="002F3218">
              <w:rPr>
                <w:sz w:val="22"/>
                <w:szCs w:val="22"/>
                <w:lang w:eastAsia="ru-RU"/>
              </w:rPr>
              <w:t>самостоятельная работа.</w:t>
            </w:r>
          </w:p>
        </w:tc>
        <w:tc>
          <w:tcPr>
            <w:tcW w:w="2127" w:type="dxa"/>
            <w:gridSpan w:val="3"/>
          </w:tcPr>
          <w:p w:rsidR="00C627F5" w:rsidRPr="002F3218" w:rsidRDefault="00C627F5" w:rsidP="0032124E">
            <w:pPr>
              <w:autoSpaceDE w:val="0"/>
              <w:autoSpaceDN w:val="0"/>
              <w:adjustRightInd w:val="0"/>
              <w:spacing w:line="264" w:lineRule="auto"/>
            </w:pPr>
            <w:r w:rsidRPr="002F3218">
              <w:rPr>
                <w:sz w:val="22"/>
                <w:szCs w:val="22"/>
              </w:rPr>
              <w:t>Комбинированный</w:t>
            </w:r>
          </w:p>
        </w:tc>
        <w:tc>
          <w:tcPr>
            <w:tcW w:w="2688" w:type="dxa"/>
            <w:gridSpan w:val="7"/>
          </w:tcPr>
          <w:p w:rsidR="00C627F5" w:rsidRPr="00D03079" w:rsidRDefault="00C627F5" w:rsidP="0032124E">
            <w:pPr>
              <w:rPr>
                <w:lang w:eastAsia="ru-RU"/>
              </w:rPr>
            </w:pPr>
            <w:r w:rsidRPr="00D03079">
              <w:rPr>
                <w:lang w:eastAsia="ru-RU"/>
              </w:rPr>
              <w:t>Ориентироваться в выражениях с переменной, находить значение таких выражений, находить корень уравнения.</w:t>
            </w:r>
          </w:p>
        </w:tc>
        <w:tc>
          <w:tcPr>
            <w:tcW w:w="2559" w:type="dxa"/>
            <w:gridSpan w:val="2"/>
          </w:tcPr>
          <w:p w:rsidR="00C627F5" w:rsidRPr="00D03079" w:rsidRDefault="00C627F5" w:rsidP="0032124E">
            <w:pPr>
              <w:rPr>
                <w:lang w:eastAsia="ru-RU"/>
              </w:rPr>
            </w:pPr>
            <w:r w:rsidRPr="00D03079">
              <w:rPr>
                <w:lang w:eastAsia="ru-RU"/>
              </w:rPr>
              <w:t>Положительно относиться и проявлять интерес к изучению математики.</w:t>
            </w:r>
          </w:p>
        </w:tc>
        <w:tc>
          <w:tcPr>
            <w:tcW w:w="2930" w:type="dxa"/>
            <w:gridSpan w:val="2"/>
          </w:tcPr>
          <w:p w:rsidR="00C627F5" w:rsidRPr="00D03079" w:rsidRDefault="00C627F5" w:rsidP="0032124E">
            <w:pPr>
              <w:rPr>
                <w:lang w:eastAsia="ru-RU"/>
              </w:rPr>
            </w:pPr>
            <w:r w:rsidRPr="00D03079">
              <w:rPr>
                <w:lang w:eastAsia="ru-RU"/>
              </w:rPr>
              <w:t>Ориентироваться в таблицах, схемах, формулах, анализировать вычислительный материал, делать выводы.</w:t>
            </w:r>
          </w:p>
        </w:tc>
      </w:tr>
      <w:tr w:rsidR="00C627F5" w:rsidRPr="002F3218" w:rsidTr="0032124E">
        <w:tc>
          <w:tcPr>
            <w:tcW w:w="657" w:type="dxa"/>
          </w:tcPr>
          <w:p w:rsidR="00C627F5" w:rsidRPr="002F3218" w:rsidRDefault="00C627F5" w:rsidP="0032124E">
            <w:pPr>
              <w:contextualSpacing/>
            </w:pPr>
            <w:r>
              <w:rPr>
                <w:sz w:val="22"/>
                <w:szCs w:val="22"/>
              </w:rPr>
              <w:t>17</w:t>
            </w:r>
          </w:p>
        </w:tc>
        <w:tc>
          <w:tcPr>
            <w:tcW w:w="689" w:type="dxa"/>
          </w:tcPr>
          <w:p w:rsidR="00C627F5" w:rsidRPr="002F3218" w:rsidRDefault="00C627F5" w:rsidP="0032124E"/>
        </w:tc>
        <w:tc>
          <w:tcPr>
            <w:tcW w:w="1702" w:type="dxa"/>
            <w:gridSpan w:val="2"/>
          </w:tcPr>
          <w:p w:rsidR="00C627F5" w:rsidRPr="002F3218" w:rsidRDefault="00C627F5" w:rsidP="0032124E">
            <w:r w:rsidRPr="002F3218">
              <w:rPr>
                <w:sz w:val="22"/>
                <w:szCs w:val="22"/>
              </w:rPr>
              <w:t>Нахождение неизвестного компонента  сложения и вычитания.</w:t>
            </w:r>
          </w:p>
          <w:p w:rsidR="00C627F5" w:rsidRPr="002F3218" w:rsidRDefault="00C627F5" w:rsidP="0032124E">
            <w:r w:rsidRPr="002F3218">
              <w:rPr>
                <w:sz w:val="22"/>
                <w:szCs w:val="22"/>
              </w:rPr>
              <w:t>С. 44—45</w:t>
            </w:r>
          </w:p>
        </w:tc>
        <w:tc>
          <w:tcPr>
            <w:tcW w:w="2128" w:type="dxa"/>
            <w:gridSpan w:val="3"/>
          </w:tcPr>
          <w:p w:rsidR="00C627F5" w:rsidRPr="002F3218" w:rsidRDefault="00C627F5" w:rsidP="0032124E">
            <w:r>
              <w:rPr>
                <w:sz w:val="22"/>
                <w:szCs w:val="22"/>
                <w:lang w:eastAsia="ru-RU"/>
              </w:rPr>
              <w:t>Р</w:t>
            </w:r>
            <w:r w:rsidRPr="002F3218">
              <w:rPr>
                <w:sz w:val="22"/>
                <w:szCs w:val="22"/>
                <w:lang w:eastAsia="ru-RU"/>
              </w:rPr>
              <w:t>ешение с объяснением; самостоятельное выполнение заданий.</w:t>
            </w:r>
          </w:p>
        </w:tc>
        <w:tc>
          <w:tcPr>
            <w:tcW w:w="2127" w:type="dxa"/>
            <w:gridSpan w:val="3"/>
          </w:tcPr>
          <w:p w:rsidR="00C627F5" w:rsidRPr="002F3218" w:rsidRDefault="00C627F5" w:rsidP="0032124E">
            <w:pPr>
              <w:autoSpaceDE w:val="0"/>
              <w:autoSpaceDN w:val="0"/>
              <w:adjustRightInd w:val="0"/>
              <w:spacing w:before="105" w:line="264" w:lineRule="auto"/>
            </w:pPr>
            <w:r w:rsidRPr="002F3218">
              <w:rPr>
                <w:sz w:val="22"/>
                <w:szCs w:val="22"/>
              </w:rPr>
              <w:t>Комбинированный урок</w:t>
            </w:r>
          </w:p>
        </w:tc>
        <w:tc>
          <w:tcPr>
            <w:tcW w:w="2688" w:type="dxa"/>
            <w:gridSpan w:val="7"/>
          </w:tcPr>
          <w:p w:rsidR="00C627F5" w:rsidRPr="002F3218" w:rsidRDefault="00C627F5" w:rsidP="0032124E">
            <w:r w:rsidRPr="00D03079">
              <w:rPr>
                <w:lang w:eastAsia="ru-RU"/>
              </w:rPr>
              <w:t>Находить неизвестные компоненты сложения и вычитания.</w:t>
            </w:r>
          </w:p>
        </w:tc>
        <w:tc>
          <w:tcPr>
            <w:tcW w:w="2559" w:type="dxa"/>
            <w:gridSpan w:val="2"/>
          </w:tcPr>
          <w:p w:rsidR="00C627F5" w:rsidRPr="00D03079" w:rsidRDefault="00C627F5" w:rsidP="0032124E">
            <w:pPr>
              <w:rPr>
                <w:lang w:eastAsia="ru-RU"/>
              </w:rPr>
            </w:pPr>
            <w:r w:rsidRPr="00D03079">
              <w:rPr>
                <w:lang w:eastAsia="ru-RU"/>
              </w:rPr>
              <w:t>Положительно относиться и проявлять интерес к изучению математики.</w:t>
            </w:r>
          </w:p>
        </w:tc>
        <w:tc>
          <w:tcPr>
            <w:tcW w:w="2930" w:type="dxa"/>
            <w:gridSpan w:val="2"/>
          </w:tcPr>
          <w:p w:rsidR="00C627F5" w:rsidRPr="00D03079" w:rsidRDefault="00C627F5" w:rsidP="0032124E">
            <w:pPr>
              <w:rPr>
                <w:lang w:eastAsia="ru-RU"/>
              </w:rPr>
            </w:pPr>
            <w:r w:rsidRPr="00D03079">
              <w:rPr>
                <w:lang w:eastAsia="ru-RU"/>
              </w:rPr>
              <w:t>Прогнозировать результат, осуществлять проверку, самоконтроль, вносить необходимые коррективы.</w:t>
            </w:r>
          </w:p>
        </w:tc>
      </w:tr>
      <w:tr w:rsidR="00C627F5" w:rsidRPr="002F3218" w:rsidTr="0032124E">
        <w:tc>
          <w:tcPr>
            <w:tcW w:w="657" w:type="dxa"/>
          </w:tcPr>
          <w:p w:rsidR="00C627F5" w:rsidRPr="002F3218" w:rsidRDefault="00C627F5" w:rsidP="0032124E">
            <w:pPr>
              <w:contextualSpacing/>
            </w:pPr>
            <w:r>
              <w:rPr>
                <w:sz w:val="22"/>
                <w:szCs w:val="22"/>
              </w:rPr>
              <w:t>18</w:t>
            </w:r>
          </w:p>
        </w:tc>
        <w:tc>
          <w:tcPr>
            <w:tcW w:w="689" w:type="dxa"/>
          </w:tcPr>
          <w:p w:rsidR="00C627F5" w:rsidRPr="002F3218" w:rsidRDefault="00C627F5" w:rsidP="0032124E"/>
        </w:tc>
        <w:tc>
          <w:tcPr>
            <w:tcW w:w="1702" w:type="dxa"/>
            <w:gridSpan w:val="2"/>
          </w:tcPr>
          <w:p w:rsidR="00C627F5" w:rsidRPr="002F3218" w:rsidRDefault="00C627F5" w:rsidP="0032124E">
            <w:pPr>
              <w:rPr>
                <w:b/>
              </w:rPr>
            </w:pPr>
            <w:r>
              <w:rPr>
                <w:b/>
                <w:sz w:val="22"/>
                <w:szCs w:val="22"/>
              </w:rPr>
              <w:t xml:space="preserve">Проверочная  </w:t>
            </w:r>
            <w:r w:rsidRPr="002F3218">
              <w:rPr>
                <w:b/>
                <w:sz w:val="22"/>
                <w:szCs w:val="22"/>
              </w:rPr>
              <w:t>работа</w:t>
            </w:r>
            <w:r>
              <w:rPr>
                <w:b/>
                <w:sz w:val="22"/>
                <w:szCs w:val="22"/>
              </w:rPr>
              <w:t>№</w:t>
            </w:r>
            <w:r w:rsidRPr="002F3218">
              <w:rPr>
                <w:b/>
                <w:sz w:val="22"/>
                <w:szCs w:val="22"/>
              </w:rPr>
              <w:t>2 по теме «Письменное сложение  и вычитание многозначных чисел»</w:t>
            </w:r>
          </w:p>
        </w:tc>
        <w:tc>
          <w:tcPr>
            <w:tcW w:w="2128" w:type="dxa"/>
            <w:gridSpan w:val="3"/>
          </w:tcPr>
          <w:p w:rsidR="00C627F5" w:rsidRPr="002F3218" w:rsidRDefault="00C627F5" w:rsidP="0032124E">
            <w:r w:rsidRPr="002F3218">
              <w:rPr>
                <w:sz w:val="22"/>
                <w:szCs w:val="22"/>
              </w:rPr>
              <w:t>Самостоятельная работа</w:t>
            </w:r>
          </w:p>
        </w:tc>
        <w:tc>
          <w:tcPr>
            <w:tcW w:w="2127" w:type="dxa"/>
            <w:gridSpan w:val="3"/>
          </w:tcPr>
          <w:p w:rsidR="00C627F5" w:rsidRPr="002F3218" w:rsidRDefault="00C627F5" w:rsidP="0032124E">
            <w:pPr>
              <w:autoSpaceDE w:val="0"/>
              <w:autoSpaceDN w:val="0"/>
              <w:adjustRightInd w:val="0"/>
              <w:spacing w:line="264" w:lineRule="auto"/>
            </w:pPr>
            <w:r w:rsidRPr="002F3218">
              <w:rPr>
                <w:sz w:val="22"/>
                <w:szCs w:val="22"/>
              </w:rPr>
              <w:t>Контрольный</w:t>
            </w:r>
          </w:p>
        </w:tc>
        <w:tc>
          <w:tcPr>
            <w:tcW w:w="2688" w:type="dxa"/>
            <w:gridSpan w:val="7"/>
          </w:tcPr>
          <w:p w:rsidR="00C627F5" w:rsidRPr="00D03079" w:rsidRDefault="00C627F5" w:rsidP="0032124E">
            <w:pPr>
              <w:rPr>
                <w:lang w:eastAsia="ru-RU"/>
              </w:rPr>
            </w:pPr>
            <w:r w:rsidRPr="00D03079">
              <w:rPr>
                <w:lang w:eastAsia="ru-RU"/>
              </w:rPr>
              <w:t>Применять изученный материал в самостоятельной работе.</w:t>
            </w:r>
          </w:p>
        </w:tc>
        <w:tc>
          <w:tcPr>
            <w:tcW w:w="2559" w:type="dxa"/>
            <w:gridSpan w:val="2"/>
          </w:tcPr>
          <w:p w:rsidR="00C627F5" w:rsidRPr="00D03079" w:rsidRDefault="00C627F5" w:rsidP="0032124E">
            <w:pPr>
              <w:rPr>
                <w:lang w:eastAsia="ru-RU"/>
              </w:rPr>
            </w:pPr>
            <w:r w:rsidRPr="00D03079">
              <w:rPr>
                <w:lang w:eastAsia="ru-RU"/>
              </w:rPr>
              <w:t>Оценивать трудность предлагаемого задания.</w:t>
            </w:r>
          </w:p>
        </w:tc>
        <w:tc>
          <w:tcPr>
            <w:tcW w:w="2930" w:type="dxa"/>
            <w:gridSpan w:val="2"/>
          </w:tcPr>
          <w:p w:rsidR="00C627F5" w:rsidRPr="00D03079" w:rsidRDefault="00C627F5" w:rsidP="0032124E">
            <w:pPr>
              <w:rPr>
                <w:lang w:eastAsia="ru-RU"/>
              </w:rPr>
            </w:pPr>
            <w:r w:rsidRPr="00D03079">
              <w:rPr>
                <w:lang w:eastAsia="ru-RU"/>
              </w:rPr>
              <w:t>Самостоятельно планировать собственную вычислительную деятельность и действия, необходимые для решения задачи, вносить необходимые коррективы в собственные действия по итогам самопроверки.</w:t>
            </w:r>
          </w:p>
        </w:tc>
      </w:tr>
      <w:tr w:rsidR="00C627F5" w:rsidRPr="002F3218" w:rsidTr="002B4323">
        <w:trPr>
          <w:trHeight w:val="1680"/>
        </w:trPr>
        <w:tc>
          <w:tcPr>
            <w:tcW w:w="657" w:type="dxa"/>
          </w:tcPr>
          <w:p w:rsidR="00C627F5" w:rsidRPr="002F3218" w:rsidRDefault="00C627F5" w:rsidP="0032124E">
            <w:pPr>
              <w:contextualSpacing/>
            </w:pPr>
            <w:r>
              <w:rPr>
                <w:sz w:val="22"/>
                <w:szCs w:val="22"/>
              </w:rPr>
              <w:lastRenderedPageBreak/>
              <w:t>19</w:t>
            </w:r>
          </w:p>
        </w:tc>
        <w:tc>
          <w:tcPr>
            <w:tcW w:w="689" w:type="dxa"/>
          </w:tcPr>
          <w:p w:rsidR="00C627F5" w:rsidRPr="002F3218" w:rsidRDefault="00C627F5" w:rsidP="0032124E"/>
        </w:tc>
        <w:tc>
          <w:tcPr>
            <w:tcW w:w="1702" w:type="dxa"/>
            <w:gridSpan w:val="2"/>
          </w:tcPr>
          <w:p w:rsidR="00C627F5" w:rsidRPr="002F3218" w:rsidRDefault="00C627F5" w:rsidP="0032124E">
            <w:r w:rsidRPr="002F3218">
              <w:rPr>
                <w:sz w:val="22"/>
                <w:szCs w:val="22"/>
              </w:rPr>
              <w:t>Работа над ошибками. Решение задач на сложение и вычитание.</w:t>
            </w:r>
          </w:p>
          <w:p w:rsidR="00C627F5" w:rsidRPr="002F3218" w:rsidRDefault="00C627F5" w:rsidP="0032124E">
            <w:r w:rsidRPr="002F3218">
              <w:rPr>
                <w:sz w:val="22"/>
                <w:szCs w:val="22"/>
              </w:rPr>
              <w:t>С.49</w:t>
            </w:r>
          </w:p>
        </w:tc>
        <w:tc>
          <w:tcPr>
            <w:tcW w:w="2128" w:type="dxa"/>
            <w:gridSpan w:val="3"/>
          </w:tcPr>
          <w:p w:rsidR="00C627F5" w:rsidRPr="002F3218" w:rsidRDefault="00C627F5" w:rsidP="0032124E">
            <w:pPr>
              <w:rPr>
                <w:lang w:eastAsia="ru-RU"/>
              </w:rPr>
            </w:pPr>
            <w:r w:rsidRPr="002F3218">
              <w:rPr>
                <w:sz w:val="22"/>
                <w:szCs w:val="22"/>
                <w:lang w:eastAsia="ru-RU"/>
              </w:rPr>
              <w:t>Работа с информационными источниками (учебником, тетрадями), работа над ошибками;</w:t>
            </w:r>
          </w:p>
          <w:p w:rsidR="00C627F5" w:rsidRPr="002F3218" w:rsidRDefault="00C627F5" w:rsidP="0032124E">
            <w:pPr>
              <w:rPr>
                <w:lang w:eastAsia="ru-RU"/>
              </w:rPr>
            </w:pPr>
            <w:r w:rsidRPr="002F3218">
              <w:rPr>
                <w:sz w:val="22"/>
                <w:szCs w:val="22"/>
                <w:lang w:eastAsia="ru-RU"/>
              </w:rPr>
              <w:t>выполнение совместных и самостоятельных заданий.</w:t>
            </w:r>
          </w:p>
        </w:tc>
        <w:tc>
          <w:tcPr>
            <w:tcW w:w="2127" w:type="dxa"/>
            <w:gridSpan w:val="3"/>
          </w:tcPr>
          <w:p w:rsidR="00C627F5" w:rsidRPr="002F3218" w:rsidRDefault="00C627F5" w:rsidP="0032124E">
            <w:pPr>
              <w:autoSpaceDE w:val="0"/>
              <w:autoSpaceDN w:val="0"/>
              <w:adjustRightInd w:val="0"/>
              <w:spacing w:line="268" w:lineRule="auto"/>
            </w:pPr>
            <w:r w:rsidRPr="002F3218">
              <w:rPr>
                <w:sz w:val="22"/>
                <w:szCs w:val="22"/>
              </w:rPr>
              <w:t>Урок обобщения и систематизации знаний</w:t>
            </w:r>
          </w:p>
        </w:tc>
        <w:tc>
          <w:tcPr>
            <w:tcW w:w="2688" w:type="dxa"/>
            <w:gridSpan w:val="7"/>
          </w:tcPr>
          <w:p w:rsidR="00C627F5" w:rsidRPr="00D03079" w:rsidRDefault="00C627F5" w:rsidP="0032124E">
            <w:pPr>
              <w:rPr>
                <w:lang w:eastAsia="ru-RU"/>
              </w:rPr>
            </w:pPr>
            <w:r w:rsidRPr="00D03079">
              <w:rPr>
                <w:lang w:eastAsia="ru-RU"/>
              </w:rPr>
              <w:t>Анализировать свои ошибки, корректировать знания и вносить изменения в результат вычислений на основании коррекции.</w:t>
            </w:r>
          </w:p>
        </w:tc>
        <w:tc>
          <w:tcPr>
            <w:tcW w:w="2559" w:type="dxa"/>
            <w:gridSpan w:val="2"/>
          </w:tcPr>
          <w:p w:rsidR="00C627F5" w:rsidRPr="00D03079" w:rsidRDefault="00C627F5" w:rsidP="0032124E">
            <w:pPr>
              <w:rPr>
                <w:lang w:eastAsia="ru-RU"/>
              </w:rPr>
            </w:pPr>
            <w:r w:rsidRPr="00D03079">
              <w:rPr>
                <w:lang w:eastAsia="ru-RU"/>
              </w:rPr>
              <w:t>Ориентироваться на понимание причин личной успешности/неуспешности в освоении материала.</w:t>
            </w:r>
          </w:p>
        </w:tc>
        <w:tc>
          <w:tcPr>
            <w:tcW w:w="2930" w:type="dxa"/>
            <w:gridSpan w:val="2"/>
          </w:tcPr>
          <w:p w:rsidR="00C627F5" w:rsidRPr="00D03079" w:rsidRDefault="00C627F5" w:rsidP="0032124E">
            <w:pPr>
              <w:rPr>
                <w:lang w:eastAsia="ru-RU"/>
              </w:rPr>
            </w:pPr>
            <w:r w:rsidRPr="00D03079">
              <w:rPr>
                <w:lang w:eastAsia="ru-RU"/>
              </w:rPr>
              <w:t>Адекватно воспринимать аргументированную критику ошибок и учитывать её в работе над ошибками, планировать собственную вычислительную деятельность и действия, необходимые для решения задачи.</w:t>
            </w:r>
          </w:p>
        </w:tc>
      </w:tr>
      <w:tr w:rsidR="00C627F5" w:rsidRPr="002F3218" w:rsidTr="0032124E">
        <w:trPr>
          <w:trHeight w:val="493"/>
        </w:trPr>
        <w:tc>
          <w:tcPr>
            <w:tcW w:w="15480" w:type="dxa"/>
            <w:gridSpan w:val="21"/>
            <w:vAlign w:val="center"/>
          </w:tcPr>
          <w:p w:rsidR="00C627F5" w:rsidRPr="002F3218" w:rsidRDefault="00C627F5" w:rsidP="0032124E">
            <w:pPr>
              <w:jc w:val="center"/>
              <w:rPr>
                <w:b/>
                <w:iCs/>
                <w:lang w:eastAsia="ru-RU"/>
              </w:rPr>
            </w:pPr>
            <w:r>
              <w:rPr>
                <w:b/>
                <w:sz w:val="22"/>
                <w:szCs w:val="22"/>
              </w:rPr>
              <w:t>Длина и её измерение (8 ч</w:t>
            </w:r>
            <w:r w:rsidRPr="002F3218">
              <w:rPr>
                <w:b/>
                <w:sz w:val="22"/>
                <w:szCs w:val="22"/>
              </w:rPr>
              <w:t>)</w:t>
            </w:r>
          </w:p>
        </w:tc>
      </w:tr>
      <w:tr w:rsidR="00C627F5" w:rsidRPr="002F3218" w:rsidTr="0032124E">
        <w:tc>
          <w:tcPr>
            <w:tcW w:w="657" w:type="dxa"/>
          </w:tcPr>
          <w:p w:rsidR="00C627F5" w:rsidRPr="002F3218" w:rsidRDefault="00C627F5" w:rsidP="0032124E">
            <w:pPr>
              <w:contextualSpacing/>
            </w:pPr>
            <w:r w:rsidRPr="002F3218">
              <w:rPr>
                <w:sz w:val="22"/>
                <w:szCs w:val="22"/>
              </w:rPr>
              <w:t>25</w:t>
            </w:r>
          </w:p>
        </w:tc>
        <w:tc>
          <w:tcPr>
            <w:tcW w:w="689" w:type="dxa"/>
          </w:tcPr>
          <w:p w:rsidR="00C627F5" w:rsidRPr="002F3218" w:rsidRDefault="00C627F5" w:rsidP="0032124E"/>
        </w:tc>
        <w:tc>
          <w:tcPr>
            <w:tcW w:w="1842" w:type="dxa"/>
            <w:gridSpan w:val="4"/>
          </w:tcPr>
          <w:p w:rsidR="00C627F5" w:rsidRPr="002F3218" w:rsidRDefault="00C627F5" w:rsidP="0032124E">
            <w:r w:rsidRPr="002F3218">
              <w:rPr>
                <w:sz w:val="22"/>
                <w:szCs w:val="22"/>
              </w:rPr>
              <w:t>Соотношение между единицами длины</w:t>
            </w:r>
          </w:p>
          <w:p w:rsidR="00C627F5" w:rsidRPr="002F3218" w:rsidRDefault="00C627F5" w:rsidP="0032124E">
            <w:r w:rsidRPr="002F3218">
              <w:rPr>
                <w:sz w:val="22"/>
                <w:szCs w:val="22"/>
              </w:rPr>
              <w:t>( метр и километр).</w:t>
            </w:r>
          </w:p>
          <w:p w:rsidR="00C627F5" w:rsidRPr="002F3218" w:rsidRDefault="00C627F5" w:rsidP="0032124E">
            <w:r w:rsidRPr="002F3218">
              <w:rPr>
                <w:sz w:val="22"/>
                <w:szCs w:val="22"/>
              </w:rPr>
              <w:t>С. 50—51</w:t>
            </w:r>
          </w:p>
          <w:p w:rsidR="00C627F5" w:rsidRPr="002F3218" w:rsidRDefault="00C627F5" w:rsidP="0032124E"/>
          <w:p w:rsidR="00C627F5" w:rsidRPr="002F3218" w:rsidRDefault="00C627F5" w:rsidP="0032124E"/>
        </w:tc>
        <w:tc>
          <w:tcPr>
            <w:tcW w:w="1988" w:type="dxa"/>
          </w:tcPr>
          <w:p w:rsidR="00C627F5" w:rsidRPr="002F3218" w:rsidRDefault="00C627F5" w:rsidP="0032124E">
            <w:pPr>
              <w:rPr>
                <w:lang w:eastAsia="ru-RU"/>
              </w:rPr>
            </w:pPr>
            <w:r>
              <w:rPr>
                <w:sz w:val="22"/>
                <w:szCs w:val="22"/>
                <w:lang w:eastAsia="ru-RU"/>
              </w:rPr>
              <w:t>И</w:t>
            </w:r>
            <w:r w:rsidRPr="002F3218">
              <w:rPr>
                <w:sz w:val="22"/>
                <w:szCs w:val="22"/>
                <w:lang w:eastAsia="ru-RU"/>
              </w:rPr>
              <w:t>сследование ситуаций, требующих сравнения единиц длины.</w:t>
            </w:r>
          </w:p>
        </w:tc>
        <w:tc>
          <w:tcPr>
            <w:tcW w:w="2127" w:type="dxa"/>
            <w:gridSpan w:val="3"/>
          </w:tcPr>
          <w:p w:rsidR="00C627F5" w:rsidRPr="002F3218" w:rsidRDefault="00C627F5" w:rsidP="0032124E">
            <w:pPr>
              <w:autoSpaceDE w:val="0"/>
              <w:autoSpaceDN w:val="0"/>
              <w:adjustRightInd w:val="0"/>
              <w:spacing w:line="264" w:lineRule="auto"/>
            </w:pPr>
            <w:r w:rsidRPr="002F3218">
              <w:rPr>
                <w:sz w:val="22"/>
                <w:szCs w:val="22"/>
              </w:rPr>
              <w:t>Урок изучения нового материала</w:t>
            </w:r>
          </w:p>
        </w:tc>
        <w:tc>
          <w:tcPr>
            <w:tcW w:w="2532" w:type="dxa"/>
            <w:gridSpan w:val="6"/>
          </w:tcPr>
          <w:p w:rsidR="00C627F5" w:rsidRPr="00D03079" w:rsidRDefault="00C627F5" w:rsidP="0032124E">
            <w:pPr>
              <w:rPr>
                <w:lang w:eastAsia="ru-RU"/>
              </w:rPr>
            </w:pPr>
            <w:r w:rsidRPr="00D03079">
              <w:rPr>
                <w:lang w:eastAsia="ru-RU"/>
              </w:rPr>
              <w:t>Сравнивать и упорядочивать изученные величины по их числовым значениям на основе знания метрических соотношений между ними, выражать величины в разных единицах измерения.</w:t>
            </w:r>
          </w:p>
        </w:tc>
        <w:tc>
          <w:tcPr>
            <w:tcW w:w="2762" w:type="dxa"/>
            <w:gridSpan w:val="4"/>
          </w:tcPr>
          <w:p w:rsidR="00C627F5" w:rsidRPr="00D03079" w:rsidRDefault="00C627F5" w:rsidP="0032124E">
            <w:pPr>
              <w:rPr>
                <w:lang w:eastAsia="ru-RU"/>
              </w:rPr>
            </w:pPr>
            <w:r w:rsidRPr="00D03079">
              <w:rPr>
                <w:lang w:eastAsia="ru-RU"/>
              </w:rPr>
              <w:t>Осознавать практическую значимость изучения математики.</w:t>
            </w:r>
          </w:p>
        </w:tc>
        <w:tc>
          <w:tcPr>
            <w:tcW w:w="2883" w:type="dxa"/>
          </w:tcPr>
          <w:p w:rsidR="00C627F5" w:rsidRPr="00D03079" w:rsidRDefault="00C627F5" w:rsidP="0032124E">
            <w:pPr>
              <w:rPr>
                <w:lang w:eastAsia="ru-RU"/>
              </w:rPr>
            </w:pPr>
            <w:r w:rsidRPr="00D03079">
              <w:rPr>
                <w:lang w:eastAsia="ru-RU"/>
              </w:rPr>
              <w:t>Анализировать, делать выводы, объяснять свое мнение, ориентироваться в таблице.</w:t>
            </w:r>
          </w:p>
        </w:tc>
      </w:tr>
      <w:tr w:rsidR="00C627F5" w:rsidRPr="002F3218" w:rsidTr="0032124E">
        <w:tc>
          <w:tcPr>
            <w:tcW w:w="657" w:type="dxa"/>
          </w:tcPr>
          <w:p w:rsidR="00C627F5" w:rsidRPr="002F3218" w:rsidRDefault="00C627F5" w:rsidP="0032124E">
            <w:pPr>
              <w:contextualSpacing/>
            </w:pPr>
            <w:r w:rsidRPr="002F3218">
              <w:rPr>
                <w:sz w:val="22"/>
                <w:szCs w:val="22"/>
              </w:rPr>
              <w:t>26</w:t>
            </w:r>
          </w:p>
        </w:tc>
        <w:tc>
          <w:tcPr>
            <w:tcW w:w="689" w:type="dxa"/>
          </w:tcPr>
          <w:p w:rsidR="00C627F5" w:rsidRPr="002F3218" w:rsidRDefault="00C627F5" w:rsidP="0032124E"/>
        </w:tc>
        <w:tc>
          <w:tcPr>
            <w:tcW w:w="1842" w:type="dxa"/>
            <w:gridSpan w:val="4"/>
          </w:tcPr>
          <w:p w:rsidR="00C627F5" w:rsidRPr="002F3218" w:rsidRDefault="00C627F5" w:rsidP="0032124E">
            <w:r w:rsidRPr="002F3218">
              <w:rPr>
                <w:sz w:val="22"/>
                <w:szCs w:val="22"/>
              </w:rPr>
              <w:t xml:space="preserve">Решение задач на определение длины пути. </w:t>
            </w:r>
          </w:p>
          <w:p w:rsidR="00C627F5" w:rsidRPr="002F3218" w:rsidRDefault="00C627F5" w:rsidP="0032124E">
            <w:r w:rsidRPr="002F3218">
              <w:rPr>
                <w:sz w:val="22"/>
                <w:szCs w:val="22"/>
              </w:rPr>
              <w:t>С. 52—53</w:t>
            </w:r>
          </w:p>
        </w:tc>
        <w:tc>
          <w:tcPr>
            <w:tcW w:w="1988" w:type="dxa"/>
          </w:tcPr>
          <w:p w:rsidR="00C627F5" w:rsidRPr="002F3218" w:rsidRDefault="00C627F5" w:rsidP="0032124E">
            <w:pPr>
              <w:rPr>
                <w:lang w:eastAsia="ru-RU"/>
              </w:rPr>
            </w:pPr>
            <w:r w:rsidRPr="002F3218">
              <w:rPr>
                <w:sz w:val="22"/>
                <w:szCs w:val="22"/>
                <w:lang w:eastAsia="ru-RU"/>
              </w:rPr>
              <w:t>Работа с информационными источниками (учебником)</w:t>
            </w:r>
          </w:p>
          <w:p w:rsidR="00C627F5" w:rsidRPr="002F3218" w:rsidRDefault="00C627F5" w:rsidP="0032124E"/>
        </w:tc>
        <w:tc>
          <w:tcPr>
            <w:tcW w:w="2127" w:type="dxa"/>
            <w:gridSpan w:val="3"/>
          </w:tcPr>
          <w:p w:rsidR="00C627F5" w:rsidRPr="002F3218" w:rsidRDefault="00C627F5" w:rsidP="0032124E">
            <w:pPr>
              <w:autoSpaceDE w:val="0"/>
              <w:autoSpaceDN w:val="0"/>
              <w:adjustRightInd w:val="0"/>
              <w:spacing w:line="264" w:lineRule="auto"/>
            </w:pPr>
            <w:r w:rsidRPr="002F3218">
              <w:rPr>
                <w:sz w:val="22"/>
                <w:szCs w:val="22"/>
              </w:rPr>
              <w:t>Урок закрепления знаний</w:t>
            </w:r>
          </w:p>
        </w:tc>
        <w:tc>
          <w:tcPr>
            <w:tcW w:w="2532" w:type="dxa"/>
            <w:gridSpan w:val="6"/>
          </w:tcPr>
          <w:p w:rsidR="00C627F5" w:rsidRPr="00D03079" w:rsidRDefault="00C627F5" w:rsidP="0032124E">
            <w:pPr>
              <w:rPr>
                <w:lang w:eastAsia="ru-RU"/>
              </w:rPr>
            </w:pPr>
            <w:r w:rsidRPr="00D03079">
              <w:rPr>
                <w:lang w:eastAsia="ru-RU"/>
              </w:rPr>
              <w:t>Сравнивать и упорядочивать изученные величины по их числовым значениям на основе знания метрических соотношений между ними, выражать величины в разных единицах измерения.</w:t>
            </w:r>
          </w:p>
        </w:tc>
        <w:tc>
          <w:tcPr>
            <w:tcW w:w="2762" w:type="dxa"/>
            <w:gridSpan w:val="4"/>
          </w:tcPr>
          <w:p w:rsidR="00C627F5" w:rsidRPr="00D03079" w:rsidRDefault="00C627F5" w:rsidP="0032124E">
            <w:pPr>
              <w:rPr>
                <w:lang w:eastAsia="ru-RU"/>
              </w:rPr>
            </w:pPr>
            <w:r w:rsidRPr="00D03079">
              <w:rPr>
                <w:lang w:eastAsia="ru-RU"/>
              </w:rPr>
              <w:t>Осознавать практическую значимость изучения математики.</w:t>
            </w:r>
          </w:p>
        </w:tc>
        <w:tc>
          <w:tcPr>
            <w:tcW w:w="2883" w:type="dxa"/>
          </w:tcPr>
          <w:p w:rsidR="00C627F5" w:rsidRPr="00D03079" w:rsidRDefault="00C627F5" w:rsidP="0032124E">
            <w:pPr>
              <w:rPr>
                <w:lang w:eastAsia="ru-RU"/>
              </w:rPr>
            </w:pPr>
            <w:r w:rsidRPr="00D03079">
              <w:rPr>
                <w:lang w:eastAsia="ru-RU"/>
              </w:rPr>
              <w:t>Анализировать, делать выводы, определять закономерности, ориентироваться в схемах и таблицах, осуществлять взаимопроверку.</w:t>
            </w:r>
          </w:p>
        </w:tc>
      </w:tr>
      <w:tr w:rsidR="00C627F5" w:rsidRPr="002F3218" w:rsidTr="0032124E">
        <w:tc>
          <w:tcPr>
            <w:tcW w:w="657" w:type="dxa"/>
          </w:tcPr>
          <w:p w:rsidR="00C627F5" w:rsidRPr="002F3218" w:rsidRDefault="00C627F5" w:rsidP="0032124E">
            <w:pPr>
              <w:contextualSpacing/>
            </w:pPr>
            <w:r w:rsidRPr="002F3218">
              <w:rPr>
                <w:sz w:val="22"/>
                <w:szCs w:val="22"/>
              </w:rPr>
              <w:t>27</w:t>
            </w:r>
          </w:p>
        </w:tc>
        <w:tc>
          <w:tcPr>
            <w:tcW w:w="689" w:type="dxa"/>
          </w:tcPr>
          <w:p w:rsidR="00C627F5" w:rsidRPr="002F3218" w:rsidRDefault="00C627F5" w:rsidP="0032124E"/>
        </w:tc>
        <w:tc>
          <w:tcPr>
            <w:tcW w:w="1842" w:type="dxa"/>
            <w:gridSpan w:val="4"/>
          </w:tcPr>
          <w:p w:rsidR="00C627F5" w:rsidRPr="002F3218" w:rsidRDefault="00C627F5" w:rsidP="0032124E">
            <w:r w:rsidRPr="002F3218">
              <w:rPr>
                <w:sz w:val="22"/>
                <w:szCs w:val="22"/>
              </w:rPr>
              <w:t xml:space="preserve">Соотношение между </w:t>
            </w:r>
            <w:r w:rsidRPr="002F3218">
              <w:rPr>
                <w:sz w:val="22"/>
                <w:szCs w:val="22"/>
              </w:rPr>
              <w:lastRenderedPageBreak/>
              <w:t>единицами длины            (метр, дециметр, сантиметр, миллиметр).</w:t>
            </w:r>
          </w:p>
          <w:p w:rsidR="00C627F5" w:rsidRPr="002F3218" w:rsidRDefault="00C627F5" w:rsidP="0032124E">
            <w:r w:rsidRPr="002F3218">
              <w:rPr>
                <w:sz w:val="22"/>
                <w:szCs w:val="22"/>
              </w:rPr>
              <w:t>С. 54—55</w:t>
            </w:r>
          </w:p>
        </w:tc>
        <w:tc>
          <w:tcPr>
            <w:tcW w:w="1988" w:type="dxa"/>
          </w:tcPr>
          <w:p w:rsidR="00C627F5" w:rsidRPr="002F3218" w:rsidRDefault="00C627F5" w:rsidP="0032124E">
            <w:pPr>
              <w:rPr>
                <w:lang w:eastAsia="ru-RU"/>
              </w:rPr>
            </w:pPr>
            <w:r w:rsidRPr="002F3218">
              <w:rPr>
                <w:sz w:val="22"/>
                <w:szCs w:val="22"/>
                <w:lang w:eastAsia="ru-RU"/>
              </w:rPr>
              <w:lastRenderedPageBreak/>
              <w:t>Работа с информационным</w:t>
            </w:r>
            <w:r w:rsidRPr="002F3218">
              <w:rPr>
                <w:sz w:val="22"/>
                <w:szCs w:val="22"/>
                <w:lang w:eastAsia="ru-RU"/>
              </w:rPr>
              <w:lastRenderedPageBreak/>
              <w:t>и источниками (учебником);</w:t>
            </w:r>
          </w:p>
          <w:p w:rsidR="00C627F5" w:rsidRPr="002F3218" w:rsidRDefault="00C627F5" w:rsidP="0032124E">
            <w:r w:rsidRPr="002F3218">
              <w:rPr>
                <w:sz w:val="22"/>
                <w:szCs w:val="22"/>
                <w:lang w:eastAsia="ru-RU"/>
              </w:rPr>
              <w:t>исследование ситуаций, требующих сравнения единиц длины; самостоятельное выполнение заданий.</w:t>
            </w:r>
          </w:p>
        </w:tc>
        <w:tc>
          <w:tcPr>
            <w:tcW w:w="2127" w:type="dxa"/>
            <w:gridSpan w:val="3"/>
          </w:tcPr>
          <w:p w:rsidR="00C627F5" w:rsidRPr="002F3218" w:rsidRDefault="00C627F5" w:rsidP="0032124E">
            <w:pPr>
              <w:autoSpaceDE w:val="0"/>
              <w:autoSpaceDN w:val="0"/>
              <w:adjustRightInd w:val="0"/>
              <w:spacing w:line="264" w:lineRule="auto"/>
            </w:pPr>
            <w:r w:rsidRPr="002F3218">
              <w:rPr>
                <w:sz w:val="22"/>
                <w:szCs w:val="22"/>
              </w:rPr>
              <w:lastRenderedPageBreak/>
              <w:t xml:space="preserve">Урок закрепления </w:t>
            </w:r>
            <w:r w:rsidRPr="002F3218">
              <w:rPr>
                <w:sz w:val="22"/>
                <w:szCs w:val="22"/>
              </w:rPr>
              <w:lastRenderedPageBreak/>
              <w:t>знаний</w:t>
            </w:r>
          </w:p>
        </w:tc>
        <w:tc>
          <w:tcPr>
            <w:tcW w:w="2532" w:type="dxa"/>
            <w:gridSpan w:val="6"/>
          </w:tcPr>
          <w:p w:rsidR="00C627F5" w:rsidRPr="00D03079" w:rsidRDefault="00C627F5" w:rsidP="0032124E">
            <w:pPr>
              <w:rPr>
                <w:lang w:eastAsia="ru-RU"/>
              </w:rPr>
            </w:pPr>
            <w:r w:rsidRPr="00D03079">
              <w:rPr>
                <w:lang w:eastAsia="ru-RU"/>
              </w:rPr>
              <w:lastRenderedPageBreak/>
              <w:t xml:space="preserve">Сравнивать и </w:t>
            </w:r>
            <w:r w:rsidRPr="00D03079">
              <w:rPr>
                <w:lang w:eastAsia="ru-RU"/>
              </w:rPr>
              <w:lastRenderedPageBreak/>
              <w:t>упорядочивать изученные величины по их числовым значениям на основе знания метрических соотношений между ними, выражать величины в разных единицах измерения.</w:t>
            </w:r>
          </w:p>
        </w:tc>
        <w:tc>
          <w:tcPr>
            <w:tcW w:w="2762" w:type="dxa"/>
            <w:gridSpan w:val="4"/>
          </w:tcPr>
          <w:p w:rsidR="00C627F5" w:rsidRPr="00D03079" w:rsidRDefault="00C627F5" w:rsidP="0032124E">
            <w:pPr>
              <w:rPr>
                <w:lang w:eastAsia="ru-RU"/>
              </w:rPr>
            </w:pPr>
            <w:r w:rsidRPr="00D03079">
              <w:rPr>
                <w:lang w:eastAsia="ru-RU"/>
              </w:rPr>
              <w:lastRenderedPageBreak/>
              <w:t xml:space="preserve">Осознавать </w:t>
            </w:r>
            <w:r w:rsidRPr="00D03079">
              <w:rPr>
                <w:lang w:eastAsia="ru-RU"/>
              </w:rPr>
              <w:lastRenderedPageBreak/>
              <w:t>практическую значимость изучения математики.</w:t>
            </w:r>
          </w:p>
        </w:tc>
        <w:tc>
          <w:tcPr>
            <w:tcW w:w="2883" w:type="dxa"/>
          </w:tcPr>
          <w:p w:rsidR="00C627F5" w:rsidRPr="00D03079" w:rsidRDefault="00C627F5" w:rsidP="0032124E">
            <w:pPr>
              <w:rPr>
                <w:lang w:eastAsia="ru-RU"/>
              </w:rPr>
            </w:pPr>
            <w:r w:rsidRPr="00D03079">
              <w:rPr>
                <w:lang w:eastAsia="ru-RU"/>
              </w:rPr>
              <w:lastRenderedPageBreak/>
              <w:t xml:space="preserve">Применять изученные </w:t>
            </w:r>
            <w:r w:rsidRPr="00D03079">
              <w:rPr>
                <w:lang w:eastAsia="ru-RU"/>
              </w:rPr>
              <w:lastRenderedPageBreak/>
              <w:t>алгоритмы действий, объяснять причинно-следственные связи, строить логические высказывания.</w:t>
            </w:r>
          </w:p>
        </w:tc>
      </w:tr>
      <w:tr w:rsidR="00C627F5" w:rsidRPr="002F3218" w:rsidTr="0032124E">
        <w:tc>
          <w:tcPr>
            <w:tcW w:w="657" w:type="dxa"/>
          </w:tcPr>
          <w:p w:rsidR="00C627F5" w:rsidRPr="002F3218" w:rsidRDefault="00C627F5" w:rsidP="0032124E">
            <w:pPr>
              <w:contextualSpacing/>
            </w:pPr>
            <w:r w:rsidRPr="002F3218">
              <w:rPr>
                <w:sz w:val="22"/>
                <w:szCs w:val="22"/>
              </w:rPr>
              <w:lastRenderedPageBreak/>
              <w:t>2</w:t>
            </w:r>
            <w:r>
              <w:rPr>
                <w:sz w:val="22"/>
                <w:szCs w:val="22"/>
              </w:rPr>
              <w:t>8</w:t>
            </w:r>
          </w:p>
        </w:tc>
        <w:tc>
          <w:tcPr>
            <w:tcW w:w="689" w:type="dxa"/>
          </w:tcPr>
          <w:p w:rsidR="00C627F5" w:rsidRPr="002F3218" w:rsidRDefault="00C627F5" w:rsidP="0032124E"/>
        </w:tc>
        <w:tc>
          <w:tcPr>
            <w:tcW w:w="1842" w:type="dxa"/>
            <w:gridSpan w:val="4"/>
          </w:tcPr>
          <w:p w:rsidR="00C627F5" w:rsidRPr="002F3218" w:rsidRDefault="00C627F5" w:rsidP="0032124E">
            <w:pPr>
              <w:rPr>
                <w:i/>
              </w:rPr>
            </w:pPr>
            <w:r w:rsidRPr="002F3218">
              <w:rPr>
                <w:sz w:val="22"/>
                <w:szCs w:val="22"/>
              </w:rPr>
              <w:t>Периметр многоугольника</w:t>
            </w:r>
          </w:p>
          <w:p w:rsidR="00C627F5" w:rsidRPr="002F3218" w:rsidRDefault="00C627F5" w:rsidP="0032124E">
            <w:r w:rsidRPr="002F3218">
              <w:rPr>
                <w:sz w:val="22"/>
                <w:szCs w:val="22"/>
              </w:rPr>
              <w:t>С. 58—59</w:t>
            </w:r>
          </w:p>
          <w:p w:rsidR="00C627F5" w:rsidRPr="002F3218" w:rsidRDefault="00C627F5" w:rsidP="0032124E"/>
          <w:p w:rsidR="00C627F5" w:rsidRPr="002F3218" w:rsidRDefault="00C627F5" w:rsidP="0032124E">
            <w:pPr>
              <w:rPr>
                <w:i/>
              </w:rPr>
            </w:pPr>
          </w:p>
        </w:tc>
        <w:tc>
          <w:tcPr>
            <w:tcW w:w="1988" w:type="dxa"/>
          </w:tcPr>
          <w:p w:rsidR="00C627F5" w:rsidRPr="002F3218" w:rsidRDefault="00C627F5" w:rsidP="0032124E">
            <w:pPr>
              <w:rPr>
                <w:lang w:eastAsia="ru-RU"/>
              </w:rPr>
            </w:pPr>
            <w:r>
              <w:rPr>
                <w:sz w:val="22"/>
                <w:szCs w:val="22"/>
                <w:lang w:eastAsia="ru-RU"/>
              </w:rPr>
              <w:t>Р</w:t>
            </w:r>
            <w:r w:rsidRPr="002F3218">
              <w:rPr>
                <w:sz w:val="22"/>
                <w:szCs w:val="22"/>
                <w:lang w:eastAsia="ru-RU"/>
              </w:rPr>
              <w:t>абота с информационными источниками (учебником);</w:t>
            </w:r>
          </w:p>
          <w:p w:rsidR="00C627F5" w:rsidRPr="002F3218" w:rsidRDefault="00C627F5" w:rsidP="0032124E">
            <w:pPr>
              <w:rPr>
                <w:lang w:eastAsia="ru-RU"/>
              </w:rPr>
            </w:pPr>
            <w:r w:rsidRPr="002F3218">
              <w:rPr>
                <w:sz w:val="22"/>
                <w:szCs w:val="22"/>
                <w:lang w:eastAsia="ru-RU"/>
              </w:rPr>
              <w:t>индивидуальная работа;</w:t>
            </w:r>
          </w:p>
          <w:p w:rsidR="00C627F5" w:rsidRPr="002F3218" w:rsidRDefault="00C627F5" w:rsidP="0032124E">
            <w:r w:rsidRPr="002F3218">
              <w:rPr>
                <w:sz w:val="22"/>
                <w:szCs w:val="22"/>
                <w:lang w:eastAsia="ru-RU"/>
              </w:rPr>
              <w:t>совместная работа.</w:t>
            </w:r>
          </w:p>
        </w:tc>
        <w:tc>
          <w:tcPr>
            <w:tcW w:w="2127" w:type="dxa"/>
            <w:gridSpan w:val="3"/>
          </w:tcPr>
          <w:p w:rsidR="00C627F5" w:rsidRPr="002F3218" w:rsidRDefault="00C627F5" w:rsidP="0032124E">
            <w:pPr>
              <w:autoSpaceDE w:val="0"/>
              <w:autoSpaceDN w:val="0"/>
              <w:adjustRightInd w:val="0"/>
              <w:spacing w:line="264" w:lineRule="auto"/>
            </w:pPr>
            <w:r w:rsidRPr="002F3218">
              <w:rPr>
                <w:sz w:val="22"/>
                <w:szCs w:val="22"/>
              </w:rPr>
              <w:t>Комбинированный</w:t>
            </w:r>
          </w:p>
        </w:tc>
        <w:tc>
          <w:tcPr>
            <w:tcW w:w="2532" w:type="dxa"/>
            <w:gridSpan w:val="6"/>
          </w:tcPr>
          <w:p w:rsidR="00C627F5" w:rsidRPr="00D03079" w:rsidRDefault="00C627F5" w:rsidP="0032124E">
            <w:pPr>
              <w:rPr>
                <w:lang w:eastAsia="ru-RU"/>
              </w:rPr>
            </w:pPr>
            <w:r w:rsidRPr="00D03079">
              <w:rPr>
                <w:lang w:eastAsia="ru-RU"/>
              </w:rPr>
              <w:t>Находить периметр многоугольника, использовать формулы нахождения периметра квадрата и прямоугольника.</w:t>
            </w:r>
          </w:p>
        </w:tc>
        <w:tc>
          <w:tcPr>
            <w:tcW w:w="2762" w:type="dxa"/>
            <w:gridSpan w:val="4"/>
          </w:tcPr>
          <w:p w:rsidR="00C627F5" w:rsidRPr="00D03079" w:rsidRDefault="00C627F5" w:rsidP="0032124E">
            <w:pPr>
              <w:rPr>
                <w:lang w:eastAsia="ru-RU"/>
              </w:rPr>
            </w:pPr>
            <w:r w:rsidRPr="00D03079">
              <w:rPr>
                <w:lang w:eastAsia="ru-RU"/>
              </w:rPr>
              <w:t>Осознавать практическую значимость изучения математики.</w:t>
            </w:r>
          </w:p>
        </w:tc>
        <w:tc>
          <w:tcPr>
            <w:tcW w:w="2883" w:type="dxa"/>
          </w:tcPr>
          <w:p w:rsidR="00C627F5" w:rsidRPr="00D03079" w:rsidRDefault="00C627F5" w:rsidP="0032124E">
            <w:pPr>
              <w:rPr>
                <w:lang w:eastAsia="ru-RU"/>
              </w:rPr>
            </w:pPr>
            <w:r w:rsidRPr="00D03079">
              <w:rPr>
                <w:lang w:eastAsia="ru-RU"/>
              </w:rPr>
              <w:t>Анализировать, сравнивать, делать выводы, аргументировать свой выбор, действовать по алгоритму.</w:t>
            </w:r>
          </w:p>
        </w:tc>
      </w:tr>
      <w:tr w:rsidR="00C627F5" w:rsidRPr="002F3218" w:rsidTr="0032124E">
        <w:tc>
          <w:tcPr>
            <w:tcW w:w="657" w:type="dxa"/>
          </w:tcPr>
          <w:p w:rsidR="00C627F5" w:rsidRPr="002F3218" w:rsidRDefault="00C627F5" w:rsidP="0032124E">
            <w:pPr>
              <w:contextualSpacing/>
            </w:pPr>
            <w:r>
              <w:rPr>
                <w:sz w:val="22"/>
                <w:szCs w:val="22"/>
              </w:rPr>
              <w:t>29</w:t>
            </w:r>
          </w:p>
        </w:tc>
        <w:tc>
          <w:tcPr>
            <w:tcW w:w="689" w:type="dxa"/>
          </w:tcPr>
          <w:p w:rsidR="00C627F5" w:rsidRPr="002F3218" w:rsidRDefault="00C627F5" w:rsidP="0032124E"/>
        </w:tc>
        <w:tc>
          <w:tcPr>
            <w:tcW w:w="1842" w:type="dxa"/>
            <w:gridSpan w:val="4"/>
          </w:tcPr>
          <w:p w:rsidR="00C627F5" w:rsidRPr="002F3218" w:rsidRDefault="00C627F5" w:rsidP="0032124E">
            <w:r w:rsidRPr="002F3218">
              <w:rPr>
                <w:sz w:val="22"/>
                <w:szCs w:val="22"/>
              </w:rPr>
              <w:t>Решение текстовых задач</w:t>
            </w:r>
          </w:p>
          <w:p w:rsidR="00C627F5" w:rsidRPr="002F3218" w:rsidRDefault="00C627F5" w:rsidP="0032124E">
            <w:r w:rsidRPr="002F3218">
              <w:rPr>
                <w:sz w:val="22"/>
                <w:szCs w:val="22"/>
              </w:rPr>
              <w:t>Закрепление по теме «Длина и её измерение».</w:t>
            </w:r>
          </w:p>
          <w:p w:rsidR="00C627F5" w:rsidRPr="002F3218" w:rsidRDefault="00C627F5" w:rsidP="0032124E">
            <w:r w:rsidRPr="002F3218">
              <w:rPr>
                <w:sz w:val="22"/>
                <w:szCs w:val="22"/>
              </w:rPr>
              <w:t>С. 60—61</w:t>
            </w:r>
          </w:p>
        </w:tc>
        <w:tc>
          <w:tcPr>
            <w:tcW w:w="1988" w:type="dxa"/>
          </w:tcPr>
          <w:p w:rsidR="00C627F5" w:rsidRPr="002F3218" w:rsidRDefault="00C627F5" w:rsidP="0032124E">
            <w:pPr>
              <w:rPr>
                <w:lang w:eastAsia="ru-RU"/>
              </w:rPr>
            </w:pPr>
            <w:r w:rsidRPr="002F3218">
              <w:rPr>
                <w:sz w:val="22"/>
                <w:szCs w:val="22"/>
                <w:lang w:eastAsia="ru-RU"/>
              </w:rPr>
              <w:t>Работа с информационными источниками (учебником);</w:t>
            </w:r>
          </w:p>
          <w:p w:rsidR="00C627F5" w:rsidRPr="002F3218" w:rsidRDefault="00C627F5" w:rsidP="0032124E">
            <w:pPr>
              <w:rPr>
                <w:lang w:eastAsia="ru-RU"/>
              </w:rPr>
            </w:pPr>
            <w:r w:rsidRPr="002F3218">
              <w:rPr>
                <w:sz w:val="22"/>
                <w:szCs w:val="22"/>
                <w:lang w:eastAsia="ru-RU"/>
              </w:rPr>
              <w:t>решение задач,</w:t>
            </w:r>
          </w:p>
          <w:p w:rsidR="00C627F5" w:rsidRPr="002F3218" w:rsidRDefault="00C627F5" w:rsidP="0032124E">
            <w:pPr>
              <w:rPr>
                <w:lang w:eastAsia="ru-RU"/>
              </w:rPr>
            </w:pPr>
            <w:r w:rsidRPr="002F3218">
              <w:rPr>
                <w:sz w:val="22"/>
                <w:szCs w:val="22"/>
                <w:lang w:eastAsia="ru-RU"/>
              </w:rPr>
              <w:t>составление схем,</w:t>
            </w:r>
          </w:p>
          <w:p w:rsidR="00C627F5" w:rsidRPr="002F3218" w:rsidRDefault="00C627F5" w:rsidP="0032124E">
            <w:r w:rsidRPr="002F3218">
              <w:rPr>
                <w:sz w:val="22"/>
                <w:szCs w:val="22"/>
                <w:lang w:eastAsia="ru-RU"/>
              </w:rPr>
              <w:t>сравнение единиц длины.</w:t>
            </w:r>
          </w:p>
        </w:tc>
        <w:tc>
          <w:tcPr>
            <w:tcW w:w="2127" w:type="dxa"/>
            <w:gridSpan w:val="3"/>
          </w:tcPr>
          <w:p w:rsidR="00C627F5" w:rsidRPr="002F3218" w:rsidRDefault="00C627F5" w:rsidP="0032124E">
            <w:pPr>
              <w:autoSpaceDE w:val="0"/>
              <w:autoSpaceDN w:val="0"/>
              <w:adjustRightInd w:val="0"/>
              <w:spacing w:line="264" w:lineRule="auto"/>
            </w:pPr>
            <w:r w:rsidRPr="002F3218">
              <w:rPr>
                <w:sz w:val="22"/>
                <w:szCs w:val="22"/>
              </w:rPr>
              <w:t>Урок закрепления знаний</w:t>
            </w:r>
          </w:p>
        </w:tc>
        <w:tc>
          <w:tcPr>
            <w:tcW w:w="2532" w:type="dxa"/>
            <w:gridSpan w:val="6"/>
          </w:tcPr>
          <w:p w:rsidR="00C627F5" w:rsidRPr="00D03079" w:rsidRDefault="00C627F5" w:rsidP="0032124E">
            <w:pPr>
              <w:rPr>
                <w:lang w:eastAsia="ru-RU"/>
              </w:rPr>
            </w:pPr>
            <w:r w:rsidRPr="00D03079">
              <w:rPr>
                <w:lang w:eastAsia="ru-RU"/>
              </w:rPr>
              <w:t>Сравнивать и упорядочивать изученные величины по их числовым значениям на основе знания метрических соотношений между ними, выражать величины в разных единицах измерения.</w:t>
            </w:r>
          </w:p>
        </w:tc>
        <w:tc>
          <w:tcPr>
            <w:tcW w:w="2762" w:type="dxa"/>
            <w:gridSpan w:val="4"/>
          </w:tcPr>
          <w:p w:rsidR="00C627F5" w:rsidRPr="00D03079" w:rsidRDefault="00C627F5" w:rsidP="0032124E">
            <w:pPr>
              <w:rPr>
                <w:lang w:eastAsia="ru-RU"/>
              </w:rPr>
            </w:pPr>
            <w:r w:rsidRPr="00D03079">
              <w:rPr>
                <w:lang w:eastAsia="ru-RU"/>
              </w:rPr>
              <w:t>Положительно относиться и проявлять интерес к изучению математики.</w:t>
            </w:r>
          </w:p>
        </w:tc>
        <w:tc>
          <w:tcPr>
            <w:tcW w:w="2883" w:type="dxa"/>
          </w:tcPr>
          <w:p w:rsidR="002B4323" w:rsidRDefault="00C627F5" w:rsidP="0032124E">
            <w:pPr>
              <w:tabs>
                <w:tab w:val="left" w:pos="900"/>
              </w:tabs>
              <w:rPr>
                <w:lang w:eastAsia="ru-RU"/>
              </w:rPr>
            </w:pPr>
            <w:r w:rsidRPr="00D03079">
              <w:rPr>
                <w:lang w:eastAsia="ru-RU"/>
              </w:rPr>
              <w:t>Планировать самостоя</w:t>
            </w:r>
          </w:p>
          <w:p w:rsidR="002B4323" w:rsidRDefault="00C627F5" w:rsidP="0032124E">
            <w:pPr>
              <w:tabs>
                <w:tab w:val="left" w:pos="900"/>
              </w:tabs>
              <w:rPr>
                <w:lang w:eastAsia="ru-RU"/>
              </w:rPr>
            </w:pPr>
            <w:r w:rsidRPr="00D03079">
              <w:rPr>
                <w:lang w:eastAsia="ru-RU"/>
              </w:rPr>
              <w:t>тельную вычисли</w:t>
            </w:r>
            <w:r w:rsidR="002B4323">
              <w:rPr>
                <w:lang w:eastAsia="ru-RU"/>
              </w:rPr>
              <w:t>тель-</w:t>
            </w:r>
          </w:p>
          <w:p w:rsidR="002B4323" w:rsidRDefault="00C627F5" w:rsidP="0032124E">
            <w:pPr>
              <w:tabs>
                <w:tab w:val="left" w:pos="900"/>
              </w:tabs>
              <w:rPr>
                <w:lang w:eastAsia="ru-RU"/>
              </w:rPr>
            </w:pPr>
            <w:r w:rsidRPr="00D03079">
              <w:rPr>
                <w:lang w:eastAsia="ru-RU"/>
              </w:rPr>
              <w:t>ную деятельность, дейст</w:t>
            </w:r>
          </w:p>
          <w:p w:rsidR="002B4323" w:rsidRDefault="00C627F5" w:rsidP="0032124E">
            <w:pPr>
              <w:tabs>
                <w:tab w:val="left" w:pos="900"/>
              </w:tabs>
              <w:rPr>
                <w:lang w:eastAsia="ru-RU"/>
              </w:rPr>
            </w:pPr>
            <w:r w:rsidRPr="00D03079">
              <w:rPr>
                <w:lang w:eastAsia="ru-RU"/>
              </w:rPr>
              <w:t>вовать по изученному алгоритму, выделять существенное и несущес</w:t>
            </w:r>
          </w:p>
          <w:p w:rsidR="00C627F5" w:rsidRPr="00D03079" w:rsidRDefault="00C627F5" w:rsidP="0032124E">
            <w:pPr>
              <w:tabs>
                <w:tab w:val="left" w:pos="900"/>
              </w:tabs>
              <w:rPr>
                <w:lang w:eastAsia="ru-RU"/>
              </w:rPr>
            </w:pPr>
            <w:r w:rsidRPr="00D03079">
              <w:rPr>
                <w:lang w:eastAsia="ru-RU"/>
              </w:rPr>
              <w:t>твенное в тексте задачи, составлять краткую запись условия задачи.</w:t>
            </w:r>
          </w:p>
        </w:tc>
      </w:tr>
      <w:tr w:rsidR="00C627F5" w:rsidRPr="002F3218" w:rsidTr="0032124E">
        <w:tc>
          <w:tcPr>
            <w:tcW w:w="657" w:type="dxa"/>
          </w:tcPr>
          <w:p w:rsidR="00C627F5" w:rsidRPr="002F3218" w:rsidRDefault="00C627F5" w:rsidP="0032124E">
            <w:pPr>
              <w:contextualSpacing/>
            </w:pPr>
            <w:r w:rsidRPr="002F3218">
              <w:rPr>
                <w:sz w:val="22"/>
                <w:szCs w:val="22"/>
              </w:rPr>
              <w:t>3</w:t>
            </w:r>
            <w:r>
              <w:rPr>
                <w:sz w:val="22"/>
                <w:szCs w:val="22"/>
              </w:rPr>
              <w:t>0</w:t>
            </w:r>
          </w:p>
        </w:tc>
        <w:tc>
          <w:tcPr>
            <w:tcW w:w="689" w:type="dxa"/>
          </w:tcPr>
          <w:p w:rsidR="00C627F5" w:rsidRPr="002F3218" w:rsidRDefault="00C627F5" w:rsidP="0032124E"/>
        </w:tc>
        <w:tc>
          <w:tcPr>
            <w:tcW w:w="1842" w:type="dxa"/>
            <w:gridSpan w:val="4"/>
          </w:tcPr>
          <w:p w:rsidR="00C627F5" w:rsidRPr="002F3218" w:rsidRDefault="00C627F5" w:rsidP="0032124E">
            <w:pPr>
              <w:ind w:right="-188"/>
            </w:pPr>
            <w:r w:rsidRPr="002F3218">
              <w:rPr>
                <w:sz w:val="22"/>
                <w:szCs w:val="22"/>
              </w:rPr>
              <w:t xml:space="preserve">Геометрические задачи. </w:t>
            </w:r>
          </w:p>
          <w:p w:rsidR="00C627F5" w:rsidRPr="002F3218" w:rsidRDefault="00C627F5" w:rsidP="0032124E">
            <w:pPr>
              <w:ind w:right="-188"/>
            </w:pPr>
            <w:r w:rsidRPr="002F3218">
              <w:rPr>
                <w:sz w:val="22"/>
                <w:szCs w:val="22"/>
              </w:rPr>
              <w:t>С. 62—63</w:t>
            </w:r>
          </w:p>
          <w:p w:rsidR="00C627F5" w:rsidRPr="002F3218" w:rsidRDefault="00C627F5" w:rsidP="0032124E"/>
        </w:tc>
        <w:tc>
          <w:tcPr>
            <w:tcW w:w="1988" w:type="dxa"/>
          </w:tcPr>
          <w:p w:rsidR="00C627F5" w:rsidRPr="002F3218" w:rsidRDefault="00C627F5" w:rsidP="0032124E">
            <w:pPr>
              <w:rPr>
                <w:lang w:eastAsia="ru-RU"/>
              </w:rPr>
            </w:pPr>
            <w:r w:rsidRPr="002F3218">
              <w:rPr>
                <w:sz w:val="22"/>
                <w:szCs w:val="22"/>
                <w:lang w:eastAsia="ru-RU"/>
              </w:rPr>
              <w:t>Работа с информационными источниками (учебником);</w:t>
            </w:r>
          </w:p>
          <w:p w:rsidR="00C627F5" w:rsidRPr="002F3218" w:rsidRDefault="00C627F5" w:rsidP="0032124E">
            <w:r w:rsidRPr="002F3218">
              <w:rPr>
                <w:sz w:val="22"/>
                <w:szCs w:val="22"/>
                <w:lang w:eastAsia="ru-RU"/>
              </w:rPr>
              <w:t xml:space="preserve">исследование ситуаций, требующих </w:t>
            </w:r>
            <w:r w:rsidRPr="002F3218">
              <w:rPr>
                <w:sz w:val="22"/>
                <w:szCs w:val="22"/>
                <w:lang w:eastAsia="ru-RU"/>
              </w:rPr>
              <w:lastRenderedPageBreak/>
              <w:t>выразить единицы длины и произвести с ними действия; самостоятельное выполнение заданий; взаимоконтроль.</w:t>
            </w:r>
          </w:p>
        </w:tc>
        <w:tc>
          <w:tcPr>
            <w:tcW w:w="2127" w:type="dxa"/>
            <w:gridSpan w:val="3"/>
          </w:tcPr>
          <w:p w:rsidR="00C627F5" w:rsidRPr="002F3218" w:rsidRDefault="00C627F5" w:rsidP="0032124E">
            <w:pPr>
              <w:autoSpaceDE w:val="0"/>
              <w:autoSpaceDN w:val="0"/>
              <w:adjustRightInd w:val="0"/>
              <w:spacing w:line="264" w:lineRule="auto"/>
            </w:pPr>
            <w:r w:rsidRPr="002F3218">
              <w:rPr>
                <w:sz w:val="22"/>
                <w:szCs w:val="22"/>
              </w:rPr>
              <w:lastRenderedPageBreak/>
              <w:t>Комбинированный</w:t>
            </w:r>
          </w:p>
        </w:tc>
        <w:tc>
          <w:tcPr>
            <w:tcW w:w="2532" w:type="dxa"/>
            <w:gridSpan w:val="6"/>
          </w:tcPr>
          <w:p w:rsidR="00C627F5" w:rsidRPr="00D03079" w:rsidRDefault="00C627F5" w:rsidP="0032124E">
            <w:pPr>
              <w:rPr>
                <w:lang w:eastAsia="ru-RU"/>
              </w:rPr>
            </w:pPr>
            <w:r w:rsidRPr="00D03079">
              <w:rPr>
                <w:lang w:eastAsia="ru-RU"/>
              </w:rPr>
              <w:t>Находить периметр многоугольника, использовать формулы нахождения периметра квадрата и прямоугольника.</w:t>
            </w:r>
          </w:p>
        </w:tc>
        <w:tc>
          <w:tcPr>
            <w:tcW w:w="2762" w:type="dxa"/>
            <w:gridSpan w:val="4"/>
          </w:tcPr>
          <w:p w:rsidR="00C627F5" w:rsidRPr="00D03079" w:rsidRDefault="00C627F5" w:rsidP="0032124E">
            <w:pPr>
              <w:rPr>
                <w:lang w:eastAsia="ru-RU"/>
              </w:rPr>
            </w:pPr>
            <w:r w:rsidRPr="00D03079">
              <w:rPr>
                <w:lang w:eastAsia="ru-RU"/>
              </w:rPr>
              <w:t>Оценивать трудность предлагаемого задания.</w:t>
            </w:r>
          </w:p>
        </w:tc>
        <w:tc>
          <w:tcPr>
            <w:tcW w:w="2883" w:type="dxa"/>
          </w:tcPr>
          <w:p w:rsidR="00C627F5" w:rsidRPr="00D03079" w:rsidRDefault="00C627F5" w:rsidP="0032124E">
            <w:pPr>
              <w:rPr>
                <w:lang w:eastAsia="ru-RU"/>
              </w:rPr>
            </w:pPr>
            <w:r w:rsidRPr="00D03079">
              <w:rPr>
                <w:lang w:eastAsia="ru-RU"/>
              </w:rPr>
              <w:t xml:space="preserve">Анализировать вычислительный материал, подбирать и использовать соответствующий алгоритм действий, осуществлять </w:t>
            </w:r>
            <w:r w:rsidRPr="00D03079">
              <w:rPr>
                <w:lang w:eastAsia="ru-RU"/>
              </w:rPr>
              <w:lastRenderedPageBreak/>
              <w:t>самоконтроль, самооценку, осознавать причины затруднений и проводить коррекцию.</w:t>
            </w:r>
          </w:p>
        </w:tc>
      </w:tr>
      <w:tr w:rsidR="00C627F5" w:rsidRPr="002F3218" w:rsidTr="0032124E">
        <w:tc>
          <w:tcPr>
            <w:tcW w:w="657" w:type="dxa"/>
          </w:tcPr>
          <w:p w:rsidR="00C627F5" w:rsidRPr="002F3218" w:rsidRDefault="00C627F5" w:rsidP="0032124E">
            <w:pPr>
              <w:contextualSpacing/>
            </w:pPr>
            <w:r w:rsidRPr="002F3218">
              <w:rPr>
                <w:sz w:val="22"/>
                <w:szCs w:val="22"/>
              </w:rPr>
              <w:lastRenderedPageBreak/>
              <w:t>3</w:t>
            </w:r>
            <w:r>
              <w:rPr>
                <w:sz w:val="22"/>
                <w:szCs w:val="22"/>
              </w:rPr>
              <w:t>1</w:t>
            </w:r>
          </w:p>
        </w:tc>
        <w:tc>
          <w:tcPr>
            <w:tcW w:w="689" w:type="dxa"/>
          </w:tcPr>
          <w:p w:rsidR="00C627F5" w:rsidRPr="002F3218" w:rsidRDefault="00C627F5" w:rsidP="0032124E"/>
        </w:tc>
        <w:tc>
          <w:tcPr>
            <w:tcW w:w="1842" w:type="dxa"/>
            <w:gridSpan w:val="4"/>
          </w:tcPr>
          <w:p w:rsidR="00C627F5" w:rsidRPr="002F3218" w:rsidRDefault="00C627F5" w:rsidP="0032124E">
            <w:pPr>
              <w:keepNext/>
              <w:outlineLvl w:val="7"/>
              <w:rPr>
                <w:b/>
                <w:bCs/>
                <w:iCs/>
              </w:rPr>
            </w:pPr>
            <w:r w:rsidRPr="002F3218">
              <w:rPr>
                <w:b/>
                <w:bCs/>
                <w:iCs/>
                <w:sz w:val="22"/>
                <w:szCs w:val="22"/>
              </w:rPr>
              <w:t>Контрольная работа №1 за 1 четверть</w:t>
            </w:r>
          </w:p>
        </w:tc>
        <w:tc>
          <w:tcPr>
            <w:tcW w:w="1988" w:type="dxa"/>
          </w:tcPr>
          <w:p w:rsidR="00C627F5" w:rsidRPr="002F3218" w:rsidRDefault="00C627F5" w:rsidP="0032124E">
            <w:r w:rsidRPr="002F3218">
              <w:rPr>
                <w:sz w:val="22"/>
                <w:szCs w:val="22"/>
              </w:rPr>
              <w:t>Самостоятельная работа</w:t>
            </w:r>
          </w:p>
        </w:tc>
        <w:tc>
          <w:tcPr>
            <w:tcW w:w="2127" w:type="dxa"/>
            <w:gridSpan w:val="3"/>
          </w:tcPr>
          <w:p w:rsidR="00C627F5" w:rsidRPr="002F3218" w:rsidRDefault="00C627F5" w:rsidP="0032124E">
            <w:pPr>
              <w:autoSpaceDE w:val="0"/>
              <w:autoSpaceDN w:val="0"/>
              <w:adjustRightInd w:val="0"/>
              <w:spacing w:line="264" w:lineRule="auto"/>
            </w:pPr>
            <w:r w:rsidRPr="002F3218">
              <w:rPr>
                <w:sz w:val="22"/>
                <w:szCs w:val="22"/>
              </w:rPr>
              <w:t>Контрольный</w:t>
            </w:r>
          </w:p>
        </w:tc>
        <w:tc>
          <w:tcPr>
            <w:tcW w:w="2532" w:type="dxa"/>
            <w:gridSpan w:val="6"/>
          </w:tcPr>
          <w:p w:rsidR="00C627F5" w:rsidRPr="00D03079" w:rsidRDefault="00C627F5" w:rsidP="0032124E">
            <w:pPr>
              <w:rPr>
                <w:lang w:eastAsia="ru-RU"/>
              </w:rPr>
            </w:pPr>
            <w:r w:rsidRPr="00D03079">
              <w:rPr>
                <w:lang w:eastAsia="ru-RU"/>
              </w:rPr>
              <w:t>Применять изученный материал в самостоятельной работе.</w:t>
            </w:r>
          </w:p>
        </w:tc>
        <w:tc>
          <w:tcPr>
            <w:tcW w:w="2762" w:type="dxa"/>
            <w:gridSpan w:val="4"/>
          </w:tcPr>
          <w:p w:rsidR="00C627F5" w:rsidRPr="00D03079" w:rsidRDefault="00C627F5" w:rsidP="0032124E">
            <w:pPr>
              <w:rPr>
                <w:lang w:eastAsia="ru-RU"/>
              </w:rPr>
            </w:pPr>
            <w:r w:rsidRPr="00D03079">
              <w:rPr>
                <w:lang w:eastAsia="ru-RU"/>
              </w:rPr>
              <w:t>Оценивать трудность предлагаемого задания.</w:t>
            </w:r>
          </w:p>
        </w:tc>
        <w:tc>
          <w:tcPr>
            <w:tcW w:w="2883" w:type="dxa"/>
          </w:tcPr>
          <w:p w:rsidR="00C627F5" w:rsidRPr="00D03079" w:rsidRDefault="00C627F5" w:rsidP="0032124E">
            <w:pPr>
              <w:rPr>
                <w:lang w:eastAsia="ru-RU"/>
              </w:rPr>
            </w:pPr>
            <w:r w:rsidRPr="00D03079">
              <w:rPr>
                <w:lang w:eastAsia="ru-RU"/>
              </w:rPr>
              <w:t>Самостоятельно планировать собственную вычислительную деятельность и действия, необходимые для решения задачи, вносить необходимые коррективы в собственные действия по итогам самопроверки.</w:t>
            </w:r>
          </w:p>
        </w:tc>
      </w:tr>
      <w:tr w:rsidR="00C627F5" w:rsidRPr="002F3218" w:rsidTr="0032124E">
        <w:tc>
          <w:tcPr>
            <w:tcW w:w="657" w:type="dxa"/>
          </w:tcPr>
          <w:p w:rsidR="00C627F5" w:rsidRPr="002F3218" w:rsidRDefault="00C627F5" w:rsidP="0032124E">
            <w:pPr>
              <w:contextualSpacing/>
            </w:pPr>
            <w:r w:rsidRPr="002F3218">
              <w:rPr>
                <w:sz w:val="22"/>
                <w:szCs w:val="22"/>
              </w:rPr>
              <w:t>3</w:t>
            </w:r>
            <w:r>
              <w:rPr>
                <w:sz w:val="22"/>
                <w:szCs w:val="22"/>
              </w:rPr>
              <w:t>2</w:t>
            </w:r>
          </w:p>
        </w:tc>
        <w:tc>
          <w:tcPr>
            <w:tcW w:w="689" w:type="dxa"/>
          </w:tcPr>
          <w:p w:rsidR="00C627F5" w:rsidRPr="002F3218" w:rsidRDefault="00C627F5" w:rsidP="0032124E"/>
        </w:tc>
        <w:tc>
          <w:tcPr>
            <w:tcW w:w="1842" w:type="dxa"/>
            <w:gridSpan w:val="4"/>
          </w:tcPr>
          <w:p w:rsidR="00C627F5" w:rsidRPr="002F3218" w:rsidRDefault="00C627F5" w:rsidP="0032124E">
            <w:r w:rsidRPr="002F3218">
              <w:rPr>
                <w:sz w:val="22"/>
                <w:szCs w:val="22"/>
              </w:rPr>
              <w:t>Работа над ошибками. Решение текстовых задач.</w:t>
            </w:r>
          </w:p>
          <w:p w:rsidR="00C627F5" w:rsidRPr="002F3218" w:rsidRDefault="00C627F5" w:rsidP="0032124E">
            <w:pPr>
              <w:keepNext/>
              <w:outlineLvl w:val="7"/>
              <w:rPr>
                <w:bCs/>
                <w:iCs/>
              </w:rPr>
            </w:pPr>
            <w:r w:rsidRPr="002F3218">
              <w:rPr>
                <w:bCs/>
                <w:iCs/>
                <w:sz w:val="22"/>
                <w:szCs w:val="22"/>
              </w:rPr>
              <w:t>С. 66 – 67</w:t>
            </w:r>
          </w:p>
        </w:tc>
        <w:tc>
          <w:tcPr>
            <w:tcW w:w="1988" w:type="dxa"/>
          </w:tcPr>
          <w:p w:rsidR="002B4323" w:rsidRDefault="00C627F5" w:rsidP="0032124E">
            <w:pPr>
              <w:rPr>
                <w:lang w:eastAsia="ru-RU"/>
              </w:rPr>
            </w:pPr>
            <w:r w:rsidRPr="002F3218">
              <w:rPr>
                <w:sz w:val="22"/>
                <w:szCs w:val="22"/>
                <w:lang w:eastAsia="ru-RU"/>
              </w:rPr>
              <w:t>Работа с информационными источниками (учебником, тет</w:t>
            </w:r>
            <w:r w:rsidR="002B4323">
              <w:rPr>
                <w:sz w:val="22"/>
                <w:szCs w:val="22"/>
                <w:lang w:eastAsia="ru-RU"/>
              </w:rPr>
              <w:t>-</w:t>
            </w:r>
          </w:p>
          <w:p w:rsidR="00C627F5" w:rsidRPr="002F3218" w:rsidRDefault="00C627F5" w:rsidP="0032124E">
            <w:pPr>
              <w:rPr>
                <w:lang w:eastAsia="ru-RU"/>
              </w:rPr>
            </w:pPr>
            <w:r w:rsidRPr="002F3218">
              <w:rPr>
                <w:sz w:val="22"/>
                <w:szCs w:val="22"/>
                <w:lang w:eastAsia="ru-RU"/>
              </w:rPr>
              <w:t>радями), работа над ошибками;</w:t>
            </w:r>
          </w:p>
          <w:p w:rsidR="002B4323" w:rsidRDefault="00C627F5" w:rsidP="0032124E">
            <w:pPr>
              <w:rPr>
                <w:lang w:eastAsia="ru-RU"/>
              </w:rPr>
            </w:pPr>
            <w:r w:rsidRPr="002F3218">
              <w:rPr>
                <w:sz w:val="22"/>
                <w:szCs w:val="22"/>
                <w:lang w:eastAsia="ru-RU"/>
              </w:rPr>
              <w:t>выполнение совме</w:t>
            </w:r>
          </w:p>
          <w:p w:rsidR="002B4323" w:rsidRDefault="00C627F5" w:rsidP="0032124E">
            <w:pPr>
              <w:rPr>
                <w:lang w:eastAsia="ru-RU"/>
              </w:rPr>
            </w:pPr>
            <w:r w:rsidRPr="002F3218">
              <w:rPr>
                <w:sz w:val="22"/>
                <w:szCs w:val="22"/>
                <w:lang w:eastAsia="ru-RU"/>
              </w:rPr>
              <w:t>стных и самосто</w:t>
            </w:r>
          </w:p>
          <w:p w:rsidR="00C627F5" w:rsidRPr="002F3218" w:rsidRDefault="00C627F5" w:rsidP="0032124E">
            <w:pPr>
              <w:rPr>
                <w:lang w:eastAsia="ru-RU"/>
              </w:rPr>
            </w:pPr>
            <w:r w:rsidRPr="002F3218">
              <w:rPr>
                <w:sz w:val="22"/>
                <w:szCs w:val="22"/>
                <w:lang w:eastAsia="ru-RU"/>
              </w:rPr>
              <w:t>ятельных заданий.</w:t>
            </w:r>
          </w:p>
        </w:tc>
        <w:tc>
          <w:tcPr>
            <w:tcW w:w="2127" w:type="dxa"/>
            <w:gridSpan w:val="3"/>
          </w:tcPr>
          <w:p w:rsidR="00C627F5" w:rsidRPr="002F3218" w:rsidRDefault="00C627F5" w:rsidP="0032124E">
            <w:pPr>
              <w:autoSpaceDE w:val="0"/>
              <w:autoSpaceDN w:val="0"/>
              <w:adjustRightInd w:val="0"/>
              <w:spacing w:line="268" w:lineRule="auto"/>
            </w:pPr>
            <w:r w:rsidRPr="002F3218">
              <w:rPr>
                <w:sz w:val="22"/>
                <w:szCs w:val="22"/>
              </w:rPr>
              <w:t>Урок обобщения и систематизации знаний</w:t>
            </w:r>
          </w:p>
        </w:tc>
        <w:tc>
          <w:tcPr>
            <w:tcW w:w="2532" w:type="dxa"/>
            <w:gridSpan w:val="6"/>
          </w:tcPr>
          <w:p w:rsidR="00C627F5" w:rsidRPr="00D03079" w:rsidRDefault="00C627F5" w:rsidP="0032124E">
            <w:pPr>
              <w:rPr>
                <w:lang w:eastAsia="ru-RU"/>
              </w:rPr>
            </w:pPr>
            <w:r>
              <w:rPr>
                <w:lang w:eastAsia="ru-RU"/>
              </w:rPr>
              <w:t>Закреплять изученный материал</w:t>
            </w:r>
          </w:p>
        </w:tc>
        <w:tc>
          <w:tcPr>
            <w:tcW w:w="2762" w:type="dxa"/>
            <w:gridSpan w:val="4"/>
          </w:tcPr>
          <w:p w:rsidR="00C627F5" w:rsidRPr="00D03079" w:rsidRDefault="00C627F5" w:rsidP="0032124E">
            <w:pPr>
              <w:rPr>
                <w:lang w:eastAsia="ru-RU"/>
              </w:rPr>
            </w:pPr>
            <w:r w:rsidRPr="00D03079">
              <w:rPr>
                <w:lang w:eastAsia="ru-RU"/>
              </w:rPr>
              <w:t>Положительно относиться и проявлять интерес к изучению математики.</w:t>
            </w:r>
          </w:p>
        </w:tc>
        <w:tc>
          <w:tcPr>
            <w:tcW w:w="2883" w:type="dxa"/>
          </w:tcPr>
          <w:p w:rsidR="00C627F5" w:rsidRPr="00D03079" w:rsidRDefault="00C627F5" w:rsidP="0032124E">
            <w:pPr>
              <w:rPr>
                <w:lang w:eastAsia="ru-RU"/>
              </w:rPr>
            </w:pPr>
            <w:r w:rsidRPr="00D03079">
              <w:rPr>
                <w:lang w:eastAsia="ru-RU"/>
              </w:rPr>
              <w:t>Применять изученные алгоритмы в новых условиях действий, осуществлять самоконтроль, находить разные способы действий.</w:t>
            </w:r>
          </w:p>
        </w:tc>
      </w:tr>
      <w:tr w:rsidR="00C627F5" w:rsidRPr="002F3218" w:rsidTr="0032124E">
        <w:trPr>
          <w:trHeight w:val="471"/>
        </w:trPr>
        <w:tc>
          <w:tcPr>
            <w:tcW w:w="15480" w:type="dxa"/>
            <w:gridSpan w:val="21"/>
            <w:vAlign w:val="center"/>
          </w:tcPr>
          <w:p w:rsidR="00C627F5" w:rsidRPr="002F3218" w:rsidRDefault="00C627F5" w:rsidP="0032124E">
            <w:pPr>
              <w:spacing w:line="288" w:lineRule="auto"/>
              <w:jc w:val="center"/>
              <w:rPr>
                <w:b/>
                <w:iCs/>
                <w:lang w:eastAsia="ru-RU"/>
              </w:rPr>
            </w:pPr>
            <w:r w:rsidRPr="002F3218">
              <w:rPr>
                <w:b/>
                <w:bCs/>
                <w:iCs/>
                <w:sz w:val="22"/>
                <w:szCs w:val="22"/>
              </w:rPr>
              <w:t>У</w:t>
            </w:r>
            <w:r>
              <w:rPr>
                <w:b/>
                <w:bCs/>
                <w:iCs/>
                <w:sz w:val="22"/>
                <w:szCs w:val="22"/>
              </w:rPr>
              <w:t>множение на однозначное число (5 ч</w:t>
            </w:r>
            <w:r w:rsidRPr="002F3218">
              <w:rPr>
                <w:b/>
                <w:bCs/>
                <w:iCs/>
                <w:sz w:val="22"/>
                <w:szCs w:val="22"/>
              </w:rPr>
              <w:t>)</w:t>
            </w:r>
          </w:p>
        </w:tc>
      </w:tr>
      <w:tr w:rsidR="00C627F5" w:rsidRPr="002F3218" w:rsidTr="0032124E">
        <w:tc>
          <w:tcPr>
            <w:tcW w:w="657" w:type="dxa"/>
          </w:tcPr>
          <w:p w:rsidR="00C627F5" w:rsidRPr="002F3218" w:rsidRDefault="00C627F5" w:rsidP="0032124E">
            <w:pPr>
              <w:contextualSpacing/>
            </w:pPr>
            <w:r w:rsidRPr="002F3218">
              <w:rPr>
                <w:sz w:val="22"/>
                <w:szCs w:val="22"/>
              </w:rPr>
              <w:t>3</w:t>
            </w:r>
            <w:r>
              <w:rPr>
                <w:sz w:val="22"/>
                <w:szCs w:val="22"/>
              </w:rPr>
              <w:t>3</w:t>
            </w:r>
          </w:p>
        </w:tc>
        <w:tc>
          <w:tcPr>
            <w:tcW w:w="689" w:type="dxa"/>
          </w:tcPr>
          <w:p w:rsidR="00C627F5" w:rsidRPr="002F3218" w:rsidRDefault="00C627F5" w:rsidP="0032124E"/>
        </w:tc>
        <w:tc>
          <w:tcPr>
            <w:tcW w:w="1842" w:type="dxa"/>
            <w:gridSpan w:val="4"/>
          </w:tcPr>
          <w:p w:rsidR="00C627F5" w:rsidRPr="002F3218" w:rsidRDefault="00C627F5" w:rsidP="0032124E">
            <w:r w:rsidRPr="002F3218">
              <w:rPr>
                <w:sz w:val="22"/>
                <w:szCs w:val="22"/>
              </w:rPr>
              <w:t xml:space="preserve">Письменное умножение. </w:t>
            </w:r>
          </w:p>
          <w:p w:rsidR="00C627F5" w:rsidRPr="002F3218" w:rsidRDefault="00C627F5" w:rsidP="0032124E">
            <w:r w:rsidRPr="002F3218">
              <w:rPr>
                <w:sz w:val="22"/>
                <w:szCs w:val="22"/>
              </w:rPr>
              <w:t>С. 72—73</w:t>
            </w:r>
          </w:p>
        </w:tc>
        <w:tc>
          <w:tcPr>
            <w:tcW w:w="1988" w:type="dxa"/>
          </w:tcPr>
          <w:p w:rsidR="00C627F5" w:rsidRPr="002F3218" w:rsidRDefault="00C627F5" w:rsidP="0032124E">
            <w:pPr>
              <w:rPr>
                <w:lang w:eastAsia="ru-RU"/>
              </w:rPr>
            </w:pPr>
            <w:r w:rsidRPr="002F3218">
              <w:rPr>
                <w:sz w:val="22"/>
                <w:szCs w:val="22"/>
                <w:lang w:eastAsia="ru-RU"/>
              </w:rPr>
              <w:t>Работа с информационными источниками (учебником);</w:t>
            </w:r>
          </w:p>
          <w:p w:rsidR="00C627F5" w:rsidRPr="002F3218" w:rsidRDefault="00C627F5" w:rsidP="0032124E">
            <w:r w:rsidRPr="002F3218">
              <w:rPr>
                <w:sz w:val="22"/>
                <w:szCs w:val="22"/>
                <w:lang w:eastAsia="ru-RU"/>
              </w:rPr>
              <w:t xml:space="preserve">работа в парах, малых группах </w:t>
            </w:r>
            <w:r w:rsidRPr="002F3218">
              <w:rPr>
                <w:sz w:val="22"/>
                <w:szCs w:val="22"/>
                <w:lang w:eastAsia="ru-RU"/>
              </w:rPr>
              <w:lastRenderedPageBreak/>
              <w:t>при выполнении совместных заданий.</w:t>
            </w:r>
          </w:p>
        </w:tc>
        <w:tc>
          <w:tcPr>
            <w:tcW w:w="2127" w:type="dxa"/>
            <w:gridSpan w:val="3"/>
          </w:tcPr>
          <w:p w:rsidR="00C627F5" w:rsidRPr="002F3218" w:rsidRDefault="00C627F5" w:rsidP="0032124E">
            <w:pPr>
              <w:autoSpaceDE w:val="0"/>
              <w:autoSpaceDN w:val="0"/>
              <w:adjustRightInd w:val="0"/>
              <w:spacing w:line="264" w:lineRule="auto"/>
            </w:pPr>
            <w:r w:rsidRPr="002F3218">
              <w:rPr>
                <w:sz w:val="22"/>
                <w:szCs w:val="22"/>
              </w:rPr>
              <w:lastRenderedPageBreak/>
              <w:t>Комбинированный</w:t>
            </w:r>
          </w:p>
        </w:tc>
        <w:tc>
          <w:tcPr>
            <w:tcW w:w="2479" w:type="dxa"/>
            <w:gridSpan w:val="2"/>
          </w:tcPr>
          <w:p w:rsidR="00C627F5" w:rsidRPr="00D03079" w:rsidRDefault="00C627F5" w:rsidP="0032124E">
            <w:pPr>
              <w:rPr>
                <w:lang w:eastAsia="ru-RU"/>
              </w:rPr>
            </w:pPr>
            <w:r w:rsidRPr="00D03079">
              <w:rPr>
                <w:lang w:eastAsia="ru-RU"/>
              </w:rPr>
              <w:t>Применять ранее изученные письменные приемы умножения к числам в пределах миллиона.</w:t>
            </w:r>
          </w:p>
        </w:tc>
        <w:tc>
          <w:tcPr>
            <w:tcW w:w="2815" w:type="dxa"/>
            <w:gridSpan w:val="8"/>
          </w:tcPr>
          <w:p w:rsidR="00C627F5" w:rsidRPr="00D03079" w:rsidRDefault="00C627F5" w:rsidP="0032124E">
            <w:pPr>
              <w:rPr>
                <w:lang w:eastAsia="ru-RU"/>
              </w:rPr>
            </w:pPr>
            <w:r w:rsidRPr="00D03079">
              <w:rPr>
                <w:lang w:eastAsia="ru-RU"/>
              </w:rPr>
              <w:t>Положительно относиться и проявлять интерес к изучению математики.</w:t>
            </w:r>
          </w:p>
        </w:tc>
        <w:tc>
          <w:tcPr>
            <w:tcW w:w="2883" w:type="dxa"/>
          </w:tcPr>
          <w:p w:rsidR="00C627F5" w:rsidRPr="00D03079" w:rsidRDefault="00C627F5" w:rsidP="0032124E">
            <w:pPr>
              <w:rPr>
                <w:lang w:eastAsia="ru-RU"/>
              </w:rPr>
            </w:pPr>
            <w:r w:rsidRPr="00D03079">
              <w:rPr>
                <w:lang w:eastAsia="ru-RU"/>
              </w:rPr>
              <w:t xml:space="preserve">Применять изученные алгоритмы в новых условиях действий, осуществлять самоконтроль, находить разные способы </w:t>
            </w:r>
            <w:r w:rsidRPr="00D03079">
              <w:rPr>
                <w:lang w:eastAsia="ru-RU"/>
              </w:rPr>
              <w:lastRenderedPageBreak/>
              <w:t>действий.</w:t>
            </w:r>
          </w:p>
        </w:tc>
      </w:tr>
      <w:tr w:rsidR="00C627F5" w:rsidRPr="002F3218" w:rsidTr="0032124E">
        <w:tc>
          <w:tcPr>
            <w:tcW w:w="657" w:type="dxa"/>
          </w:tcPr>
          <w:p w:rsidR="00C627F5" w:rsidRPr="002F3218" w:rsidRDefault="00C627F5" w:rsidP="0032124E">
            <w:pPr>
              <w:contextualSpacing/>
            </w:pPr>
            <w:r w:rsidRPr="002F3218">
              <w:rPr>
                <w:sz w:val="22"/>
                <w:szCs w:val="22"/>
              </w:rPr>
              <w:lastRenderedPageBreak/>
              <w:t>3</w:t>
            </w:r>
            <w:r>
              <w:rPr>
                <w:sz w:val="22"/>
                <w:szCs w:val="22"/>
              </w:rPr>
              <w:t>4</w:t>
            </w:r>
          </w:p>
        </w:tc>
        <w:tc>
          <w:tcPr>
            <w:tcW w:w="689" w:type="dxa"/>
          </w:tcPr>
          <w:p w:rsidR="00C627F5" w:rsidRPr="002F3218" w:rsidRDefault="00C627F5" w:rsidP="0032124E"/>
        </w:tc>
        <w:tc>
          <w:tcPr>
            <w:tcW w:w="1842" w:type="dxa"/>
            <w:gridSpan w:val="4"/>
          </w:tcPr>
          <w:p w:rsidR="00C627F5" w:rsidRPr="002F3218" w:rsidRDefault="00C627F5" w:rsidP="0032124E">
            <w:r w:rsidRPr="002F3218">
              <w:rPr>
                <w:sz w:val="22"/>
                <w:szCs w:val="22"/>
              </w:rPr>
              <w:t>Свойства умножения.</w:t>
            </w:r>
          </w:p>
          <w:p w:rsidR="00C627F5" w:rsidRPr="002F3218" w:rsidRDefault="00C627F5" w:rsidP="0032124E">
            <w:r w:rsidRPr="002F3218">
              <w:rPr>
                <w:sz w:val="22"/>
                <w:szCs w:val="22"/>
              </w:rPr>
              <w:t>С. 74—75</w:t>
            </w:r>
          </w:p>
        </w:tc>
        <w:tc>
          <w:tcPr>
            <w:tcW w:w="1988" w:type="dxa"/>
          </w:tcPr>
          <w:p w:rsidR="00C627F5" w:rsidRPr="002F3218" w:rsidRDefault="00C627F5" w:rsidP="0032124E">
            <w:pPr>
              <w:rPr>
                <w:lang w:eastAsia="ru-RU"/>
              </w:rPr>
            </w:pPr>
            <w:r w:rsidRPr="002F3218">
              <w:rPr>
                <w:sz w:val="22"/>
                <w:szCs w:val="22"/>
                <w:lang w:eastAsia="ru-RU"/>
              </w:rPr>
              <w:t>Работа с информационными источниками (учебником);</w:t>
            </w:r>
          </w:p>
          <w:p w:rsidR="002B4323" w:rsidRDefault="00C627F5" w:rsidP="0032124E">
            <w:pPr>
              <w:rPr>
                <w:lang w:eastAsia="ru-RU"/>
              </w:rPr>
            </w:pPr>
            <w:r w:rsidRPr="002F3218">
              <w:rPr>
                <w:sz w:val="22"/>
                <w:szCs w:val="22"/>
                <w:lang w:eastAsia="ru-RU"/>
              </w:rPr>
              <w:t>самостоятельное выполнение заданий по образ</w:t>
            </w:r>
          </w:p>
          <w:p w:rsidR="00C627F5" w:rsidRPr="002F3218" w:rsidRDefault="00C627F5" w:rsidP="0032124E">
            <w:pPr>
              <w:rPr>
                <w:lang w:eastAsia="ru-RU"/>
              </w:rPr>
            </w:pPr>
            <w:r w:rsidRPr="002F3218">
              <w:rPr>
                <w:sz w:val="22"/>
                <w:szCs w:val="22"/>
                <w:lang w:eastAsia="ru-RU"/>
              </w:rPr>
              <w:t>цу;</w:t>
            </w:r>
            <w:r w:rsidR="002B4323">
              <w:rPr>
                <w:lang w:eastAsia="ru-RU"/>
              </w:rPr>
              <w:t xml:space="preserve"> </w:t>
            </w:r>
            <w:r w:rsidRPr="002F3218">
              <w:rPr>
                <w:sz w:val="22"/>
                <w:szCs w:val="22"/>
                <w:lang w:eastAsia="ru-RU"/>
              </w:rPr>
              <w:t>работа с правилами.</w:t>
            </w:r>
          </w:p>
        </w:tc>
        <w:tc>
          <w:tcPr>
            <w:tcW w:w="2127" w:type="dxa"/>
            <w:gridSpan w:val="3"/>
          </w:tcPr>
          <w:p w:rsidR="00C627F5" w:rsidRPr="002F3218" w:rsidRDefault="00C627F5" w:rsidP="0032124E">
            <w:pPr>
              <w:autoSpaceDE w:val="0"/>
              <w:autoSpaceDN w:val="0"/>
              <w:adjustRightInd w:val="0"/>
              <w:spacing w:line="264" w:lineRule="auto"/>
            </w:pPr>
            <w:r w:rsidRPr="002F3218">
              <w:rPr>
                <w:sz w:val="22"/>
                <w:szCs w:val="22"/>
              </w:rPr>
              <w:t>Комбинированный</w:t>
            </w:r>
          </w:p>
        </w:tc>
        <w:tc>
          <w:tcPr>
            <w:tcW w:w="2479" w:type="dxa"/>
            <w:gridSpan w:val="2"/>
          </w:tcPr>
          <w:p w:rsidR="00C627F5" w:rsidRDefault="00C627F5" w:rsidP="0032124E">
            <w:pPr>
              <w:rPr>
                <w:lang w:eastAsia="ru-RU"/>
              </w:rPr>
            </w:pPr>
            <w:r w:rsidRPr="00D03079">
              <w:rPr>
                <w:lang w:eastAsia="ru-RU"/>
              </w:rPr>
              <w:t>Ориентироваться и применять изученные свойства умножения в вычислительной деятельности.</w:t>
            </w:r>
          </w:p>
          <w:p w:rsidR="00C627F5" w:rsidRDefault="00C627F5" w:rsidP="0032124E">
            <w:pPr>
              <w:rPr>
                <w:lang w:eastAsia="ru-RU"/>
              </w:rPr>
            </w:pPr>
          </w:p>
          <w:p w:rsidR="00C627F5" w:rsidRPr="00D03079" w:rsidRDefault="00C627F5" w:rsidP="0032124E">
            <w:pPr>
              <w:rPr>
                <w:lang w:eastAsia="ru-RU"/>
              </w:rPr>
            </w:pPr>
          </w:p>
        </w:tc>
        <w:tc>
          <w:tcPr>
            <w:tcW w:w="2815" w:type="dxa"/>
            <w:gridSpan w:val="8"/>
          </w:tcPr>
          <w:p w:rsidR="00C627F5" w:rsidRDefault="00C627F5" w:rsidP="0032124E">
            <w:pPr>
              <w:rPr>
                <w:lang w:eastAsia="ru-RU"/>
              </w:rPr>
            </w:pPr>
            <w:r w:rsidRPr="00D03079">
              <w:rPr>
                <w:lang w:eastAsia="ru-RU"/>
              </w:rPr>
              <w:t>Оценивать трудность предлагаемого задания.</w:t>
            </w:r>
          </w:p>
          <w:p w:rsidR="00C627F5" w:rsidRDefault="00C627F5" w:rsidP="0032124E">
            <w:pPr>
              <w:rPr>
                <w:lang w:eastAsia="ru-RU"/>
              </w:rPr>
            </w:pPr>
          </w:p>
          <w:p w:rsidR="00C627F5" w:rsidRDefault="00C627F5" w:rsidP="0032124E">
            <w:pPr>
              <w:rPr>
                <w:lang w:eastAsia="ru-RU"/>
              </w:rPr>
            </w:pPr>
          </w:p>
          <w:p w:rsidR="00C627F5" w:rsidRDefault="00C627F5" w:rsidP="0032124E">
            <w:pPr>
              <w:rPr>
                <w:lang w:eastAsia="ru-RU"/>
              </w:rPr>
            </w:pPr>
          </w:p>
          <w:p w:rsidR="00C627F5" w:rsidRDefault="00C627F5" w:rsidP="0032124E">
            <w:pPr>
              <w:rPr>
                <w:lang w:eastAsia="ru-RU"/>
              </w:rPr>
            </w:pPr>
          </w:p>
          <w:p w:rsidR="00C627F5" w:rsidRPr="00D03079" w:rsidRDefault="00C627F5" w:rsidP="0032124E">
            <w:pPr>
              <w:rPr>
                <w:lang w:eastAsia="ru-RU"/>
              </w:rPr>
            </w:pPr>
          </w:p>
        </w:tc>
        <w:tc>
          <w:tcPr>
            <w:tcW w:w="2883" w:type="dxa"/>
          </w:tcPr>
          <w:p w:rsidR="00C627F5" w:rsidRPr="00D03079" w:rsidRDefault="00C627F5" w:rsidP="0032124E">
            <w:pPr>
              <w:rPr>
                <w:lang w:eastAsia="ru-RU"/>
              </w:rPr>
            </w:pPr>
            <w:r w:rsidRPr="00D03079">
              <w:rPr>
                <w:lang w:eastAsia="ru-RU"/>
              </w:rPr>
              <w:t>Ориентироваться в формулах, таблицах, применять изученный алгоритм действий в вычислительной деятельности, аргументировать свои действия.</w:t>
            </w:r>
          </w:p>
        </w:tc>
      </w:tr>
      <w:tr w:rsidR="00C627F5" w:rsidRPr="002F3218" w:rsidTr="0032124E">
        <w:tc>
          <w:tcPr>
            <w:tcW w:w="657" w:type="dxa"/>
          </w:tcPr>
          <w:p w:rsidR="00C627F5" w:rsidRPr="002F3218" w:rsidRDefault="00C627F5" w:rsidP="0032124E">
            <w:pPr>
              <w:contextualSpacing/>
            </w:pPr>
            <w:r w:rsidRPr="002F3218">
              <w:rPr>
                <w:sz w:val="22"/>
                <w:szCs w:val="22"/>
              </w:rPr>
              <w:t>3</w:t>
            </w:r>
            <w:r>
              <w:rPr>
                <w:sz w:val="22"/>
                <w:szCs w:val="22"/>
              </w:rPr>
              <w:t>5</w:t>
            </w:r>
          </w:p>
        </w:tc>
        <w:tc>
          <w:tcPr>
            <w:tcW w:w="689" w:type="dxa"/>
          </w:tcPr>
          <w:p w:rsidR="00C627F5" w:rsidRPr="002F3218" w:rsidRDefault="00C627F5" w:rsidP="0032124E"/>
        </w:tc>
        <w:tc>
          <w:tcPr>
            <w:tcW w:w="1842" w:type="dxa"/>
            <w:gridSpan w:val="4"/>
          </w:tcPr>
          <w:p w:rsidR="00C627F5" w:rsidRPr="002F3218" w:rsidRDefault="00C627F5" w:rsidP="0032124E">
            <w:r w:rsidRPr="002F3218">
              <w:rPr>
                <w:sz w:val="22"/>
                <w:szCs w:val="22"/>
              </w:rPr>
              <w:t>Умножение круглого числа (и на круглое число).</w:t>
            </w:r>
          </w:p>
          <w:p w:rsidR="00C627F5" w:rsidRPr="002F3218" w:rsidRDefault="00C627F5" w:rsidP="0032124E">
            <w:r w:rsidRPr="002F3218">
              <w:rPr>
                <w:sz w:val="22"/>
                <w:szCs w:val="22"/>
              </w:rPr>
              <w:t>С. 76—77</w:t>
            </w:r>
          </w:p>
          <w:p w:rsidR="00C627F5" w:rsidRPr="002F3218" w:rsidRDefault="00C627F5" w:rsidP="0032124E"/>
        </w:tc>
        <w:tc>
          <w:tcPr>
            <w:tcW w:w="1988" w:type="dxa"/>
          </w:tcPr>
          <w:p w:rsidR="002B4323" w:rsidRDefault="00C627F5" w:rsidP="0032124E">
            <w:pPr>
              <w:rPr>
                <w:lang w:eastAsia="ru-RU"/>
              </w:rPr>
            </w:pPr>
            <w:r w:rsidRPr="002F3218">
              <w:rPr>
                <w:sz w:val="22"/>
                <w:szCs w:val="22"/>
                <w:lang w:eastAsia="ru-RU"/>
              </w:rPr>
              <w:t>Работа с информа</w:t>
            </w:r>
          </w:p>
          <w:p w:rsidR="002B4323" w:rsidRDefault="00C627F5" w:rsidP="0032124E">
            <w:pPr>
              <w:rPr>
                <w:lang w:eastAsia="ru-RU"/>
              </w:rPr>
            </w:pPr>
            <w:r w:rsidRPr="002F3218">
              <w:rPr>
                <w:sz w:val="22"/>
                <w:szCs w:val="22"/>
                <w:lang w:eastAsia="ru-RU"/>
              </w:rPr>
              <w:t>ционными источ</w:t>
            </w:r>
          </w:p>
          <w:p w:rsidR="002B4323" w:rsidRDefault="00C627F5" w:rsidP="0032124E">
            <w:pPr>
              <w:rPr>
                <w:lang w:eastAsia="ru-RU"/>
              </w:rPr>
            </w:pPr>
            <w:r w:rsidRPr="002F3218">
              <w:rPr>
                <w:sz w:val="22"/>
                <w:szCs w:val="22"/>
                <w:lang w:eastAsia="ru-RU"/>
              </w:rPr>
              <w:t>никами (учебни</w:t>
            </w:r>
          </w:p>
          <w:p w:rsidR="002B4323" w:rsidRDefault="00C627F5" w:rsidP="0032124E">
            <w:pPr>
              <w:rPr>
                <w:lang w:eastAsia="ru-RU"/>
              </w:rPr>
            </w:pPr>
            <w:r w:rsidRPr="002F3218">
              <w:rPr>
                <w:sz w:val="22"/>
                <w:szCs w:val="22"/>
                <w:lang w:eastAsia="ru-RU"/>
              </w:rPr>
              <w:t>ком);</w:t>
            </w:r>
            <w:r w:rsidR="002B4323">
              <w:rPr>
                <w:lang w:eastAsia="ru-RU"/>
              </w:rPr>
              <w:t xml:space="preserve"> </w:t>
            </w:r>
            <w:r w:rsidRPr="002F3218">
              <w:rPr>
                <w:sz w:val="22"/>
                <w:szCs w:val="22"/>
                <w:lang w:eastAsia="ru-RU"/>
              </w:rPr>
              <w:t>работа в парах, малых груп</w:t>
            </w:r>
          </w:p>
          <w:p w:rsidR="002B4323" w:rsidRDefault="00C627F5" w:rsidP="0032124E">
            <w:pPr>
              <w:rPr>
                <w:lang w:eastAsia="ru-RU"/>
              </w:rPr>
            </w:pPr>
            <w:r w:rsidRPr="002F3218">
              <w:rPr>
                <w:sz w:val="22"/>
                <w:szCs w:val="22"/>
                <w:lang w:eastAsia="ru-RU"/>
              </w:rPr>
              <w:t>пах при выпол</w:t>
            </w:r>
            <w:r w:rsidR="002B4323">
              <w:rPr>
                <w:sz w:val="22"/>
                <w:szCs w:val="22"/>
                <w:lang w:eastAsia="ru-RU"/>
              </w:rPr>
              <w:t>не-</w:t>
            </w:r>
          </w:p>
          <w:p w:rsidR="00C627F5" w:rsidRPr="002F3218" w:rsidRDefault="00C627F5" w:rsidP="0032124E">
            <w:pPr>
              <w:rPr>
                <w:lang w:eastAsia="ru-RU"/>
              </w:rPr>
            </w:pPr>
            <w:r w:rsidRPr="002F3218">
              <w:rPr>
                <w:sz w:val="22"/>
                <w:szCs w:val="22"/>
                <w:lang w:eastAsia="ru-RU"/>
              </w:rPr>
              <w:t>нии совместных заданий.</w:t>
            </w:r>
          </w:p>
        </w:tc>
        <w:tc>
          <w:tcPr>
            <w:tcW w:w="2127" w:type="dxa"/>
            <w:gridSpan w:val="3"/>
          </w:tcPr>
          <w:p w:rsidR="00C627F5" w:rsidRPr="002F3218" w:rsidRDefault="00C627F5" w:rsidP="0032124E">
            <w:pPr>
              <w:autoSpaceDE w:val="0"/>
              <w:autoSpaceDN w:val="0"/>
              <w:adjustRightInd w:val="0"/>
              <w:spacing w:line="264" w:lineRule="auto"/>
            </w:pPr>
            <w:r w:rsidRPr="002F3218">
              <w:rPr>
                <w:sz w:val="22"/>
                <w:szCs w:val="22"/>
              </w:rPr>
              <w:t>Комбинированный</w:t>
            </w:r>
          </w:p>
        </w:tc>
        <w:tc>
          <w:tcPr>
            <w:tcW w:w="2479" w:type="dxa"/>
            <w:gridSpan w:val="2"/>
          </w:tcPr>
          <w:p w:rsidR="00C627F5" w:rsidRPr="00D03079" w:rsidRDefault="00C627F5" w:rsidP="0032124E">
            <w:pPr>
              <w:rPr>
                <w:lang w:eastAsia="ru-RU"/>
              </w:rPr>
            </w:pPr>
            <w:r w:rsidRPr="00D03079">
              <w:rPr>
                <w:lang w:eastAsia="ru-RU"/>
              </w:rPr>
              <w:t>Применять ранее изученные устные приемы умножения к числам в пределах миллиона.</w:t>
            </w:r>
          </w:p>
        </w:tc>
        <w:tc>
          <w:tcPr>
            <w:tcW w:w="2815" w:type="dxa"/>
            <w:gridSpan w:val="8"/>
          </w:tcPr>
          <w:p w:rsidR="00C627F5" w:rsidRPr="00D03079" w:rsidRDefault="00C627F5" w:rsidP="0032124E">
            <w:pPr>
              <w:rPr>
                <w:lang w:eastAsia="ru-RU"/>
              </w:rPr>
            </w:pPr>
            <w:r w:rsidRPr="00D03079">
              <w:rPr>
                <w:lang w:eastAsia="ru-RU"/>
              </w:rPr>
              <w:t>Иметь мотивацию к успешной вычислительной деятельности.</w:t>
            </w:r>
          </w:p>
        </w:tc>
        <w:tc>
          <w:tcPr>
            <w:tcW w:w="2883" w:type="dxa"/>
          </w:tcPr>
          <w:p w:rsidR="00C627F5" w:rsidRPr="00D03079" w:rsidRDefault="00C627F5" w:rsidP="0032124E">
            <w:pPr>
              <w:rPr>
                <w:lang w:eastAsia="ru-RU"/>
              </w:rPr>
            </w:pPr>
            <w:r w:rsidRPr="00D03079">
              <w:rPr>
                <w:lang w:eastAsia="ru-RU"/>
              </w:rPr>
              <w:t>Анализировать материал, делать выводы, формулировать правило действий.</w:t>
            </w:r>
          </w:p>
        </w:tc>
      </w:tr>
      <w:tr w:rsidR="00C627F5" w:rsidRPr="002F3218" w:rsidTr="0032124E">
        <w:tc>
          <w:tcPr>
            <w:tcW w:w="657" w:type="dxa"/>
          </w:tcPr>
          <w:p w:rsidR="00C627F5" w:rsidRPr="002F3218" w:rsidRDefault="00C627F5" w:rsidP="0032124E">
            <w:pPr>
              <w:contextualSpacing/>
            </w:pPr>
            <w:r>
              <w:rPr>
                <w:sz w:val="22"/>
                <w:szCs w:val="22"/>
              </w:rPr>
              <w:t>36</w:t>
            </w:r>
          </w:p>
        </w:tc>
        <w:tc>
          <w:tcPr>
            <w:tcW w:w="689" w:type="dxa"/>
          </w:tcPr>
          <w:p w:rsidR="00C627F5" w:rsidRPr="002F3218" w:rsidRDefault="00C627F5" w:rsidP="0032124E"/>
        </w:tc>
        <w:tc>
          <w:tcPr>
            <w:tcW w:w="1842" w:type="dxa"/>
            <w:gridSpan w:val="4"/>
          </w:tcPr>
          <w:p w:rsidR="00C627F5" w:rsidRPr="002F3218" w:rsidRDefault="00C627F5" w:rsidP="0032124E">
            <w:r w:rsidRPr="002F3218">
              <w:rPr>
                <w:sz w:val="22"/>
                <w:szCs w:val="22"/>
              </w:rPr>
              <w:t>Площадь прямоугольника</w:t>
            </w:r>
          </w:p>
          <w:p w:rsidR="00C627F5" w:rsidRPr="002F3218" w:rsidRDefault="00C627F5" w:rsidP="0032124E">
            <w:r w:rsidRPr="002F3218">
              <w:rPr>
                <w:sz w:val="22"/>
                <w:szCs w:val="22"/>
              </w:rPr>
              <w:t>С. 80—81</w:t>
            </w:r>
          </w:p>
          <w:p w:rsidR="00C627F5" w:rsidRPr="002F3218" w:rsidRDefault="00C627F5" w:rsidP="0032124E"/>
        </w:tc>
        <w:tc>
          <w:tcPr>
            <w:tcW w:w="1988" w:type="dxa"/>
          </w:tcPr>
          <w:p w:rsidR="00C627F5" w:rsidRPr="002F3218" w:rsidRDefault="00C627F5" w:rsidP="0032124E">
            <w:pPr>
              <w:rPr>
                <w:lang w:eastAsia="ru-RU"/>
              </w:rPr>
            </w:pPr>
            <w:r w:rsidRPr="002F3218">
              <w:rPr>
                <w:sz w:val="22"/>
                <w:szCs w:val="22"/>
                <w:lang w:eastAsia="ru-RU"/>
              </w:rPr>
              <w:t>Работа с информационными источниками (учебником);</w:t>
            </w:r>
          </w:p>
          <w:p w:rsidR="00C627F5" w:rsidRPr="002F3218" w:rsidRDefault="00C627F5" w:rsidP="0032124E">
            <w:r w:rsidRPr="002F3218">
              <w:rPr>
                <w:sz w:val="22"/>
                <w:szCs w:val="22"/>
                <w:lang w:eastAsia="ru-RU"/>
              </w:rPr>
              <w:t>работа в парах, малых группах при выполнении совместных заданий.</w:t>
            </w:r>
          </w:p>
        </w:tc>
        <w:tc>
          <w:tcPr>
            <w:tcW w:w="2127" w:type="dxa"/>
            <w:gridSpan w:val="3"/>
          </w:tcPr>
          <w:p w:rsidR="00C627F5" w:rsidRPr="002F3218" w:rsidRDefault="00C627F5" w:rsidP="0032124E">
            <w:pPr>
              <w:autoSpaceDE w:val="0"/>
              <w:autoSpaceDN w:val="0"/>
              <w:adjustRightInd w:val="0"/>
              <w:spacing w:line="264" w:lineRule="auto"/>
            </w:pPr>
            <w:r w:rsidRPr="002F3218">
              <w:rPr>
                <w:sz w:val="22"/>
                <w:szCs w:val="22"/>
              </w:rPr>
              <w:t>Комбинированный</w:t>
            </w:r>
          </w:p>
        </w:tc>
        <w:tc>
          <w:tcPr>
            <w:tcW w:w="2479" w:type="dxa"/>
            <w:gridSpan w:val="2"/>
          </w:tcPr>
          <w:p w:rsidR="00C627F5" w:rsidRPr="00D03079" w:rsidRDefault="00C627F5" w:rsidP="0032124E">
            <w:pPr>
              <w:rPr>
                <w:lang w:eastAsia="ru-RU"/>
              </w:rPr>
            </w:pPr>
            <w:r w:rsidRPr="00D03079">
              <w:rPr>
                <w:lang w:eastAsia="ru-RU"/>
              </w:rPr>
              <w:t>Вычислять площадь прямоугольника с помощью ранее изученных приемов и по формуле.</w:t>
            </w:r>
          </w:p>
        </w:tc>
        <w:tc>
          <w:tcPr>
            <w:tcW w:w="2815" w:type="dxa"/>
            <w:gridSpan w:val="8"/>
          </w:tcPr>
          <w:p w:rsidR="00C627F5" w:rsidRPr="00D03079" w:rsidRDefault="00C627F5" w:rsidP="0032124E">
            <w:pPr>
              <w:rPr>
                <w:lang w:eastAsia="ru-RU"/>
              </w:rPr>
            </w:pPr>
            <w:r w:rsidRPr="00D03079">
              <w:rPr>
                <w:lang w:eastAsia="ru-RU"/>
              </w:rPr>
              <w:t>Осознавать практическую значимость изучения математики.</w:t>
            </w:r>
          </w:p>
        </w:tc>
        <w:tc>
          <w:tcPr>
            <w:tcW w:w="2883" w:type="dxa"/>
          </w:tcPr>
          <w:p w:rsidR="00C627F5" w:rsidRPr="00D03079" w:rsidRDefault="00C627F5" w:rsidP="0032124E">
            <w:pPr>
              <w:rPr>
                <w:lang w:eastAsia="ru-RU"/>
              </w:rPr>
            </w:pPr>
            <w:r w:rsidRPr="00D03079">
              <w:rPr>
                <w:lang w:eastAsia="ru-RU"/>
              </w:rPr>
              <w:t>Анализировать, сравнивать, делать выводы, аргументировать свой выбор, действовать по алгоритму.</w:t>
            </w:r>
          </w:p>
        </w:tc>
      </w:tr>
      <w:tr w:rsidR="00C627F5" w:rsidRPr="002F3218" w:rsidTr="0032124E">
        <w:trPr>
          <w:trHeight w:val="410"/>
        </w:trPr>
        <w:tc>
          <w:tcPr>
            <w:tcW w:w="657" w:type="dxa"/>
          </w:tcPr>
          <w:p w:rsidR="00C627F5" w:rsidRPr="002F3218" w:rsidRDefault="00C627F5" w:rsidP="0032124E">
            <w:pPr>
              <w:contextualSpacing/>
            </w:pPr>
            <w:r>
              <w:rPr>
                <w:sz w:val="22"/>
                <w:szCs w:val="22"/>
              </w:rPr>
              <w:t>37</w:t>
            </w:r>
          </w:p>
        </w:tc>
        <w:tc>
          <w:tcPr>
            <w:tcW w:w="689" w:type="dxa"/>
          </w:tcPr>
          <w:p w:rsidR="00C627F5" w:rsidRPr="002F3218" w:rsidRDefault="00C627F5" w:rsidP="0032124E"/>
        </w:tc>
        <w:tc>
          <w:tcPr>
            <w:tcW w:w="1842" w:type="dxa"/>
            <w:gridSpan w:val="4"/>
          </w:tcPr>
          <w:p w:rsidR="002B4323" w:rsidRDefault="00C627F5" w:rsidP="0032124E">
            <w:r w:rsidRPr="002F3218">
              <w:rPr>
                <w:sz w:val="22"/>
                <w:szCs w:val="22"/>
              </w:rPr>
              <w:t>Закрепление по теме «Умноже</w:t>
            </w:r>
          </w:p>
          <w:p w:rsidR="002B4323" w:rsidRDefault="00C627F5" w:rsidP="0032124E">
            <w:r w:rsidRPr="002F3218">
              <w:rPr>
                <w:sz w:val="22"/>
                <w:szCs w:val="22"/>
              </w:rPr>
              <w:t>ние на однознач</w:t>
            </w:r>
          </w:p>
          <w:p w:rsidR="00C627F5" w:rsidRPr="002F3218" w:rsidRDefault="00C627F5" w:rsidP="0032124E">
            <w:r w:rsidRPr="002F3218">
              <w:rPr>
                <w:sz w:val="22"/>
                <w:szCs w:val="22"/>
              </w:rPr>
              <w:t>ное число».</w:t>
            </w:r>
          </w:p>
          <w:p w:rsidR="00C627F5" w:rsidRPr="002F3218" w:rsidRDefault="00C627F5" w:rsidP="0032124E">
            <w:r w:rsidRPr="002F3218">
              <w:rPr>
                <w:sz w:val="22"/>
                <w:szCs w:val="22"/>
              </w:rPr>
              <w:t xml:space="preserve">С. 82- 83 </w:t>
            </w:r>
          </w:p>
          <w:p w:rsidR="00C627F5" w:rsidRPr="002B4323" w:rsidRDefault="00C627F5" w:rsidP="0032124E">
            <w:r w:rsidRPr="002B4323">
              <w:rPr>
                <w:sz w:val="22"/>
                <w:szCs w:val="22"/>
              </w:rPr>
              <w:t xml:space="preserve">Проверочная работа работа по </w:t>
            </w:r>
            <w:r w:rsidRPr="002B4323">
              <w:rPr>
                <w:sz w:val="22"/>
                <w:szCs w:val="22"/>
              </w:rPr>
              <w:lastRenderedPageBreak/>
              <w:t>теме «Умножение на однозначное число».</w:t>
            </w:r>
          </w:p>
        </w:tc>
        <w:tc>
          <w:tcPr>
            <w:tcW w:w="1988" w:type="dxa"/>
          </w:tcPr>
          <w:p w:rsidR="00C627F5" w:rsidRPr="002F3218" w:rsidRDefault="00C627F5" w:rsidP="0032124E">
            <w:pPr>
              <w:rPr>
                <w:lang w:eastAsia="ru-RU"/>
              </w:rPr>
            </w:pPr>
            <w:r w:rsidRPr="002F3218">
              <w:rPr>
                <w:sz w:val="22"/>
                <w:szCs w:val="22"/>
                <w:lang w:eastAsia="ru-RU"/>
              </w:rPr>
              <w:lastRenderedPageBreak/>
              <w:t>Работа с информационными источниками (учебником);</w:t>
            </w:r>
          </w:p>
          <w:p w:rsidR="00C627F5" w:rsidRPr="002F3218" w:rsidRDefault="00C627F5" w:rsidP="0032124E">
            <w:r w:rsidRPr="002F3218">
              <w:rPr>
                <w:sz w:val="22"/>
                <w:szCs w:val="22"/>
                <w:lang w:eastAsia="ru-RU"/>
              </w:rPr>
              <w:t xml:space="preserve">работа с геометрическим материалом, </w:t>
            </w:r>
            <w:r w:rsidRPr="002F3218">
              <w:rPr>
                <w:sz w:val="22"/>
                <w:szCs w:val="22"/>
                <w:lang w:eastAsia="ru-RU"/>
              </w:rPr>
              <w:lastRenderedPageBreak/>
              <w:t>практическая работа.</w:t>
            </w:r>
          </w:p>
        </w:tc>
        <w:tc>
          <w:tcPr>
            <w:tcW w:w="2127" w:type="dxa"/>
            <w:gridSpan w:val="3"/>
          </w:tcPr>
          <w:p w:rsidR="00C627F5" w:rsidRPr="002F3218" w:rsidRDefault="00C627F5" w:rsidP="0032124E">
            <w:pPr>
              <w:autoSpaceDE w:val="0"/>
              <w:autoSpaceDN w:val="0"/>
              <w:adjustRightInd w:val="0"/>
              <w:spacing w:line="264" w:lineRule="auto"/>
            </w:pPr>
            <w:r w:rsidRPr="002F3218">
              <w:rPr>
                <w:sz w:val="22"/>
                <w:szCs w:val="22"/>
              </w:rPr>
              <w:lastRenderedPageBreak/>
              <w:t xml:space="preserve">Урок закрепления и повторения </w:t>
            </w:r>
          </w:p>
        </w:tc>
        <w:tc>
          <w:tcPr>
            <w:tcW w:w="2479" w:type="dxa"/>
            <w:gridSpan w:val="2"/>
          </w:tcPr>
          <w:p w:rsidR="00C627F5" w:rsidRPr="00D03079" w:rsidRDefault="00C627F5" w:rsidP="0032124E">
            <w:pPr>
              <w:rPr>
                <w:lang w:eastAsia="ru-RU"/>
              </w:rPr>
            </w:pPr>
            <w:r w:rsidRPr="00D03079">
              <w:rPr>
                <w:lang w:eastAsia="ru-RU"/>
              </w:rPr>
              <w:t>Применять изученные устные и письменные приемы умножения к числам в пределах миллиона.</w:t>
            </w:r>
          </w:p>
        </w:tc>
        <w:tc>
          <w:tcPr>
            <w:tcW w:w="2815" w:type="dxa"/>
            <w:gridSpan w:val="8"/>
          </w:tcPr>
          <w:p w:rsidR="00C627F5" w:rsidRPr="00D03079" w:rsidRDefault="00C627F5" w:rsidP="0032124E">
            <w:pPr>
              <w:rPr>
                <w:lang w:eastAsia="ru-RU"/>
              </w:rPr>
            </w:pPr>
            <w:r w:rsidRPr="00D03079">
              <w:rPr>
                <w:lang w:eastAsia="ru-RU"/>
              </w:rPr>
              <w:t>Иметь мотивацию к успешной вычислительной деятельности.</w:t>
            </w:r>
          </w:p>
        </w:tc>
        <w:tc>
          <w:tcPr>
            <w:tcW w:w="2883" w:type="dxa"/>
          </w:tcPr>
          <w:p w:rsidR="00C627F5" w:rsidRPr="00D03079" w:rsidRDefault="00C627F5" w:rsidP="0032124E">
            <w:pPr>
              <w:rPr>
                <w:lang w:eastAsia="ru-RU"/>
              </w:rPr>
            </w:pPr>
            <w:r w:rsidRPr="00D03079">
              <w:rPr>
                <w:lang w:eastAsia="ru-RU"/>
              </w:rPr>
              <w:t>Применять изученный алгоритм действий в вычислительной деятельности, аргументировать свои действия.</w:t>
            </w:r>
          </w:p>
        </w:tc>
      </w:tr>
      <w:tr w:rsidR="00C627F5" w:rsidRPr="002F3218" w:rsidTr="0032124E">
        <w:trPr>
          <w:trHeight w:val="595"/>
        </w:trPr>
        <w:tc>
          <w:tcPr>
            <w:tcW w:w="15480" w:type="dxa"/>
            <w:gridSpan w:val="21"/>
            <w:vAlign w:val="center"/>
          </w:tcPr>
          <w:p w:rsidR="00C627F5" w:rsidRPr="002F3218" w:rsidRDefault="00C627F5" w:rsidP="0032124E">
            <w:pPr>
              <w:jc w:val="center"/>
              <w:rPr>
                <w:b/>
                <w:iCs/>
                <w:lang w:eastAsia="ru-RU"/>
              </w:rPr>
            </w:pPr>
            <w:r w:rsidRPr="002F3218">
              <w:rPr>
                <w:b/>
                <w:sz w:val="22"/>
                <w:szCs w:val="22"/>
              </w:rPr>
              <w:lastRenderedPageBreak/>
              <w:t>Деление на однозн</w:t>
            </w:r>
            <w:r>
              <w:rPr>
                <w:b/>
                <w:sz w:val="22"/>
                <w:szCs w:val="22"/>
              </w:rPr>
              <w:t>ачное число (10 ч</w:t>
            </w:r>
            <w:r w:rsidRPr="002F3218">
              <w:rPr>
                <w:b/>
                <w:sz w:val="22"/>
                <w:szCs w:val="22"/>
              </w:rPr>
              <w:t>)</w:t>
            </w:r>
          </w:p>
        </w:tc>
      </w:tr>
      <w:tr w:rsidR="00C627F5" w:rsidRPr="002F3218" w:rsidTr="0032124E">
        <w:tc>
          <w:tcPr>
            <w:tcW w:w="657" w:type="dxa"/>
          </w:tcPr>
          <w:p w:rsidR="00C627F5" w:rsidRPr="002F3218" w:rsidRDefault="00C627F5" w:rsidP="0032124E">
            <w:pPr>
              <w:contextualSpacing/>
            </w:pPr>
            <w:r>
              <w:rPr>
                <w:sz w:val="22"/>
                <w:szCs w:val="22"/>
              </w:rPr>
              <w:t>38</w:t>
            </w:r>
          </w:p>
        </w:tc>
        <w:tc>
          <w:tcPr>
            <w:tcW w:w="689" w:type="dxa"/>
          </w:tcPr>
          <w:p w:rsidR="00C627F5" w:rsidRPr="002F3218" w:rsidRDefault="00C627F5" w:rsidP="0032124E"/>
        </w:tc>
        <w:tc>
          <w:tcPr>
            <w:tcW w:w="1842" w:type="dxa"/>
            <w:gridSpan w:val="4"/>
          </w:tcPr>
          <w:p w:rsidR="00C627F5" w:rsidRPr="002F3218" w:rsidRDefault="00C627F5" w:rsidP="0032124E">
            <w:r w:rsidRPr="002F3218">
              <w:rPr>
                <w:sz w:val="22"/>
                <w:szCs w:val="22"/>
              </w:rPr>
              <w:t>Письменное деление.</w:t>
            </w:r>
          </w:p>
          <w:p w:rsidR="00C627F5" w:rsidRPr="002F3218" w:rsidRDefault="00C627F5" w:rsidP="0032124E">
            <w:r w:rsidRPr="002F3218">
              <w:rPr>
                <w:sz w:val="22"/>
                <w:szCs w:val="22"/>
              </w:rPr>
              <w:t>С. 84—85</w:t>
            </w:r>
          </w:p>
          <w:p w:rsidR="00C627F5" w:rsidRPr="002F3218" w:rsidRDefault="00C627F5" w:rsidP="0032124E"/>
          <w:p w:rsidR="00C627F5" w:rsidRPr="002F3218" w:rsidRDefault="00C627F5" w:rsidP="0032124E"/>
          <w:p w:rsidR="00C627F5" w:rsidRPr="002F3218" w:rsidRDefault="00C627F5" w:rsidP="0032124E"/>
        </w:tc>
        <w:tc>
          <w:tcPr>
            <w:tcW w:w="1988" w:type="dxa"/>
          </w:tcPr>
          <w:p w:rsidR="00C627F5" w:rsidRPr="002F3218" w:rsidRDefault="00C627F5" w:rsidP="0032124E">
            <w:pPr>
              <w:rPr>
                <w:lang w:eastAsia="ru-RU"/>
              </w:rPr>
            </w:pPr>
            <w:r>
              <w:rPr>
                <w:sz w:val="22"/>
                <w:szCs w:val="22"/>
                <w:lang w:eastAsia="ru-RU"/>
              </w:rPr>
              <w:t>Р</w:t>
            </w:r>
            <w:r w:rsidRPr="002F3218">
              <w:rPr>
                <w:sz w:val="22"/>
                <w:szCs w:val="22"/>
                <w:lang w:eastAsia="ru-RU"/>
              </w:rPr>
              <w:t>абота с тестовыми заданиями;</w:t>
            </w:r>
          </w:p>
          <w:p w:rsidR="00C627F5" w:rsidRPr="002F3218" w:rsidRDefault="00C627F5" w:rsidP="0032124E">
            <w:r w:rsidRPr="002F3218">
              <w:rPr>
                <w:sz w:val="22"/>
                <w:szCs w:val="22"/>
              </w:rPr>
              <w:t>выполнение заданий по плану с проговариванием</w:t>
            </w:r>
          </w:p>
        </w:tc>
        <w:tc>
          <w:tcPr>
            <w:tcW w:w="2127" w:type="dxa"/>
            <w:gridSpan w:val="3"/>
          </w:tcPr>
          <w:p w:rsidR="00C627F5" w:rsidRPr="002F3218" w:rsidRDefault="00C627F5" w:rsidP="0032124E">
            <w:pPr>
              <w:autoSpaceDE w:val="0"/>
              <w:autoSpaceDN w:val="0"/>
              <w:adjustRightInd w:val="0"/>
              <w:spacing w:line="264" w:lineRule="auto"/>
            </w:pPr>
            <w:r w:rsidRPr="002F3218">
              <w:rPr>
                <w:sz w:val="22"/>
                <w:szCs w:val="22"/>
              </w:rPr>
              <w:t>Урок закрепления материала</w:t>
            </w:r>
          </w:p>
        </w:tc>
        <w:tc>
          <w:tcPr>
            <w:tcW w:w="2479" w:type="dxa"/>
            <w:gridSpan w:val="2"/>
          </w:tcPr>
          <w:p w:rsidR="00C627F5" w:rsidRPr="00D03079" w:rsidRDefault="00C627F5" w:rsidP="0032124E">
            <w:pPr>
              <w:rPr>
                <w:lang w:eastAsia="ru-RU"/>
              </w:rPr>
            </w:pPr>
            <w:r w:rsidRPr="00D03079">
              <w:rPr>
                <w:lang w:eastAsia="ru-RU"/>
              </w:rPr>
              <w:t>Применять устные и письменные приемы деления на однозначное число, проверять результат деления.</w:t>
            </w:r>
          </w:p>
        </w:tc>
        <w:tc>
          <w:tcPr>
            <w:tcW w:w="2815" w:type="dxa"/>
            <w:gridSpan w:val="8"/>
          </w:tcPr>
          <w:p w:rsidR="00C627F5" w:rsidRPr="00D03079" w:rsidRDefault="00C627F5" w:rsidP="0032124E">
            <w:pPr>
              <w:rPr>
                <w:lang w:eastAsia="ru-RU"/>
              </w:rPr>
            </w:pPr>
            <w:r w:rsidRPr="00D03079">
              <w:rPr>
                <w:lang w:eastAsia="ru-RU"/>
              </w:rPr>
              <w:t>Положительно относиться и проявлять интерес к изучению математики.</w:t>
            </w:r>
          </w:p>
        </w:tc>
        <w:tc>
          <w:tcPr>
            <w:tcW w:w="2883" w:type="dxa"/>
          </w:tcPr>
          <w:p w:rsidR="002B4323" w:rsidRDefault="00C627F5" w:rsidP="0032124E">
            <w:pPr>
              <w:rPr>
                <w:lang w:eastAsia="ru-RU"/>
              </w:rPr>
            </w:pPr>
            <w:r w:rsidRPr="00D03079">
              <w:rPr>
                <w:lang w:eastAsia="ru-RU"/>
              </w:rPr>
              <w:t>Применять изученный алгоритм действий в вычислительной деятельности, аргумен</w:t>
            </w:r>
          </w:p>
          <w:p w:rsidR="00C627F5" w:rsidRPr="00D03079" w:rsidRDefault="00C627F5" w:rsidP="0032124E">
            <w:pPr>
              <w:rPr>
                <w:lang w:eastAsia="ru-RU"/>
              </w:rPr>
            </w:pPr>
            <w:r w:rsidRPr="00D03079">
              <w:rPr>
                <w:lang w:eastAsia="ru-RU"/>
              </w:rPr>
              <w:t>тировать свои действия, ориентироваться в таблице.</w:t>
            </w:r>
          </w:p>
        </w:tc>
      </w:tr>
      <w:tr w:rsidR="00C627F5" w:rsidRPr="002F3218" w:rsidTr="0032124E">
        <w:tc>
          <w:tcPr>
            <w:tcW w:w="657" w:type="dxa"/>
          </w:tcPr>
          <w:p w:rsidR="00C627F5" w:rsidRPr="002F3218" w:rsidRDefault="00C627F5" w:rsidP="0032124E">
            <w:pPr>
              <w:contextualSpacing/>
            </w:pPr>
            <w:r>
              <w:rPr>
                <w:sz w:val="22"/>
                <w:szCs w:val="22"/>
              </w:rPr>
              <w:t>39</w:t>
            </w:r>
          </w:p>
        </w:tc>
        <w:tc>
          <w:tcPr>
            <w:tcW w:w="689" w:type="dxa"/>
          </w:tcPr>
          <w:p w:rsidR="00C627F5" w:rsidRPr="002F3218" w:rsidRDefault="00C627F5" w:rsidP="0032124E"/>
        </w:tc>
        <w:tc>
          <w:tcPr>
            <w:tcW w:w="1842" w:type="dxa"/>
            <w:gridSpan w:val="4"/>
          </w:tcPr>
          <w:p w:rsidR="00C627F5" w:rsidRPr="002F3218" w:rsidRDefault="00C627F5" w:rsidP="0032124E">
            <w:r w:rsidRPr="002F3218">
              <w:rPr>
                <w:sz w:val="22"/>
                <w:szCs w:val="22"/>
              </w:rPr>
              <w:t xml:space="preserve">Письменное деление многозначного числа. </w:t>
            </w:r>
          </w:p>
          <w:p w:rsidR="00C627F5" w:rsidRPr="002F3218" w:rsidRDefault="00C627F5" w:rsidP="0032124E">
            <w:r w:rsidRPr="002F3218">
              <w:rPr>
                <w:sz w:val="22"/>
                <w:szCs w:val="22"/>
              </w:rPr>
              <w:t>С. 86—87</w:t>
            </w:r>
          </w:p>
          <w:p w:rsidR="00C627F5" w:rsidRPr="002F3218" w:rsidRDefault="00C627F5" w:rsidP="0032124E">
            <w:pPr>
              <w:rPr>
                <w:i/>
              </w:rPr>
            </w:pPr>
          </w:p>
          <w:p w:rsidR="00C627F5" w:rsidRPr="002F3218" w:rsidRDefault="00C627F5" w:rsidP="0032124E"/>
        </w:tc>
        <w:tc>
          <w:tcPr>
            <w:tcW w:w="1988" w:type="dxa"/>
          </w:tcPr>
          <w:p w:rsidR="00C627F5" w:rsidRPr="002F3218" w:rsidRDefault="00C627F5" w:rsidP="0032124E">
            <w:r>
              <w:rPr>
                <w:sz w:val="22"/>
                <w:szCs w:val="22"/>
              </w:rPr>
              <w:t>В</w:t>
            </w:r>
            <w:r w:rsidRPr="002F3218">
              <w:rPr>
                <w:sz w:val="22"/>
                <w:szCs w:val="22"/>
              </w:rPr>
              <w:t>ыполнение заданий по плану с проговариванием;</w:t>
            </w:r>
          </w:p>
          <w:p w:rsidR="00C627F5" w:rsidRPr="002F3218" w:rsidRDefault="00C627F5" w:rsidP="0032124E">
            <w:r w:rsidRPr="002F3218">
              <w:rPr>
                <w:sz w:val="22"/>
                <w:szCs w:val="22"/>
                <w:lang w:eastAsia="ru-RU"/>
              </w:rPr>
              <w:t>работа в парах, малых группах при выполнении совместных заданий.</w:t>
            </w:r>
          </w:p>
        </w:tc>
        <w:tc>
          <w:tcPr>
            <w:tcW w:w="2127" w:type="dxa"/>
            <w:gridSpan w:val="3"/>
          </w:tcPr>
          <w:p w:rsidR="00C627F5" w:rsidRPr="002F3218" w:rsidRDefault="00C627F5" w:rsidP="0032124E">
            <w:pPr>
              <w:autoSpaceDE w:val="0"/>
              <w:autoSpaceDN w:val="0"/>
              <w:adjustRightInd w:val="0"/>
              <w:spacing w:line="264" w:lineRule="auto"/>
            </w:pPr>
            <w:r w:rsidRPr="002F3218">
              <w:rPr>
                <w:sz w:val="22"/>
                <w:szCs w:val="22"/>
              </w:rPr>
              <w:t>Комбинированный</w:t>
            </w:r>
          </w:p>
        </w:tc>
        <w:tc>
          <w:tcPr>
            <w:tcW w:w="2479" w:type="dxa"/>
            <w:gridSpan w:val="2"/>
          </w:tcPr>
          <w:p w:rsidR="00C627F5" w:rsidRPr="00D03079" w:rsidRDefault="00C627F5" w:rsidP="0032124E">
            <w:pPr>
              <w:rPr>
                <w:lang w:eastAsia="ru-RU"/>
              </w:rPr>
            </w:pPr>
            <w:r w:rsidRPr="00D03079">
              <w:rPr>
                <w:lang w:eastAsia="ru-RU"/>
              </w:rPr>
              <w:t>Делить многозначные числа на однозначное число, решать текстовые задачи в 2-3 действия.</w:t>
            </w:r>
          </w:p>
        </w:tc>
        <w:tc>
          <w:tcPr>
            <w:tcW w:w="2815" w:type="dxa"/>
            <w:gridSpan w:val="8"/>
          </w:tcPr>
          <w:p w:rsidR="00C627F5" w:rsidRPr="00D03079" w:rsidRDefault="00C627F5" w:rsidP="0032124E">
            <w:pPr>
              <w:rPr>
                <w:lang w:eastAsia="ru-RU"/>
              </w:rPr>
            </w:pPr>
            <w:r w:rsidRPr="00D03079">
              <w:rPr>
                <w:lang w:eastAsia="ru-RU"/>
              </w:rPr>
              <w:t>Иметь мотивацию к успешной вычислительной деятельности.</w:t>
            </w:r>
          </w:p>
        </w:tc>
        <w:tc>
          <w:tcPr>
            <w:tcW w:w="2883" w:type="dxa"/>
          </w:tcPr>
          <w:p w:rsidR="002B4323" w:rsidRDefault="00C627F5" w:rsidP="0032124E">
            <w:pPr>
              <w:rPr>
                <w:lang w:eastAsia="ru-RU"/>
              </w:rPr>
            </w:pPr>
            <w:r w:rsidRPr="00D03079">
              <w:rPr>
                <w:lang w:eastAsia="ru-RU"/>
              </w:rPr>
              <w:t>Применять изученный алгоритм действий в вычислительной деятель</w:t>
            </w:r>
          </w:p>
          <w:p w:rsidR="002B4323" w:rsidRDefault="00C627F5" w:rsidP="0032124E">
            <w:pPr>
              <w:rPr>
                <w:lang w:eastAsia="ru-RU"/>
              </w:rPr>
            </w:pPr>
            <w:r w:rsidRPr="00D03079">
              <w:rPr>
                <w:lang w:eastAsia="ru-RU"/>
              </w:rPr>
              <w:t>ности, анализировать и синтезировать вычисли</w:t>
            </w:r>
          </w:p>
          <w:p w:rsidR="002B4323" w:rsidRDefault="00C627F5" w:rsidP="0032124E">
            <w:pPr>
              <w:rPr>
                <w:lang w:eastAsia="ru-RU"/>
              </w:rPr>
            </w:pPr>
            <w:r w:rsidRPr="00D03079">
              <w:rPr>
                <w:lang w:eastAsia="ru-RU"/>
              </w:rPr>
              <w:t>тельный материал, прог</w:t>
            </w:r>
            <w:r w:rsidR="002B4323">
              <w:rPr>
                <w:lang w:eastAsia="ru-RU"/>
              </w:rPr>
              <w:t>-</w:t>
            </w:r>
          </w:p>
          <w:p w:rsidR="00C627F5" w:rsidRPr="00D03079" w:rsidRDefault="00C627F5" w:rsidP="0032124E">
            <w:pPr>
              <w:rPr>
                <w:lang w:eastAsia="ru-RU"/>
              </w:rPr>
            </w:pPr>
            <w:r w:rsidRPr="00D03079">
              <w:rPr>
                <w:lang w:eastAsia="ru-RU"/>
              </w:rPr>
              <w:t>нозировать результат вычислений по изученным признакам.</w:t>
            </w:r>
          </w:p>
        </w:tc>
      </w:tr>
      <w:tr w:rsidR="00C627F5" w:rsidRPr="002F3218" w:rsidTr="0032124E">
        <w:tc>
          <w:tcPr>
            <w:tcW w:w="657" w:type="dxa"/>
          </w:tcPr>
          <w:p w:rsidR="00C627F5" w:rsidRPr="002F3218" w:rsidRDefault="00C627F5" w:rsidP="0032124E">
            <w:pPr>
              <w:contextualSpacing/>
            </w:pPr>
            <w:r w:rsidRPr="002F3218">
              <w:rPr>
                <w:sz w:val="22"/>
                <w:szCs w:val="22"/>
              </w:rPr>
              <w:t>4</w:t>
            </w:r>
            <w:r>
              <w:rPr>
                <w:sz w:val="22"/>
                <w:szCs w:val="22"/>
              </w:rPr>
              <w:t>0</w:t>
            </w:r>
          </w:p>
        </w:tc>
        <w:tc>
          <w:tcPr>
            <w:tcW w:w="689" w:type="dxa"/>
          </w:tcPr>
          <w:p w:rsidR="00C627F5" w:rsidRPr="002F3218" w:rsidRDefault="00C627F5" w:rsidP="0032124E"/>
        </w:tc>
        <w:tc>
          <w:tcPr>
            <w:tcW w:w="1842" w:type="dxa"/>
            <w:gridSpan w:val="4"/>
          </w:tcPr>
          <w:p w:rsidR="00C627F5" w:rsidRPr="002F3218" w:rsidRDefault="00C627F5" w:rsidP="0032124E">
            <w:r w:rsidRPr="002F3218">
              <w:rPr>
                <w:sz w:val="22"/>
                <w:szCs w:val="22"/>
              </w:rPr>
              <w:t>Свойства деления. Деление круглых чисел.</w:t>
            </w:r>
          </w:p>
          <w:p w:rsidR="00C627F5" w:rsidRPr="002F3218" w:rsidRDefault="00C627F5" w:rsidP="0032124E">
            <w:r w:rsidRPr="002F3218">
              <w:rPr>
                <w:sz w:val="22"/>
                <w:szCs w:val="22"/>
              </w:rPr>
              <w:t>С. 88—89</w:t>
            </w:r>
          </w:p>
        </w:tc>
        <w:tc>
          <w:tcPr>
            <w:tcW w:w="1988" w:type="dxa"/>
          </w:tcPr>
          <w:p w:rsidR="00C627F5" w:rsidRPr="002F3218" w:rsidRDefault="00C627F5" w:rsidP="0032124E">
            <w:pPr>
              <w:rPr>
                <w:lang w:eastAsia="ru-RU"/>
              </w:rPr>
            </w:pPr>
            <w:r w:rsidRPr="002F3218">
              <w:rPr>
                <w:sz w:val="22"/>
                <w:szCs w:val="22"/>
                <w:lang w:eastAsia="ru-RU"/>
              </w:rPr>
              <w:t>Работа с информационными источниками (учебником);</w:t>
            </w:r>
          </w:p>
          <w:p w:rsidR="00C627F5" w:rsidRPr="002F3218" w:rsidRDefault="00C627F5" w:rsidP="0032124E">
            <w:r w:rsidRPr="002F3218">
              <w:rPr>
                <w:sz w:val="22"/>
                <w:szCs w:val="22"/>
                <w:lang w:eastAsia="ru-RU"/>
              </w:rPr>
              <w:t>совместная и индивидуальная работа.</w:t>
            </w:r>
          </w:p>
        </w:tc>
        <w:tc>
          <w:tcPr>
            <w:tcW w:w="2127" w:type="dxa"/>
            <w:gridSpan w:val="3"/>
          </w:tcPr>
          <w:p w:rsidR="00C627F5" w:rsidRPr="002F3218" w:rsidRDefault="00C627F5" w:rsidP="0032124E">
            <w:pPr>
              <w:autoSpaceDE w:val="0"/>
              <w:autoSpaceDN w:val="0"/>
              <w:adjustRightInd w:val="0"/>
              <w:spacing w:line="264" w:lineRule="auto"/>
            </w:pPr>
            <w:r w:rsidRPr="002F3218">
              <w:rPr>
                <w:sz w:val="22"/>
                <w:szCs w:val="22"/>
              </w:rPr>
              <w:t>Комбинированный</w:t>
            </w:r>
          </w:p>
        </w:tc>
        <w:tc>
          <w:tcPr>
            <w:tcW w:w="2479" w:type="dxa"/>
            <w:gridSpan w:val="2"/>
          </w:tcPr>
          <w:p w:rsidR="002B4323" w:rsidRDefault="00C627F5" w:rsidP="0032124E">
            <w:pPr>
              <w:rPr>
                <w:lang w:eastAsia="ru-RU"/>
              </w:rPr>
            </w:pPr>
            <w:r w:rsidRPr="00D03079">
              <w:rPr>
                <w:lang w:eastAsia="ru-RU"/>
              </w:rPr>
              <w:t>Делить круглые многозначные числа на однозначное число, объяснять ход деления, осущес</w:t>
            </w:r>
            <w:r w:rsidR="002B4323">
              <w:rPr>
                <w:lang w:eastAsia="ru-RU"/>
              </w:rPr>
              <w:t>т-</w:t>
            </w:r>
          </w:p>
          <w:p w:rsidR="00C627F5" w:rsidRPr="00D03079" w:rsidRDefault="00C627F5" w:rsidP="0032124E">
            <w:pPr>
              <w:rPr>
                <w:lang w:eastAsia="ru-RU"/>
              </w:rPr>
            </w:pPr>
            <w:r w:rsidRPr="00D03079">
              <w:rPr>
                <w:lang w:eastAsia="ru-RU"/>
              </w:rPr>
              <w:t>влять проверку.</w:t>
            </w:r>
          </w:p>
        </w:tc>
        <w:tc>
          <w:tcPr>
            <w:tcW w:w="2815" w:type="dxa"/>
            <w:gridSpan w:val="8"/>
          </w:tcPr>
          <w:p w:rsidR="00C627F5" w:rsidRPr="00D03079" w:rsidRDefault="00C627F5" w:rsidP="0032124E">
            <w:pPr>
              <w:rPr>
                <w:lang w:eastAsia="ru-RU"/>
              </w:rPr>
            </w:pPr>
            <w:r w:rsidRPr="00D03079">
              <w:rPr>
                <w:lang w:eastAsia="ru-RU"/>
              </w:rPr>
              <w:t>Иметь мотивацию к успешной вычислительной деятельности.</w:t>
            </w:r>
          </w:p>
        </w:tc>
        <w:tc>
          <w:tcPr>
            <w:tcW w:w="2883" w:type="dxa"/>
          </w:tcPr>
          <w:p w:rsidR="00C627F5" w:rsidRPr="00D03079" w:rsidRDefault="00C627F5" w:rsidP="0032124E">
            <w:pPr>
              <w:rPr>
                <w:lang w:eastAsia="ru-RU"/>
              </w:rPr>
            </w:pPr>
            <w:r w:rsidRPr="00D03079">
              <w:rPr>
                <w:lang w:eastAsia="ru-RU"/>
              </w:rPr>
              <w:t>Удерживать выделенные ориентиры при вычислительной деятельности, следовать алгоритму, вносить коррективы.</w:t>
            </w:r>
          </w:p>
        </w:tc>
      </w:tr>
      <w:tr w:rsidR="00C627F5" w:rsidRPr="002F3218" w:rsidTr="0032124E">
        <w:tc>
          <w:tcPr>
            <w:tcW w:w="657" w:type="dxa"/>
          </w:tcPr>
          <w:p w:rsidR="00C627F5" w:rsidRPr="002F3218" w:rsidRDefault="00C627F5" w:rsidP="0032124E">
            <w:pPr>
              <w:contextualSpacing/>
            </w:pPr>
            <w:r w:rsidRPr="002F3218">
              <w:rPr>
                <w:sz w:val="22"/>
                <w:szCs w:val="22"/>
              </w:rPr>
              <w:t>4</w:t>
            </w:r>
            <w:r>
              <w:rPr>
                <w:sz w:val="22"/>
                <w:szCs w:val="22"/>
              </w:rPr>
              <w:t>1</w:t>
            </w:r>
          </w:p>
        </w:tc>
        <w:tc>
          <w:tcPr>
            <w:tcW w:w="689" w:type="dxa"/>
          </w:tcPr>
          <w:p w:rsidR="00C627F5" w:rsidRPr="002F3218" w:rsidRDefault="00C627F5" w:rsidP="0032124E"/>
        </w:tc>
        <w:tc>
          <w:tcPr>
            <w:tcW w:w="1842" w:type="dxa"/>
            <w:gridSpan w:val="4"/>
          </w:tcPr>
          <w:p w:rsidR="00C627F5" w:rsidRPr="002F3218" w:rsidRDefault="00C627F5" w:rsidP="0032124E">
            <w:r w:rsidRPr="002F3218">
              <w:rPr>
                <w:sz w:val="22"/>
                <w:szCs w:val="22"/>
              </w:rPr>
              <w:t>Нахождение неизвестного компонента умножения и деления.</w:t>
            </w:r>
          </w:p>
          <w:p w:rsidR="00C627F5" w:rsidRPr="002F3218" w:rsidRDefault="00C627F5" w:rsidP="0032124E">
            <w:r w:rsidRPr="002F3218">
              <w:rPr>
                <w:sz w:val="22"/>
                <w:szCs w:val="22"/>
              </w:rPr>
              <w:lastRenderedPageBreak/>
              <w:t>С. 90—91</w:t>
            </w:r>
          </w:p>
        </w:tc>
        <w:tc>
          <w:tcPr>
            <w:tcW w:w="1988" w:type="dxa"/>
          </w:tcPr>
          <w:p w:rsidR="00C627F5" w:rsidRPr="002F3218" w:rsidRDefault="00C627F5" w:rsidP="0032124E">
            <w:r>
              <w:rPr>
                <w:sz w:val="22"/>
                <w:szCs w:val="22"/>
              </w:rPr>
              <w:lastRenderedPageBreak/>
              <w:t>И</w:t>
            </w:r>
            <w:r w:rsidRPr="002F3218">
              <w:rPr>
                <w:sz w:val="22"/>
                <w:szCs w:val="22"/>
              </w:rPr>
              <w:t>сследование ситуаций, требующих нахождения неизвестного.</w:t>
            </w:r>
          </w:p>
        </w:tc>
        <w:tc>
          <w:tcPr>
            <w:tcW w:w="2127" w:type="dxa"/>
            <w:gridSpan w:val="3"/>
          </w:tcPr>
          <w:p w:rsidR="00C627F5" w:rsidRPr="002F3218" w:rsidRDefault="00C627F5" w:rsidP="0032124E">
            <w:pPr>
              <w:autoSpaceDE w:val="0"/>
              <w:autoSpaceDN w:val="0"/>
              <w:adjustRightInd w:val="0"/>
              <w:spacing w:line="264" w:lineRule="auto"/>
            </w:pPr>
            <w:r w:rsidRPr="002F3218">
              <w:rPr>
                <w:sz w:val="22"/>
                <w:szCs w:val="22"/>
              </w:rPr>
              <w:t>Комбинированный</w:t>
            </w:r>
          </w:p>
        </w:tc>
        <w:tc>
          <w:tcPr>
            <w:tcW w:w="2479" w:type="dxa"/>
            <w:gridSpan w:val="2"/>
          </w:tcPr>
          <w:p w:rsidR="002B4323" w:rsidRDefault="00C627F5" w:rsidP="0032124E">
            <w:pPr>
              <w:rPr>
                <w:lang w:eastAsia="ru-RU"/>
              </w:rPr>
            </w:pPr>
            <w:r w:rsidRPr="00D03079">
              <w:rPr>
                <w:lang w:eastAsia="ru-RU"/>
              </w:rPr>
              <w:t>Находить неизвес</w:t>
            </w:r>
            <w:r w:rsidR="002B4323">
              <w:rPr>
                <w:lang w:eastAsia="ru-RU"/>
              </w:rPr>
              <w:t>-</w:t>
            </w:r>
          </w:p>
          <w:p w:rsidR="00C627F5" w:rsidRPr="00D03079" w:rsidRDefault="00C627F5" w:rsidP="0032124E">
            <w:pPr>
              <w:rPr>
                <w:lang w:eastAsia="ru-RU"/>
              </w:rPr>
            </w:pPr>
            <w:r w:rsidRPr="00D03079">
              <w:rPr>
                <w:lang w:eastAsia="ru-RU"/>
              </w:rPr>
              <w:t xml:space="preserve">тные компоненты действий на основе знаний взаимосвязей действий, решать </w:t>
            </w:r>
            <w:r w:rsidRPr="00D03079">
              <w:rPr>
                <w:lang w:eastAsia="ru-RU"/>
              </w:rPr>
              <w:lastRenderedPageBreak/>
              <w:t>текстовые задачи.</w:t>
            </w:r>
          </w:p>
        </w:tc>
        <w:tc>
          <w:tcPr>
            <w:tcW w:w="2815" w:type="dxa"/>
            <w:gridSpan w:val="8"/>
          </w:tcPr>
          <w:p w:rsidR="00C627F5" w:rsidRPr="00D03079" w:rsidRDefault="00C627F5" w:rsidP="0032124E">
            <w:pPr>
              <w:rPr>
                <w:lang w:eastAsia="ru-RU"/>
              </w:rPr>
            </w:pPr>
            <w:r w:rsidRPr="00D03079">
              <w:rPr>
                <w:lang w:eastAsia="ru-RU"/>
              </w:rPr>
              <w:lastRenderedPageBreak/>
              <w:t>Положительно относиться и проявлять интерес к изучению математики.</w:t>
            </w:r>
          </w:p>
        </w:tc>
        <w:tc>
          <w:tcPr>
            <w:tcW w:w="2883" w:type="dxa"/>
          </w:tcPr>
          <w:p w:rsidR="002B4323" w:rsidRDefault="00C627F5" w:rsidP="0032124E">
            <w:pPr>
              <w:rPr>
                <w:lang w:eastAsia="ru-RU"/>
              </w:rPr>
            </w:pPr>
            <w:r w:rsidRPr="00D03079">
              <w:rPr>
                <w:lang w:eastAsia="ru-RU"/>
              </w:rPr>
              <w:t xml:space="preserve">Объяснять взаимосвязи, планировать свою деятельность, удерживать ориентиры </w:t>
            </w:r>
            <w:r w:rsidR="002B4323">
              <w:rPr>
                <w:lang w:eastAsia="ru-RU"/>
              </w:rPr>
              <w:t xml:space="preserve"> </w:t>
            </w:r>
            <w:r w:rsidRPr="00D03079">
              <w:rPr>
                <w:lang w:eastAsia="ru-RU"/>
              </w:rPr>
              <w:t>вычисли</w:t>
            </w:r>
            <w:r w:rsidR="002B4323">
              <w:rPr>
                <w:lang w:eastAsia="ru-RU"/>
              </w:rPr>
              <w:t>тель-</w:t>
            </w:r>
          </w:p>
          <w:p w:rsidR="00C627F5" w:rsidRPr="00D03079" w:rsidRDefault="00C627F5" w:rsidP="0032124E">
            <w:pPr>
              <w:rPr>
                <w:lang w:eastAsia="ru-RU"/>
              </w:rPr>
            </w:pPr>
            <w:r w:rsidRPr="00D03079">
              <w:rPr>
                <w:lang w:eastAsia="ru-RU"/>
              </w:rPr>
              <w:t xml:space="preserve">ной деятельности, </w:t>
            </w:r>
            <w:r w:rsidRPr="00D03079">
              <w:rPr>
                <w:lang w:eastAsia="ru-RU"/>
              </w:rPr>
              <w:lastRenderedPageBreak/>
              <w:t>осуществлять самоконтроль.</w:t>
            </w:r>
          </w:p>
        </w:tc>
      </w:tr>
      <w:tr w:rsidR="00C627F5" w:rsidRPr="002F3218" w:rsidTr="0032124E">
        <w:tc>
          <w:tcPr>
            <w:tcW w:w="657" w:type="dxa"/>
          </w:tcPr>
          <w:p w:rsidR="00C627F5" w:rsidRPr="002F3218" w:rsidRDefault="00C627F5" w:rsidP="0032124E">
            <w:pPr>
              <w:contextualSpacing/>
            </w:pPr>
            <w:r w:rsidRPr="002F3218">
              <w:rPr>
                <w:sz w:val="22"/>
                <w:szCs w:val="22"/>
              </w:rPr>
              <w:lastRenderedPageBreak/>
              <w:t>4</w:t>
            </w:r>
            <w:r>
              <w:rPr>
                <w:sz w:val="22"/>
                <w:szCs w:val="22"/>
              </w:rPr>
              <w:t>2</w:t>
            </w:r>
          </w:p>
        </w:tc>
        <w:tc>
          <w:tcPr>
            <w:tcW w:w="689" w:type="dxa"/>
          </w:tcPr>
          <w:p w:rsidR="00C627F5" w:rsidRPr="002F3218" w:rsidRDefault="00C627F5" w:rsidP="0032124E"/>
        </w:tc>
        <w:tc>
          <w:tcPr>
            <w:tcW w:w="1842" w:type="dxa"/>
            <w:gridSpan w:val="4"/>
          </w:tcPr>
          <w:p w:rsidR="00C627F5" w:rsidRPr="002F3218" w:rsidRDefault="00C627F5" w:rsidP="0032124E">
            <w:r w:rsidRPr="002F3218">
              <w:rPr>
                <w:sz w:val="22"/>
                <w:szCs w:val="22"/>
              </w:rPr>
              <w:t>Письменное деление.</w:t>
            </w:r>
          </w:p>
          <w:p w:rsidR="00C627F5" w:rsidRPr="002F3218" w:rsidRDefault="00C627F5" w:rsidP="0032124E">
            <w:r w:rsidRPr="002F3218">
              <w:rPr>
                <w:sz w:val="22"/>
                <w:szCs w:val="22"/>
              </w:rPr>
              <w:t>С. 92—93</w:t>
            </w:r>
          </w:p>
          <w:p w:rsidR="00C627F5" w:rsidRPr="002F3218" w:rsidRDefault="00C627F5" w:rsidP="0032124E"/>
        </w:tc>
        <w:tc>
          <w:tcPr>
            <w:tcW w:w="1988" w:type="dxa"/>
          </w:tcPr>
          <w:p w:rsidR="00C627F5" w:rsidRPr="002F3218" w:rsidRDefault="00C627F5" w:rsidP="0032124E">
            <w:r>
              <w:rPr>
                <w:sz w:val="22"/>
                <w:szCs w:val="22"/>
                <w:lang w:eastAsia="ru-RU"/>
              </w:rPr>
              <w:t>С</w:t>
            </w:r>
            <w:r w:rsidRPr="002F3218">
              <w:rPr>
                <w:sz w:val="22"/>
                <w:szCs w:val="22"/>
                <w:lang w:eastAsia="ru-RU"/>
              </w:rPr>
              <w:t>амостоятельное выполнение заданий, взаимоконтроль.</w:t>
            </w:r>
          </w:p>
        </w:tc>
        <w:tc>
          <w:tcPr>
            <w:tcW w:w="2127" w:type="dxa"/>
            <w:gridSpan w:val="3"/>
          </w:tcPr>
          <w:p w:rsidR="00C627F5" w:rsidRPr="002F3218" w:rsidRDefault="00C627F5" w:rsidP="0032124E">
            <w:pPr>
              <w:autoSpaceDE w:val="0"/>
              <w:autoSpaceDN w:val="0"/>
              <w:adjustRightInd w:val="0"/>
              <w:spacing w:line="264" w:lineRule="auto"/>
            </w:pPr>
            <w:r w:rsidRPr="002F3218">
              <w:rPr>
                <w:sz w:val="22"/>
                <w:szCs w:val="22"/>
              </w:rPr>
              <w:t>Урок закрепления знаний</w:t>
            </w:r>
          </w:p>
        </w:tc>
        <w:tc>
          <w:tcPr>
            <w:tcW w:w="2479" w:type="dxa"/>
            <w:gridSpan w:val="2"/>
          </w:tcPr>
          <w:p w:rsidR="002B4323" w:rsidRDefault="00C627F5" w:rsidP="0032124E">
            <w:pPr>
              <w:rPr>
                <w:lang w:eastAsia="ru-RU"/>
              </w:rPr>
            </w:pPr>
            <w:r w:rsidRPr="00D03079">
              <w:rPr>
                <w:lang w:eastAsia="ru-RU"/>
              </w:rPr>
              <w:t>Делить многозначные числа на однозначное число, осуществлять проверку резуль</w:t>
            </w:r>
            <w:r w:rsidR="002B4323">
              <w:rPr>
                <w:lang w:eastAsia="ru-RU"/>
              </w:rPr>
              <w:t>та-</w:t>
            </w:r>
          </w:p>
          <w:p w:rsidR="002B4323" w:rsidRDefault="002B4323" w:rsidP="0032124E">
            <w:pPr>
              <w:rPr>
                <w:lang w:eastAsia="ru-RU"/>
              </w:rPr>
            </w:pPr>
            <w:r>
              <w:rPr>
                <w:lang w:eastAsia="ru-RU"/>
              </w:rPr>
              <w:t>тов,</w:t>
            </w:r>
            <w:r w:rsidR="00C627F5" w:rsidRPr="00D03079">
              <w:rPr>
                <w:lang w:eastAsia="ru-RU"/>
              </w:rPr>
              <w:t>решать тексто</w:t>
            </w:r>
            <w:r>
              <w:rPr>
                <w:lang w:eastAsia="ru-RU"/>
              </w:rPr>
              <w:t>вые</w:t>
            </w:r>
          </w:p>
          <w:p w:rsidR="00C627F5" w:rsidRPr="00D03079" w:rsidRDefault="00C627F5" w:rsidP="0032124E">
            <w:pPr>
              <w:rPr>
                <w:lang w:eastAsia="ru-RU"/>
              </w:rPr>
            </w:pPr>
            <w:r w:rsidRPr="00D03079">
              <w:rPr>
                <w:lang w:eastAsia="ru-RU"/>
              </w:rPr>
              <w:t>вые зада</w:t>
            </w:r>
            <w:r w:rsidR="002B4323">
              <w:rPr>
                <w:lang w:eastAsia="ru-RU"/>
              </w:rPr>
              <w:t>чи в 2-3 дейс</w:t>
            </w:r>
            <w:r w:rsidRPr="00D03079">
              <w:rPr>
                <w:lang w:eastAsia="ru-RU"/>
              </w:rPr>
              <w:t>.</w:t>
            </w:r>
          </w:p>
        </w:tc>
        <w:tc>
          <w:tcPr>
            <w:tcW w:w="2815" w:type="dxa"/>
            <w:gridSpan w:val="8"/>
          </w:tcPr>
          <w:p w:rsidR="00C627F5" w:rsidRPr="00D03079" w:rsidRDefault="00C627F5" w:rsidP="0032124E">
            <w:pPr>
              <w:rPr>
                <w:lang w:eastAsia="ru-RU"/>
              </w:rPr>
            </w:pPr>
            <w:r w:rsidRPr="00D03079">
              <w:rPr>
                <w:lang w:eastAsia="ru-RU"/>
              </w:rPr>
              <w:t>Осознавать практическую значимость изучения математики.</w:t>
            </w:r>
          </w:p>
        </w:tc>
        <w:tc>
          <w:tcPr>
            <w:tcW w:w="2883" w:type="dxa"/>
          </w:tcPr>
          <w:p w:rsidR="002B4323" w:rsidRDefault="00C627F5" w:rsidP="0032124E">
            <w:pPr>
              <w:rPr>
                <w:lang w:eastAsia="ru-RU"/>
              </w:rPr>
            </w:pPr>
            <w:r w:rsidRPr="00D03079">
              <w:rPr>
                <w:lang w:eastAsia="ru-RU"/>
              </w:rPr>
              <w:t>Планировать вычисли</w:t>
            </w:r>
          </w:p>
          <w:p w:rsidR="002B4323" w:rsidRDefault="00C627F5" w:rsidP="0032124E">
            <w:pPr>
              <w:rPr>
                <w:lang w:eastAsia="ru-RU"/>
              </w:rPr>
            </w:pPr>
            <w:r w:rsidRPr="00D03079">
              <w:rPr>
                <w:lang w:eastAsia="ru-RU"/>
              </w:rPr>
              <w:t>тельную деятельность, анализировать, подби</w:t>
            </w:r>
            <w:r w:rsidR="002B4323">
              <w:rPr>
                <w:lang w:eastAsia="ru-RU"/>
              </w:rPr>
              <w:t>-</w:t>
            </w:r>
          </w:p>
          <w:p w:rsidR="00C627F5" w:rsidRPr="00D03079" w:rsidRDefault="00C627F5" w:rsidP="0032124E">
            <w:pPr>
              <w:rPr>
                <w:lang w:eastAsia="ru-RU"/>
              </w:rPr>
            </w:pPr>
            <w:r w:rsidRPr="00D03079">
              <w:rPr>
                <w:lang w:eastAsia="ru-RU"/>
              </w:rPr>
              <w:t xml:space="preserve">рать пути решения, </w:t>
            </w:r>
            <w:r w:rsidR="002B4323">
              <w:rPr>
                <w:lang w:eastAsia="ru-RU"/>
              </w:rPr>
              <w:t>осу-</w:t>
            </w:r>
          </w:p>
          <w:p w:rsidR="00C627F5" w:rsidRPr="00D03079" w:rsidRDefault="00C627F5" w:rsidP="0032124E">
            <w:pPr>
              <w:rPr>
                <w:lang w:eastAsia="ru-RU"/>
              </w:rPr>
            </w:pPr>
            <w:r w:rsidRPr="00D03079">
              <w:rPr>
                <w:lang w:eastAsia="ru-RU"/>
              </w:rPr>
              <w:t>ществлять самоконтроль, вносить коррективы.</w:t>
            </w:r>
          </w:p>
        </w:tc>
      </w:tr>
      <w:tr w:rsidR="00C627F5" w:rsidRPr="002F3218" w:rsidTr="0032124E">
        <w:tc>
          <w:tcPr>
            <w:tcW w:w="657" w:type="dxa"/>
          </w:tcPr>
          <w:p w:rsidR="00C627F5" w:rsidRPr="002F3218" w:rsidRDefault="00C627F5" w:rsidP="0032124E">
            <w:pPr>
              <w:contextualSpacing/>
            </w:pPr>
            <w:r w:rsidRPr="002F3218">
              <w:rPr>
                <w:sz w:val="22"/>
                <w:szCs w:val="22"/>
              </w:rPr>
              <w:t>4</w:t>
            </w:r>
            <w:r>
              <w:rPr>
                <w:sz w:val="22"/>
                <w:szCs w:val="22"/>
              </w:rPr>
              <w:t>3</w:t>
            </w:r>
          </w:p>
        </w:tc>
        <w:tc>
          <w:tcPr>
            <w:tcW w:w="689" w:type="dxa"/>
          </w:tcPr>
          <w:p w:rsidR="00C627F5" w:rsidRPr="002F3218" w:rsidRDefault="00C627F5" w:rsidP="0032124E"/>
        </w:tc>
        <w:tc>
          <w:tcPr>
            <w:tcW w:w="1842" w:type="dxa"/>
            <w:gridSpan w:val="4"/>
          </w:tcPr>
          <w:p w:rsidR="00C627F5" w:rsidRPr="002F3218" w:rsidRDefault="00C627F5" w:rsidP="0032124E">
            <w:r w:rsidRPr="002F3218">
              <w:rPr>
                <w:sz w:val="22"/>
                <w:szCs w:val="22"/>
              </w:rPr>
              <w:t>Деление чисел, в записи которых встречаются нули.</w:t>
            </w:r>
          </w:p>
          <w:p w:rsidR="00C627F5" w:rsidRPr="002F3218" w:rsidRDefault="00C627F5" w:rsidP="0032124E">
            <w:r w:rsidRPr="002F3218">
              <w:rPr>
                <w:sz w:val="22"/>
                <w:szCs w:val="22"/>
              </w:rPr>
              <w:t>С. 94—95</w:t>
            </w:r>
          </w:p>
        </w:tc>
        <w:tc>
          <w:tcPr>
            <w:tcW w:w="1988" w:type="dxa"/>
          </w:tcPr>
          <w:p w:rsidR="00C627F5" w:rsidRPr="002F3218" w:rsidRDefault="00C627F5" w:rsidP="0032124E">
            <w:pPr>
              <w:rPr>
                <w:lang w:eastAsia="ru-RU"/>
              </w:rPr>
            </w:pPr>
            <w:r w:rsidRPr="002F3218">
              <w:rPr>
                <w:sz w:val="22"/>
                <w:szCs w:val="22"/>
                <w:lang w:eastAsia="ru-RU"/>
              </w:rPr>
              <w:t>Работа с информационными источниками (учебником);</w:t>
            </w:r>
          </w:p>
          <w:p w:rsidR="00C627F5" w:rsidRPr="002F3218" w:rsidRDefault="00C627F5" w:rsidP="0032124E">
            <w:r w:rsidRPr="002F3218">
              <w:rPr>
                <w:sz w:val="22"/>
                <w:szCs w:val="22"/>
                <w:lang w:eastAsia="ru-RU"/>
              </w:rPr>
              <w:t>сравнение разных приемов вычислений, выбор целесообразных.</w:t>
            </w:r>
          </w:p>
        </w:tc>
        <w:tc>
          <w:tcPr>
            <w:tcW w:w="2127" w:type="dxa"/>
            <w:gridSpan w:val="3"/>
          </w:tcPr>
          <w:p w:rsidR="00C627F5" w:rsidRPr="002F3218" w:rsidRDefault="00C627F5" w:rsidP="0032124E">
            <w:pPr>
              <w:autoSpaceDE w:val="0"/>
              <w:autoSpaceDN w:val="0"/>
              <w:adjustRightInd w:val="0"/>
              <w:spacing w:line="264" w:lineRule="auto"/>
            </w:pPr>
            <w:r w:rsidRPr="002F3218">
              <w:rPr>
                <w:sz w:val="22"/>
                <w:szCs w:val="22"/>
              </w:rPr>
              <w:t>Комбинированный</w:t>
            </w:r>
          </w:p>
        </w:tc>
        <w:tc>
          <w:tcPr>
            <w:tcW w:w="2479" w:type="dxa"/>
            <w:gridSpan w:val="2"/>
          </w:tcPr>
          <w:p w:rsidR="002B4323" w:rsidRDefault="00C627F5" w:rsidP="0032124E">
            <w:pPr>
              <w:rPr>
                <w:lang w:eastAsia="ru-RU"/>
              </w:rPr>
            </w:pPr>
            <w:r w:rsidRPr="00D03079">
              <w:rPr>
                <w:lang w:eastAsia="ru-RU"/>
              </w:rPr>
              <w:t>Применять изученные приемы деления многозначных чисел, решать текстовые задачи на соотно</w:t>
            </w:r>
            <w:r w:rsidR="002B4323">
              <w:rPr>
                <w:lang w:eastAsia="ru-RU"/>
              </w:rPr>
              <w:t>ше-</w:t>
            </w:r>
          </w:p>
          <w:p w:rsidR="002B4323" w:rsidRDefault="00C627F5" w:rsidP="0032124E">
            <w:pPr>
              <w:rPr>
                <w:lang w:eastAsia="ru-RU"/>
              </w:rPr>
            </w:pPr>
            <w:r w:rsidRPr="00D03079">
              <w:rPr>
                <w:lang w:eastAsia="ru-RU"/>
              </w:rPr>
              <w:t>ние скорости, време</w:t>
            </w:r>
            <w:r w:rsidR="002B4323">
              <w:rPr>
                <w:lang w:eastAsia="ru-RU"/>
              </w:rPr>
              <w:t>-</w:t>
            </w:r>
          </w:p>
          <w:p w:rsidR="00C627F5" w:rsidRPr="00D03079" w:rsidRDefault="00C627F5" w:rsidP="0032124E">
            <w:pPr>
              <w:rPr>
                <w:lang w:eastAsia="ru-RU"/>
              </w:rPr>
            </w:pPr>
            <w:r w:rsidRPr="00D03079">
              <w:rPr>
                <w:lang w:eastAsia="ru-RU"/>
              </w:rPr>
              <w:t>ни и расстояния.</w:t>
            </w:r>
          </w:p>
        </w:tc>
        <w:tc>
          <w:tcPr>
            <w:tcW w:w="2815" w:type="dxa"/>
            <w:gridSpan w:val="8"/>
          </w:tcPr>
          <w:p w:rsidR="00C627F5" w:rsidRPr="00D03079" w:rsidRDefault="00C627F5" w:rsidP="0032124E">
            <w:pPr>
              <w:rPr>
                <w:lang w:eastAsia="ru-RU"/>
              </w:rPr>
            </w:pPr>
            <w:r w:rsidRPr="00D03079">
              <w:rPr>
                <w:lang w:eastAsia="ru-RU"/>
              </w:rPr>
              <w:t>Положительно относиться и проявлять интерес к изучению математики.</w:t>
            </w:r>
          </w:p>
        </w:tc>
        <w:tc>
          <w:tcPr>
            <w:tcW w:w="2883" w:type="dxa"/>
          </w:tcPr>
          <w:p w:rsidR="00C627F5" w:rsidRPr="00D03079" w:rsidRDefault="00C627F5" w:rsidP="0032124E">
            <w:pPr>
              <w:rPr>
                <w:lang w:eastAsia="ru-RU"/>
              </w:rPr>
            </w:pPr>
            <w:r w:rsidRPr="00D03079">
              <w:rPr>
                <w:lang w:eastAsia="ru-RU"/>
              </w:rPr>
              <w:t>Удерживать выделенные ориентиры при вычислительной деятельности, следовать алгоритму, вносить коррективы.</w:t>
            </w:r>
          </w:p>
        </w:tc>
      </w:tr>
      <w:tr w:rsidR="00C627F5" w:rsidRPr="002F3218" w:rsidTr="0032124E">
        <w:tc>
          <w:tcPr>
            <w:tcW w:w="657" w:type="dxa"/>
          </w:tcPr>
          <w:p w:rsidR="00C627F5" w:rsidRPr="002F3218" w:rsidRDefault="00C627F5" w:rsidP="0032124E">
            <w:pPr>
              <w:contextualSpacing/>
            </w:pPr>
            <w:r w:rsidRPr="002F3218">
              <w:rPr>
                <w:sz w:val="22"/>
                <w:szCs w:val="22"/>
              </w:rPr>
              <w:t>4</w:t>
            </w:r>
            <w:r>
              <w:rPr>
                <w:sz w:val="22"/>
                <w:szCs w:val="22"/>
              </w:rPr>
              <w:t>4</w:t>
            </w:r>
          </w:p>
        </w:tc>
        <w:tc>
          <w:tcPr>
            <w:tcW w:w="689" w:type="dxa"/>
          </w:tcPr>
          <w:p w:rsidR="00C627F5" w:rsidRPr="002F3218" w:rsidRDefault="00C627F5" w:rsidP="0032124E"/>
        </w:tc>
        <w:tc>
          <w:tcPr>
            <w:tcW w:w="1842" w:type="dxa"/>
            <w:gridSpan w:val="4"/>
          </w:tcPr>
          <w:p w:rsidR="00C627F5" w:rsidRPr="002F3218" w:rsidRDefault="00C627F5" w:rsidP="0032124E">
            <w:r w:rsidRPr="002F3218">
              <w:rPr>
                <w:sz w:val="22"/>
                <w:szCs w:val="22"/>
              </w:rPr>
              <w:t>Деление чисел (случай – нуль в середине частного).</w:t>
            </w:r>
          </w:p>
          <w:p w:rsidR="00C627F5" w:rsidRPr="002F3218" w:rsidRDefault="00C627F5" w:rsidP="0032124E">
            <w:r w:rsidRPr="002F3218">
              <w:rPr>
                <w:sz w:val="22"/>
                <w:szCs w:val="22"/>
              </w:rPr>
              <w:t>С. 96—97</w:t>
            </w:r>
          </w:p>
          <w:p w:rsidR="00C627F5" w:rsidRPr="002F3218" w:rsidRDefault="00C627F5" w:rsidP="0032124E">
            <w:pPr>
              <w:rPr>
                <w:i/>
              </w:rPr>
            </w:pPr>
          </w:p>
        </w:tc>
        <w:tc>
          <w:tcPr>
            <w:tcW w:w="1988" w:type="dxa"/>
          </w:tcPr>
          <w:p w:rsidR="00C627F5" w:rsidRPr="002F3218" w:rsidRDefault="00C627F5" w:rsidP="0032124E">
            <w:pPr>
              <w:rPr>
                <w:lang w:eastAsia="ru-RU"/>
              </w:rPr>
            </w:pPr>
            <w:r w:rsidRPr="002F3218">
              <w:rPr>
                <w:sz w:val="22"/>
                <w:szCs w:val="22"/>
                <w:lang w:eastAsia="ru-RU"/>
              </w:rPr>
              <w:t>Работа с информационными источниками (учебником);</w:t>
            </w:r>
          </w:p>
          <w:p w:rsidR="00C627F5" w:rsidRPr="002F3218" w:rsidRDefault="00C627F5" w:rsidP="0032124E">
            <w:pPr>
              <w:rPr>
                <w:lang w:eastAsia="ru-RU"/>
              </w:rPr>
            </w:pPr>
            <w:r w:rsidRPr="002F3218">
              <w:rPr>
                <w:sz w:val="22"/>
                <w:szCs w:val="22"/>
                <w:lang w:eastAsia="ru-RU"/>
              </w:rPr>
              <w:t>выполнение задания с рассуждением;</w:t>
            </w:r>
          </w:p>
          <w:p w:rsidR="00C627F5" w:rsidRPr="002F3218" w:rsidRDefault="00C627F5" w:rsidP="0032124E">
            <w:r w:rsidRPr="002F3218">
              <w:rPr>
                <w:sz w:val="22"/>
                <w:szCs w:val="22"/>
                <w:lang w:eastAsia="ru-RU"/>
              </w:rPr>
              <w:t>самостоятельное выполнение заданий.</w:t>
            </w:r>
          </w:p>
        </w:tc>
        <w:tc>
          <w:tcPr>
            <w:tcW w:w="2127" w:type="dxa"/>
            <w:gridSpan w:val="3"/>
          </w:tcPr>
          <w:p w:rsidR="00C627F5" w:rsidRPr="002F3218" w:rsidRDefault="00C627F5" w:rsidP="0032124E">
            <w:pPr>
              <w:autoSpaceDE w:val="0"/>
              <w:autoSpaceDN w:val="0"/>
              <w:adjustRightInd w:val="0"/>
              <w:spacing w:line="264" w:lineRule="auto"/>
            </w:pPr>
            <w:r w:rsidRPr="002F3218">
              <w:rPr>
                <w:sz w:val="22"/>
                <w:szCs w:val="22"/>
              </w:rPr>
              <w:t>Комбинированный</w:t>
            </w:r>
          </w:p>
        </w:tc>
        <w:tc>
          <w:tcPr>
            <w:tcW w:w="2479" w:type="dxa"/>
            <w:gridSpan w:val="2"/>
          </w:tcPr>
          <w:p w:rsidR="00C627F5" w:rsidRPr="00D03079" w:rsidRDefault="00C627F5" w:rsidP="0032124E">
            <w:pPr>
              <w:rPr>
                <w:lang w:eastAsia="ru-RU"/>
              </w:rPr>
            </w:pPr>
            <w:r w:rsidRPr="00D03079">
              <w:rPr>
                <w:lang w:eastAsia="ru-RU"/>
              </w:rPr>
              <w:t>Применять изученные приемы деления многозначных чисел, решать текстовые задачи на соотношение скорости, времени и расстояния.</w:t>
            </w:r>
          </w:p>
        </w:tc>
        <w:tc>
          <w:tcPr>
            <w:tcW w:w="2815" w:type="dxa"/>
            <w:gridSpan w:val="8"/>
          </w:tcPr>
          <w:p w:rsidR="00C627F5" w:rsidRPr="00D03079" w:rsidRDefault="00C627F5" w:rsidP="0032124E">
            <w:pPr>
              <w:rPr>
                <w:lang w:eastAsia="ru-RU"/>
              </w:rPr>
            </w:pPr>
            <w:r w:rsidRPr="00D03079">
              <w:rPr>
                <w:lang w:eastAsia="ru-RU"/>
              </w:rPr>
              <w:t>Положительно относиться и проявлять интерес к изучению математики.</w:t>
            </w:r>
          </w:p>
        </w:tc>
        <w:tc>
          <w:tcPr>
            <w:tcW w:w="2883" w:type="dxa"/>
          </w:tcPr>
          <w:p w:rsidR="00C627F5" w:rsidRPr="00D03079" w:rsidRDefault="00C627F5" w:rsidP="0032124E">
            <w:pPr>
              <w:rPr>
                <w:lang w:eastAsia="ru-RU"/>
              </w:rPr>
            </w:pPr>
            <w:r w:rsidRPr="00D03079">
              <w:rPr>
                <w:lang w:eastAsia="ru-RU"/>
              </w:rPr>
              <w:t>Удерживать выделенные ориентиры при вычислительной деятельности, следовать алгоритму, вносить коррективы.</w:t>
            </w:r>
          </w:p>
        </w:tc>
      </w:tr>
      <w:tr w:rsidR="00C627F5" w:rsidRPr="002F3218" w:rsidTr="002B4323">
        <w:trPr>
          <w:trHeight w:val="2531"/>
        </w:trPr>
        <w:tc>
          <w:tcPr>
            <w:tcW w:w="657" w:type="dxa"/>
            <w:tcBorders>
              <w:bottom w:val="single" w:sz="4" w:space="0" w:color="auto"/>
            </w:tcBorders>
          </w:tcPr>
          <w:p w:rsidR="00C627F5" w:rsidRPr="002F3218" w:rsidRDefault="00C627F5" w:rsidP="0032124E">
            <w:pPr>
              <w:contextualSpacing/>
            </w:pPr>
            <w:r>
              <w:rPr>
                <w:sz w:val="22"/>
                <w:szCs w:val="22"/>
              </w:rPr>
              <w:lastRenderedPageBreak/>
              <w:t>45</w:t>
            </w:r>
          </w:p>
        </w:tc>
        <w:tc>
          <w:tcPr>
            <w:tcW w:w="689" w:type="dxa"/>
            <w:tcBorders>
              <w:bottom w:val="single" w:sz="4" w:space="0" w:color="auto"/>
            </w:tcBorders>
          </w:tcPr>
          <w:p w:rsidR="00C627F5" w:rsidRPr="002F3218" w:rsidRDefault="00C627F5" w:rsidP="0032124E"/>
        </w:tc>
        <w:tc>
          <w:tcPr>
            <w:tcW w:w="1842" w:type="dxa"/>
            <w:gridSpan w:val="4"/>
            <w:tcBorders>
              <w:bottom w:val="single" w:sz="4" w:space="0" w:color="auto"/>
            </w:tcBorders>
          </w:tcPr>
          <w:p w:rsidR="00C627F5" w:rsidRPr="002F3218" w:rsidRDefault="00C627F5" w:rsidP="0032124E">
            <w:r w:rsidRPr="002F3218">
              <w:rPr>
                <w:sz w:val="22"/>
                <w:szCs w:val="22"/>
              </w:rPr>
              <w:t>Деление круглых чисел.</w:t>
            </w:r>
          </w:p>
          <w:p w:rsidR="00C627F5" w:rsidRPr="002F3218" w:rsidRDefault="00C627F5" w:rsidP="0032124E">
            <w:r w:rsidRPr="002F3218">
              <w:rPr>
                <w:sz w:val="22"/>
                <w:szCs w:val="22"/>
              </w:rPr>
              <w:t>С. 98—99</w:t>
            </w:r>
          </w:p>
          <w:p w:rsidR="00C627F5" w:rsidRPr="002F3218" w:rsidRDefault="00C627F5" w:rsidP="0032124E"/>
        </w:tc>
        <w:tc>
          <w:tcPr>
            <w:tcW w:w="1988" w:type="dxa"/>
            <w:tcBorders>
              <w:bottom w:val="single" w:sz="4" w:space="0" w:color="auto"/>
            </w:tcBorders>
          </w:tcPr>
          <w:p w:rsidR="00C627F5" w:rsidRPr="002F3218" w:rsidRDefault="00C627F5" w:rsidP="0032124E">
            <w:r>
              <w:rPr>
                <w:sz w:val="22"/>
                <w:szCs w:val="22"/>
              </w:rPr>
              <w:t>Р</w:t>
            </w:r>
            <w:r w:rsidRPr="002F3218">
              <w:rPr>
                <w:sz w:val="22"/>
                <w:szCs w:val="22"/>
              </w:rPr>
              <w:t>ешение задач;</w:t>
            </w:r>
          </w:p>
          <w:p w:rsidR="00C627F5" w:rsidRPr="002F3218" w:rsidRDefault="00C627F5" w:rsidP="0032124E">
            <w:r w:rsidRPr="002F3218">
              <w:rPr>
                <w:sz w:val="22"/>
                <w:szCs w:val="22"/>
              </w:rPr>
              <w:t>выполнение заданий по образцу</w:t>
            </w:r>
          </w:p>
          <w:p w:rsidR="00C627F5" w:rsidRPr="002F3218" w:rsidRDefault="00C627F5" w:rsidP="0032124E">
            <w:pPr>
              <w:rPr>
                <w:b/>
              </w:rPr>
            </w:pPr>
            <w:r w:rsidRPr="002F3218">
              <w:rPr>
                <w:b/>
                <w:sz w:val="22"/>
                <w:szCs w:val="22"/>
              </w:rPr>
              <w:t>Тест «Умножение и деление на однозначное число».</w:t>
            </w:r>
          </w:p>
        </w:tc>
        <w:tc>
          <w:tcPr>
            <w:tcW w:w="2127" w:type="dxa"/>
            <w:gridSpan w:val="3"/>
            <w:tcBorders>
              <w:bottom w:val="single" w:sz="4" w:space="0" w:color="auto"/>
            </w:tcBorders>
          </w:tcPr>
          <w:p w:rsidR="00C627F5" w:rsidRPr="002F3218" w:rsidRDefault="00C627F5" w:rsidP="0032124E">
            <w:pPr>
              <w:autoSpaceDE w:val="0"/>
              <w:autoSpaceDN w:val="0"/>
              <w:adjustRightInd w:val="0"/>
              <w:spacing w:line="264" w:lineRule="auto"/>
            </w:pPr>
            <w:r w:rsidRPr="002F3218">
              <w:rPr>
                <w:sz w:val="22"/>
                <w:szCs w:val="22"/>
              </w:rPr>
              <w:t xml:space="preserve">Комбинированный </w:t>
            </w:r>
          </w:p>
        </w:tc>
        <w:tc>
          <w:tcPr>
            <w:tcW w:w="2479" w:type="dxa"/>
            <w:gridSpan w:val="2"/>
            <w:tcBorders>
              <w:bottom w:val="single" w:sz="4" w:space="0" w:color="auto"/>
            </w:tcBorders>
          </w:tcPr>
          <w:p w:rsidR="00C627F5" w:rsidRPr="00D03079" w:rsidRDefault="00C627F5" w:rsidP="0032124E">
            <w:pPr>
              <w:rPr>
                <w:lang w:eastAsia="ru-RU"/>
              </w:rPr>
            </w:pPr>
            <w:r w:rsidRPr="00D03079">
              <w:rPr>
                <w:lang w:eastAsia="ru-RU"/>
              </w:rPr>
              <w:t>Применять изученный материал в самостоятельной работе.</w:t>
            </w:r>
          </w:p>
        </w:tc>
        <w:tc>
          <w:tcPr>
            <w:tcW w:w="2815" w:type="dxa"/>
            <w:gridSpan w:val="8"/>
            <w:tcBorders>
              <w:bottom w:val="single" w:sz="4" w:space="0" w:color="auto"/>
            </w:tcBorders>
          </w:tcPr>
          <w:p w:rsidR="00C627F5" w:rsidRPr="00D03079" w:rsidRDefault="00C627F5" w:rsidP="0032124E">
            <w:pPr>
              <w:rPr>
                <w:lang w:eastAsia="ru-RU"/>
              </w:rPr>
            </w:pPr>
            <w:r w:rsidRPr="00D03079">
              <w:rPr>
                <w:lang w:eastAsia="ru-RU"/>
              </w:rPr>
              <w:t>Оценивать трудность предлагаемого задания.</w:t>
            </w:r>
          </w:p>
        </w:tc>
        <w:tc>
          <w:tcPr>
            <w:tcW w:w="2883" w:type="dxa"/>
            <w:tcBorders>
              <w:bottom w:val="single" w:sz="4" w:space="0" w:color="auto"/>
            </w:tcBorders>
          </w:tcPr>
          <w:p w:rsidR="00C627F5" w:rsidRPr="00D03079" w:rsidRDefault="00C627F5" w:rsidP="0032124E">
            <w:pPr>
              <w:rPr>
                <w:lang w:eastAsia="ru-RU"/>
              </w:rPr>
            </w:pPr>
            <w:r w:rsidRPr="00D03079">
              <w:rPr>
                <w:lang w:eastAsia="ru-RU"/>
              </w:rPr>
              <w:t>Самостоятельно планировать собственную вычислительную деятельность и действия, необходимые для решения задачи, вносить необходимые коррективы в собственные действия по итогам самопроверки.</w:t>
            </w:r>
          </w:p>
        </w:tc>
      </w:tr>
      <w:tr w:rsidR="00C627F5" w:rsidRPr="002F3218" w:rsidTr="0032124E">
        <w:tc>
          <w:tcPr>
            <w:tcW w:w="657" w:type="dxa"/>
          </w:tcPr>
          <w:p w:rsidR="00C627F5" w:rsidRPr="002F3218" w:rsidRDefault="00C627F5" w:rsidP="0032124E">
            <w:pPr>
              <w:contextualSpacing/>
            </w:pPr>
            <w:r>
              <w:rPr>
                <w:sz w:val="22"/>
                <w:szCs w:val="22"/>
              </w:rPr>
              <w:t>46</w:t>
            </w:r>
          </w:p>
        </w:tc>
        <w:tc>
          <w:tcPr>
            <w:tcW w:w="689" w:type="dxa"/>
          </w:tcPr>
          <w:p w:rsidR="00C627F5" w:rsidRPr="002F3218" w:rsidRDefault="00C627F5" w:rsidP="0032124E"/>
        </w:tc>
        <w:tc>
          <w:tcPr>
            <w:tcW w:w="1842" w:type="dxa"/>
            <w:gridSpan w:val="4"/>
          </w:tcPr>
          <w:p w:rsidR="00C627F5" w:rsidRPr="002F3218" w:rsidRDefault="00C627F5" w:rsidP="0032124E">
            <w:pPr>
              <w:rPr>
                <w:b/>
              </w:rPr>
            </w:pPr>
            <w:r w:rsidRPr="002F3218">
              <w:rPr>
                <w:b/>
                <w:sz w:val="22"/>
                <w:szCs w:val="22"/>
              </w:rPr>
              <w:t>Проверочная работа по теме «Деление многозначного числа на однозначное»</w:t>
            </w:r>
          </w:p>
        </w:tc>
        <w:tc>
          <w:tcPr>
            <w:tcW w:w="1988" w:type="dxa"/>
          </w:tcPr>
          <w:p w:rsidR="00C627F5" w:rsidRPr="002F3218" w:rsidRDefault="00C627F5" w:rsidP="0032124E">
            <w:r w:rsidRPr="002F3218">
              <w:rPr>
                <w:sz w:val="22"/>
                <w:szCs w:val="22"/>
              </w:rPr>
              <w:t>Самостоятельная работа</w:t>
            </w:r>
          </w:p>
        </w:tc>
        <w:tc>
          <w:tcPr>
            <w:tcW w:w="2127" w:type="dxa"/>
            <w:gridSpan w:val="3"/>
          </w:tcPr>
          <w:p w:rsidR="00C627F5" w:rsidRPr="002F3218" w:rsidRDefault="00C627F5" w:rsidP="0032124E">
            <w:pPr>
              <w:autoSpaceDE w:val="0"/>
              <w:autoSpaceDN w:val="0"/>
              <w:adjustRightInd w:val="0"/>
              <w:spacing w:line="264" w:lineRule="auto"/>
            </w:pPr>
            <w:r w:rsidRPr="002F3218">
              <w:rPr>
                <w:sz w:val="22"/>
                <w:szCs w:val="22"/>
              </w:rPr>
              <w:t>Контрольный</w:t>
            </w:r>
          </w:p>
        </w:tc>
        <w:tc>
          <w:tcPr>
            <w:tcW w:w="2479" w:type="dxa"/>
            <w:gridSpan w:val="2"/>
          </w:tcPr>
          <w:p w:rsidR="00C627F5" w:rsidRPr="00D03079" w:rsidRDefault="00C627F5" w:rsidP="0032124E">
            <w:pPr>
              <w:rPr>
                <w:lang w:eastAsia="ru-RU"/>
              </w:rPr>
            </w:pPr>
            <w:r w:rsidRPr="00D03079">
              <w:rPr>
                <w:lang w:eastAsia="ru-RU"/>
              </w:rPr>
              <w:t>Применять изученный материал в самостоятельной работе.</w:t>
            </w:r>
          </w:p>
        </w:tc>
        <w:tc>
          <w:tcPr>
            <w:tcW w:w="2815" w:type="dxa"/>
            <w:gridSpan w:val="8"/>
          </w:tcPr>
          <w:p w:rsidR="00C627F5" w:rsidRPr="00D03079" w:rsidRDefault="00C627F5" w:rsidP="0032124E">
            <w:pPr>
              <w:rPr>
                <w:lang w:eastAsia="ru-RU"/>
              </w:rPr>
            </w:pPr>
            <w:r w:rsidRPr="00D03079">
              <w:rPr>
                <w:lang w:eastAsia="ru-RU"/>
              </w:rPr>
              <w:t>Оценивать трудность предлагаемого задания.</w:t>
            </w:r>
          </w:p>
        </w:tc>
        <w:tc>
          <w:tcPr>
            <w:tcW w:w="2883" w:type="dxa"/>
          </w:tcPr>
          <w:p w:rsidR="00C627F5" w:rsidRPr="00D03079" w:rsidRDefault="00C627F5" w:rsidP="0032124E">
            <w:pPr>
              <w:rPr>
                <w:lang w:eastAsia="ru-RU"/>
              </w:rPr>
            </w:pPr>
            <w:r w:rsidRPr="00D03079">
              <w:rPr>
                <w:lang w:eastAsia="ru-RU"/>
              </w:rPr>
              <w:t>Самостоятельно планировать собственную вычислительную деятельность и действия, необходимые для решения задачи, вносить необходимые коррективы в собственные действия по итогам самопроверки.</w:t>
            </w:r>
          </w:p>
        </w:tc>
      </w:tr>
      <w:tr w:rsidR="00C627F5" w:rsidRPr="002F3218" w:rsidTr="0032124E">
        <w:tc>
          <w:tcPr>
            <w:tcW w:w="657" w:type="dxa"/>
          </w:tcPr>
          <w:p w:rsidR="00C627F5" w:rsidRPr="002F3218" w:rsidRDefault="00C627F5" w:rsidP="0032124E">
            <w:pPr>
              <w:contextualSpacing/>
            </w:pPr>
            <w:r>
              <w:rPr>
                <w:sz w:val="22"/>
                <w:szCs w:val="22"/>
              </w:rPr>
              <w:t>47</w:t>
            </w:r>
          </w:p>
        </w:tc>
        <w:tc>
          <w:tcPr>
            <w:tcW w:w="689" w:type="dxa"/>
          </w:tcPr>
          <w:p w:rsidR="00C627F5" w:rsidRPr="002F3218" w:rsidRDefault="00C627F5" w:rsidP="0032124E"/>
        </w:tc>
        <w:tc>
          <w:tcPr>
            <w:tcW w:w="1842" w:type="dxa"/>
            <w:gridSpan w:val="4"/>
          </w:tcPr>
          <w:p w:rsidR="00C627F5" w:rsidRPr="002F3218" w:rsidRDefault="00C627F5" w:rsidP="0032124E">
            <w:r w:rsidRPr="002F3218">
              <w:rPr>
                <w:sz w:val="22"/>
                <w:szCs w:val="22"/>
              </w:rPr>
              <w:t>Работа над ошибками. Выполнение заданий на деление многозначных чисел.</w:t>
            </w:r>
          </w:p>
          <w:p w:rsidR="00C627F5" w:rsidRPr="002F3218" w:rsidRDefault="00C627F5" w:rsidP="0032124E">
            <w:r w:rsidRPr="002F3218">
              <w:rPr>
                <w:sz w:val="22"/>
                <w:szCs w:val="22"/>
              </w:rPr>
              <w:t>С.102 – 103</w:t>
            </w:r>
          </w:p>
        </w:tc>
        <w:tc>
          <w:tcPr>
            <w:tcW w:w="1988" w:type="dxa"/>
          </w:tcPr>
          <w:p w:rsidR="00C627F5" w:rsidRPr="002F3218" w:rsidRDefault="00C627F5" w:rsidP="0032124E">
            <w:pPr>
              <w:rPr>
                <w:lang w:eastAsia="ru-RU"/>
              </w:rPr>
            </w:pPr>
            <w:r>
              <w:rPr>
                <w:sz w:val="22"/>
                <w:szCs w:val="22"/>
                <w:lang w:eastAsia="ru-RU"/>
              </w:rPr>
              <w:t>Р</w:t>
            </w:r>
            <w:r w:rsidRPr="002F3218">
              <w:rPr>
                <w:sz w:val="22"/>
                <w:szCs w:val="22"/>
                <w:lang w:eastAsia="ru-RU"/>
              </w:rPr>
              <w:t>абота над ошибками;</w:t>
            </w:r>
          </w:p>
          <w:p w:rsidR="00C627F5" w:rsidRPr="002F3218" w:rsidRDefault="00C627F5" w:rsidP="0032124E">
            <w:pPr>
              <w:rPr>
                <w:lang w:eastAsia="ru-RU"/>
              </w:rPr>
            </w:pPr>
            <w:r w:rsidRPr="002F3218">
              <w:rPr>
                <w:sz w:val="22"/>
                <w:szCs w:val="22"/>
                <w:lang w:eastAsia="ru-RU"/>
              </w:rPr>
              <w:t>выполнение совместных и самостоятельных заданий.</w:t>
            </w:r>
          </w:p>
        </w:tc>
        <w:tc>
          <w:tcPr>
            <w:tcW w:w="2127" w:type="dxa"/>
            <w:gridSpan w:val="3"/>
          </w:tcPr>
          <w:p w:rsidR="00C627F5" w:rsidRPr="002F3218" w:rsidRDefault="00C627F5" w:rsidP="0032124E">
            <w:pPr>
              <w:autoSpaceDE w:val="0"/>
              <w:autoSpaceDN w:val="0"/>
              <w:adjustRightInd w:val="0"/>
              <w:spacing w:line="264" w:lineRule="auto"/>
            </w:pPr>
            <w:r w:rsidRPr="002F3218">
              <w:rPr>
                <w:sz w:val="22"/>
                <w:szCs w:val="22"/>
              </w:rPr>
              <w:t>Урок закрепления и обобщения</w:t>
            </w:r>
          </w:p>
        </w:tc>
        <w:tc>
          <w:tcPr>
            <w:tcW w:w="2479" w:type="dxa"/>
            <w:gridSpan w:val="2"/>
          </w:tcPr>
          <w:p w:rsidR="00C627F5" w:rsidRPr="00D03079" w:rsidRDefault="00C627F5" w:rsidP="0032124E">
            <w:pPr>
              <w:rPr>
                <w:lang w:eastAsia="ru-RU"/>
              </w:rPr>
            </w:pPr>
            <w:r w:rsidRPr="00D03079">
              <w:rPr>
                <w:lang w:eastAsia="ru-RU"/>
              </w:rPr>
              <w:t>Анализировать свои ошибки, корректировать знания и вносить изменения в результат вычислений на основании коррекции.</w:t>
            </w:r>
          </w:p>
        </w:tc>
        <w:tc>
          <w:tcPr>
            <w:tcW w:w="2815" w:type="dxa"/>
            <w:gridSpan w:val="8"/>
          </w:tcPr>
          <w:p w:rsidR="00C627F5" w:rsidRPr="00D03079" w:rsidRDefault="00C627F5" w:rsidP="0032124E">
            <w:pPr>
              <w:rPr>
                <w:lang w:eastAsia="ru-RU"/>
              </w:rPr>
            </w:pPr>
            <w:r w:rsidRPr="00D03079">
              <w:rPr>
                <w:lang w:eastAsia="ru-RU"/>
              </w:rPr>
              <w:t>Ориентироваться на понимание причин личной успешности/неуспешности в освоении материала.</w:t>
            </w:r>
          </w:p>
        </w:tc>
        <w:tc>
          <w:tcPr>
            <w:tcW w:w="2883" w:type="dxa"/>
          </w:tcPr>
          <w:p w:rsidR="00C627F5" w:rsidRPr="00D03079" w:rsidRDefault="00C627F5" w:rsidP="0032124E">
            <w:pPr>
              <w:rPr>
                <w:lang w:eastAsia="ru-RU"/>
              </w:rPr>
            </w:pPr>
            <w:r w:rsidRPr="00D03079">
              <w:rPr>
                <w:lang w:eastAsia="ru-RU"/>
              </w:rPr>
              <w:t>Адекватно воспринимать аргументированную критику ошибок и учитывать её в работе над ошибками, планировать собственную вычислительную деятельность и действия, необходимые для решения задачи.</w:t>
            </w:r>
          </w:p>
        </w:tc>
      </w:tr>
      <w:tr w:rsidR="00C627F5" w:rsidRPr="002F3218" w:rsidTr="0032124E">
        <w:tc>
          <w:tcPr>
            <w:tcW w:w="15480" w:type="dxa"/>
            <w:gridSpan w:val="21"/>
            <w:vAlign w:val="center"/>
          </w:tcPr>
          <w:p w:rsidR="00C627F5" w:rsidRPr="002F3218" w:rsidRDefault="00C627F5" w:rsidP="0032124E">
            <w:pPr>
              <w:jc w:val="center"/>
              <w:rPr>
                <w:b/>
              </w:rPr>
            </w:pPr>
            <w:r>
              <w:rPr>
                <w:b/>
                <w:sz w:val="22"/>
                <w:szCs w:val="22"/>
              </w:rPr>
              <w:t>Геометрические фигуры (7 ч</w:t>
            </w:r>
            <w:r w:rsidRPr="002F3218">
              <w:rPr>
                <w:b/>
                <w:sz w:val="22"/>
                <w:szCs w:val="22"/>
              </w:rPr>
              <w:t>)</w:t>
            </w:r>
          </w:p>
          <w:p w:rsidR="00C627F5" w:rsidRPr="002F3218" w:rsidRDefault="00C627F5" w:rsidP="0032124E">
            <w:pPr>
              <w:jc w:val="center"/>
              <w:rPr>
                <w:b/>
                <w:iCs/>
                <w:lang w:eastAsia="ru-RU"/>
              </w:rPr>
            </w:pPr>
          </w:p>
        </w:tc>
      </w:tr>
      <w:tr w:rsidR="00C627F5" w:rsidRPr="002F3218" w:rsidTr="0032124E">
        <w:tc>
          <w:tcPr>
            <w:tcW w:w="657" w:type="dxa"/>
          </w:tcPr>
          <w:p w:rsidR="00C627F5" w:rsidRPr="002F3218" w:rsidRDefault="00C627F5" w:rsidP="0032124E">
            <w:pPr>
              <w:contextualSpacing/>
            </w:pPr>
            <w:r>
              <w:rPr>
                <w:sz w:val="22"/>
                <w:szCs w:val="22"/>
              </w:rPr>
              <w:lastRenderedPageBreak/>
              <w:t>48</w:t>
            </w:r>
          </w:p>
        </w:tc>
        <w:tc>
          <w:tcPr>
            <w:tcW w:w="689" w:type="dxa"/>
          </w:tcPr>
          <w:p w:rsidR="00C627F5" w:rsidRPr="002F3218" w:rsidRDefault="00C627F5" w:rsidP="0032124E"/>
        </w:tc>
        <w:tc>
          <w:tcPr>
            <w:tcW w:w="1842" w:type="dxa"/>
            <w:gridSpan w:val="4"/>
          </w:tcPr>
          <w:p w:rsidR="00C627F5" w:rsidRDefault="00C627F5" w:rsidP="0032124E">
            <w:r w:rsidRPr="00D03079">
              <w:rPr>
                <w:lang w:eastAsia="ru-RU"/>
              </w:rPr>
              <w:t>Что изучает геометрия? Геометричес</w:t>
            </w:r>
            <w:r>
              <w:rPr>
                <w:lang w:eastAsia="ru-RU"/>
              </w:rPr>
              <w:t>-</w:t>
            </w:r>
            <w:r w:rsidRPr="00D03079">
              <w:rPr>
                <w:lang w:eastAsia="ru-RU"/>
              </w:rPr>
              <w:t>кие фигуры</w:t>
            </w:r>
            <w:r w:rsidRPr="002F3218">
              <w:rPr>
                <w:sz w:val="22"/>
                <w:szCs w:val="22"/>
              </w:rPr>
              <w:t xml:space="preserve"> </w:t>
            </w:r>
          </w:p>
          <w:p w:rsidR="00C627F5" w:rsidRPr="002F3218" w:rsidRDefault="00C627F5" w:rsidP="0032124E">
            <w:r w:rsidRPr="002F3218">
              <w:rPr>
                <w:sz w:val="22"/>
                <w:szCs w:val="22"/>
              </w:rPr>
              <w:t>С. 106—107</w:t>
            </w:r>
          </w:p>
          <w:p w:rsidR="00C627F5" w:rsidRPr="002F3218" w:rsidRDefault="00C627F5" w:rsidP="0032124E"/>
          <w:p w:rsidR="00C627F5" w:rsidRPr="002F3218" w:rsidRDefault="00C627F5" w:rsidP="0032124E"/>
          <w:p w:rsidR="00C627F5" w:rsidRPr="002F3218" w:rsidRDefault="00C627F5" w:rsidP="0032124E"/>
          <w:p w:rsidR="00C627F5" w:rsidRPr="002F3218" w:rsidRDefault="00C627F5" w:rsidP="0032124E"/>
        </w:tc>
        <w:tc>
          <w:tcPr>
            <w:tcW w:w="1988" w:type="dxa"/>
          </w:tcPr>
          <w:p w:rsidR="00C627F5" w:rsidRPr="002F3218" w:rsidRDefault="00C627F5" w:rsidP="0032124E">
            <w:pPr>
              <w:rPr>
                <w:lang w:eastAsia="ru-RU"/>
              </w:rPr>
            </w:pPr>
            <w:r>
              <w:rPr>
                <w:sz w:val="22"/>
                <w:szCs w:val="22"/>
                <w:lang w:eastAsia="ru-RU"/>
              </w:rPr>
              <w:t>П</w:t>
            </w:r>
            <w:r w:rsidRPr="002F3218">
              <w:rPr>
                <w:sz w:val="22"/>
                <w:szCs w:val="22"/>
                <w:lang w:eastAsia="ru-RU"/>
              </w:rPr>
              <w:t>рактическая работа;</w:t>
            </w:r>
          </w:p>
          <w:p w:rsidR="00C627F5" w:rsidRPr="002F3218" w:rsidRDefault="00C627F5" w:rsidP="0032124E">
            <w:r w:rsidRPr="002F3218">
              <w:rPr>
                <w:sz w:val="22"/>
                <w:szCs w:val="22"/>
                <w:lang w:eastAsia="ru-RU"/>
              </w:rPr>
              <w:t>дидактические игры.</w:t>
            </w:r>
          </w:p>
        </w:tc>
        <w:tc>
          <w:tcPr>
            <w:tcW w:w="2127" w:type="dxa"/>
            <w:gridSpan w:val="3"/>
          </w:tcPr>
          <w:p w:rsidR="00C627F5" w:rsidRPr="002F3218" w:rsidRDefault="00C627F5" w:rsidP="0032124E">
            <w:pPr>
              <w:autoSpaceDE w:val="0"/>
              <w:autoSpaceDN w:val="0"/>
              <w:adjustRightInd w:val="0"/>
              <w:spacing w:line="264" w:lineRule="auto"/>
            </w:pPr>
            <w:r w:rsidRPr="002F3218">
              <w:rPr>
                <w:sz w:val="22"/>
                <w:szCs w:val="22"/>
              </w:rPr>
              <w:t>Урок изучения нового материала</w:t>
            </w:r>
          </w:p>
        </w:tc>
        <w:tc>
          <w:tcPr>
            <w:tcW w:w="2492" w:type="dxa"/>
            <w:gridSpan w:val="3"/>
          </w:tcPr>
          <w:p w:rsidR="00C627F5" w:rsidRPr="00D03079" w:rsidRDefault="00C627F5" w:rsidP="0032124E">
            <w:pPr>
              <w:rPr>
                <w:lang w:eastAsia="ru-RU"/>
              </w:rPr>
            </w:pPr>
            <w:r w:rsidRPr="00D03079">
              <w:rPr>
                <w:lang w:eastAsia="ru-RU"/>
              </w:rPr>
              <w:t>Различать и называть плоские и объемные геометрические фигуры, объяснять смысл науки геометрии на доступном уровне.</w:t>
            </w:r>
          </w:p>
        </w:tc>
        <w:tc>
          <w:tcPr>
            <w:tcW w:w="2802" w:type="dxa"/>
            <w:gridSpan w:val="7"/>
          </w:tcPr>
          <w:p w:rsidR="00C627F5" w:rsidRPr="00D03079" w:rsidRDefault="00C627F5" w:rsidP="0032124E">
            <w:pPr>
              <w:rPr>
                <w:lang w:eastAsia="ru-RU"/>
              </w:rPr>
            </w:pPr>
            <w:r w:rsidRPr="00D03079">
              <w:rPr>
                <w:lang w:eastAsia="ru-RU"/>
              </w:rPr>
              <w:t>Восприятие математики как части общечеловеческой культуры.</w:t>
            </w:r>
          </w:p>
        </w:tc>
        <w:tc>
          <w:tcPr>
            <w:tcW w:w="2883" w:type="dxa"/>
          </w:tcPr>
          <w:p w:rsidR="00C627F5" w:rsidRPr="00D03079" w:rsidRDefault="00C627F5" w:rsidP="0032124E">
            <w:pPr>
              <w:rPr>
                <w:lang w:eastAsia="ru-RU"/>
              </w:rPr>
            </w:pPr>
            <w:r w:rsidRPr="00D03079">
              <w:rPr>
                <w:lang w:eastAsia="ru-RU"/>
              </w:rPr>
              <w:t>Извлекать существенную информацию из текста, иллюстрации, классифицировать геометрический материал, строить логические высказывания, аргументировать свои действия.</w:t>
            </w:r>
          </w:p>
        </w:tc>
      </w:tr>
      <w:tr w:rsidR="00C627F5" w:rsidRPr="002F3218" w:rsidTr="0032124E">
        <w:tc>
          <w:tcPr>
            <w:tcW w:w="657" w:type="dxa"/>
          </w:tcPr>
          <w:p w:rsidR="00C627F5" w:rsidRPr="002F3218" w:rsidRDefault="00C627F5" w:rsidP="0032124E">
            <w:pPr>
              <w:contextualSpacing/>
            </w:pPr>
            <w:r>
              <w:rPr>
                <w:sz w:val="22"/>
                <w:szCs w:val="22"/>
              </w:rPr>
              <w:t>49</w:t>
            </w:r>
          </w:p>
        </w:tc>
        <w:tc>
          <w:tcPr>
            <w:tcW w:w="689" w:type="dxa"/>
          </w:tcPr>
          <w:p w:rsidR="00C627F5" w:rsidRPr="002F3218" w:rsidRDefault="00C627F5" w:rsidP="0032124E"/>
        </w:tc>
        <w:tc>
          <w:tcPr>
            <w:tcW w:w="1842" w:type="dxa"/>
            <w:gridSpan w:val="4"/>
          </w:tcPr>
          <w:p w:rsidR="00C627F5" w:rsidRPr="002F3218" w:rsidRDefault="00C627F5" w:rsidP="0032124E">
            <w:r w:rsidRPr="002F3218">
              <w:rPr>
                <w:sz w:val="22"/>
                <w:szCs w:val="22"/>
              </w:rPr>
              <w:t>Четырёхугольники.</w:t>
            </w:r>
          </w:p>
          <w:p w:rsidR="00C627F5" w:rsidRPr="002F3218" w:rsidRDefault="00C627F5" w:rsidP="0032124E">
            <w:r w:rsidRPr="002F3218">
              <w:rPr>
                <w:sz w:val="22"/>
                <w:szCs w:val="22"/>
              </w:rPr>
              <w:t>С. 108—109</w:t>
            </w:r>
          </w:p>
          <w:p w:rsidR="00C627F5" w:rsidRPr="002F3218" w:rsidRDefault="00C627F5" w:rsidP="0032124E"/>
          <w:p w:rsidR="00C627F5" w:rsidRPr="002F3218" w:rsidRDefault="00C627F5" w:rsidP="0032124E"/>
          <w:p w:rsidR="00C627F5" w:rsidRPr="002F3218" w:rsidRDefault="00C627F5" w:rsidP="0032124E"/>
          <w:p w:rsidR="00C627F5" w:rsidRPr="002F3218" w:rsidRDefault="00C627F5" w:rsidP="0032124E"/>
        </w:tc>
        <w:tc>
          <w:tcPr>
            <w:tcW w:w="1988" w:type="dxa"/>
          </w:tcPr>
          <w:p w:rsidR="00C627F5" w:rsidRPr="002F3218" w:rsidRDefault="00C627F5" w:rsidP="0032124E">
            <w:pPr>
              <w:rPr>
                <w:lang w:eastAsia="ru-RU"/>
              </w:rPr>
            </w:pPr>
            <w:r w:rsidRPr="002F3218">
              <w:rPr>
                <w:sz w:val="22"/>
                <w:szCs w:val="22"/>
                <w:lang w:eastAsia="ru-RU"/>
              </w:rPr>
              <w:t>Работа с информационными источниками (учебником);</w:t>
            </w:r>
          </w:p>
          <w:p w:rsidR="00C627F5" w:rsidRPr="002F3218" w:rsidRDefault="00C627F5" w:rsidP="0032124E">
            <w:pPr>
              <w:rPr>
                <w:lang w:eastAsia="ru-RU"/>
              </w:rPr>
            </w:pPr>
            <w:r w:rsidRPr="002F3218">
              <w:rPr>
                <w:sz w:val="22"/>
                <w:szCs w:val="22"/>
                <w:lang w:eastAsia="ru-RU"/>
              </w:rPr>
              <w:t>практическая работа;</w:t>
            </w:r>
          </w:p>
          <w:p w:rsidR="00C627F5" w:rsidRPr="002F3218" w:rsidRDefault="00C627F5" w:rsidP="0032124E">
            <w:r w:rsidRPr="002F3218">
              <w:rPr>
                <w:sz w:val="22"/>
                <w:szCs w:val="22"/>
              </w:rPr>
              <w:t>самостоятельная работа по образцу;</w:t>
            </w:r>
          </w:p>
          <w:p w:rsidR="00C627F5" w:rsidRPr="002F3218" w:rsidRDefault="00C627F5" w:rsidP="0032124E">
            <w:r w:rsidRPr="002F3218">
              <w:rPr>
                <w:sz w:val="22"/>
                <w:szCs w:val="22"/>
              </w:rPr>
              <w:t>взаимопроверка.</w:t>
            </w:r>
          </w:p>
        </w:tc>
        <w:tc>
          <w:tcPr>
            <w:tcW w:w="2127" w:type="dxa"/>
            <w:gridSpan w:val="3"/>
          </w:tcPr>
          <w:p w:rsidR="00C627F5" w:rsidRPr="002F3218" w:rsidRDefault="00C627F5" w:rsidP="0032124E">
            <w:pPr>
              <w:autoSpaceDE w:val="0"/>
              <w:autoSpaceDN w:val="0"/>
              <w:adjustRightInd w:val="0"/>
              <w:spacing w:line="264" w:lineRule="auto"/>
            </w:pPr>
            <w:r w:rsidRPr="002F3218">
              <w:rPr>
                <w:sz w:val="22"/>
                <w:szCs w:val="22"/>
              </w:rPr>
              <w:t>Комбинированный</w:t>
            </w:r>
          </w:p>
        </w:tc>
        <w:tc>
          <w:tcPr>
            <w:tcW w:w="2492" w:type="dxa"/>
            <w:gridSpan w:val="3"/>
          </w:tcPr>
          <w:p w:rsidR="00C627F5" w:rsidRPr="00D03079" w:rsidRDefault="00C627F5" w:rsidP="0032124E">
            <w:pPr>
              <w:rPr>
                <w:lang w:eastAsia="ru-RU"/>
              </w:rPr>
            </w:pPr>
            <w:r w:rsidRPr="00D03079">
              <w:rPr>
                <w:lang w:eastAsia="ru-RU"/>
              </w:rPr>
              <w:t>Различать виды четырехугольников, выделять их существенные свойства.</w:t>
            </w:r>
          </w:p>
        </w:tc>
        <w:tc>
          <w:tcPr>
            <w:tcW w:w="2802" w:type="dxa"/>
            <w:gridSpan w:val="7"/>
          </w:tcPr>
          <w:p w:rsidR="00C627F5" w:rsidRPr="00D03079" w:rsidRDefault="00C627F5" w:rsidP="0032124E">
            <w:pPr>
              <w:rPr>
                <w:lang w:eastAsia="ru-RU"/>
              </w:rPr>
            </w:pPr>
            <w:r w:rsidRPr="00D03079">
              <w:rPr>
                <w:lang w:eastAsia="ru-RU"/>
              </w:rPr>
              <w:t>Осознавать практическую значимость изучения математики.</w:t>
            </w:r>
          </w:p>
        </w:tc>
        <w:tc>
          <w:tcPr>
            <w:tcW w:w="2883" w:type="dxa"/>
          </w:tcPr>
          <w:p w:rsidR="00C627F5" w:rsidRPr="00D03079" w:rsidRDefault="00C627F5" w:rsidP="0032124E">
            <w:pPr>
              <w:rPr>
                <w:lang w:eastAsia="ru-RU"/>
              </w:rPr>
            </w:pPr>
            <w:r w:rsidRPr="00D03079">
              <w:rPr>
                <w:lang w:eastAsia="ru-RU"/>
              </w:rPr>
              <w:t>Анализировать, сравнивать, классифицировать, делать выводы, строить логические выказывания.</w:t>
            </w:r>
          </w:p>
        </w:tc>
      </w:tr>
      <w:tr w:rsidR="00C627F5" w:rsidRPr="002F3218" w:rsidTr="0032124E">
        <w:tc>
          <w:tcPr>
            <w:tcW w:w="657" w:type="dxa"/>
          </w:tcPr>
          <w:p w:rsidR="00C627F5" w:rsidRPr="002F3218" w:rsidRDefault="00C627F5" w:rsidP="0032124E">
            <w:pPr>
              <w:contextualSpacing/>
            </w:pPr>
            <w:r w:rsidRPr="002F3218">
              <w:rPr>
                <w:sz w:val="22"/>
                <w:szCs w:val="22"/>
              </w:rPr>
              <w:t>5</w:t>
            </w:r>
            <w:r>
              <w:rPr>
                <w:sz w:val="22"/>
                <w:szCs w:val="22"/>
              </w:rPr>
              <w:t>0</w:t>
            </w:r>
          </w:p>
        </w:tc>
        <w:tc>
          <w:tcPr>
            <w:tcW w:w="689" w:type="dxa"/>
          </w:tcPr>
          <w:p w:rsidR="00C627F5" w:rsidRPr="002F3218" w:rsidRDefault="00C627F5" w:rsidP="0032124E"/>
        </w:tc>
        <w:tc>
          <w:tcPr>
            <w:tcW w:w="1842" w:type="dxa"/>
            <w:gridSpan w:val="4"/>
          </w:tcPr>
          <w:p w:rsidR="00C627F5" w:rsidRPr="002F3218" w:rsidRDefault="00C627F5" w:rsidP="0032124E">
            <w:r w:rsidRPr="002F3218">
              <w:rPr>
                <w:sz w:val="22"/>
                <w:szCs w:val="22"/>
              </w:rPr>
              <w:t>Решение задач на вычисление площади и периметра прямоугольникаС. 110—111</w:t>
            </w:r>
          </w:p>
          <w:p w:rsidR="00C627F5" w:rsidRPr="002F3218" w:rsidRDefault="00C627F5" w:rsidP="0032124E"/>
        </w:tc>
        <w:tc>
          <w:tcPr>
            <w:tcW w:w="1988" w:type="dxa"/>
          </w:tcPr>
          <w:p w:rsidR="00C627F5" w:rsidRPr="002F3218" w:rsidRDefault="00C627F5" w:rsidP="0032124E">
            <w:pPr>
              <w:rPr>
                <w:lang w:eastAsia="ru-RU"/>
              </w:rPr>
            </w:pPr>
            <w:r>
              <w:rPr>
                <w:sz w:val="22"/>
                <w:szCs w:val="22"/>
                <w:lang w:eastAsia="ru-RU"/>
              </w:rPr>
              <w:t>П</w:t>
            </w:r>
            <w:r w:rsidRPr="002F3218">
              <w:rPr>
                <w:sz w:val="22"/>
                <w:szCs w:val="22"/>
                <w:lang w:eastAsia="ru-RU"/>
              </w:rPr>
              <w:t>рактическая работа;</w:t>
            </w:r>
          </w:p>
          <w:p w:rsidR="00C627F5" w:rsidRPr="002F3218" w:rsidRDefault="00C627F5" w:rsidP="0032124E">
            <w:r w:rsidRPr="002F3218">
              <w:rPr>
                <w:sz w:val="22"/>
                <w:szCs w:val="22"/>
              </w:rPr>
              <w:t>выполнение заданий по готовому плану.</w:t>
            </w:r>
          </w:p>
        </w:tc>
        <w:tc>
          <w:tcPr>
            <w:tcW w:w="2127" w:type="dxa"/>
            <w:gridSpan w:val="3"/>
          </w:tcPr>
          <w:p w:rsidR="00C627F5" w:rsidRPr="002F3218" w:rsidRDefault="00C627F5" w:rsidP="0032124E">
            <w:pPr>
              <w:autoSpaceDE w:val="0"/>
              <w:autoSpaceDN w:val="0"/>
              <w:adjustRightInd w:val="0"/>
              <w:spacing w:line="264" w:lineRule="auto"/>
            </w:pPr>
            <w:r w:rsidRPr="002F3218">
              <w:rPr>
                <w:sz w:val="22"/>
                <w:szCs w:val="22"/>
              </w:rPr>
              <w:t>Комбинированный</w:t>
            </w:r>
          </w:p>
        </w:tc>
        <w:tc>
          <w:tcPr>
            <w:tcW w:w="2492" w:type="dxa"/>
            <w:gridSpan w:val="3"/>
          </w:tcPr>
          <w:p w:rsidR="00C627F5" w:rsidRPr="00D03079" w:rsidRDefault="00C627F5" w:rsidP="0032124E">
            <w:pPr>
              <w:rPr>
                <w:lang w:eastAsia="ru-RU"/>
              </w:rPr>
            </w:pPr>
            <w:r w:rsidRPr="00D03079">
              <w:rPr>
                <w:lang w:eastAsia="ru-RU"/>
              </w:rPr>
              <w:t>Применять формулы периметра и площади при решении усложненных геометрических задач, следовать готовому алгоритму решения типовых задач.</w:t>
            </w:r>
          </w:p>
        </w:tc>
        <w:tc>
          <w:tcPr>
            <w:tcW w:w="2802" w:type="dxa"/>
            <w:gridSpan w:val="7"/>
          </w:tcPr>
          <w:p w:rsidR="00C627F5" w:rsidRPr="00D03079" w:rsidRDefault="00C627F5" w:rsidP="0032124E">
            <w:pPr>
              <w:rPr>
                <w:lang w:eastAsia="ru-RU"/>
              </w:rPr>
            </w:pPr>
            <w:r w:rsidRPr="00D03079">
              <w:rPr>
                <w:lang w:eastAsia="ru-RU"/>
              </w:rPr>
              <w:t>Оценивать трудность предлагаемого задания.</w:t>
            </w:r>
          </w:p>
        </w:tc>
        <w:tc>
          <w:tcPr>
            <w:tcW w:w="2883" w:type="dxa"/>
          </w:tcPr>
          <w:p w:rsidR="00C627F5" w:rsidRPr="00D03079" w:rsidRDefault="00C627F5" w:rsidP="0032124E">
            <w:pPr>
              <w:rPr>
                <w:lang w:eastAsia="ru-RU"/>
              </w:rPr>
            </w:pPr>
            <w:r w:rsidRPr="00D03079">
              <w:rPr>
                <w:lang w:eastAsia="ru-RU"/>
              </w:rPr>
              <w:t>Планировать вычислительную деятельность, следовать алгоритму, удерживать цель и ориентиры деятельности, строить аргументированные высказывания.</w:t>
            </w:r>
          </w:p>
        </w:tc>
      </w:tr>
      <w:tr w:rsidR="00C627F5" w:rsidRPr="002F3218" w:rsidTr="0032124E">
        <w:tc>
          <w:tcPr>
            <w:tcW w:w="657" w:type="dxa"/>
          </w:tcPr>
          <w:p w:rsidR="00C627F5" w:rsidRPr="002F3218" w:rsidRDefault="00C627F5" w:rsidP="0032124E">
            <w:pPr>
              <w:contextualSpacing/>
            </w:pPr>
            <w:r w:rsidRPr="002F3218">
              <w:rPr>
                <w:sz w:val="22"/>
                <w:szCs w:val="22"/>
              </w:rPr>
              <w:t>5</w:t>
            </w:r>
            <w:r>
              <w:rPr>
                <w:sz w:val="22"/>
                <w:szCs w:val="22"/>
              </w:rPr>
              <w:t>1</w:t>
            </w:r>
          </w:p>
        </w:tc>
        <w:tc>
          <w:tcPr>
            <w:tcW w:w="689" w:type="dxa"/>
          </w:tcPr>
          <w:p w:rsidR="00C627F5" w:rsidRPr="002F3218" w:rsidRDefault="00C627F5" w:rsidP="0032124E"/>
        </w:tc>
        <w:tc>
          <w:tcPr>
            <w:tcW w:w="1842" w:type="dxa"/>
            <w:gridSpan w:val="4"/>
          </w:tcPr>
          <w:p w:rsidR="00C627F5" w:rsidRPr="002F3218" w:rsidRDefault="00C627F5" w:rsidP="0032124E">
            <w:pPr>
              <w:rPr>
                <w:b/>
              </w:rPr>
            </w:pPr>
            <w:r w:rsidRPr="002F3218">
              <w:rPr>
                <w:b/>
                <w:sz w:val="22"/>
                <w:szCs w:val="22"/>
              </w:rPr>
              <w:t>Проверочная работа  по теме «Геометричес</w:t>
            </w:r>
          </w:p>
          <w:p w:rsidR="00C627F5" w:rsidRPr="002F3218" w:rsidRDefault="00C627F5" w:rsidP="0032124E">
            <w:pPr>
              <w:rPr>
                <w:b/>
              </w:rPr>
            </w:pPr>
            <w:r w:rsidRPr="002F3218">
              <w:rPr>
                <w:b/>
                <w:sz w:val="22"/>
                <w:szCs w:val="22"/>
              </w:rPr>
              <w:t>кие фигуры»</w:t>
            </w:r>
          </w:p>
        </w:tc>
        <w:tc>
          <w:tcPr>
            <w:tcW w:w="1988" w:type="dxa"/>
          </w:tcPr>
          <w:p w:rsidR="00C627F5" w:rsidRPr="002F3218" w:rsidRDefault="00C627F5" w:rsidP="0032124E">
            <w:r w:rsidRPr="002F3218">
              <w:rPr>
                <w:sz w:val="22"/>
                <w:szCs w:val="22"/>
              </w:rPr>
              <w:t>Самостоятельная работа</w:t>
            </w:r>
          </w:p>
        </w:tc>
        <w:tc>
          <w:tcPr>
            <w:tcW w:w="2127" w:type="dxa"/>
            <w:gridSpan w:val="3"/>
          </w:tcPr>
          <w:p w:rsidR="00C627F5" w:rsidRPr="002F3218" w:rsidRDefault="00C627F5" w:rsidP="0032124E">
            <w:pPr>
              <w:autoSpaceDE w:val="0"/>
              <w:autoSpaceDN w:val="0"/>
              <w:adjustRightInd w:val="0"/>
              <w:spacing w:line="264" w:lineRule="auto"/>
            </w:pPr>
            <w:r w:rsidRPr="002F3218">
              <w:rPr>
                <w:sz w:val="22"/>
                <w:szCs w:val="22"/>
              </w:rPr>
              <w:t>Комбинированный</w:t>
            </w:r>
          </w:p>
        </w:tc>
        <w:tc>
          <w:tcPr>
            <w:tcW w:w="2492" w:type="dxa"/>
            <w:gridSpan w:val="3"/>
          </w:tcPr>
          <w:p w:rsidR="00C627F5" w:rsidRPr="00D03079" w:rsidRDefault="00C627F5" w:rsidP="0032124E">
            <w:pPr>
              <w:rPr>
                <w:lang w:eastAsia="ru-RU"/>
              </w:rPr>
            </w:pPr>
            <w:r w:rsidRPr="00D03079">
              <w:rPr>
                <w:lang w:eastAsia="ru-RU"/>
              </w:rPr>
              <w:t>Применять изученный материал в самостоятельной работе.</w:t>
            </w:r>
          </w:p>
        </w:tc>
        <w:tc>
          <w:tcPr>
            <w:tcW w:w="2802" w:type="dxa"/>
            <w:gridSpan w:val="7"/>
          </w:tcPr>
          <w:p w:rsidR="00C627F5" w:rsidRPr="00D03079" w:rsidRDefault="00C627F5" w:rsidP="0032124E">
            <w:pPr>
              <w:rPr>
                <w:lang w:eastAsia="ru-RU"/>
              </w:rPr>
            </w:pPr>
            <w:r w:rsidRPr="00D03079">
              <w:rPr>
                <w:lang w:eastAsia="ru-RU"/>
              </w:rPr>
              <w:t>Оценивать трудность предлагаемого задания.</w:t>
            </w:r>
          </w:p>
        </w:tc>
        <w:tc>
          <w:tcPr>
            <w:tcW w:w="2883" w:type="dxa"/>
          </w:tcPr>
          <w:p w:rsidR="00C627F5" w:rsidRPr="00D03079" w:rsidRDefault="00C627F5" w:rsidP="0032124E">
            <w:pPr>
              <w:rPr>
                <w:lang w:eastAsia="ru-RU"/>
              </w:rPr>
            </w:pPr>
            <w:r w:rsidRPr="00D03079">
              <w:rPr>
                <w:lang w:eastAsia="ru-RU"/>
              </w:rPr>
              <w:t xml:space="preserve">Самостоятельно планировать собственную вычислительную деятельность и действия, необходимые для </w:t>
            </w:r>
            <w:r w:rsidRPr="00D03079">
              <w:rPr>
                <w:lang w:eastAsia="ru-RU"/>
              </w:rPr>
              <w:lastRenderedPageBreak/>
              <w:t>решения задачи, вносить необходимые коррективы в собственные действия по итогам самопроверки.</w:t>
            </w:r>
          </w:p>
        </w:tc>
      </w:tr>
      <w:tr w:rsidR="00C627F5" w:rsidRPr="002F3218" w:rsidTr="002B4323">
        <w:trPr>
          <w:trHeight w:val="2418"/>
        </w:trPr>
        <w:tc>
          <w:tcPr>
            <w:tcW w:w="657" w:type="dxa"/>
          </w:tcPr>
          <w:p w:rsidR="00C627F5" w:rsidRPr="002F3218" w:rsidRDefault="00C627F5" w:rsidP="0032124E">
            <w:pPr>
              <w:contextualSpacing/>
            </w:pPr>
            <w:r w:rsidRPr="002F3218">
              <w:rPr>
                <w:sz w:val="22"/>
                <w:szCs w:val="22"/>
              </w:rPr>
              <w:lastRenderedPageBreak/>
              <w:t>5</w:t>
            </w:r>
            <w:r>
              <w:rPr>
                <w:sz w:val="22"/>
                <w:szCs w:val="22"/>
              </w:rPr>
              <w:t>2</w:t>
            </w:r>
          </w:p>
        </w:tc>
        <w:tc>
          <w:tcPr>
            <w:tcW w:w="689" w:type="dxa"/>
          </w:tcPr>
          <w:p w:rsidR="00C627F5" w:rsidRPr="002F3218" w:rsidRDefault="00C627F5" w:rsidP="0032124E"/>
        </w:tc>
        <w:tc>
          <w:tcPr>
            <w:tcW w:w="1842" w:type="dxa"/>
            <w:gridSpan w:val="4"/>
          </w:tcPr>
          <w:p w:rsidR="00C627F5" w:rsidRPr="002F3218" w:rsidRDefault="00C627F5" w:rsidP="0032124E">
            <w:r w:rsidRPr="002F3218">
              <w:rPr>
                <w:sz w:val="22"/>
                <w:szCs w:val="22"/>
              </w:rPr>
              <w:t>Обобщение знаний о геометрических фигурах. Решение задач.</w:t>
            </w:r>
          </w:p>
          <w:p w:rsidR="00C627F5" w:rsidRPr="002F3218" w:rsidRDefault="00C627F5" w:rsidP="0032124E">
            <w:r w:rsidRPr="002F3218">
              <w:rPr>
                <w:sz w:val="22"/>
                <w:szCs w:val="22"/>
              </w:rPr>
              <w:t>С. 116—121</w:t>
            </w:r>
          </w:p>
          <w:p w:rsidR="00C627F5" w:rsidRPr="002F3218" w:rsidRDefault="00C627F5" w:rsidP="0032124E"/>
          <w:p w:rsidR="00C627F5" w:rsidRPr="002F3218" w:rsidRDefault="00C627F5" w:rsidP="0032124E"/>
          <w:p w:rsidR="00C627F5" w:rsidRPr="002F3218" w:rsidRDefault="00C627F5" w:rsidP="0032124E"/>
        </w:tc>
        <w:tc>
          <w:tcPr>
            <w:tcW w:w="1988" w:type="dxa"/>
          </w:tcPr>
          <w:p w:rsidR="00C627F5" w:rsidRPr="002F3218" w:rsidRDefault="00C627F5" w:rsidP="0032124E">
            <w:pPr>
              <w:rPr>
                <w:lang w:eastAsia="ru-RU"/>
              </w:rPr>
            </w:pPr>
            <w:r w:rsidRPr="002F3218">
              <w:rPr>
                <w:sz w:val="22"/>
                <w:szCs w:val="22"/>
                <w:lang w:eastAsia="ru-RU"/>
              </w:rPr>
              <w:t>Работа с информационными источниками (учебником);</w:t>
            </w:r>
          </w:p>
          <w:p w:rsidR="00C627F5" w:rsidRPr="002F3218" w:rsidRDefault="00C627F5" w:rsidP="0032124E">
            <w:pPr>
              <w:rPr>
                <w:lang w:eastAsia="ru-RU"/>
              </w:rPr>
            </w:pPr>
            <w:r w:rsidRPr="002F3218">
              <w:rPr>
                <w:sz w:val="22"/>
                <w:szCs w:val="22"/>
                <w:lang w:eastAsia="ru-RU"/>
              </w:rPr>
              <w:t>практическая работа;</w:t>
            </w:r>
          </w:p>
          <w:p w:rsidR="00C627F5" w:rsidRPr="002F3218" w:rsidRDefault="00C627F5" w:rsidP="0032124E">
            <w:pPr>
              <w:rPr>
                <w:lang w:eastAsia="ru-RU"/>
              </w:rPr>
            </w:pPr>
            <w:r w:rsidRPr="002F3218">
              <w:rPr>
                <w:sz w:val="22"/>
                <w:szCs w:val="22"/>
                <w:lang w:eastAsia="ru-RU"/>
              </w:rPr>
              <w:t>решение задач с графическим изображением краткой записи.</w:t>
            </w:r>
          </w:p>
        </w:tc>
        <w:tc>
          <w:tcPr>
            <w:tcW w:w="2127" w:type="dxa"/>
            <w:gridSpan w:val="3"/>
          </w:tcPr>
          <w:p w:rsidR="00C627F5" w:rsidRPr="002F3218" w:rsidRDefault="00C627F5" w:rsidP="0032124E">
            <w:pPr>
              <w:autoSpaceDE w:val="0"/>
              <w:autoSpaceDN w:val="0"/>
              <w:adjustRightInd w:val="0"/>
              <w:spacing w:line="264" w:lineRule="auto"/>
            </w:pPr>
            <w:r w:rsidRPr="002F3218">
              <w:rPr>
                <w:sz w:val="22"/>
                <w:szCs w:val="22"/>
              </w:rPr>
              <w:t>Урок закрепления и обобщения</w:t>
            </w:r>
          </w:p>
        </w:tc>
        <w:tc>
          <w:tcPr>
            <w:tcW w:w="2492" w:type="dxa"/>
            <w:gridSpan w:val="3"/>
          </w:tcPr>
          <w:p w:rsidR="00C627F5" w:rsidRPr="00D03079" w:rsidRDefault="00C627F5" w:rsidP="0032124E">
            <w:pPr>
              <w:rPr>
                <w:lang w:eastAsia="ru-RU"/>
              </w:rPr>
            </w:pPr>
            <w:r w:rsidRPr="00D03079">
              <w:rPr>
                <w:lang w:eastAsia="ru-RU"/>
              </w:rPr>
              <w:t>Применять формулы периметра и площади при решении усложненных геометрических задач, следовать готовому алгоритму решения типовых задач.</w:t>
            </w:r>
          </w:p>
        </w:tc>
        <w:tc>
          <w:tcPr>
            <w:tcW w:w="2802" w:type="dxa"/>
            <w:gridSpan w:val="7"/>
          </w:tcPr>
          <w:p w:rsidR="00C627F5" w:rsidRPr="00D03079" w:rsidRDefault="00C627F5" w:rsidP="0032124E">
            <w:pPr>
              <w:rPr>
                <w:lang w:eastAsia="ru-RU"/>
              </w:rPr>
            </w:pPr>
            <w:r w:rsidRPr="00D03079">
              <w:rPr>
                <w:lang w:eastAsia="ru-RU"/>
              </w:rPr>
              <w:t>Оценивать трудность предлагаемого задания.</w:t>
            </w:r>
          </w:p>
        </w:tc>
        <w:tc>
          <w:tcPr>
            <w:tcW w:w="2883" w:type="dxa"/>
          </w:tcPr>
          <w:p w:rsidR="00C627F5" w:rsidRPr="00D03079" w:rsidRDefault="00C627F5" w:rsidP="0032124E">
            <w:pPr>
              <w:rPr>
                <w:lang w:eastAsia="ru-RU"/>
              </w:rPr>
            </w:pPr>
            <w:r w:rsidRPr="00D03079">
              <w:rPr>
                <w:lang w:eastAsia="ru-RU"/>
              </w:rPr>
              <w:t>Планировать вычислительную деятельность, следовать алгоритму, удерживать цель и ориентиры деятельности, строить аргументированные высказывания.</w:t>
            </w:r>
          </w:p>
        </w:tc>
      </w:tr>
      <w:tr w:rsidR="00C627F5" w:rsidRPr="002F3218" w:rsidTr="0032124E">
        <w:tc>
          <w:tcPr>
            <w:tcW w:w="657" w:type="dxa"/>
          </w:tcPr>
          <w:p w:rsidR="00C627F5" w:rsidRPr="002F3218" w:rsidRDefault="00C627F5" w:rsidP="0032124E">
            <w:pPr>
              <w:contextualSpacing/>
            </w:pPr>
            <w:r>
              <w:rPr>
                <w:sz w:val="22"/>
                <w:szCs w:val="22"/>
              </w:rPr>
              <w:t>53</w:t>
            </w:r>
          </w:p>
        </w:tc>
        <w:tc>
          <w:tcPr>
            <w:tcW w:w="689" w:type="dxa"/>
          </w:tcPr>
          <w:p w:rsidR="00C627F5" w:rsidRPr="002F3218" w:rsidRDefault="00C627F5" w:rsidP="0032124E"/>
        </w:tc>
        <w:tc>
          <w:tcPr>
            <w:tcW w:w="1842" w:type="dxa"/>
            <w:gridSpan w:val="4"/>
          </w:tcPr>
          <w:p w:rsidR="00C627F5" w:rsidRPr="002F3218" w:rsidRDefault="00C627F5" w:rsidP="0032124E">
            <w:pPr>
              <w:rPr>
                <w:b/>
              </w:rPr>
            </w:pPr>
            <w:r w:rsidRPr="002F3218">
              <w:rPr>
                <w:b/>
                <w:sz w:val="22"/>
                <w:szCs w:val="22"/>
              </w:rPr>
              <w:t>Контрольная работа №2</w:t>
            </w:r>
          </w:p>
          <w:p w:rsidR="00C627F5" w:rsidRPr="002F3218" w:rsidRDefault="00C627F5" w:rsidP="0032124E">
            <w:pPr>
              <w:rPr>
                <w:b/>
              </w:rPr>
            </w:pPr>
            <w:r w:rsidRPr="002F3218">
              <w:rPr>
                <w:b/>
                <w:sz w:val="22"/>
                <w:szCs w:val="22"/>
              </w:rPr>
              <w:t>за I полугодие</w:t>
            </w:r>
          </w:p>
          <w:p w:rsidR="00C627F5" w:rsidRPr="002F3218" w:rsidRDefault="00C627F5" w:rsidP="0032124E">
            <w:pPr>
              <w:rPr>
                <w:i/>
              </w:rPr>
            </w:pPr>
          </w:p>
        </w:tc>
        <w:tc>
          <w:tcPr>
            <w:tcW w:w="1988" w:type="dxa"/>
          </w:tcPr>
          <w:p w:rsidR="00C627F5" w:rsidRPr="002F3218" w:rsidRDefault="00C627F5" w:rsidP="0032124E">
            <w:r w:rsidRPr="002F3218">
              <w:rPr>
                <w:sz w:val="22"/>
                <w:szCs w:val="22"/>
              </w:rPr>
              <w:t>Самостоятельная работа</w:t>
            </w:r>
          </w:p>
        </w:tc>
        <w:tc>
          <w:tcPr>
            <w:tcW w:w="2127" w:type="dxa"/>
            <w:gridSpan w:val="3"/>
          </w:tcPr>
          <w:p w:rsidR="00C627F5" w:rsidRPr="002F3218" w:rsidRDefault="00C627F5" w:rsidP="0032124E">
            <w:pPr>
              <w:autoSpaceDE w:val="0"/>
              <w:autoSpaceDN w:val="0"/>
              <w:adjustRightInd w:val="0"/>
              <w:spacing w:line="264" w:lineRule="auto"/>
            </w:pPr>
            <w:r w:rsidRPr="002F3218">
              <w:rPr>
                <w:sz w:val="22"/>
                <w:szCs w:val="22"/>
              </w:rPr>
              <w:t xml:space="preserve">Контрольный </w:t>
            </w:r>
          </w:p>
        </w:tc>
        <w:tc>
          <w:tcPr>
            <w:tcW w:w="2492" w:type="dxa"/>
            <w:gridSpan w:val="3"/>
          </w:tcPr>
          <w:p w:rsidR="00C627F5" w:rsidRPr="00D03079" w:rsidRDefault="00C627F5" w:rsidP="0032124E">
            <w:pPr>
              <w:rPr>
                <w:lang w:eastAsia="ru-RU"/>
              </w:rPr>
            </w:pPr>
            <w:r w:rsidRPr="00D03079">
              <w:rPr>
                <w:lang w:eastAsia="ru-RU"/>
              </w:rPr>
              <w:t>Применять изученный материал в самостоятельной работе.</w:t>
            </w:r>
          </w:p>
        </w:tc>
        <w:tc>
          <w:tcPr>
            <w:tcW w:w="2802" w:type="dxa"/>
            <w:gridSpan w:val="7"/>
          </w:tcPr>
          <w:p w:rsidR="00C627F5" w:rsidRPr="00D03079" w:rsidRDefault="00C627F5" w:rsidP="0032124E">
            <w:pPr>
              <w:rPr>
                <w:lang w:eastAsia="ru-RU"/>
              </w:rPr>
            </w:pPr>
            <w:r w:rsidRPr="00D03079">
              <w:rPr>
                <w:lang w:eastAsia="ru-RU"/>
              </w:rPr>
              <w:t>Оценивать трудность предлагаемого задания.</w:t>
            </w:r>
          </w:p>
        </w:tc>
        <w:tc>
          <w:tcPr>
            <w:tcW w:w="2883" w:type="dxa"/>
          </w:tcPr>
          <w:p w:rsidR="00C627F5" w:rsidRPr="00D03079" w:rsidRDefault="00C627F5" w:rsidP="0032124E">
            <w:pPr>
              <w:rPr>
                <w:lang w:eastAsia="ru-RU"/>
              </w:rPr>
            </w:pPr>
            <w:r w:rsidRPr="00D03079">
              <w:rPr>
                <w:lang w:eastAsia="ru-RU"/>
              </w:rPr>
              <w:t>Самостоятельно планировать собственную вычислительную деятельность и действия, необходимые для решения задачи, вносить необходимые коррективы в собственные действия по итогам самопроверки.</w:t>
            </w:r>
          </w:p>
        </w:tc>
      </w:tr>
      <w:tr w:rsidR="00C627F5" w:rsidRPr="002F3218" w:rsidTr="0032124E">
        <w:tc>
          <w:tcPr>
            <w:tcW w:w="657" w:type="dxa"/>
          </w:tcPr>
          <w:p w:rsidR="00C627F5" w:rsidRPr="002F3218" w:rsidRDefault="00C627F5" w:rsidP="0032124E">
            <w:pPr>
              <w:contextualSpacing/>
            </w:pPr>
            <w:r>
              <w:rPr>
                <w:sz w:val="22"/>
                <w:szCs w:val="22"/>
              </w:rPr>
              <w:t>54</w:t>
            </w:r>
          </w:p>
        </w:tc>
        <w:tc>
          <w:tcPr>
            <w:tcW w:w="689" w:type="dxa"/>
          </w:tcPr>
          <w:p w:rsidR="00C627F5" w:rsidRPr="002F3218" w:rsidRDefault="00C627F5" w:rsidP="0032124E"/>
        </w:tc>
        <w:tc>
          <w:tcPr>
            <w:tcW w:w="1842" w:type="dxa"/>
            <w:gridSpan w:val="4"/>
          </w:tcPr>
          <w:p w:rsidR="00C627F5" w:rsidRPr="002F3218" w:rsidRDefault="00C627F5" w:rsidP="0032124E">
            <w:r w:rsidRPr="002F3218">
              <w:rPr>
                <w:sz w:val="22"/>
                <w:szCs w:val="22"/>
              </w:rPr>
              <w:t>Анализ контрольной работы. Свойства геометрических фигур.</w:t>
            </w:r>
          </w:p>
        </w:tc>
        <w:tc>
          <w:tcPr>
            <w:tcW w:w="1988" w:type="dxa"/>
          </w:tcPr>
          <w:p w:rsidR="00C627F5" w:rsidRPr="002F3218" w:rsidRDefault="00C627F5" w:rsidP="0032124E">
            <w:pPr>
              <w:rPr>
                <w:lang w:eastAsia="ru-RU"/>
              </w:rPr>
            </w:pPr>
            <w:r w:rsidRPr="002F3218">
              <w:rPr>
                <w:sz w:val="22"/>
                <w:szCs w:val="22"/>
                <w:lang w:eastAsia="ru-RU"/>
              </w:rPr>
              <w:t>Работа с информационными источниками (учебником, тетрадями), работа над ошибками;</w:t>
            </w:r>
          </w:p>
          <w:p w:rsidR="00C627F5" w:rsidRPr="002F3218" w:rsidRDefault="00C627F5" w:rsidP="0032124E">
            <w:pPr>
              <w:rPr>
                <w:lang w:eastAsia="ru-RU"/>
              </w:rPr>
            </w:pPr>
            <w:r w:rsidRPr="002F3218">
              <w:rPr>
                <w:sz w:val="22"/>
                <w:szCs w:val="22"/>
                <w:lang w:eastAsia="ru-RU"/>
              </w:rPr>
              <w:t>выполнение совместных и самостоятельных заданий.</w:t>
            </w:r>
          </w:p>
        </w:tc>
        <w:tc>
          <w:tcPr>
            <w:tcW w:w="2127" w:type="dxa"/>
            <w:gridSpan w:val="3"/>
          </w:tcPr>
          <w:p w:rsidR="00C627F5" w:rsidRPr="002F3218" w:rsidRDefault="00C627F5" w:rsidP="0032124E">
            <w:pPr>
              <w:autoSpaceDE w:val="0"/>
              <w:autoSpaceDN w:val="0"/>
              <w:adjustRightInd w:val="0"/>
              <w:spacing w:line="264" w:lineRule="auto"/>
            </w:pPr>
            <w:r w:rsidRPr="002F3218">
              <w:rPr>
                <w:sz w:val="22"/>
                <w:szCs w:val="22"/>
              </w:rPr>
              <w:t>Урок закрепления и обобщения</w:t>
            </w:r>
          </w:p>
        </w:tc>
        <w:tc>
          <w:tcPr>
            <w:tcW w:w="2492" w:type="dxa"/>
            <w:gridSpan w:val="3"/>
          </w:tcPr>
          <w:p w:rsidR="00C627F5" w:rsidRPr="00D03079" w:rsidRDefault="00C627F5" w:rsidP="0032124E">
            <w:pPr>
              <w:rPr>
                <w:lang w:eastAsia="ru-RU"/>
              </w:rPr>
            </w:pPr>
            <w:r w:rsidRPr="00D03079">
              <w:rPr>
                <w:lang w:eastAsia="ru-RU"/>
              </w:rPr>
              <w:t>Анализировать свои ошибки, корректировать знания и вносить изменения в результат вычислений на основании коррекции.</w:t>
            </w:r>
          </w:p>
        </w:tc>
        <w:tc>
          <w:tcPr>
            <w:tcW w:w="2802" w:type="dxa"/>
            <w:gridSpan w:val="7"/>
          </w:tcPr>
          <w:p w:rsidR="00C627F5" w:rsidRPr="00D03079" w:rsidRDefault="00C627F5" w:rsidP="0032124E">
            <w:pPr>
              <w:rPr>
                <w:lang w:eastAsia="ru-RU"/>
              </w:rPr>
            </w:pPr>
            <w:r w:rsidRPr="00D03079">
              <w:rPr>
                <w:lang w:eastAsia="ru-RU"/>
              </w:rPr>
              <w:t>Ориентироваться на понимание причин личной успешности/неуспешности в освоении материала.</w:t>
            </w:r>
          </w:p>
        </w:tc>
        <w:tc>
          <w:tcPr>
            <w:tcW w:w="2883" w:type="dxa"/>
          </w:tcPr>
          <w:p w:rsidR="002B4323" w:rsidRDefault="00C627F5" w:rsidP="0032124E">
            <w:pPr>
              <w:rPr>
                <w:lang w:eastAsia="ru-RU"/>
              </w:rPr>
            </w:pPr>
            <w:r w:rsidRPr="00D03079">
              <w:rPr>
                <w:lang w:eastAsia="ru-RU"/>
              </w:rPr>
              <w:t>Адекватно воспринимать аргументированную критику ошибок и учитывать её в работе над ошибками, планировать собствен</w:t>
            </w:r>
            <w:r w:rsidR="002B4323">
              <w:rPr>
                <w:lang w:eastAsia="ru-RU"/>
              </w:rPr>
              <w:t>-</w:t>
            </w:r>
          </w:p>
          <w:p w:rsidR="00C627F5" w:rsidRPr="00D03079" w:rsidRDefault="00C627F5" w:rsidP="0032124E">
            <w:pPr>
              <w:rPr>
                <w:lang w:eastAsia="ru-RU"/>
              </w:rPr>
            </w:pPr>
            <w:r w:rsidRPr="00D03079">
              <w:rPr>
                <w:lang w:eastAsia="ru-RU"/>
              </w:rPr>
              <w:t>ную вычислительную деятельность и действия, необходимые для решения задачи.</w:t>
            </w:r>
          </w:p>
        </w:tc>
      </w:tr>
      <w:tr w:rsidR="00C627F5" w:rsidRPr="002F3218" w:rsidTr="0032124E">
        <w:trPr>
          <w:trHeight w:val="442"/>
        </w:trPr>
        <w:tc>
          <w:tcPr>
            <w:tcW w:w="15480" w:type="dxa"/>
            <w:gridSpan w:val="21"/>
            <w:vAlign w:val="center"/>
          </w:tcPr>
          <w:p w:rsidR="00C627F5" w:rsidRPr="002F3218" w:rsidRDefault="00C627F5" w:rsidP="0032124E">
            <w:pPr>
              <w:jc w:val="center"/>
              <w:rPr>
                <w:b/>
                <w:iCs/>
                <w:lang w:eastAsia="ru-RU"/>
              </w:rPr>
            </w:pPr>
            <w:r>
              <w:rPr>
                <w:b/>
                <w:sz w:val="22"/>
                <w:szCs w:val="22"/>
              </w:rPr>
              <w:lastRenderedPageBreak/>
              <w:t>Масса и её измерение (5ч</w:t>
            </w:r>
            <w:r w:rsidRPr="002F3218">
              <w:rPr>
                <w:b/>
                <w:sz w:val="22"/>
                <w:szCs w:val="22"/>
              </w:rPr>
              <w:t>)</w:t>
            </w:r>
          </w:p>
        </w:tc>
      </w:tr>
      <w:tr w:rsidR="00C627F5" w:rsidRPr="002F3218" w:rsidTr="0032124E">
        <w:tc>
          <w:tcPr>
            <w:tcW w:w="657" w:type="dxa"/>
          </w:tcPr>
          <w:p w:rsidR="00C627F5" w:rsidRPr="002F3218" w:rsidRDefault="00C627F5" w:rsidP="0032124E">
            <w:pPr>
              <w:contextualSpacing/>
            </w:pPr>
            <w:r>
              <w:rPr>
                <w:sz w:val="22"/>
                <w:szCs w:val="22"/>
              </w:rPr>
              <w:t>55</w:t>
            </w:r>
          </w:p>
        </w:tc>
        <w:tc>
          <w:tcPr>
            <w:tcW w:w="689" w:type="dxa"/>
          </w:tcPr>
          <w:p w:rsidR="00C627F5" w:rsidRPr="002F3218" w:rsidRDefault="00C627F5" w:rsidP="0032124E"/>
        </w:tc>
        <w:tc>
          <w:tcPr>
            <w:tcW w:w="1702" w:type="dxa"/>
            <w:gridSpan w:val="2"/>
          </w:tcPr>
          <w:p w:rsidR="00C627F5" w:rsidRPr="002F3218" w:rsidRDefault="00C627F5" w:rsidP="0032124E">
            <w:r w:rsidRPr="002F3218">
              <w:rPr>
                <w:sz w:val="22"/>
                <w:szCs w:val="22"/>
              </w:rPr>
              <w:t>Центнер.</w:t>
            </w:r>
          </w:p>
          <w:p w:rsidR="00C627F5" w:rsidRPr="002F3218" w:rsidRDefault="00C627F5" w:rsidP="0032124E">
            <w:pPr>
              <w:ind w:right="-108"/>
              <w:rPr>
                <w:iCs/>
              </w:rPr>
            </w:pPr>
            <w:r w:rsidRPr="002F3218">
              <w:rPr>
                <w:iCs/>
                <w:sz w:val="22"/>
                <w:szCs w:val="22"/>
              </w:rPr>
              <w:t>Часть 2</w:t>
            </w:r>
          </w:p>
          <w:p w:rsidR="00C627F5" w:rsidRPr="002F3218" w:rsidRDefault="00C627F5" w:rsidP="0032124E">
            <w:r w:rsidRPr="002F3218">
              <w:rPr>
                <w:sz w:val="22"/>
                <w:szCs w:val="22"/>
              </w:rPr>
              <w:t>С. 6—7</w:t>
            </w:r>
          </w:p>
          <w:p w:rsidR="00C627F5" w:rsidRPr="002F3218" w:rsidRDefault="00C627F5" w:rsidP="0032124E"/>
          <w:p w:rsidR="00C627F5" w:rsidRPr="002F3218" w:rsidRDefault="00C627F5" w:rsidP="0032124E"/>
          <w:p w:rsidR="00C627F5" w:rsidRPr="002F3218" w:rsidRDefault="00C627F5" w:rsidP="0032124E"/>
          <w:p w:rsidR="00C627F5" w:rsidRPr="002F3218" w:rsidRDefault="00C627F5" w:rsidP="0032124E"/>
        </w:tc>
        <w:tc>
          <w:tcPr>
            <w:tcW w:w="2128" w:type="dxa"/>
            <w:gridSpan w:val="3"/>
          </w:tcPr>
          <w:p w:rsidR="00C627F5" w:rsidRPr="002F3218" w:rsidRDefault="00C627F5" w:rsidP="0032124E">
            <w:pPr>
              <w:rPr>
                <w:lang w:eastAsia="ru-RU"/>
              </w:rPr>
            </w:pPr>
            <w:r w:rsidRPr="002F3218">
              <w:rPr>
                <w:sz w:val="22"/>
                <w:szCs w:val="22"/>
                <w:lang w:eastAsia="ru-RU"/>
              </w:rPr>
              <w:t>Работа с информационными источниками (учебником);</w:t>
            </w:r>
          </w:p>
          <w:p w:rsidR="00C627F5" w:rsidRPr="002F3218" w:rsidRDefault="00C627F5" w:rsidP="0032124E">
            <w:pPr>
              <w:rPr>
                <w:lang w:eastAsia="ru-RU"/>
              </w:rPr>
            </w:pPr>
            <w:r w:rsidRPr="002F3218">
              <w:rPr>
                <w:sz w:val="22"/>
                <w:szCs w:val="22"/>
                <w:lang w:eastAsia="ru-RU"/>
              </w:rPr>
              <w:t>выполнении совместных заданий; исследование ситуаций, требующих знания единиц массы.</w:t>
            </w:r>
          </w:p>
        </w:tc>
        <w:tc>
          <w:tcPr>
            <w:tcW w:w="2127" w:type="dxa"/>
            <w:gridSpan w:val="3"/>
          </w:tcPr>
          <w:p w:rsidR="00C627F5" w:rsidRPr="002F3218" w:rsidRDefault="00C627F5" w:rsidP="0032124E">
            <w:pPr>
              <w:autoSpaceDE w:val="0"/>
              <w:autoSpaceDN w:val="0"/>
              <w:adjustRightInd w:val="0"/>
              <w:spacing w:line="264" w:lineRule="auto"/>
            </w:pPr>
            <w:r w:rsidRPr="002F3218">
              <w:rPr>
                <w:sz w:val="22"/>
                <w:szCs w:val="22"/>
              </w:rPr>
              <w:t>Урок изучения нового материала</w:t>
            </w:r>
          </w:p>
        </w:tc>
        <w:tc>
          <w:tcPr>
            <w:tcW w:w="2492" w:type="dxa"/>
            <w:gridSpan w:val="3"/>
          </w:tcPr>
          <w:p w:rsidR="00C627F5" w:rsidRPr="00D03079" w:rsidRDefault="00C627F5" w:rsidP="0032124E">
            <w:pPr>
              <w:rPr>
                <w:lang w:eastAsia="ru-RU"/>
              </w:rPr>
            </w:pPr>
            <w:r w:rsidRPr="00D03079">
              <w:rPr>
                <w:lang w:eastAsia="ru-RU"/>
              </w:rPr>
              <w:t>Знать понятие «центнер», его значение, взаимосвязь с другими единицами массы.</w:t>
            </w:r>
          </w:p>
        </w:tc>
        <w:tc>
          <w:tcPr>
            <w:tcW w:w="2802" w:type="dxa"/>
            <w:gridSpan w:val="7"/>
          </w:tcPr>
          <w:p w:rsidR="00C627F5" w:rsidRPr="00D03079" w:rsidRDefault="00C627F5" w:rsidP="0032124E">
            <w:pPr>
              <w:rPr>
                <w:lang w:eastAsia="ru-RU"/>
              </w:rPr>
            </w:pPr>
            <w:r w:rsidRPr="00D03079">
              <w:rPr>
                <w:lang w:eastAsia="ru-RU"/>
              </w:rPr>
              <w:t>Осознавать практическую значимость изучения математики.</w:t>
            </w:r>
          </w:p>
        </w:tc>
        <w:tc>
          <w:tcPr>
            <w:tcW w:w="2883" w:type="dxa"/>
          </w:tcPr>
          <w:p w:rsidR="00C627F5" w:rsidRPr="00D03079" w:rsidRDefault="00C627F5" w:rsidP="0032124E">
            <w:pPr>
              <w:rPr>
                <w:lang w:eastAsia="ru-RU"/>
              </w:rPr>
            </w:pPr>
            <w:r w:rsidRPr="00D03079">
              <w:rPr>
                <w:lang w:eastAsia="ru-RU"/>
              </w:rPr>
              <w:t>Ориентироваться в терминах, использовать данные таблиц, схем, планировать вычислительную деятельность.</w:t>
            </w:r>
          </w:p>
        </w:tc>
      </w:tr>
      <w:tr w:rsidR="00C627F5" w:rsidRPr="002F3218" w:rsidTr="0032124E">
        <w:tc>
          <w:tcPr>
            <w:tcW w:w="657" w:type="dxa"/>
          </w:tcPr>
          <w:p w:rsidR="00C627F5" w:rsidRPr="002F3218" w:rsidRDefault="00C627F5" w:rsidP="0032124E">
            <w:pPr>
              <w:contextualSpacing/>
            </w:pPr>
            <w:r>
              <w:rPr>
                <w:sz w:val="22"/>
                <w:szCs w:val="22"/>
              </w:rPr>
              <w:t>56</w:t>
            </w:r>
          </w:p>
        </w:tc>
        <w:tc>
          <w:tcPr>
            <w:tcW w:w="689" w:type="dxa"/>
          </w:tcPr>
          <w:p w:rsidR="00C627F5" w:rsidRPr="002F3218" w:rsidRDefault="00C627F5" w:rsidP="0032124E"/>
        </w:tc>
        <w:tc>
          <w:tcPr>
            <w:tcW w:w="1702" w:type="dxa"/>
            <w:gridSpan w:val="2"/>
          </w:tcPr>
          <w:p w:rsidR="00C627F5" w:rsidRPr="002F3218" w:rsidRDefault="00C627F5" w:rsidP="0032124E">
            <w:r w:rsidRPr="002F3218">
              <w:rPr>
                <w:sz w:val="22"/>
                <w:szCs w:val="22"/>
              </w:rPr>
              <w:t>Соотношение между единицами массы.</w:t>
            </w:r>
          </w:p>
          <w:p w:rsidR="00C627F5" w:rsidRPr="002F3218" w:rsidRDefault="00C627F5" w:rsidP="0032124E">
            <w:r w:rsidRPr="002F3218">
              <w:rPr>
                <w:sz w:val="22"/>
                <w:szCs w:val="22"/>
              </w:rPr>
              <w:t>С. 8—9</w:t>
            </w:r>
          </w:p>
        </w:tc>
        <w:tc>
          <w:tcPr>
            <w:tcW w:w="2128" w:type="dxa"/>
            <w:gridSpan w:val="3"/>
          </w:tcPr>
          <w:p w:rsidR="00C627F5" w:rsidRPr="002F3218" w:rsidRDefault="00C627F5" w:rsidP="0032124E">
            <w:pPr>
              <w:rPr>
                <w:lang w:eastAsia="ru-RU"/>
              </w:rPr>
            </w:pPr>
            <w:r w:rsidRPr="002F3218">
              <w:rPr>
                <w:sz w:val="22"/>
                <w:szCs w:val="22"/>
                <w:lang w:eastAsia="ru-RU"/>
              </w:rPr>
              <w:t>Работа с информационными источниками (учебником);</w:t>
            </w:r>
          </w:p>
          <w:p w:rsidR="00C627F5" w:rsidRPr="002F3218" w:rsidRDefault="00C627F5" w:rsidP="0032124E">
            <w:r w:rsidRPr="002F3218">
              <w:rPr>
                <w:sz w:val="22"/>
                <w:szCs w:val="22"/>
                <w:lang w:eastAsia="ru-RU"/>
              </w:rPr>
              <w:t>работа в парах, малых группах при выполнении совместных заданий; исследование ситуаций, требующих сравнения единиц массы.</w:t>
            </w:r>
          </w:p>
        </w:tc>
        <w:tc>
          <w:tcPr>
            <w:tcW w:w="2127" w:type="dxa"/>
            <w:gridSpan w:val="3"/>
          </w:tcPr>
          <w:p w:rsidR="00C627F5" w:rsidRPr="002F3218" w:rsidRDefault="00C627F5" w:rsidP="0032124E">
            <w:pPr>
              <w:autoSpaceDE w:val="0"/>
              <w:autoSpaceDN w:val="0"/>
              <w:adjustRightInd w:val="0"/>
              <w:spacing w:line="264" w:lineRule="auto"/>
            </w:pPr>
            <w:r w:rsidRPr="002F3218">
              <w:rPr>
                <w:sz w:val="22"/>
                <w:szCs w:val="22"/>
              </w:rPr>
              <w:t>Урок изучения нового материала</w:t>
            </w:r>
          </w:p>
        </w:tc>
        <w:tc>
          <w:tcPr>
            <w:tcW w:w="2492" w:type="dxa"/>
            <w:gridSpan w:val="3"/>
          </w:tcPr>
          <w:p w:rsidR="00C627F5" w:rsidRPr="00D03079" w:rsidRDefault="00C627F5" w:rsidP="0032124E">
            <w:pPr>
              <w:rPr>
                <w:lang w:eastAsia="ru-RU"/>
              </w:rPr>
            </w:pPr>
            <w:r w:rsidRPr="00D03079">
              <w:rPr>
                <w:lang w:eastAsia="ru-RU"/>
              </w:rPr>
              <w:t>Ориентироваться во взаимосвязях единиц массы, выполнять арифметические действия с величинами.</w:t>
            </w:r>
          </w:p>
        </w:tc>
        <w:tc>
          <w:tcPr>
            <w:tcW w:w="2802" w:type="dxa"/>
            <w:gridSpan w:val="7"/>
          </w:tcPr>
          <w:p w:rsidR="00C627F5" w:rsidRPr="00D03079" w:rsidRDefault="00C627F5" w:rsidP="0032124E">
            <w:pPr>
              <w:rPr>
                <w:lang w:eastAsia="ru-RU"/>
              </w:rPr>
            </w:pPr>
            <w:r w:rsidRPr="00D03079">
              <w:rPr>
                <w:lang w:eastAsia="ru-RU"/>
              </w:rPr>
              <w:t>Осознавать практическую значимость изучения математики.</w:t>
            </w:r>
          </w:p>
        </w:tc>
        <w:tc>
          <w:tcPr>
            <w:tcW w:w="2883" w:type="dxa"/>
          </w:tcPr>
          <w:p w:rsidR="00C627F5" w:rsidRPr="00D03079" w:rsidRDefault="00C627F5" w:rsidP="0032124E">
            <w:pPr>
              <w:rPr>
                <w:lang w:eastAsia="ru-RU"/>
              </w:rPr>
            </w:pPr>
            <w:r w:rsidRPr="00D03079">
              <w:rPr>
                <w:lang w:eastAsia="ru-RU"/>
              </w:rPr>
              <w:t>Анализировать, сравнивать, делать выводы, объяснять связи между величинами, действовать по алгоритму.</w:t>
            </w:r>
          </w:p>
        </w:tc>
      </w:tr>
      <w:tr w:rsidR="00C627F5" w:rsidRPr="002F3218" w:rsidTr="0032124E">
        <w:tc>
          <w:tcPr>
            <w:tcW w:w="657" w:type="dxa"/>
          </w:tcPr>
          <w:p w:rsidR="00C627F5" w:rsidRPr="002F3218" w:rsidRDefault="00C627F5" w:rsidP="0032124E">
            <w:pPr>
              <w:contextualSpacing/>
            </w:pPr>
            <w:r>
              <w:rPr>
                <w:sz w:val="22"/>
                <w:szCs w:val="22"/>
              </w:rPr>
              <w:t>57</w:t>
            </w:r>
          </w:p>
        </w:tc>
        <w:tc>
          <w:tcPr>
            <w:tcW w:w="689" w:type="dxa"/>
          </w:tcPr>
          <w:p w:rsidR="00C627F5" w:rsidRPr="002F3218" w:rsidRDefault="00C627F5" w:rsidP="0032124E"/>
        </w:tc>
        <w:tc>
          <w:tcPr>
            <w:tcW w:w="1702" w:type="dxa"/>
            <w:gridSpan w:val="2"/>
          </w:tcPr>
          <w:p w:rsidR="00C627F5" w:rsidRPr="002F3218" w:rsidRDefault="00C627F5" w:rsidP="0032124E">
            <w:r w:rsidRPr="002F3218">
              <w:rPr>
                <w:sz w:val="22"/>
                <w:szCs w:val="22"/>
              </w:rPr>
              <w:t xml:space="preserve">Решение текстовых задач. </w:t>
            </w:r>
          </w:p>
          <w:p w:rsidR="00C627F5" w:rsidRPr="002F3218" w:rsidRDefault="00C627F5" w:rsidP="0032124E">
            <w:r w:rsidRPr="002F3218">
              <w:rPr>
                <w:sz w:val="22"/>
                <w:szCs w:val="22"/>
              </w:rPr>
              <w:t>С. 10—11</w:t>
            </w:r>
          </w:p>
          <w:p w:rsidR="00C627F5" w:rsidRPr="002F3218" w:rsidRDefault="00C627F5" w:rsidP="0032124E"/>
        </w:tc>
        <w:tc>
          <w:tcPr>
            <w:tcW w:w="2128" w:type="dxa"/>
            <w:gridSpan w:val="3"/>
          </w:tcPr>
          <w:p w:rsidR="00C627F5" w:rsidRPr="002F3218" w:rsidRDefault="00C627F5" w:rsidP="0032124E">
            <w:pPr>
              <w:rPr>
                <w:lang w:eastAsia="ru-RU"/>
              </w:rPr>
            </w:pPr>
            <w:r w:rsidRPr="002F3218">
              <w:rPr>
                <w:sz w:val="22"/>
                <w:szCs w:val="22"/>
                <w:lang w:eastAsia="ru-RU"/>
              </w:rPr>
              <w:t>Работа с информационными источниками (учебником);</w:t>
            </w:r>
          </w:p>
          <w:p w:rsidR="00C627F5" w:rsidRPr="002F3218" w:rsidRDefault="00C627F5" w:rsidP="0032124E">
            <w:r w:rsidRPr="002F3218">
              <w:rPr>
                <w:sz w:val="22"/>
                <w:szCs w:val="22"/>
                <w:lang w:eastAsia="ru-RU"/>
              </w:rPr>
              <w:t>самостоятельное выполнение заданий.</w:t>
            </w:r>
          </w:p>
        </w:tc>
        <w:tc>
          <w:tcPr>
            <w:tcW w:w="2127" w:type="dxa"/>
            <w:gridSpan w:val="3"/>
          </w:tcPr>
          <w:p w:rsidR="00C627F5" w:rsidRPr="002F3218" w:rsidRDefault="00C627F5" w:rsidP="0032124E">
            <w:pPr>
              <w:autoSpaceDE w:val="0"/>
              <w:autoSpaceDN w:val="0"/>
              <w:adjustRightInd w:val="0"/>
              <w:spacing w:line="264" w:lineRule="auto"/>
            </w:pPr>
            <w:r w:rsidRPr="002F3218">
              <w:rPr>
                <w:sz w:val="22"/>
                <w:szCs w:val="22"/>
              </w:rPr>
              <w:t>Комбинированный</w:t>
            </w:r>
          </w:p>
        </w:tc>
        <w:tc>
          <w:tcPr>
            <w:tcW w:w="2492" w:type="dxa"/>
            <w:gridSpan w:val="3"/>
          </w:tcPr>
          <w:p w:rsidR="00C627F5" w:rsidRPr="00D03079" w:rsidRDefault="00C627F5" w:rsidP="0032124E">
            <w:pPr>
              <w:rPr>
                <w:lang w:eastAsia="ru-RU"/>
              </w:rPr>
            </w:pPr>
            <w:r w:rsidRPr="00D03079">
              <w:rPr>
                <w:lang w:eastAsia="ru-RU"/>
              </w:rPr>
              <w:t>Использование знаний о единицах массы и их взаимосвязях при решении текстовых задач.</w:t>
            </w:r>
          </w:p>
        </w:tc>
        <w:tc>
          <w:tcPr>
            <w:tcW w:w="2802" w:type="dxa"/>
            <w:gridSpan w:val="7"/>
          </w:tcPr>
          <w:p w:rsidR="00C627F5" w:rsidRPr="00D03079" w:rsidRDefault="00C627F5" w:rsidP="0032124E">
            <w:pPr>
              <w:rPr>
                <w:lang w:eastAsia="ru-RU"/>
              </w:rPr>
            </w:pPr>
            <w:r w:rsidRPr="00D03079">
              <w:rPr>
                <w:lang w:eastAsia="ru-RU"/>
              </w:rPr>
              <w:t>Осознавать причины затруднений и стремиться к их коррекции.</w:t>
            </w:r>
          </w:p>
        </w:tc>
        <w:tc>
          <w:tcPr>
            <w:tcW w:w="2883" w:type="dxa"/>
          </w:tcPr>
          <w:p w:rsidR="00C627F5" w:rsidRPr="00D03079" w:rsidRDefault="00C627F5" w:rsidP="0032124E">
            <w:pPr>
              <w:rPr>
                <w:lang w:eastAsia="ru-RU"/>
              </w:rPr>
            </w:pPr>
            <w:r w:rsidRPr="00D03079">
              <w:rPr>
                <w:lang w:eastAsia="ru-RU"/>
              </w:rPr>
              <w:t>Анализировать текст, выделять существенное, планировать деятельность, осуществлять самоконтроль и коррекцию.</w:t>
            </w:r>
          </w:p>
        </w:tc>
      </w:tr>
      <w:tr w:rsidR="00C627F5" w:rsidRPr="002F3218" w:rsidTr="0032124E">
        <w:tc>
          <w:tcPr>
            <w:tcW w:w="657" w:type="dxa"/>
          </w:tcPr>
          <w:p w:rsidR="00C627F5" w:rsidRPr="002F3218" w:rsidRDefault="00C627F5" w:rsidP="0032124E">
            <w:pPr>
              <w:contextualSpacing/>
            </w:pPr>
            <w:r>
              <w:rPr>
                <w:sz w:val="22"/>
                <w:szCs w:val="22"/>
              </w:rPr>
              <w:t>58</w:t>
            </w:r>
          </w:p>
        </w:tc>
        <w:tc>
          <w:tcPr>
            <w:tcW w:w="689" w:type="dxa"/>
          </w:tcPr>
          <w:p w:rsidR="00C627F5" w:rsidRPr="002F3218" w:rsidRDefault="00C627F5" w:rsidP="0032124E"/>
        </w:tc>
        <w:tc>
          <w:tcPr>
            <w:tcW w:w="1702" w:type="dxa"/>
            <w:gridSpan w:val="2"/>
          </w:tcPr>
          <w:p w:rsidR="00C627F5" w:rsidRPr="002F3218" w:rsidRDefault="00C627F5" w:rsidP="0032124E">
            <w:r w:rsidRPr="002F3218">
              <w:rPr>
                <w:sz w:val="22"/>
                <w:szCs w:val="22"/>
              </w:rPr>
              <w:t xml:space="preserve">Единицы массы. </w:t>
            </w:r>
            <w:r w:rsidRPr="002F3218">
              <w:rPr>
                <w:sz w:val="22"/>
                <w:szCs w:val="22"/>
              </w:rPr>
              <w:lastRenderedPageBreak/>
              <w:t>Соотношение между единицами массы.</w:t>
            </w:r>
          </w:p>
          <w:p w:rsidR="00C627F5" w:rsidRPr="002F3218" w:rsidRDefault="00C627F5" w:rsidP="0032124E">
            <w:r w:rsidRPr="002F3218">
              <w:rPr>
                <w:sz w:val="22"/>
                <w:szCs w:val="22"/>
              </w:rPr>
              <w:t>С. 12—13</w:t>
            </w:r>
          </w:p>
          <w:p w:rsidR="00C627F5" w:rsidRPr="002F3218" w:rsidRDefault="00C627F5" w:rsidP="0032124E"/>
          <w:p w:rsidR="00C627F5" w:rsidRPr="002F3218" w:rsidRDefault="00C627F5" w:rsidP="0032124E"/>
          <w:p w:rsidR="00C627F5" w:rsidRPr="002F3218" w:rsidRDefault="00C627F5" w:rsidP="0032124E"/>
        </w:tc>
        <w:tc>
          <w:tcPr>
            <w:tcW w:w="2128" w:type="dxa"/>
            <w:gridSpan w:val="3"/>
          </w:tcPr>
          <w:p w:rsidR="00C627F5" w:rsidRPr="002F3218" w:rsidRDefault="00C627F5" w:rsidP="0032124E">
            <w:pPr>
              <w:rPr>
                <w:lang w:eastAsia="ru-RU"/>
              </w:rPr>
            </w:pPr>
            <w:r w:rsidRPr="002F3218">
              <w:rPr>
                <w:sz w:val="22"/>
                <w:szCs w:val="22"/>
                <w:lang w:eastAsia="ru-RU"/>
              </w:rPr>
              <w:lastRenderedPageBreak/>
              <w:t xml:space="preserve">Работа с информационными </w:t>
            </w:r>
            <w:r w:rsidRPr="002F3218">
              <w:rPr>
                <w:sz w:val="22"/>
                <w:szCs w:val="22"/>
                <w:lang w:eastAsia="ru-RU"/>
              </w:rPr>
              <w:lastRenderedPageBreak/>
              <w:t>источниками (учебником);</w:t>
            </w:r>
          </w:p>
          <w:p w:rsidR="002B4323" w:rsidRDefault="00C627F5" w:rsidP="0032124E">
            <w:pPr>
              <w:rPr>
                <w:lang w:eastAsia="ru-RU"/>
              </w:rPr>
            </w:pPr>
            <w:r w:rsidRPr="002F3218">
              <w:rPr>
                <w:sz w:val="22"/>
                <w:szCs w:val="22"/>
                <w:lang w:eastAsia="ru-RU"/>
              </w:rPr>
              <w:t>исследование ситу</w:t>
            </w:r>
          </w:p>
          <w:p w:rsidR="002B4323" w:rsidRDefault="00C627F5" w:rsidP="0032124E">
            <w:pPr>
              <w:rPr>
                <w:lang w:eastAsia="ru-RU"/>
              </w:rPr>
            </w:pPr>
            <w:r w:rsidRPr="002F3218">
              <w:rPr>
                <w:sz w:val="22"/>
                <w:szCs w:val="22"/>
                <w:lang w:eastAsia="ru-RU"/>
              </w:rPr>
              <w:t>аций, требующих сравнения единиц массы;</w:t>
            </w:r>
            <w:r w:rsidR="002B4323">
              <w:rPr>
                <w:lang w:eastAsia="ru-RU"/>
              </w:rPr>
              <w:t xml:space="preserve"> </w:t>
            </w:r>
            <w:r w:rsidRPr="002F3218">
              <w:rPr>
                <w:sz w:val="22"/>
                <w:szCs w:val="22"/>
                <w:lang w:eastAsia="ru-RU"/>
              </w:rPr>
              <w:t>работа в парах, малых груп</w:t>
            </w:r>
          </w:p>
          <w:p w:rsidR="002B4323" w:rsidRDefault="00C627F5" w:rsidP="0032124E">
            <w:pPr>
              <w:rPr>
                <w:lang w:eastAsia="ru-RU"/>
              </w:rPr>
            </w:pPr>
            <w:r w:rsidRPr="002F3218">
              <w:rPr>
                <w:sz w:val="22"/>
                <w:szCs w:val="22"/>
                <w:lang w:eastAsia="ru-RU"/>
              </w:rPr>
              <w:t>пах при выпол</w:t>
            </w:r>
            <w:r w:rsidR="002B4323">
              <w:rPr>
                <w:sz w:val="22"/>
                <w:szCs w:val="22"/>
                <w:lang w:eastAsia="ru-RU"/>
              </w:rPr>
              <w:t>не-</w:t>
            </w:r>
          </w:p>
          <w:p w:rsidR="00C627F5" w:rsidRPr="002F3218" w:rsidRDefault="00C627F5" w:rsidP="0032124E">
            <w:pPr>
              <w:rPr>
                <w:lang w:eastAsia="ru-RU"/>
              </w:rPr>
            </w:pPr>
            <w:r w:rsidRPr="002F3218">
              <w:rPr>
                <w:sz w:val="22"/>
                <w:szCs w:val="22"/>
                <w:lang w:eastAsia="ru-RU"/>
              </w:rPr>
              <w:t>нии совместных заданий.</w:t>
            </w:r>
          </w:p>
        </w:tc>
        <w:tc>
          <w:tcPr>
            <w:tcW w:w="2127" w:type="dxa"/>
            <w:gridSpan w:val="3"/>
          </w:tcPr>
          <w:p w:rsidR="00C627F5" w:rsidRPr="002F3218" w:rsidRDefault="00C627F5" w:rsidP="0032124E">
            <w:pPr>
              <w:autoSpaceDE w:val="0"/>
              <w:autoSpaceDN w:val="0"/>
              <w:adjustRightInd w:val="0"/>
              <w:spacing w:line="264" w:lineRule="auto"/>
            </w:pPr>
            <w:r w:rsidRPr="002F3218">
              <w:rPr>
                <w:sz w:val="22"/>
                <w:szCs w:val="22"/>
              </w:rPr>
              <w:lastRenderedPageBreak/>
              <w:t>Урок изучения нового материала</w:t>
            </w:r>
          </w:p>
        </w:tc>
        <w:tc>
          <w:tcPr>
            <w:tcW w:w="2492" w:type="dxa"/>
            <w:gridSpan w:val="3"/>
          </w:tcPr>
          <w:p w:rsidR="00C627F5" w:rsidRPr="00D03079" w:rsidRDefault="00C627F5" w:rsidP="0032124E">
            <w:pPr>
              <w:rPr>
                <w:lang w:eastAsia="ru-RU"/>
              </w:rPr>
            </w:pPr>
            <w:r w:rsidRPr="00D03079">
              <w:rPr>
                <w:lang w:eastAsia="ru-RU"/>
              </w:rPr>
              <w:t xml:space="preserve">Использование знаний о единицах </w:t>
            </w:r>
            <w:r w:rsidRPr="00D03079">
              <w:rPr>
                <w:lang w:eastAsia="ru-RU"/>
              </w:rPr>
              <w:lastRenderedPageBreak/>
              <w:t>массы и их взаимосвязях при решении текстовых задач.</w:t>
            </w:r>
          </w:p>
        </w:tc>
        <w:tc>
          <w:tcPr>
            <w:tcW w:w="2802" w:type="dxa"/>
            <w:gridSpan w:val="7"/>
          </w:tcPr>
          <w:p w:rsidR="00C627F5" w:rsidRDefault="00C627F5" w:rsidP="0032124E">
            <w:pPr>
              <w:rPr>
                <w:lang w:eastAsia="ru-RU"/>
              </w:rPr>
            </w:pPr>
            <w:r w:rsidRPr="00D03079">
              <w:rPr>
                <w:lang w:eastAsia="ru-RU"/>
              </w:rPr>
              <w:lastRenderedPageBreak/>
              <w:t>Оценивать трудность предлагаемого задания.</w:t>
            </w:r>
          </w:p>
          <w:p w:rsidR="00C627F5" w:rsidRDefault="00C627F5" w:rsidP="0032124E">
            <w:pPr>
              <w:rPr>
                <w:lang w:eastAsia="ru-RU"/>
              </w:rPr>
            </w:pPr>
          </w:p>
          <w:p w:rsidR="00C627F5" w:rsidRPr="00D03079" w:rsidRDefault="00C627F5" w:rsidP="0032124E">
            <w:pPr>
              <w:rPr>
                <w:lang w:eastAsia="ru-RU"/>
              </w:rPr>
            </w:pPr>
          </w:p>
        </w:tc>
        <w:tc>
          <w:tcPr>
            <w:tcW w:w="2883" w:type="dxa"/>
          </w:tcPr>
          <w:p w:rsidR="00C627F5" w:rsidRPr="00D03079" w:rsidRDefault="00C627F5" w:rsidP="0032124E">
            <w:pPr>
              <w:rPr>
                <w:lang w:eastAsia="ru-RU"/>
              </w:rPr>
            </w:pPr>
            <w:r w:rsidRPr="00D03079">
              <w:rPr>
                <w:lang w:eastAsia="ru-RU"/>
              </w:rPr>
              <w:lastRenderedPageBreak/>
              <w:t xml:space="preserve">Анализировать текст, выделять существенное, </w:t>
            </w:r>
            <w:r w:rsidRPr="00D03079">
              <w:rPr>
                <w:lang w:eastAsia="ru-RU"/>
              </w:rPr>
              <w:lastRenderedPageBreak/>
              <w:t>планировать деятельность, осуществлять самоконтроль и коррекцию.</w:t>
            </w:r>
          </w:p>
        </w:tc>
      </w:tr>
      <w:tr w:rsidR="00C627F5" w:rsidRPr="002F3218" w:rsidTr="0032124E">
        <w:tc>
          <w:tcPr>
            <w:tcW w:w="657" w:type="dxa"/>
          </w:tcPr>
          <w:p w:rsidR="00C627F5" w:rsidRPr="002F3218" w:rsidRDefault="00C627F5" w:rsidP="0032124E">
            <w:pPr>
              <w:contextualSpacing/>
            </w:pPr>
            <w:r>
              <w:rPr>
                <w:sz w:val="22"/>
                <w:szCs w:val="22"/>
              </w:rPr>
              <w:lastRenderedPageBreak/>
              <w:t>59</w:t>
            </w:r>
          </w:p>
        </w:tc>
        <w:tc>
          <w:tcPr>
            <w:tcW w:w="689" w:type="dxa"/>
          </w:tcPr>
          <w:p w:rsidR="00C627F5" w:rsidRPr="002F3218" w:rsidRDefault="00C627F5" w:rsidP="0032124E"/>
        </w:tc>
        <w:tc>
          <w:tcPr>
            <w:tcW w:w="1702" w:type="dxa"/>
            <w:gridSpan w:val="2"/>
          </w:tcPr>
          <w:p w:rsidR="00C627F5" w:rsidRPr="002F3218" w:rsidRDefault="00C627F5" w:rsidP="0032124E">
            <w:pPr>
              <w:rPr>
                <w:b/>
              </w:rPr>
            </w:pPr>
            <w:r w:rsidRPr="002F3218">
              <w:rPr>
                <w:b/>
                <w:sz w:val="22"/>
                <w:szCs w:val="22"/>
              </w:rPr>
              <w:t>Проверочная работа по теме «Масса и ее измерение»</w:t>
            </w:r>
          </w:p>
        </w:tc>
        <w:tc>
          <w:tcPr>
            <w:tcW w:w="2128" w:type="dxa"/>
            <w:gridSpan w:val="3"/>
          </w:tcPr>
          <w:p w:rsidR="00C627F5" w:rsidRPr="002F3218" w:rsidRDefault="00C627F5" w:rsidP="0032124E">
            <w:r w:rsidRPr="002F3218">
              <w:rPr>
                <w:sz w:val="22"/>
                <w:szCs w:val="22"/>
              </w:rPr>
              <w:t>Самостоятельная работа</w:t>
            </w:r>
          </w:p>
        </w:tc>
        <w:tc>
          <w:tcPr>
            <w:tcW w:w="2127" w:type="dxa"/>
            <w:gridSpan w:val="3"/>
          </w:tcPr>
          <w:p w:rsidR="00C627F5" w:rsidRPr="002F3218" w:rsidRDefault="00C627F5" w:rsidP="0032124E">
            <w:pPr>
              <w:autoSpaceDE w:val="0"/>
              <w:autoSpaceDN w:val="0"/>
              <w:adjustRightInd w:val="0"/>
              <w:spacing w:line="264" w:lineRule="auto"/>
            </w:pPr>
            <w:r w:rsidRPr="002F3218">
              <w:rPr>
                <w:sz w:val="22"/>
                <w:szCs w:val="22"/>
              </w:rPr>
              <w:t>Контрольный урок</w:t>
            </w:r>
          </w:p>
        </w:tc>
        <w:tc>
          <w:tcPr>
            <w:tcW w:w="2492" w:type="dxa"/>
            <w:gridSpan w:val="3"/>
          </w:tcPr>
          <w:p w:rsidR="002B4323" w:rsidRDefault="00C627F5" w:rsidP="0032124E">
            <w:pPr>
              <w:rPr>
                <w:lang w:eastAsia="ru-RU"/>
              </w:rPr>
            </w:pPr>
            <w:r w:rsidRPr="00D03079">
              <w:rPr>
                <w:lang w:eastAsia="ru-RU"/>
              </w:rPr>
              <w:t>Использование знаний о единицах массы и их взаи</w:t>
            </w:r>
            <w:r w:rsidR="002B4323">
              <w:rPr>
                <w:lang w:eastAsia="ru-RU"/>
              </w:rPr>
              <w:t>мо-</w:t>
            </w:r>
          </w:p>
          <w:p w:rsidR="00C627F5" w:rsidRPr="00D03079" w:rsidRDefault="00C627F5" w:rsidP="0032124E">
            <w:pPr>
              <w:rPr>
                <w:lang w:eastAsia="ru-RU"/>
              </w:rPr>
            </w:pPr>
            <w:r w:rsidRPr="00D03079">
              <w:rPr>
                <w:lang w:eastAsia="ru-RU"/>
              </w:rPr>
              <w:t>связях при решении текстовых задач.</w:t>
            </w:r>
          </w:p>
        </w:tc>
        <w:tc>
          <w:tcPr>
            <w:tcW w:w="2802" w:type="dxa"/>
            <w:gridSpan w:val="7"/>
          </w:tcPr>
          <w:p w:rsidR="00C627F5" w:rsidRDefault="00C627F5" w:rsidP="0032124E">
            <w:pPr>
              <w:rPr>
                <w:lang w:eastAsia="ru-RU"/>
              </w:rPr>
            </w:pPr>
            <w:r w:rsidRPr="00D03079">
              <w:rPr>
                <w:lang w:eastAsia="ru-RU"/>
              </w:rPr>
              <w:t>Оценивать трудность предлагаемого задания.</w:t>
            </w:r>
          </w:p>
          <w:p w:rsidR="00C627F5" w:rsidRDefault="00C627F5" w:rsidP="0032124E">
            <w:pPr>
              <w:rPr>
                <w:lang w:eastAsia="ru-RU"/>
              </w:rPr>
            </w:pPr>
          </w:p>
          <w:p w:rsidR="00C627F5" w:rsidRPr="00D03079" w:rsidRDefault="00C627F5" w:rsidP="0032124E">
            <w:pPr>
              <w:rPr>
                <w:lang w:eastAsia="ru-RU"/>
              </w:rPr>
            </w:pPr>
          </w:p>
        </w:tc>
        <w:tc>
          <w:tcPr>
            <w:tcW w:w="2883" w:type="dxa"/>
          </w:tcPr>
          <w:p w:rsidR="002B4323" w:rsidRDefault="00C627F5" w:rsidP="0032124E">
            <w:pPr>
              <w:rPr>
                <w:lang w:eastAsia="ru-RU"/>
              </w:rPr>
            </w:pPr>
            <w:r w:rsidRPr="00D03079">
              <w:rPr>
                <w:lang w:eastAsia="ru-RU"/>
              </w:rPr>
              <w:t>Анализировать текст, выделять существенное, планировать деятель</w:t>
            </w:r>
            <w:r w:rsidR="002B4323">
              <w:rPr>
                <w:lang w:eastAsia="ru-RU"/>
              </w:rPr>
              <w:t>-</w:t>
            </w:r>
          </w:p>
          <w:p w:rsidR="002B4323" w:rsidRDefault="00C627F5" w:rsidP="0032124E">
            <w:pPr>
              <w:rPr>
                <w:lang w:eastAsia="ru-RU"/>
              </w:rPr>
            </w:pPr>
            <w:r w:rsidRPr="00D03079">
              <w:rPr>
                <w:lang w:eastAsia="ru-RU"/>
              </w:rPr>
              <w:t>ность, осуществлять само</w:t>
            </w:r>
          </w:p>
          <w:p w:rsidR="00C627F5" w:rsidRPr="00D03079" w:rsidRDefault="00C627F5" w:rsidP="0032124E">
            <w:pPr>
              <w:rPr>
                <w:lang w:eastAsia="ru-RU"/>
              </w:rPr>
            </w:pPr>
            <w:r w:rsidRPr="00D03079">
              <w:rPr>
                <w:lang w:eastAsia="ru-RU"/>
              </w:rPr>
              <w:t>контроль и коррекцию.</w:t>
            </w:r>
          </w:p>
        </w:tc>
      </w:tr>
      <w:tr w:rsidR="00C627F5" w:rsidRPr="002F3218" w:rsidTr="0032124E">
        <w:trPr>
          <w:trHeight w:val="662"/>
        </w:trPr>
        <w:tc>
          <w:tcPr>
            <w:tcW w:w="15480" w:type="dxa"/>
            <w:gridSpan w:val="21"/>
            <w:vAlign w:val="center"/>
          </w:tcPr>
          <w:p w:rsidR="00C627F5" w:rsidRPr="002F3218" w:rsidRDefault="00C627F5" w:rsidP="0032124E">
            <w:pPr>
              <w:spacing w:line="288" w:lineRule="auto"/>
              <w:jc w:val="center"/>
              <w:rPr>
                <w:b/>
                <w:iCs/>
                <w:lang w:eastAsia="ru-RU"/>
              </w:rPr>
            </w:pPr>
            <w:r w:rsidRPr="002F3218">
              <w:rPr>
                <w:b/>
                <w:sz w:val="22"/>
                <w:szCs w:val="22"/>
              </w:rPr>
              <w:t>Ум</w:t>
            </w:r>
            <w:r>
              <w:rPr>
                <w:b/>
                <w:sz w:val="22"/>
                <w:szCs w:val="22"/>
              </w:rPr>
              <w:t>ножение многозначных чисел (10 ч</w:t>
            </w:r>
            <w:r w:rsidRPr="002F3218">
              <w:rPr>
                <w:b/>
                <w:sz w:val="22"/>
                <w:szCs w:val="22"/>
              </w:rPr>
              <w:t>)</w:t>
            </w:r>
          </w:p>
        </w:tc>
      </w:tr>
      <w:tr w:rsidR="00C627F5" w:rsidRPr="002F3218" w:rsidTr="0032124E">
        <w:tc>
          <w:tcPr>
            <w:tcW w:w="657" w:type="dxa"/>
          </w:tcPr>
          <w:p w:rsidR="00C627F5" w:rsidRPr="002F3218" w:rsidRDefault="00C627F5" w:rsidP="0032124E">
            <w:pPr>
              <w:contextualSpacing/>
            </w:pPr>
            <w:r w:rsidRPr="002F3218">
              <w:rPr>
                <w:sz w:val="22"/>
                <w:szCs w:val="22"/>
              </w:rPr>
              <w:t>6</w:t>
            </w:r>
            <w:r>
              <w:rPr>
                <w:sz w:val="22"/>
                <w:szCs w:val="22"/>
              </w:rPr>
              <w:t>0</w:t>
            </w:r>
          </w:p>
        </w:tc>
        <w:tc>
          <w:tcPr>
            <w:tcW w:w="689" w:type="dxa"/>
          </w:tcPr>
          <w:p w:rsidR="00C627F5" w:rsidRPr="002F3218" w:rsidRDefault="00C627F5" w:rsidP="0032124E"/>
        </w:tc>
        <w:tc>
          <w:tcPr>
            <w:tcW w:w="1702" w:type="dxa"/>
            <w:gridSpan w:val="2"/>
          </w:tcPr>
          <w:p w:rsidR="00C627F5" w:rsidRPr="002F3218" w:rsidRDefault="00C627F5" w:rsidP="0032124E">
            <w:r w:rsidRPr="002F3218">
              <w:rPr>
                <w:sz w:val="22"/>
                <w:szCs w:val="22"/>
              </w:rPr>
              <w:t>Умножение на двузначное число.</w:t>
            </w:r>
          </w:p>
          <w:p w:rsidR="00C627F5" w:rsidRPr="002F3218" w:rsidRDefault="00C627F5" w:rsidP="0032124E">
            <w:r w:rsidRPr="002F3218">
              <w:rPr>
                <w:sz w:val="22"/>
                <w:szCs w:val="22"/>
              </w:rPr>
              <w:t>С. 14—15</w:t>
            </w:r>
          </w:p>
          <w:p w:rsidR="00C627F5" w:rsidRPr="002F3218" w:rsidRDefault="00C627F5" w:rsidP="0032124E"/>
          <w:p w:rsidR="00C627F5" w:rsidRPr="002F3218" w:rsidRDefault="00C627F5" w:rsidP="0032124E"/>
          <w:p w:rsidR="00C627F5" w:rsidRPr="002F3218" w:rsidRDefault="00C627F5" w:rsidP="0032124E"/>
        </w:tc>
        <w:tc>
          <w:tcPr>
            <w:tcW w:w="2128" w:type="dxa"/>
            <w:gridSpan w:val="3"/>
          </w:tcPr>
          <w:p w:rsidR="00C627F5" w:rsidRPr="002F3218" w:rsidRDefault="00C627F5" w:rsidP="0032124E">
            <w:pPr>
              <w:rPr>
                <w:lang w:eastAsia="ru-RU"/>
              </w:rPr>
            </w:pPr>
            <w:r w:rsidRPr="002F3218">
              <w:rPr>
                <w:sz w:val="22"/>
                <w:szCs w:val="22"/>
                <w:lang w:eastAsia="ru-RU"/>
              </w:rPr>
              <w:t>Работа с информационными источниками (учебником);</w:t>
            </w:r>
          </w:p>
          <w:p w:rsidR="00C627F5" w:rsidRPr="002F3218" w:rsidRDefault="00C627F5" w:rsidP="0032124E">
            <w:pPr>
              <w:rPr>
                <w:lang w:eastAsia="ru-RU"/>
              </w:rPr>
            </w:pPr>
            <w:r w:rsidRPr="002F3218">
              <w:rPr>
                <w:sz w:val="22"/>
                <w:szCs w:val="22"/>
                <w:lang w:eastAsia="ru-RU"/>
              </w:rPr>
              <w:t>совместное выполнение заданий по образцу;</w:t>
            </w:r>
          </w:p>
          <w:p w:rsidR="00C627F5" w:rsidRPr="002F3218" w:rsidRDefault="00C627F5" w:rsidP="0032124E">
            <w:r w:rsidRPr="002F3218">
              <w:rPr>
                <w:sz w:val="22"/>
                <w:szCs w:val="22"/>
                <w:lang w:eastAsia="ru-RU"/>
              </w:rPr>
              <w:t>работа с правилами.</w:t>
            </w:r>
          </w:p>
        </w:tc>
        <w:tc>
          <w:tcPr>
            <w:tcW w:w="2127" w:type="dxa"/>
            <w:gridSpan w:val="3"/>
          </w:tcPr>
          <w:p w:rsidR="00C627F5" w:rsidRPr="002F3218" w:rsidRDefault="00C627F5" w:rsidP="0032124E">
            <w:pPr>
              <w:autoSpaceDE w:val="0"/>
              <w:autoSpaceDN w:val="0"/>
              <w:adjustRightInd w:val="0"/>
              <w:spacing w:line="264" w:lineRule="auto"/>
            </w:pPr>
            <w:r w:rsidRPr="002F3218">
              <w:rPr>
                <w:sz w:val="22"/>
                <w:szCs w:val="22"/>
              </w:rPr>
              <w:t>Урок изучения нового материала</w:t>
            </w:r>
          </w:p>
        </w:tc>
        <w:tc>
          <w:tcPr>
            <w:tcW w:w="2386" w:type="dxa"/>
          </w:tcPr>
          <w:p w:rsidR="00C627F5" w:rsidRPr="00D03079" w:rsidRDefault="00C627F5" w:rsidP="0032124E">
            <w:pPr>
              <w:rPr>
                <w:lang w:eastAsia="ru-RU"/>
              </w:rPr>
            </w:pPr>
            <w:r w:rsidRPr="00D03079">
              <w:rPr>
                <w:lang w:eastAsia="ru-RU"/>
              </w:rPr>
              <w:t>Применять правило умножения на двузначное число в вычислительной деятельности.</w:t>
            </w:r>
          </w:p>
        </w:tc>
        <w:tc>
          <w:tcPr>
            <w:tcW w:w="2908" w:type="dxa"/>
            <w:gridSpan w:val="9"/>
          </w:tcPr>
          <w:p w:rsidR="00C627F5" w:rsidRPr="00D03079" w:rsidRDefault="00C627F5" w:rsidP="0032124E">
            <w:pPr>
              <w:rPr>
                <w:lang w:eastAsia="ru-RU"/>
              </w:rPr>
            </w:pPr>
            <w:r w:rsidRPr="00D03079">
              <w:rPr>
                <w:lang w:eastAsia="ru-RU"/>
              </w:rPr>
              <w:t>Положительно относиться и проявлять интерес к изучению математики.</w:t>
            </w:r>
          </w:p>
        </w:tc>
        <w:tc>
          <w:tcPr>
            <w:tcW w:w="2883" w:type="dxa"/>
          </w:tcPr>
          <w:p w:rsidR="00C627F5" w:rsidRPr="00D03079" w:rsidRDefault="00C627F5" w:rsidP="0032124E">
            <w:pPr>
              <w:rPr>
                <w:lang w:eastAsia="ru-RU"/>
              </w:rPr>
            </w:pPr>
            <w:r w:rsidRPr="00D03079">
              <w:rPr>
                <w:lang w:eastAsia="ru-RU"/>
              </w:rPr>
              <w:t>Анализировать, выдвигать предположения, проверять их, вырабатывать алгоритм действий и следовать ему.</w:t>
            </w:r>
          </w:p>
        </w:tc>
      </w:tr>
      <w:tr w:rsidR="00C627F5" w:rsidRPr="002F3218" w:rsidTr="0032124E">
        <w:tc>
          <w:tcPr>
            <w:tcW w:w="657" w:type="dxa"/>
          </w:tcPr>
          <w:p w:rsidR="00C627F5" w:rsidRPr="002F3218" w:rsidRDefault="00C627F5" w:rsidP="0032124E">
            <w:pPr>
              <w:contextualSpacing/>
            </w:pPr>
            <w:r w:rsidRPr="002F3218">
              <w:rPr>
                <w:sz w:val="22"/>
                <w:szCs w:val="22"/>
              </w:rPr>
              <w:t>6</w:t>
            </w:r>
            <w:r>
              <w:rPr>
                <w:sz w:val="22"/>
                <w:szCs w:val="22"/>
              </w:rPr>
              <w:t>1</w:t>
            </w:r>
          </w:p>
        </w:tc>
        <w:tc>
          <w:tcPr>
            <w:tcW w:w="689" w:type="dxa"/>
          </w:tcPr>
          <w:p w:rsidR="00C627F5" w:rsidRPr="002F3218" w:rsidRDefault="00C627F5" w:rsidP="0032124E"/>
        </w:tc>
        <w:tc>
          <w:tcPr>
            <w:tcW w:w="1702" w:type="dxa"/>
            <w:gridSpan w:val="2"/>
          </w:tcPr>
          <w:p w:rsidR="00C627F5" w:rsidRPr="002F3218" w:rsidRDefault="00C627F5" w:rsidP="0032124E">
            <w:r w:rsidRPr="002F3218">
              <w:rPr>
                <w:sz w:val="22"/>
                <w:szCs w:val="22"/>
              </w:rPr>
              <w:t>Умножение «круглых» чисел.</w:t>
            </w:r>
          </w:p>
          <w:p w:rsidR="00C627F5" w:rsidRPr="002F3218" w:rsidRDefault="00C627F5" w:rsidP="0032124E">
            <w:r w:rsidRPr="002F3218">
              <w:rPr>
                <w:sz w:val="22"/>
                <w:szCs w:val="22"/>
              </w:rPr>
              <w:t>С. 16—17</w:t>
            </w:r>
          </w:p>
          <w:p w:rsidR="00C627F5" w:rsidRPr="002F3218" w:rsidRDefault="00C627F5" w:rsidP="0032124E"/>
          <w:p w:rsidR="00C627F5" w:rsidRPr="002F3218" w:rsidRDefault="00C627F5" w:rsidP="0032124E"/>
          <w:p w:rsidR="00C627F5" w:rsidRPr="002F3218" w:rsidRDefault="00C627F5" w:rsidP="0032124E"/>
        </w:tc>
        <w:tc>
          <w:tcPr>
            <w:tcW w:w="2128" w:type="dxa"/>
            <w:gridSpan w:val="3"/>
          </w:tcPr>
          <w:p w:rsidR="00C627F5" w:rsidRPr="002F3218" w:rsidRDefault="00C627F5" w:rsidP="0032124E">
            <w:pPr>
              <w:rPr>
                <w:lang w:eastAsia="ru-RU"/>
              </w:rPr>
            </w:pPr>
            <w:r w:rsidRPr="002F3218">
              <w:rPr>
                <w:sz w:val="22"/>
                <w:szCs w:val="22"/>
                <w:lang w:eastAsia="ru-RU"/>
              </w:rPr>
              <w:t>Работа с информационными источниками (учебником);</w:t>
            </w:r>
          </w:p>
          <w:p w:rsidR="00C627F5" w:rsidRPr="002F3218" w:rsidRDefault="00C627F5" w:rsidP="0032124E">
            <w:pPr>
              <w:rPr>
                <w:lang w:eastAsia="ru-RU"/>
              </w:rPr>
            </w:pPr>
            <w:r w:rsidRPr="002F3218">
              <w:rPr>
                <w:sz w:val="22"/>
                <w:szCs w:val="22"/>
                <w:lang w:eastAsia="ru-RU"/>
              </w:rPr>
              <w:t>работа с помощью анализа ситуаций, требующих умения.</w:t>
            </w:r>
          </w:p>
        </w:tc>
        <w:tc>
          <w:tcPr>
            <w:tcW w:w="2127" w:type="dxa"/>
            <w:gridSpan w:val="3"/>
          </w:tcPr>
          <w:p w:rsidR="00C627F5" w:rsidRPr="002F3218" w:rsidRDefault="00C627F5" w:rsidP="0032124E">
            <w:pPr>
              <w:autoSpaceDE w:val="0"/>
              <w:autoSpaceDN w:val="0"/>
              <w:adjustRightInd w:val="0"/>
              <w:spacing w:line="264" w:lineRule="auto"/>
            </w:pPr>
            <w:r w:rsidRPr="002F3218">
              <w:rPr>
                <w:sz w:val="22"/>
                <w:szCs w:val="22"/>
              </w:rPr>
              <w:t>Урок изучения нового материала</w:t>
            </w:r>
          </w:p>
        </w:tc>
        <w:tc>
          <w:tcPr>
            <w:tcW w:w="2386" w:type="dxa"/>
          </w:tcPr>
          <w:p w:rsidR="00C627F5" w:rsidRPr="00D03079" w:rsidRDefault="00C627F5" w:rsidP="0032124E">
            <w:pPr>
              <w:rPr>
                <w:lang w:eastAsia="ru-RU"/>
              </w:rPr>
            </w:pPr>
            <w:r w:rsidRPr="00D03079">
              <w:rPr>
                <w:lang w:eastAsia="ru-RU"/>
              </w:rPr>
              <w:t>Применять правило умножения на многозначные круглые числа.</w:t>
            </w:r>
          </w:p>
        </w:tc>
        <w:tc>
          <w:tcPr>
            <w:tcW w:w="2908" w:type="dxa"/>
            <w:gridSpan w:val="9"/>
          </w:tcPr>
          <w:p w:rsidR="00C627F5" w:rsidRPr="00D03079" w:rsidRDefault="00C627F5" w:rsidP="0032124E">
            <w:pPr>
              <w:rPr>
                <w:lang w:eastAsia="ru-RU"/>
              </w:rPr>
            </w:pPr>
            <w:r w:rsidRPr="00D03079">
              <w:rPr>
                <w:lang w:eastAsia="ru-RU"/>
              </w:rPr>
              <w:t>Осознавать практическую значимость изучения математики.</w:t>
            </w:r>
          </w:p>
        </w:tc>
        <w:tc>
          <w:tcPr>
            <w:tcW w:w="2883" w:type="dxa"/>
          </w:tcPr>
          <w:p w:rsidR="00C627F5" w:rsidRPr="00D03079" w:rsidRDefault="00C627F5" w:rsidP="0032124E">
            <w:pPr>
              <w:rPr>
                <w:lang w:eastAsia="ru-RU"/>
              </w:rPr>
            </w:pPr>
            <w:r w:rsidRPr="00D03079">
              <w:rPr>
                <w:lang w:eastAsia="ru-RU"/>
              </w:rPr>
              <w:t>Удерживать цель и ориентиры деятельности, следовать алгоритму, ориентироваться в таблице.</w:t>
            </w:r>
          </w:p>
        </w:tc>
      </w:tr>
      <w:tr w:rsidR="00C627F5" w:rsidRPr="002F3218" w:rsidTr="0032124E">
        <w:tc>
          <w:tcPr>
            <w:tcW w:w="657" w:type="dxa"/>
          </w:tcPr>
          <w:p w:rsidR="00C627F5" w:rsidRPr="002F3218" w:rsidRDefault="00C627F5" w:rsidP="0032124E">
            <w:pPr>
              <w:contextualSpacing/>
            </w:pPr>
            <w:r w:rsidRPr="002F3218">
              <w:rPr>
                <w:sz w:val="22"/>
                <w:szCs w:val="22"/>
              </w:rPr>
              <w:t>6</w:t>
            </w:r>
            <w:r>
              <w:rPr>
                <w:sz w:val="22"/>
                <w:szCs w:val="22"/>
              </w:rPr>
              <w:t>2</w:t>
            </w:r>
          </w:p>
        </w:tc>
        <w:tc>
          <w:tcPr>
            <w:tcW w:w="689" w:type="dxa"/>
          </w:tcPr>
          <w:p w:rsidR="00C627F5" w:rsidRPr="002F3218" w:rsidRDefault="00C627F5" w:rsidP="0032124E"/>
        </w:tc>
        <w:tc>
          <w:tcPr>
            <w:tcW w:w="1702" w:type="dxa"/>
            <w:gridSpan w:val="2"/>
          </w:tcPr>
          <w:p w:rsidR="00C627F5" w:rsidRPr="002F3218" w:rsidRDefault="00C627F5" w:rsidP="0032124E">
            <w:r w:rsidRPr="002F3218">
              <w:rPr>
                <w:sz w:val="22"/>
                <w:szCs w:val="22"/>
              </w:rPr>
              <w:t>Приёмы умножения.</w:t>
            </w:r>
          </w:p>
          <w:p w:rsidR="00C627F5" w:rsidRPr="002F3218" w:rsidRDefault="00C627F5" w:rsidP="0032124E">
            <w:r w:rsidRPr="002F3218">
              <w:rPr>
                <w:sz w:val="22"/>
                <w:szCs w:val="22"/>
              </w:rPr>
              <w:t>С. 18—19</w:t>
            </w:r>
          </w:p>
          <w:p w:rsidR="00C627F5" w:rsidRPr="002F3218" w:rsidRDefault="00C627F5" w:rsidP="0032124E"/>
          <w:p w:rsidR="00C627F5" w:rsidRPr="002F3218" w:rsidRDefault="00C627F5" w:rsidP="0032124E"/>
          <w:p w:rsidR="00C627F5" w:rsidRPr="002F3218" w:rsidRDefault="00C627F5" w:rsidP="0032124E"/>
          <w:p w:rsidR="00C627F5" w:rsidRPr="002F3218" w:rsidRDefault="00C627F5" w:rsidP="0032124E"/>
        </w:tc>
        <w:tc>
          <w:tcPr>
            <w:tcW w:w="2128" w:type="dxa"/>
            <w:gridSpan w:val="3"/>
          </w:tcPr>
          <w:p w:rsidR="00C627F5" w:rsidRPr="002F3218" w:rsidRDefault="00C627F5" w:rsidP="0032124E">
            <w:pPr>
              <w:rPr>
                <w:lang w:eastAsia="ru-RU"/>
              </w:rPr>
            </w:pPr>
            <w:r w:rsidRPr="002F3218">
              <w:rPr>
                <w:sz w:val="22"/>
                <w:szCs w:val="22"/>
                <w:lang w:eastAsia="ru-RU"/>
              </w:rPr>
              <w:lastRenderedPageBreak/>
              <w:t xml:space="preserve">Работа с информационными источниками </w:t>
            </w:r>
            <w:r w:rsidRPr="002F3218">
              <w:rPr>
                <w:sz w:val="22"/>
                <w:szCs w:val="22"/>
                <w:lang w:eastAsia="ru-RU"/>
              </w:rPr>
              <w:lastRenderedPageBreak/>
              <w:t>(учебником);</w:t>
            </w:r>
          </w:p>
          <w:p w:rsidR="00747CAD" w:rsidRDefault="00C627F5" w:rsidP="0032124E">
            <w:pPr>
              <w:rPr>
                <w:lang w:eastAsia="ru-RU"/>
              </w:rPr>
            </w:pPr>
            <w:r w:rsidRPr="002F3218">
              <w:rPr>
                <w:sz w:val="22"/>
                <w:szCs w:val="22"/>
                <w:lang w:eastAsia="ru-RU"/>
              </w:rPr>
              <w:t>сравнение разных приемов вычис</w:t>
            </w:r>
            <w:r w:rsidR="00747CAD">
              <w:rPr>
                <w:sz w:val="22"/>
                <w:szCs w:val="22"/>
                <w:lang w:eastAsia="ru-RU"/>
              </w:rPr>
              <w:t>ле-</w:t>
            </w:r>
          </w:p>
          <w:p w:rsidR="00747CAD" w:rsidRDefault="00C627F5" w:rsidP="0032124E">
            <w:pPr>
              <w:rPr>
                <w:lang w:eastAsia="ru-RU"/>
              </w:rPr>
            </w:pPr>
            <w:r w:rsidRPr="002F3218">
              <w:rPr>
                <w:sz w:val="22"/>
                <w:szCs w:val="22"/>
                <w:lang w:eastAsia="ru-RU"/>
              </w:rPr>
              <w:t>ний, выбор целе</w:t>
            </w:r>
            <w:r w:rsidR="00747CAD">
              <w:rPr>
                <w:sz w:val="22"/>
                <w:szCs w:val="22"/>
                <w:lang w:eastAsia="ru-RU"/>
              </w:rPr>
              <w:t>со</w:t>
            </w:r>
          </w:p>
          <w:p w:rsidR="00747CAD" w:rsidRPr="00747CAD" w:rsidRDefault="00C627F5" w:rsidP="0032124E">
            <w:pPr>
              <w:rPr>
                <w:lang w:eastAsia="ru-RU"/>
              </w:rPr>
            </w:pPr>
            <w:r w:rsidRPr="002F3218">
              <w:rPr>
                <w:sz w:val="22"/>
                <w:szCs w:val="22"/>
                <w:lang w:eastAsia="ru-RU"/>
              </w:rPr>
              <w:t>образных;рабо</w:t>
            </w:r>
            <w:r w:rsidR="00747CAD">
              <w:rPr>
                <w:sz w:val="22"/>
                <w:szCs w:val="22"/>
                <w:lang w:eastAsia="ru-RU"/>
              </w:rPr>
              <w:t>та</w:t>
            </w:r>
          </w:p>
          <w:p w:rsidR="00747CAD" w:rsidRDefault="00C627F5" w:rsidP="0032124E">
            <w:pPr>
              <w:rPr>
                <w:lang w:eastAsia="ru-RU"/>
              </w:rPr>
            </w:pPr>
            <w:r w:rsidRPr="002F3218">
              <w:rPr>
                <w:sz w:val="22"/>
                <w:szCs w:val="22"/>
                <w:lang w:eastAsia="ru-RU"/>
              </w:rPr>
              <w:t xml:space="preserve"> в парах, малых группах при выпол</w:t>
            </w:r>
          </w:p>
          <w:p w:rsidR="00C627F5" w:rsidRPr="002F3218" w:rsidRDefault="00C627F5" w:rsidP="0032124E">
            <w:pPr>
              <w:rPr>
                <w:lang w:eastAsia="ru-RU"/>
              </w:rPr>
            </w:pPr>
            <w:r w:rsidRPr="002F3218">
              <w:rPr>
                <w:sz w:val="22"/>
                <w:szCs w:val="22"/>
                <w:lang w:eastAsia="ru-RU"/>
              </w:rPr>
              <w:t>нении совместных заданий.</w:t>
            </w:r>
          </w:p>
        </w:tc>
        <w:tc>
          <w:tcPr>
            <w:tcW w:w="2127" w:type="dxa"/>
            <w:gridSpan w:val="3"/>
          </w:tcPr>
          <w:p w:rsidR="00C627F5" w:rsidRPr="002F3218" w:rsidRDefault="00C627F5" w:rsidP="0032124E">
            <w:pPr>
              <w:autoSpaceDE w:val="0"/>
              <w:autoSpaceDN w:val="0"/>
              <w:adjustRightInd w:val="0"/>
              <w:spacing w:line="264" w:lineRule="auto"/>
            </w:pPr>
            <w:r w:rsidRPr="002F3218">
              <w:rPr>
                <w:sz w:val="22"/>
                <w:szCs w:val="22"/>
              </w:rPr>
              <w:lastRenderedPageBreak/>
              <w:t>Комбинированный</w:t>
            </w:r>
          </w:p>
        </w:tc>
        <w:tc>
          <w:tcPr>
            <w:tcW w:w="2386" w:type="dxa"/>
          </w:tcPr>
          <w:p w:rsidR="00C627F5" w:rsidRPr="00D03079" w:rsidRDefault="00C627F5" w:rsidP="0032124E">
            <w:pPr>
              <w:rPr>
                <w:lang w:eastAsia="ru-RU"/>
              </w:rPr>
            </w:pPr>
            <w:r w:rsidRPr="00D03079">
              <w:rPr>
                <w:lang w:eastAsia="ru-RU"/>
              </w:rPr>
              <w:t xml:space="preserve">Применять алгоритм устного умножения на двузначное </w:t>
            </w:r>
            <w:r w:rsidRPr="00D03079">
              <w:rPr>
                <w:lang w:eastAsia="ru-RU"/>
              </w:rPr>
              <w:lastRenderedPageBreak/>
              <w:t>число, проверять результат письменным умножением.</w:t>
            </w:r>
          </w:p>
        </w:tc>
        <w:tc>
          <w:tcPr>
            <w:tcW w:w="2908" w:type="dxa"/>
            <w:gridSpan w:val="9"/>
          </w:tcPr>
          <w:p w:rsidR="00C627F5" w:rsidRDefault="00C627F5" w:rsidP="0032124E">
            <w:pPr>
              <w:rPr>
                <w:lang w:eastAsia="ru-RU"/>
              </w:rPr>
            </w:pPr>
            <w:r w:rsidRPr="00D03079">
              <w:rPr>
                <w:lang w:eastAsia="ru-RU"/>
              </w:rPr>
              <w:lastRenderedPageBreak/>
              <w:t xml:space="preserve">Положительно относиться и проявлять интерес к изучению </w:t>
            </w:r>
            <w:r w:rsidRPr="00D03079">
              <w:rPr>
                <w:lang w:eastAsia="ru-RU"/>
              </w:rPr>
              <w:lastRenderedPageBreak/>
              <w:t>математики.</w:t>
            </w:r>
          </w:p>
          <w:p w:rsidR="00C627F5" w:rsidRPr="00D03079" w:rsidRDefault="00C627F5" w:rsidP="0032124E">
            <w:pPr>
              <w:rPr>
                <w:lang w:eastAsia="ru-RU"/>
              </w:rPr>
            </w:pPr>
          </w:p>
        </w:tc>
        <w:tc>
          <w:tcPr>
            <w:tcW w:w="2883" w:type="dxa"/>
          </w:tcPr>
          <w:p w:rsidR="00C627F5" w:rsidRPr="00D03079" w:rsidRDefault="00C627F5" w:rsidP="0032124E">
            <w:pPr>
              <w:rPr>
                <w:lang w:eastAsia="ru-RU"/>
              </w:rPr>
            </w:pPr>
            <w:r w:rsidRPr="00D03079">
              <w:rPr>
                <w:lang w:eastAsia="ru-RU"/>
              </w:rPr>
              <w:lastRenderedPageBreak/>
              <w:t xml:space="preserve">Анализировать, выдвигать предположения, </w:t>
            </w:r>
            <w:r w:rsidRPr="00D03079">
              <w:rPr>
                <w:lang w:eastAsia="ru-RU"/>
              </w:rPr>
              <w:lastRenderedPageBreak/>
              <w:t>проверять их, вырабатывать алгоритм действий и следовать ему.</w:t>
            </w:r>
          </w:p>
        </w:tc>
      </w:tr>
      <w:tr w:rsidR="00C627F5" w:rsidRPr="002F3218" w:rsidTr="0032124E">
        <w:tc>
          <w:tcPr>
            <w:tcW w:w="657" w:type="dxa"/>
          </w:tcPr>
          <w:p w:rsidR="00C627F5" w:rsidRPr="002F3218" w:rsidRDefault="00C627F5" w:rsidP="0032124E">
            <w:pPr>
              <w:contextualSpacing/>
            </w:pPr>
            <w:r>
              <w:rPr>
                <w:sz w:val="22"/>
                <w:szCs w:val="22"/>
              </w:rPr>
              <w:lastRenderedPageBreak/>
              <w:t>63</w:t>
            </w:r>
          </w:p>
        </w:tc>
        <w:tc>
          <w:tcPr>
            <w:tcW w:w="689" w:type="dxa"/>
          </w:tcPr>
          <w:p w:rsidR="00C627F5" w:rsidRPr="002F3218" w:rsidRDefault="00C627F5" w:rsidP="0032124E"/>
        </w:tc>
        <w:tc>
          <w:tcPr>
            <w:tcW w:w="1702" w:type="dxa"/>
            <w:gridSpan w:val="2"/>
          </w:tcPr>
          <w:p w:rsidR="00C627F5" w:rsidRPr="002F3218" w:rsidRDefault="00C627F5" w:rsidP="0032124E">
            <w:r w:rsidRPr="002F3218">
              <w:rPr>
                <w:sz w:val="22"/>
                <w:szCs w:val="22"/>
              </w:rPr>
              <w:t>Задачи на движение в противоположных направлениях.</w:t>
            </w:r>
          </w:p>
          <w:p w:rsidR="00C627F5" w:rsidRPr="002F3218" w:rsidRDefault="00C627F5" w:rsidP="0032124E">
            <w:r w:rsidRPr="002F3218">
              <w:rPr>
                <w:sz w:val="22"/>
                <w:szCs w:val="22"/>
              </w:rPr>
              <w:t>С. 20—21</w:t>
            </w:r>
          </w:p>
          <w:p w:rsidR="00C627F5" w:rsidRPr="002F3218" w:rsidRDefault="00C627F5" w:rsidP="0032124E"/>
        </w:tc>
        <w:tc>
          <w:tcPr>
            <w:tcW w:w="2128" w:type="dxa"/>
            <w:gridSpan w:val="3"/>
          </w:tcPr>
          <w:p w:rsidR="00C627F5" w:rsidRPr="002F3218" w:rsidRDefault="00C627F5" w:rsidP="0032124E">
            <w:pPr>
              <w:rPr>
                <w:lang w:eastAsia="ru-RU"/>
              </w:rPr>
            </w:pPr>
            <w:r w:rsidRPr="002F3218">
              <w:rPr>
                <w:sz w:val="22"/>
                <w:szCs w:val="22"/>
                <w:lang w:eastAsia="ru-RU"/>
              </w:rPr>
              <w:t>Работа с информационными источниками (учебником);</w:t>
            </w:r>
          </w:p>
          <w:p w:rsidR="00C627F5" w:rsidRPr="002F3218" w:rsidRDefault="00C627F5" w:rsidP="0032124E">
            <w:r w:rsidRPr="002F3218">
              <w:rPr>
                <w:sz w:val="22"/>
                <w:szCs w:val="22"/>
              </w:rPr>
              <w:t>решение задач;</w:t>
            </w:r>
          </w:p>
          <w:p w:rsidR="00C627F5" w:rsidRPr="002F3218" w:rsidRDefault="00C627F5" w:rsidP="0032124E">
            <w:r w:rsidRPr="002F3218">
              <w:rPr>
                <w:sz w:val="22"/>
                <w:szCs w:val="22"/>
              </w:rPr>
              <w:t>осуществление взаимоконтроля.</w:t>
            </w:r>
          </w:p>
        </w:tc>
        <w:tc>
          <w:tcPr>
            <w:tcW w:w="2127" w:type="dxa"/>
            <w:gridSpan w:val="3"/>
          </w:tcPr>
          <w:p w:rsidR="00C627F5" w:rsidRPr="002F3218" w:rsidRDefault="00C627F5" w:rsidP="0032124E">
            <w:pPr>
              <w:autoSpaceDE w:val="0"/>
              <w:autoSpaceDN w:val="0"/>
              <w:adjustRightInd w:val="0"/>
              <w:spacing w:line="264" w:lineRule="auto"/>
            </w:pPr>
            <w:r w:rsidRPr="002F3218">
              <w:rPr>
                <w:sz w:val="22"/>
                <w:szCs w:val="22"/>
              </w:rPr>
              <w:t>Урок изучения нового материала</w:t>
            </w:r>
          </w:p>
        </w:tc>
        <w:tc>
          <w:tcPr>
            <w:tcW w:w="2386" w:type="dxa"/>
          </w:tcPr>
          <w:p w:rsidR="00C627F5" w:rsidRPr="002F3218" w:rsidRDefault="00C627F5" w:rsidP="0032124E">
            <w:pPr>
              <w:autoSpaceDE w:val="0"/>
              <w:autoSpaceDN w:val="0"/>
              <w:adjustRightInd w:val="0"/>
              <w:spacing w:line="264" w:lineRule="auto"/>
            </w:pPr>
            <w:r w:rsidRPr="00D03079">
              <w:rPr>
                <w:lang w:eastAsia="ru-RU"/>
              </w:rPr>
              <w:t>Ориентироваться в тексте задач, составлять чертеж, схему, использовать взаимосвязь величин при решении задач на движение.</w:t>
            </w:r>
          </w:p>
        </w:tc>
        <w:tc>
          <w:tcPr>
            <w:tcW w:w="2908" w:type="dxa"/>
            <w:gridSpan w:val="9"/>
          </w:tcPr>
          <w:p w:rsidR="00C627F5" w:rsidRPr="00D03079" w:rsidRDefault="00C627F5" w:rsidP="0032124E">
            <w:pPr>
              <w:rPr>
                <w:lang w:eastAsia="ru-RU"/>
              </w:rPr>
            </w:pPr>
            <w:r w:rsidRPr="00D03079">
              <w:rPr>
                <w:lang w:eastAsia="ru-RU"/>
              </w:rPr>
              <w:t>Осознавать практическую значимость изучения математики.</w:t>
            </w:r>
          </w:p>
        </w:tc>
        <w:tc>
          <w:tcPr>
            <w:tcW w:w="2883" w:type="dxa"/>
          </w:tcPr>
          <w:p w:rsidR="00C627F5" w:rsidRPr="002F3218" w:rsidRDefault="00C627F5" w:rsidP="0032124E">
            <w:r w:rsidRPr="00D03079">
              <w:rPr>
                <w:lang w:eastAsia="ru-RU"/>
              </w:rPr>
              <w:t>Анализировать текст, выделять существенное, моделировать схему задачи, планировать вычислительную деятельность, осуществлять самоконтроль.</w:t>
            </w:r>
          </w:p>
        </w:tc>
      </w:tr>
      <w:tr w:rsidR="00C627F5" w:rsidRPr="002F3218" w:rsidTr="0032124E">
        <w:tc>
          <w:tcPr>
            <w:tcW w:w="657" w:type="dxa"/>
          </w:tcPr>
          <w:p w:rsidR="00C627F5" w:rsidRPr="002F3218" w:rsidRDefault="00C627F5" w:rsidP="0032124E">
            <w:pPr>
              <w:contextualSpacing/>
            </w:pPr>
            <w:r>
              <w:rPr>
                <w:sz w:val="22"/>
                <w:szCs w:val="22"/>
              </w:rPr>
              <w:t>64</w:t>
            </w:r>
          </w:p>
        </w:tc>
        <w:tc>
          <w:tcPr>
            <w:tcW w:w="689" w:type="dxa"/>
          </w:tcPr>
          <w:p w:rsidR="00C627F5" w:rsidRPr="002F3218" w:rsidRDefault="00C627F5" w:rsidP="0032124E"/>
        </w:tc>
        <w:tc>
          <w:tcPr>
            <w:tcW w:w="1702" w:type="dxa"/>
            <w:gridSpan w:val="2"/>
          </w:tcPr>
          <w:p w:rsidR="00C627F5" w:rsidRPr="002F3218" w:rsidRDefault="00C627F5" w:rsidP="0032124E">
            <w:r w:rsidRPr="002F3218">
              <w:rPr>
                <w:sz w:val="22"/>
                <w:szCs w:val="22"/>
              </w:rPr>
              <w:t>Закрепление приёмов умножения.</w:t>
            </w:r>
          </w:p>
          <w:p w:rsidR="00C627F5" w:rsidRPr="002F3218" w:rsidRDefault="00C627F5" w:rsidP="0032124E">
            <w:r w:rsidRPr="002F3218">
              <w:rPr>
                <w:sz w:val="22"/>
                <w:szCs w:val="22"/>
              </w:rPr>
              <w:t>С. 22—23</w:t>
            </w:r>
          </w:p>
          <w:p w:rsidR="00C627F5" w:rsidRPr="002F3218" w:rsidRDefault="00C627F5" w:rsidP="0032124E"/>
          <w:p w:rsidR="00C627F5" w:rsidRPr="002F3218" w:rsidRDefault="00C627F5" w:rsidP="0032124E"/>
          <w:p w:rsidR="00C627F5" w:rsidRPr="002F3218" w:rsidRDefault="00C627F5" w:rsidP="0032124E"/>
          <w:p w:rsidR="00C627F5" w:rsidRPr="002F3218" w:rsidRDefault="00C627F5" w:rsidP="0032124E"/>
        </w:tc>
        <w:tc>
          <w:tcPr>
            <w:tcW w:w="2128" w:type="dxa"/>
            <w:gridSpan w:val="3"/>
          </w:tcPr>
          <w:p w:rsidR="00C627F5" w:rsidRPr="002F3218" w:rsidRDefault="00C627F5" w:rsidP="0032124E">
            <w:pPr>
              <w:rPr>
                <w:lang w:eastAsia="ru-RU"/>
              </w:rPr>
            </w:pPr>
            <w:r w:rsidRPr="002F3218">
              <w:rPr>
                <w:sz w:val="22"/>
                <w:szCs w:val="22"/>
                <w:lang w:eastAsia="ru-RU"/>
              </w:rPr>
              <w:t>Работа с информационными источниками (учебником);</w:t>
            </w:r>
          </w:p>
          <w:p w:rsidR="00C627F5" w:rsidRPr="002F3218" w:rsidRDefault="00C627F5" w:rsidP="0032124E">
            <w:r w:rsidRPr="002F3218">
              <w:rPr>
                <w:sz w:val="22"/>
                <w:szCs w:val="22"/>
              </w:rPr>
              <w:t>сравнение разных приемов вычислений, выбор целесообразных.</w:t>
            </w:r>
          </w:p>
        </w:tc>
        <w:tc>
          <w:tcPr>
            <w:tcW w:w="2127" w:type="dxa"/>
            <w:gridSpan w:val="3"/>
          </w:tcPr>
          <w:p w:rsidR="00C627F5" w:rsidRPr="002F3218" w:rsidRDefault="00C627F5" w:rsidP="0032124E">
            <w:pPr>
              <w:autoSpaceDE w:val="0"/>
              <w:autoSpaceDN w:val="0"/>
              <w:adjustRightInd w:val="0"/>
              <w:spacing w:line="264" w:lineRule="auto"/>
            </w:pPr>
            <w:r w:rsidRPr="002F3218">
              <w:rPr>
                <w:sz w:val="22"/>
                <w:szCs w:val="22"/>
              </w:rPr>
              <w:t>Урок закрепления и обобщения</w:t>
            </w:r>
          </w:p>
        </w:tc>
        <w:tc>
          <w:tcPr>
            <w:tcW w:w="2386" w:type="dxa"/>
          </w:tcPr>
          <w:p w:rsidR="00C627F5" w:rsidRPr="00D03079" w:rsidRDefault="00C627F5" w:rsidP="0032124E">
            <w:pPr>
              <w:rPr>
                <w:lang w:eastAsia="ru-RU"/>
              </w:rPr>
            </w:pPr>
            <w:r w:rsidRPr="00D03079">
              <w:rPr>
                <w:lang w:eastAsia="ru-RU"/>
              </w:rPr>
              <w:t>Ориентироваться в тексте задачи, моделировать схемы, применять алгоритм устного и письменного умножения многозначных чисел.</w:t>
            </w:r>
          </w:p>
        </w:tc>
        <w:tc>
          <w:tcPr>
            <w:tcW w:w="2908" w:type="dxa"/>
            <w:gridSpan w:val="9"/>
          </w:tcPr>
          <w:p w:rsidR="00C627F5" w:rsidRPr="00D03079" w:rsidRDefault="00C627F5" w:rsidP="0032124E">
            <w:pPr>
              <w:rPr>
                <w:lang w:eastAsia="ru-RU"/>
              </w:rPr>
            </w:pPr>
            <w:r w:rsidRPr="00D03079">
              <w:rPr>
                <w:lang w:eastAsia="ru-RU"/>
              </w:rPr>
              <w:t>Осознавать причины затруднений и стремиться к их коррекции.</w:t>
            </w:r>
          </w:p>
        </w:tc>
        <w:tc>
          <w:tcPr>
            <w:tcW w:w="2883" w:type="dxa"/>
          </w:tcPr>
          <w:p w:rsidR="00C627F5" w:rsidRPr="00D03079" w:rsidRDefault="00C627F5" w:rsidP="0032124E">
            <w:pPr>
              <w:rPr>
                <w:lang w:eastAsia="ru-RU"/>
              </w:rPr>
            </w:pPr>
            <w:r w:rsidRPr="00D03079">
              <w:rPr>
                <w:lang w:eastAsia="ru-RU"/>
              </w:rPr>
              <w:t>Анализировать текст, выделять существенное, моделировать схему, планировать деятельность, осуществлять самоконтроль и коррекцию.</w:t>
            </w:r>
          </w:p>
        </w:tc>
      </w:tr>
      <w:tr w:rsidR="00C627F5" w:rsidRPr="002F3218" w:rsidTr="0032124E">
        <w:tc>
          <w:tcPr>
            <w:tcW w:w="657" w:type="dxa"/>
          </w:tcPr>
          <w:p w:rsidR="00C627F5" w:rsidRPr="002F3218" w:rsidRDefault="00C627F5" w:rsidP="0032124E">
            <w:pPr>
              <w:contextualSpacing/>
            </w:pPr>
            <w:r>
              <w:rPr>
                <w:sz w:val="22"/>
                <w:szCs w:val="22"/>
              </w:rPr>
              <w:t>65</w:t>
            </w:r>
          </w:p>
        </w:tc>
        <w:tc>
          <w:tcPr>
            <w:tcW w:w="689" w:type="dxa"/>
          </w:tcPr>
          <w:p w:rsidR="00C627F5" w:rsidRPr="002F3218" w:rsidRDefault="00C627F5" w:rsidP="0032124E"/>
        </w:tc>
        <w:tc>
          <w:tcPr>
            <w:tcW w:w="1702" w:type="dxa"/>
            <w:gridSpan w:val="2"/>
          </w:tcPr>
          <w:p w:rsidR="00C627F5" w:rsidRPr="002F3218" w:rsidRDefault="00C627F5" w:rsidP="0032124E">
            <w:r w:rsidRPr="002F3218">
              <w:rPr>
                <w:sz w:val="22"/>
                <w:szCs w:val="22"/>
              </w:rPr>
              <w:t>Умножение на трёхзначное число.</w:t>
            </w:r>
          </w:p>
          <w:p w:rsidR="00C627F5" w:rsidRPr="002F3218" w:rsidRDefault="00C627F5" w:rsidP="0032124E">
            <w:r w:rsidRPr="002F3218">
              <w:rPr>
                <w:sz w:val="22"/>
                <w:szCs w:val="22"/>
              </w:rPr>
              <w:t>С. 24—25</w:t>
            </w:r>
          </w:p>
          <w:p w:rsidR="00C627F5" w:rsidRPr="002F3218" w:rsidRDefault="00C627F5" w:rsidP="0032124E"/>
          <w:p w:rsidR="00C627F5" w:rsidRPr="002F3218" w:rsidRDefault="00C627F5" w:rsidP="0032124E"/>
          <w:p w:rsidR="00C627F5" w:rsidRPr="002F3218" w:rsidRDefault="00C627F5" w:rsidP="0032124E"/>
          <w:p w:rsidR="00C627F5" w:rsidRPr="002F3218" w:rsidRDefault="00C627F5" w:rsidP="0032124E"/>
        </w:tc>
        <w:tc>
          <w:tcPr>
            <w:tcW w:w="2128" w:type="dxa"/>
            <w:gridSpan w:val="3"/>
          </w:tcPr>
          <w:p w:rsidR="00C627F5" w:rsidRPr="002F3218" w:rsidRDefault="00C627F5" w:rsidP="0032124E">
            <w:pPr>
              <w:rPr>
                <w:lang w:eastAsia="ru-RU"/>
              </w:rPr>
            </w:pPr>
            <w:r w:rsidRPr="002F3218">
              <w:rPr>
                <w:sz w:val="22"/>
                <w:szCs w:val="22"/>
                <w:lang w:eastAsia="ru-RU"/>
              </w:rPr>
              <w:t>Работа с информационными источниками (учебником);</w:t>
            </w:r>
          </w:p>
          <w:p w:rsidR="00C627F5" w:rsidRPr="002F3218" w:rsidRDefault="00C627F5" w:rsidP="0032124E">
            <w:pPr>
              <w:rPr>
                <w:lang w:eastAsia="ru-RU"/>
              </w:rPr>
            </w:pPr>
            <w:r w:rsidRPr="002F3218">
              <w:rPr>
                <w:sz w:val="22"/>
                <w:szCs w:val="22"/>
                <w:lang w:eastAsia="ru-RU"/>
              </w:rPr>
              <w:t>работа с помощью анализа ситуаций, требующих умения;</w:t>
            </w:r>
          </w:p>
          <w:p w:rsidR="00C627F5" w:rsidRPr="002F3218" w:rsidRDefault="00C627F5" w:rsidP="0032124E">
            <w:r w:rsidRPr="002F3218">
              <w:rPr>
                <w:sz w:val="22"/>
                <w:szCs w:val="22"/>
              </w:rPr>
              <w:t>самостоятельное выполнение теста.</w:t>
            </w:r>
          </w:p>
        </w:tc>
        <w:tc>
          <w:tcPr>
            <w:tcW w:w="2127" w:type="dxa"/>
            <w:gridSpan w:val="3"/>
          </w:tcPr>
          <w:p w:rsidR="00C627F5" w:rsidRPr="002F3218" w:rsidRDefault="00C627F5" w:rsidP="0032124E">
            <w:pPr>
              <w:autoSpaceDE w:val="0"/>
              <w:autoSpaceDN w:val="0"/>
              <w:adjustRightInd w:val="0"/>
              <w:spacing w:line="264" w:lineRule="auto"/>
            </w:pPr>
            <w:r w:rsidRPr="002F3218">
              <w:rPr>
                <w:sz w:val="22"/>
                <w:szCs w:val="22"/>
              </w:rPr>
              <w:t>Урок изучения нового материала</w:t>
            </w:r>
          </w:p>
        </w:tc>
        <w:tc>
          <w:tcPr>
            <w:tcW w:w="2386" w:type="dxa"/>
          </w:tcPr>
          <w:p w:rsidR="00C627F5" w:rsidRPr="00D03079" w:rsidRDefault="00C627F5" w:rsidP="0032124E">
            <w:pPr>
              <w:rPr>
                <w:lang w:eastAsia="ru-RU"/>
              </w:rPr>
            </w:pPr>
            <w:r w:rsidRPr="00D03079">
              <w:rPr>
                <w:lang w:eastAsia="ru-RU"/>
              </w:rPr>
              <w:t>Использовать алгоритм умножения на трехзначное число.</w:t>
            </w:r>
          </w:p>
        </w:tc>
        <w:tc>
          <w:tcPr>
            <w:tcW w:w="2908" w:type="dxa"/>
            <w:gridSpan w:val="9"/>
          </w:tcPr>
          <w:p w:rsidR="00C627F5" w:rsidRPr="00D03079" w:rsidRDefault="00C627F5" w:rsidP="0032124E">
            <w:pPr>
              <w:rPr>
                <w:lang w:eastAsia="ru-RU"/>
              </w:rPr>
            </w:pPr>
            <w:r w:rsidRPr="00D03079">
              <w:rPr>
                <w:lang w:eastAsia="ru-RU"/>
              </w:rPr>
              <w:t>Положительно относиться и интересоваться изучением математики.</w:t>
            </w:r>
          </w:p>
        </w:tc>
        <w:tc>
          <w:tcPr>
            <w:tcW w:w="2883" w:type="dxa"/>
          </w:tcPr>
          <w:p w:rsidR="00C627F5" w:rsidRPr="00D03079" w:rsidRDefault="00C627F5" w:rsidP="0032124E">
            <w:pPr>
              <w:rPr>
                <w:lang w:eastAsia="ru-RU"/>
              </w:rPr>
            </w:pPr>
            <w:r w:rsidRPr="00D03079">
              <w:rPr>
                <w:lang w:eastAsia="ru-RU"/>
              </w:rPr>
              <w:t>Удерживать цель и ориентиры деятельности, следовать алгоритму, ориентироваться в схемах.</w:t>
            </w:r>
          </w:p>
        </w:tc>
      </w:tr>
      <w:tr w:rsidR="00C627F5" w:rsidRPr="002F3218" w:rsidTr="0032124E">
        <w:trPr>
          <w:trHeight w:val="2536"/>
        </w:trPr>
        <w:tc>
          <w:tcPr>
            <w:tcW w:w="657" w:type="dxa"/>
          </w:tcPr>
          <w:p w:rsidR="00C627F5" w:rsidRPr="002F3218" w:rsidRDefault="00C627F5" w:rsidP="0032124E">
            <w:pPr>
              <w:contextualSpacing/>
            </w:pPr>
            <w:r>
              <w:rPr>
                <w:sz w:val="22"/>
                <w:szCs w:val="22"/>
              </w:rPr>
              <w:lastRenderedPageBreak/>
              <w:t>66</w:t>
            </w:r>
          </w:p>
        </w:tc>
        <w:tc>
          <w:tcPr>
            <w:tcW w:w="689" w:type="dxa"/>
          </w:tcPr>
          <w:p w:rsidR="00C627F5" w:rsidRPr="002F3218" w:rsidRDefault="00C627F5" w:rsidP="0032124E"/>
        </w:tc>
        <w:tc>
          <w:tcPr>
            <w:tcW w:w="1702" w:type="dxa"/>
            <w:gridSpan w:val="2"/>
          </w:tcPr>
          <w:p w:rsidR="00C627F5" w:rsidRPr="002F3218" w:rsidRDefault="00C627F5" w:rsidP="0032124E">
            <w:r w:rsidRPr="002F3218">
              <w:rPr>
                <w:sz w:val="22"/>
                <w:szCs w:val="22"/>
              </w:rPr>
              <w:t>Значение произведения.</w:t>
            </w:r>
          </w:p>
          <w:p w:rsidR="00C627F5" w:rsidRPr="002F3218" w:rsidRDefault="00C627F5" w:rsidP="0032124E">
            <w:r w:rsidRPr="002F3218">
              <w:rPr>
                <w:sz w:val="22"/>
                <w:szCs w:val="22"/>
              </w:rPr>
              <w:t>С. 26—27</w:t>
            </w:r>
          </w:p>
          <w:p w:rsidR="00C627F5" w:rsidRPr="002F3218" w:rsidRDefault="00C627F5" w:rsidP="0032124E"/>
          <w:p w:rsidR="00C627F5" w:rsidRPr="002F3218" w:rsidRDefault="00C627F5" w:rsidP="0032124E"/>
          <w:p w:rsidR="00C627F5" w:rsidRPr="002F3218" w:rsidRDefault="00C627F5" w:rsidP="0032124E"/>
        </w:tc>
        <w:tc>
          <w:tcPr>
            <w:tcW w:w="2128" w:type="dxa"/>
            <w:gridSpan w:val="3"/>
          </w:tcPr>
          <w:p w:rsidR="00C627F5" w:rsidRPr="002F3218" w:rsidRDefault="00C627F5" w:rsidP="0032124E">
            <w:pPr>
              <w:rPr>
                <w:lang w:eastAsia="ru-RU"/>
              </w:rPr>
            </w:pPr>
            <w:r w:rsidRPr="002F3218">
              <w:rPr>
                <w:sz w:val="22"/>
                <w:szCs w:val="22"/>
                <w:lang w:eastAsia="ru-RU"/>
              </w:rPr>
              <w:t>Работа с информационными источниками (учебником);</w:t>
            </w:r>
          </w:p>
          <w:p w:rsidR="00C627F5" w:rsidRPr="002F3218" w:rsidRDefault="00C627F5" w:rsidP="0032124E">
            <w:pPr>
              <w:rPr>
                <w:lang w:eastAsia="ru-RU"/>
              </w:rPr>
            </w:pPr>
            <w:r w:rsidRPr="002F3218">
              <w:rPr>
                <w:sz w:val="22"/>
                <w:szCs w:val="22"/>
                <w:lang w:eastAsia="ru-RU"/>
              </w:rPr>
              <w:t>работа со схемами;</w:t>
            </w:r>
          </w:p>
          <w:p w:rsidR="00C627F5" w:rsidRPr="002F3218" w:rsidRDefault="00C627F5" w:rsidP="0032124E">
            <w:r w:rsidRPr="002F3218">
              <w:rPr>
                <w:sz w:val="22"/>
                <w:szCs w:val="22"/>
                <w:lang w:eastAsia="ru-RU"/>
              </w:rPr>
              <w:t>анализ ситуаций.</w:t>
            </w:r>
          </w:p>
        </w:tc>
        <w:tc>
          <w:tcPr>
            <w:tcW w:w="2127" w:type="dxa"/>
            <w:gridSpan w:val="3"/>
          </w:tcPr>
          <w:p w:rsidR="00C627F5" w:rsidRPr="002F3218" w:rsidRDefault="00C627F5" w:rsidP="0032124E">
            <w:pPr>
              <w:autoSpaceDE w:val="0"/>
              <w:autoSpaceDN w:val="0"/>
              <w:adjustRightInd w:val="0"/>
              <w:spacing w:line="264" w:lineRule="auto"/>
            </w:pPr>
            <w:r w:rsidRPr="002F3218">
              <w:rPr>
                <w:sz w:val="22"/>
                <w:szCs w:val="22"/>
              </w:rPr>
              <w:t>Урок изучения нового материала</w:t>
            </w:r>
          </w:p>
        </w:tc>
        <w:tc>
          <w:tcPr>
            <w:tcW w:w="2386" w:type="dxa"/>
          </w:tcPr>
          <w:p w:rsidR="00C627F5" w:rsidRPr="00D03079" w:rsidRDefault="00C627F5" w:rsidP="0032124E">
            <w:pPr>
              <w:rPr>
                <w:lang w:eastAsia="ru-RU"/>
              </w:rPr>
            </w:pPr>
            <w:r w:rsidRPr="00D03079">
              <w:rPr>
                <w:lang w:eastAsia="ru-RU"/>
              </w:rPr>
              <w:t>Выделять частные случаи умножения, применять их при вычислениях, составлять математические выражения по заданным параметрам.</w:t>
            </w:r>
          </w:p>
        </w:tc>
        <w:tc>
          <w:tcPr>
            <w:tcW w:w="2908" w:type="dxa"/>
            <w:gridSpan w:val="9"/>
          </w:tcPr>
          <w:p w:rsidR="00C627F5" w:rsidRPr="00D03079" w:rsidRDefault="00C627F5" w:rsidP="0032124E">
            <w:pPr>
              <w:rPr>
                <w:lang w:eastAsia="ru-RU"/>
              </w:rPr>
            </w:pPr>
            <w:r w:rsidRPr="00D03079">
              <w:rPr>
                <w:lang w:eastAsia="ru-RU"/>
              </w:rPr>
              <w:t>Положительно относиться и интересоваться изучением математики.</w:t>
            </w:r>
          </w:p>
        </w:tc>
        <w:tc>
          <w:tcPr>
            <w:tcW w:w="2883" w:type="dxa"/>
          </w:tcPr>
          <w:p w:rsidR="00C627F5" w:rsidRPr="00D03079" w:rsidRDefault="00C627F5" w:rsidP="0032124E">
            <w:pPr>
              <w:rPr>
                <w:lang w:eastAsia="ru-RU"/>
              </w:rPr>
            </w:pPr>
            <w:r w:rsidRPr="00D03079">
              <w:rPr>
                <w:lang w:eastAsia="ru-RU"/>
              </w:rPr>
              <w:t>Анализировать, делать выводы, синтезировать высказывания и выражения на основе выводов, организовывать сотрудничество в паре.</w:t>
            </w:r>
          </w:p>
        </w:tc>
      </w:tr>
      <w:tr w:rsidR="00C627F5" w:rsidRPr="002F3218" w:rsidTr="0032124E">
        <w:tc>
          <w:tcPr>
            <w:tcW w:w="657" w:type="dxa"/>
          </w:tcPr>
          <w:p w:rsidR="00C627F5" w:rsidRPr="002F3218" w:rsidRDefault="00C627F5" w:rsidP="0032124E">
            <w:pPr>
              <w:contextualSpacing/>
            </w:pPr>
            <w:r>
              <w:rPr>
                <w:sz w:val="22"/>
                <w:szCs w:val="22"/>
              </w:rPr>
              <w:t>67</w:t>
            </w:r>
          </w:p>
        </w:tc>
        <w:tc>
          <w:tcPr>
            <w:tcW w:w="689" w:type="dxa"/>
          </w:tcPr>
          <w:p w:rsidR="00C627F5" w:rsidRPr="002F3218" w:rsidRDefault="00C627F5" w:rsidP="0032124E"/>
        </w:tc>
        <w:tc>
          <w:tcPr>
            <w:tcW w:w="1702" w:type="dxa"/>
            <w:gridSpan w:val="2"/>
          </w:tcPr>
          <w:p w:rsidR="00C627F5" w:rsidRPr="002F3218" w:rsidRDefault="00C627F5" w:rsidP="0032124E">
            <w:r w:rsidRPr="002F3218">
              <w:rPr>
                <w:sz w:val="22"/>
                <w:szCs w:val="22"/>
              </w:rPr>
              <w:t>Устные и письменные вычисления.</w:t>
            </w:r>
          </w:p>
          <w:p w:rsidR="00C627F5" w:rsidRPr="002F3218" w:rsidRDefault="00C627F5" w:rsidP="0032124E">
            <w:r w:rsidRPr="002F3218">
              <w:rPr>
                <w:sz w:val="22"/>
                <w:szCs w:val="22"/>
              </w:rPr>
              <w:t>С. 28—29</w:t>
            </w:r>
          </w:p>
          <w:p w:rsidR="00C627F5" w:rsidRPr="002F3218" w:rsidRDefault="00C627F5" w:rsidP="0032124E"/>
          <w:p w:rsidR="00C627F5" w:rsidRPr="002F3218" w:rsidRDefault="00C627F5" w:rsidP="0032124E"/>
        </w:tc>
        <w:tc>
          <w:tcPr>
            <w:tcW w:w="2128" w:type="dxa"/>
            <w:gridSpan w:val="3"/>
          </w:tcPr>
          <w:p w:rsidR="00C627F5" w:rsidRPr="002F3218" w:rsidRDefault="00C627F5" w:rsidP="0032124E">
            <w:pPr>
              <w:rPr>
                <w:lang w:eastAsia="ru-RU"/>
              </w:rPr>
            </w:pPr>
            <w:r w:rsidRPr="002F3218">
              <w:rPr>
                <w:sz w:val="22"/>
                <w:szCs w:val="22"/>
                <w:lang w:eastAsia="ru-RU"/>
              </w:rPr>
              <w:t>Работа с информационными источниками (учебником);</w:t>
            </w:r>
          </w:p>
          <w:p w:rsidR="00C627F5" w:rsidRPr="002F3218" w:rsidRDefault="00C627F5" w:rsidP="0032124E">
            <w:pPr>
              <w:rPr>
                <w:lang w:eastAsia="ru-RU"/>
              </w:rPr>
            </w:pPr>
            <w:r w:rsidRPr="002F3218">
              <w:rPr>
                <w:sz w:val="22"/>
                <w:szCs w:val="22"/>
                <w:lang w:eastAsia="ru-RU"/>
              </w:rPr>
              <w:t>работа в парах по  выполнению заданий по образцу;</w:t>
            </w:r>
          </w:p>
          <w:p w:rsidR="00C627F5" w:rsidRPr="002F3218" w:rsidRDefault="00C627F5" w:rsidP="0032124E">
            <w:r w:rsidRPr="002F3218">
              <w:rPr>
                <w:sz w:val="22"/>
                <w:szCs w:val="22"/>
                <w:lang w:eastAsia="ru-RU"/>
              </w:rPr>
              <w:t>работа с правилами.</w:t>
            </w:r>
          </w:p>
        </w:tc>
        <w:tc>
          <w:tcPr>
            <w:tcW w:w="2127" w:type="dxa"/>
            <w:gridSpan w:val="3"/>
          </w:tcPr>
          <w:p w:rsidR="00C627F5" w:rsidRPr="002F3218" w:rsidRDefault="00C627F5" w:rsidP="0032124E">
            <w:pPr>
              <w:autoSpaceDE w:val="0"/>
              <w:autoSpaceDN w:val="0"/>
              <w:adjustRightInd w:val="0"/>
              <w:spacing w:line="264" w:lineRule="auto"/>
            </w:pPr>
            <w:r w:rsidRPr="002F3218">
              <w:rPr>
                <w:sz w:val="22"/>
                <w:szCs w:val="22"/>
              </w:rPr>
              <w:t>Урок закрепления знаний.</w:t>
            </w:r>
          </w:p>
        </w:tc>
        <w:tc>
          <w:tcPr>
            <w:tcW w:w="2386" w:type="dxa"/>
          </w:tcPr>
          <w:p w:rsidR="00C627F5" w:rsidRPr="00D03079" w:rsidRDefault="00C627F5" w:rsidP="0032124E">
            <w:pPr>
              <w:rPr>
                <w:lang w:eastAsia="ru-RU"/>
              </w:rPr>
            </w:pPr>
            <w:r w:rsidRPr="00D03079">
              <w:rPr>
                <w:lang w:eastAsia="ru-RU"/>
              </w:rPr>
              <w:t>Применять изученные алгоритмы и способы действий в самостоятельной работе, выявлять и корректировать затруднения.</w:t>
            </w:r>
          </w:p>
        </w:tc>
        <w:tc>
          <w:tcPr>
            <w:tcW w:w="2908" w:type="dxa"/>
            <w:gridSpan w:val="9"/>
          </w:tcPr>
          <w:p w:rsidR="00C627F5" w:rsidRPr="00D03079" w:rsidRDefault="00C627F5" w:rsidP="0032124E">
            <w:pPr>
              <w:rPr>
                <w:lang w:eastAsia="ru-RU"/>
              </w:rPr>
            </w:pPr>
            <w:r w:rsidRPr="00D03079">
              <w:rPr>
                <w:lang w:eastAsia="ru-RU"/>
              </w:rPr>
              <w:t>Осознавать причины затруднений и стремиться к их коррекции.</w:t>
            </w:r>
          </w:p>
        </w:tc>
        <w:tc>
          <w:tcPr>
            <w:tcW w:w="2883" w:type="dxa"/>
          </w:tcPr>
          <w:p w:rsidR="00C627F5" w:rsidRPr="00D03079" w:rsidRDefault="00C627F5" w:rsidP="0032124E">
            <w:pPr>
              <w:rPr>
                <w:lang w:eastAsia="ru-RU"/>
              </w:rPr>
            </w:pPr>
            <w:r w:rsidRPr="00D03079">
              <w:rPr>
                <w:lang w:eastAsia="ru-RU"/>
              </w:rPr>
              <w:t>Удерживать цель и ориентиры деятельности, следовать алгоритму, осуществлять самоконтроль, коррекцию.</w:t>
            </w:r>
          </w:p>
        </w:tc>
      </w:tr>
      <w:tr w:rsidR="00C627F5" w:rsidRPr="002F3218" w:rsidTr="0032124E">
        <w:tc>
          <w:tcPr>
            <w:tcW w:w="657" w:type="dxa"/>
          </w:tcPr>
          <w:p w:rsidR="00C627F5" w:rsidRPr="002F3218" w:rsidRDefault="00C627F5" w:rsidP="0032124E">
            <w:pPr>
              <w:contextualSpacing/>
            </w:pPr>
            <w:r>
              <w:rPr>
                <w:sz w:val="22"/>
                <w:szCs w:val="22"/>
              </w:rPr>
              <w:t>68</w:t>
            </w:r>
          </w:p>
        </w:tc>
        <w:tc>
          <w:tcPr>
            <w:tcW w:w="689" w:type="dxa"/>
          </w:tcPr>
          <w:p w:rsidR="00C627F5" w:rsidRPr="002F3218" w:rsidRDefault="00C627F5" w:rsidP="0032124E"/>
        </w:tc>
        <w:tc>
          <w:tcPr>
            <w:tcW w:w="1702" w:type="dxa"/>
            <w:gridSpan w:val="2"/>
          </w:tcPr>
          <w:p w:rsidR="00C627F5" w:rsidRPr="002F3218" w:rsidRDefault="00C627F5" w:rsidP="0032124E">
            <w:pPr>
              <w:rPr>
                <w:b/>
              </w:rPr>
            </w:pPr>
            <w:r w:rsidRPr="002F3218">
              <w:rPr>
                <w:b/>
                <w:sz w:val="22"/>
                <w:szCs w:val="22"/>
              </w:rPr>
              <w:t>Проверочная работа по теме «Умножение  многозначныхчисел».</w:t>
            </w:r>
          </w:p>
        </w:tc>
        <w:tc>
          <w:tcPr>
            <w:tcW w:w="2128" w:type="dxa"/>
            <w:gridSpan w:val="3"/>
          </w:tcPr>
          <w:p w:rsidR="00C627F5" w:rsidRPr="002F3218" w:rsidRDefault="00C627F5" w:rsidP="0032124E">
            <w:r w:rsidRPr="002F3218">
              <w:rPr>
                <w:sz w:val="22"/>
                <w:szCs w:val="22"/>
              </w:rPr>
              <w:t>Самостоятельная работа</w:t>
            </w:r>
          </w:p>
        </w:tc>
        <w:tc>
          <w:tcPr>
            <w:tcW w:w="2127" w:type="dxa"/>
            <w:gridSpan w:val="3"/>
          </w:tcPr>
          <w:p w:rsidR="00C627F5" w:rsidRPr="002F3218" w:rsidRDefault="00C627F5" w:rsidP="0032124E">
            <w:pPr>
              <w:autoSpaceDE w:val="0"/>
              <w:autoSpaceDN w:val="0"/>
              <w:adjustRightInd w:val="0"/>
              <w:spacing w:line="264" w:lineRule="auto"/>
            </w:pPr>
            <w:r w:rsidRPr="002F3218">
              <w:rPr>
                <w:sz w:val="22"/>
                <w:szCs w:val="22"/>
              </w:rPr>
              <w:t>Контрольный</w:t>
            </w:r>
          </w:p>
        </w:tc>
        <w:tc>
          <w:tcPr>
            <w:tcW w:w="2386" w:type="dxa"/>
          </w:tcPr>
          <w:p w:rsidR="00C627F5" w:rsidRPr="00D03079" w:rsidRDefault="00C627F5" w:rsidP="0032124E">
            <w:pPr>
              <w:rPr>
                <w:lang w:eastAsia="ru-RU"/>
              </w:rPr>
            </w:pPr>
            <w:r w:rsidRPr="00D03079">
              <w:rPr>
                <w:lang w:eastAsia="ru-RU"/>
              </w:rPr>
              <w:t>Применять изученный материал в самостоятельной работе.</w:t>
            </w:r>
          </w:p>
        </w:tc>
        <w:tc>
          <w:tcPr>
            <w:tcW w:w="2908" w:type="dxa"/>
            <w:gridSpan w:val="9"/>
          </w:tcPr>
          <w:p w:rsidR="00C627F5" w:rsidRPr="00D03079" w:rsidRDefault="00C627F5" w:rsidP="0032124E">
            <w:pPr>
              <w:rPr>
                <w:lang w:eastAsia="ru-RU"/>
              </w:rPr>
            </w:pPr>
            <w:r w:rsidRPr="00D03079">
              <w:rPr>
                <w:lang w:eastAsia="ru-RU"/>
              </w:rPr>
              <w:t>Оценивать трудность предлагаемого задания.</w:t>
            </w:r>
          </w:p>
        </w:tc>
        <w:tc>
          <w:tcPr>
            <w:tcW w:w="2883" w:type="dxa"/>
          </w:tcPr>
          <w:p w:rsidR="00C627F5" w:rsidRPr="00D03079" w:rsidRDefault="00C627F5" w:rsidP="0032124E">
            <w:pPr>
              <w:rPr>
                <w:lang w:eastAsia="ru-RU"/>
              </w:rPr>
            </w:pPr>
            <w:r w:rsidRPr="00D03079">
              <w:rPr>
                <w:lang w:eastAsia="ru-RU"/>
              </w:rPr>
              <w:t>Самостоятельно планировать собственную вычислительную деятельность и действия, необходимые для решения задачи, вносить необходимые коррективы в собственные действия по итогам самопроверки.</w:t>
            </w:r>
          </w:p>
        </w:tc>
      </w:tr>
      <w:tr w:rsidR="00C627F5" w:rsidRPr="002F3218" w:rsidTr="0032124E">
        <w:tc>
          <w:tcPr>
            <w:tcW w:w="657" w:type="dxa"/>
          </w:tcPr>
          <w:p w:rsidR="00C627F5" w:rsidRPr="002F3218" w:rsidRDefault="00C627F5" w:rsidP="0032124E">
            <w:pPr>
              <w:contextualSpacing/>
            </w:pPr>
            <w:r>
              <w:rPr>
                <w:sz w:val="22"/>
                <w:szCs w:val="22"/>
              </w:rPr>
              <w:t>69</w:t>
            </w:r>
          </w:p>
        </w:tc>
        <w:tc>
          <w:tcPr>
            <w:tcW w:w="689" w:type="dxa"/>
          </w:tcPr>
          <w:p w:rsidR="00C627F5" w:rsidRPr="002F3218" w:rsidRDefault="00C627F5" w:rsidP="0032124E"/>
        </w:tc>
        <w:tc>
          <w:tcPr>
            <w:tcW w:w="1702" w:type="dxa"/>
            <w:gridSpan w:val="2"/>
          </w:tcPr>
          <w:p w:rsidR="00C627F5" w:rsidRPr="002F3218" w:rsidRDefault="00C627F5" w:rsidP="0032124E">
            <w:r w:rsidRPr="002F3218">
              <w:rPr>
                <w:sz w:val="22"/>
                <w:szCs w:val="22"/>
              </w:rPr>
              <w:t>Работа над ошибками.</w:t>
            </w:r>
          </w:p>
          <w:p w:rsidR="00C627F5" w:rsidRPr="002F3218" w:rsidRDefault="00C627F5" w:rsidP="0032124E">
            <w:r w:rsidRPr="002F3218">
              <w:rPr>
                <w:sz w:val="22"/>
                <w:szCs w:val="22"/>
              </w:rPr>
              <w:t>Закрепление  по  теме «Умножение многозначных чисел».</w:t>
            </w:r>
          </w:p>
          <w:p w:rsidR="00C627F5" w:rsidRPr="002F3218" w:rsidRDefault="00C627F5" w:rsidP="0032124E">
            <w:r w:rsidRPr="002F3218">
              <w:rPr>
                <w:sz w:val="22"/>
                <w:szCs w:val="22"/>
              </w:rPr>
              <w:lastRenderedPageBreak/>
              <w:t>С. 34 - 35</w:t>
            </w:r>
          </w:p>
        </w:tc>
        <w:tc>
          <w:tcPr>
            <w:tcW w:w="2128" w:type="dxa"/>
            <w:gridSpan w:val="3"/>
          </w:tcPr>
          <w:p w:rsidR="00C627F5" w:rsidRPr="002F3218" w:rsidRDefault="00C627F5" w:rsidP="0032124E">
            <w:pPr>
              <w:rPr>
                <w:lang w:eastAsia="ru-RU"/>
              </w:rPr>
            </w:pPr>
            <w:r w:rsidRPr="002F3218">
              <w:rPr>
                <w:sz w:val="22"/>
                <w:szCs w:val="22"/>
                <w:lang w:eastAsia="ru-RU"/>
              </w:rPr>
              <w:lastRenderedPageBreak/>
              <w:t>Работа с информационными источниками (учебником, тетрадями), работа над ошибками;</w:t>
            </w:r>
          </w:p>
          <w:p w:rsidR="00C627F5" w:rsidRPr="002F3218" w:rsidRDefault="00C627F5" w:rsidP="0032124E">
            <w:pPr>
              <w:rPr>
                <w:lang w:eastAsia="ru-RU"/>
              </w:rPr>
            </w:pPr>
            <w:r w:rsidRPr="002F3218">
              <w:rPr>
                <w:sz w:val="22"/>
                <w:szCs w:val="22"/>
                <w:lang w:eastAsia="ru-RU"/>
              </w:rPr>
              <w:t xml:space="preserve">выполнение </w:t>
            </w:r>
            <w:r w:rsidRPr="002F3218">
              <w:rPr>
                <w:sz w:val="22"/>
                <w:szCs w:val="22"/>
                <w:lang w:eastAsia="ru-RU"/>
              </w:rPr>
              <w:lastRenderedPageBreak/>
              <w:t>совместных и самостоятельных заданий.</w:t>
            </w:r>
          </w:p>
        </w:tc>
        <w:tc>
          <w:tcPr>
            <w:tcW w:w="2127" w:type="dxa"/>
            <w:gridSpan w:val="3"/>
          </w:tcPr>
          <w:p w:rsidR="00C627F5" w:rsidRPr="002F3218" w:rsidRDefault="00C627F5" w:rsidP="0032124E">
            <w:pPr>
              <w:autoSpaceDE w:val="0"/>
              <w:autoSpaceDN w:val="0"/>
              <w:adjustRightInd w:val="0"/>
              <w:spacing w:line="264" w:lineRule="auto"/>
            </w:pPr>
            <w:r w:rsidRPr="002F3218">
              <w:rPr>
                <w:sz w:val="22"/>
                <w:szCs w:val="22"/>
              </w:rPr>
              <w:lastRenderedPageBreak/>
              <w:t>Урок закрепления и обобщения</w:t>
            </w:r>
          </w:p>
        </w:tc>
        <w:tc>
          <w:tcPr>
            <w:tcW w:w="2386" w:type="dxa"/>
          </w:tcPr>
          <w:p w:rsidR="00C627F5" w:rsidRPr="00D03079" w:rsidRDefault="00C627F5" w:rsidP="0032124E">
            <w:pPr>
              <w:rPr>
                <w:lang w:eastAsia="ru-RU"/>
              </w:rPr>
            </w:pPr>
            <w:r w:rsidRPr="00D03079">
              <w:rPr>
                <w:lang w:eastAsia="ru-RU"/>
              </w:rPr>
              <w:t xml:space="preserve">Анализировать свои ошибки, корректировать знания и вносить изменения в результат </w:t>
            </w:r>
            <w:r w:rsidRPr="00D03079">
              <w:rPr>
                <w:lang w:eastAsia="ru-RU"/>
              </w:rPr>
              <w:lastRenderedPageBreak/>
              <w:t>вычислений на основании коррекции.</w:t>
            </w:r>
          </w:p>
        </w:tc>
        <w:tc>
          <w:tcPr>
            <w:tcW w:w="2908" w:type="dxa"/>
            <w:gridSpan w:val="9"/>
          </w:tcPr>
          <w:p w:rsidR="00C627F5" w:rsidRPr="00D03079" w:rsidRDefault="00C627F5" w:rsidP="0032124E">
            <w:pPr>
              <w:rPr>
                <w:lang w:eastAsia="ru-RU"/>
              </w:rPr>
            </w:pPr>
            <w:r w:rsidRPr="00D03079">
              <w:rPr>
                <w:lang w:eastAsia="ru-RU"/>
              </w:rPr>
              <w:lastRenderedPageBreak/>
              <w:t>Ориентироваться на понимание причин личной успешности/неуспешности в освоении материала.</w:t>
            </w:r>
          </w:p>
        </w:tc>
        <w:tc>
          <w:tcPr>
            <w:tcW w:w="2883" w:type="dxa"/>
          </w:tcPr>
          <w:p w:rsidR="00C627F5" w:rsidRPr="00D03079" w:rsidRDefault="00C627F5" w:rsidP="0032124E">
            <w:pPr>
              <w:rPr>
                <w:lang w:eastAsia="ru-RU"/>
              </w:rPr>
            </w:pPr>
            <w:r w:rsidRPr="00D03079">
              <w:rPr>
                <w:lang w:eastAsia="ru-RU"/>
              </w:rPr>
              <w:t xml:space="preserve">Адекватно воспринимать аргументированную критику ошибок и учитывать её в работе над ошибками, планировать </w:t>
            </w:r>
            <w:r w:rsidRPr="00D03079">
              <w:rPr>
                <w:lang w:eastAsia="ru-RU"/>
              </w:rPr>
              <w:lastRenderedPageBreak/>
              <w:t>собственную вычислительную деятельность и действия, необходимые для решения задачи.</w:t>
            </w:r>
          </w:p>
        </w:tc>
      </w:tr>
      <w:tr w:rsidR="00C627F5" w:rsidRPr="002F3218" w:rsidTr="0032124E">
        <w:trPr>
          <w:trHeight w:val="385"/>
        </w:trPr>
        <w:tc>
          <w:tcPr>
            <w:tcW w:w="15480" w:type="dxa"/>
            <w:gridSpan w:val="21"/>
            <w:vAlign w:val="center"/>
          </w:tcPr>
          <w:p w:rsidR="00C627F5" w:rsidRPr="002F3218" w:rsidRDefault="00C627F5" w:rsidP="0032124E">
            <w:pPr>
              <w:jc w:val="center"/>
              <w:rPr>
                <w:b/>
                <w:iCs/>
                <w:lang w:eastAsia="ru-RU"/>
              </w:rPr>
            </w:pPr>
            <w:r>
              <w:rPr>
                <w:b/>
                <w:sz w:val="22"/>
                <w:szCs w:val="22"/>
              </w:rPr>
              <w:lastRenderedPageBreak/>
              <w:t>Площадь и её измерение (6ч</w:t>
            </w:r>
            <w:r w:rsidRPr="002F3218">
              <w:rPr>
                <w:b/>
                <w:sz w:val="22"/>
                <w:szCs w:val="22"/>
              </w:rPr>
              <w:t>)</w:t>
            </w:r>
          </w:p>
        </w:tc>
      </w:tr>
      <w:tr w:rsidR="00C627F5" w:rsidRPr="002F3218" w:rsidTr="0032124E">
        <w:trPr>
          <w:trHeight w:val="2902"/>
        </w:trPr>
        <w:tc>
          <w:tcPr>
            <w:tcW w:w="657" w:type="dxa"/>
            <w:tcBorders>
              <w:bottom w:val="single" w:sz="4" w:space="0" w:color="auto"/>
            </w:tcBorders>
          </w:tcPr>
          <w:p w:rsidR="00C627F5" w:rsidRPr="002F3218" w:rsidRDefault="00C627F5" w:rsidP="0032124E">
            <w:pPr>
              <w:contextualSpacing/>
            </w:pPr>
            <w:r w:rsidRPr="002F3218">
              <w:rPr>
                <w:sz w:val="22"/>
                <w:szCs w:val="22"/>
              </w:rPr>
              <w:t>7</w:t>
            </w:r>
            <w:r>
              <w:rPr>
                <w:sz w:val="22"/>
                <w:szCs w:val="22"/>
              </w:rPr>
              <w:t>0</w:t>
            </w:r>
          </w:p>
        </w:tc>
        <w:tc>
          <w:tcPr>
            <w:tcW w:w="689" w:type="dxa"/>
            <w:tcBorders>
              <w:bottom w:val="single" w:sz="4" w:space="0" w:color="auto"/>
            </w:tcBorders>
          </w:tcPr>
          <w:p w:rsidR="00C627F5" w:rsidRPr="002F3218" w:rsidRDefault="00C627F5" w:rsidP="0032124E"/>
        </w:tc>
        <w:tc>
          <w:tcPr>
            <w:tcW w:w="1702" w:type="dxa"/>
            <w:gridSpan w:val="2"/>
            <w:tcBorders>
              <w:bottom w:val="single" w:sz="4" w:space="0" w:color="auto"/>
            </w:tcBorders>
          </w:tcPr>
          <w:p w:rsidR="00C627F5" w:rsidRPr="002F3218" w:rsidRDefault="00C627F5" w:rsidP="0032124E">
            <w:r w:rsidRPr="002F3218">
              <w:rPr>
                <w:sz w:val="22"/>
                <w:szCs w:val="22"/>
              </w:rPr>
              <w:t>Единицы площади (квадратный метр).</w:t>
            </w:r>
          </w:p>
          <w:p w:rsidR="00C627F5" w:rsidRPr="002F3218" w:rsidRDefault="00C627F5" w:rsidP="0032124E">
            <w:r w:rsidRPr="002F3218">
              <w:rPr>
                <w:sz w:val="22"/>
                <w:szCs w:val="22"/>
              </w:rPr>
              <w:t>С. 38—39</w:t>
            </w:r>
          </w:p>
        </w:tc>
        <w:tc>
          <w:tcPr>
            <w:tcW w:w="2128" w:type="dxa"/>
            <w:gridSpan w:val="3"/>
            <w:tcBorders>
              <w:bottom w:val="single" w:sz="4" w:space="0" w:color="auto"/>
            </w:tcBorders>
          </w:tcPr>
          <w:p w:rsidR="00C627F5" w:rsidRPr="002F3218" w:rsidRDefault="00C627F5" w:rsidP="0032124E">
            <w:pPr>
              <w:rPr>
                <w:lang w:eastAsia="ru-RU"/>
              </w:rPr>
            </w:pPr>
            <w:r w:rsidRPr="002F3218">
              <w:rPr>
                <w:sz w:val="22"/>
                <w:szCs w:val="22"/>
                <w:lang w:eastAsia="ru-RU"/>
              </w:rPr>
              <w:t>Работа с информационными источниками (учебником);</w:t>
            </w:r>
          </w:p>
          <w:p w:rsidR="00C627F5" w:rsidRPr="002F3218" w:rsidRDefault="00C627F5" w:rsidP="0032124E">
            <w:pPr>
              <w:rPr>
                <w:lang w:eastAsia="ru-RU"/>
              </w:rPr>
            </w:pPr>
            <w:r w:rsidRPr="002F3218">
              <w:rPr>
                <w:sz w:val="22"/>
                <w:szCs w:val="22"/>
                <w:lang w:eastAsia="ru-RU"/>
              </w:rPr>
              <w:t>работа в парах, малых группах при выполнении совместных заданий;</w:t>
            </w:r>
          </w:p>
          <w:p w:rsidR="00C627F5" w:rsidRPr="002F3218" w:rsidRDefault="00C627F5" w:rsidP="0032124E">
            <w:r w:rsidRPr="002F3218">
              <w:rPr>
                <w:sz w:val="22"/>
                <w:szCs w:val="22"/>
                <w:lang w:eastAsia="ru-RU"/>
              </w:rPr>
              <w:t>практическая работа.</w:t>
            </w:r>
          </w:p>
        </w:tc>
        <w:tc>
          <w:tcPr>
            <w:tcW w:w="2127" w:type="dxa"/>
            <w:gridSpan w:val="3"/>
            <w:tcBorders>
              <w:bottom w:val="single" w:sz="4" w:space="0" w:color="auto"/>
            </w:tcBorders>
          </w:tcPr>
          <w:p w:rsidR="00C627F5" w:rsidRPr="002F3218" w:rsidRDefault="00C627F5" w:rsidP="0032124E">
            <w:pPr>
              <w:autoSpaceDE w:val="0"/>
              <w:autoSpaceDN w:val="0"/>
              <w:adjustRightInd w:val="0"/>
              <w:spacing w:line="264" w:lineRule="auto"/>
            </w:pPr>
            <w:r w:rsidRPr="002F3218">
              <w:rPr>
                <w:sz w:val="22"/>
                <w:szCs w:val="22"/>
              </w:rPr>
              <w:t>Комбинированный</w:t>
            </w:r>
          </w:p>
        </w:tc>
        <w:tc>
          <w:tcPr>
            <w:tcW w:w="2492" w:type="dxa"/>
            <w:gridSpan w:val="3"/>
            <w:tcBorders>
              <w:bottom w:val="single" w:sz="4" w:space="0" w:color="auto"/>
            </w:tcBorders>
          </w:tcPr>
          <w:p w:rsidR="00C627F5" w:rsidRPr="00D03079" w:rsidRDefault="00C627F5" w:rsidP="0032124E">
            <w:pPr>
              <w:rPr>
                <w:lang w:eastAsia="ru-RU"/>
              </w:rPr>
            </w:pPr>
            <w:r w:rsidRPr="00D03079">
              <w:rPr>
                <w:lang w:eastAsia="ru-RU"/>
              </w:rPr>
              <w:t>Сравнивать и упорядочивать изученные единицы измерения на основе их метрических соотношений, решать геометрические задачи на нахождение площади, решать задачи с долями.</w:t>
            </w:r>
          </w:p>
        </w:tc>
        <w:tc>
          <w:tcPr>
            <w:tcW w:w="2802" w:type="dxa"/>
            <w:gridSpan w:val="7"/>
            <w:tcBorders>
              <w:bottom w:val="single" w:sz="4" w:space="0" w:color="auto"/>
            </w:tcBorders>
          </w:tcPr>
          <w:p w:rsidR="00C627F5" w:rsidRPr="00D03079" w:rsidRDefault="00C627F5" w:rsidP="0032124E">
            <w:pPr>
              <w:rPr>
                <w:lang w:eastAsia="ru-RU"/>
              </w:rPr>
            </w:pPr>
            <w:r w:rsidRPr="00D03079">
              <w:rPr>
                <w:lang w:eastAsia="ru-RU"/>
              </w:rPr>
              <w:t>Осознавать практическую значимость изучения математики.</w:t>
            </w:r>
          </w:p>
        </w:tc>
        <w:tc>
          <w:tcPr>
            <w:tcW w:w="2883" w:type="dxa"/>
            <w:tcBorders>
              <w:bottom w:val="single" w:sz="4" w:space="0" w:color="auto"/>
            </w:tcBorders>
          </w:tcPr>
          <w:p w:rsidR="00C627F5" w:rsidRPr="00D03079" w:rsidRDefault="00C627F5" w:rsidP="0032124E">
            <w:pPr>
              <w:rPr>
                <w:lang w:eastAsia="ru-RU"/>
              </w:rPr>
            </w:pPr>
            <w:r w:rsidRPr="00D03079">
              <w:rPr>
                <w:lang w:eastAsia="ru-RU"/>
              </w:rPr>
              <w:t>Анализировать текст, рисунок, объяснять взаимосвязи, выделять существенное.</w:t>
            </w:r>
          </w:p>
        </w:tc>
      </w:tr>
      <w:tr w:rsidR="00C627F5" w:rsidRPr="002F3218" w:rsidTr="0032124E">
        <w:tc>
          <w:tcPr>
            <w:tcW w:w="657" w:type="dxa"/>
          </w:tcPr>
          <w:p w:rsidR="00C627F5" w:rsidRPr="002F3218" w:rsidRDefault="00C627F5" w:rsidP="0032124E">
            <w:pPr>
              <w:contextualSpacing/>
            </w:pPr>
            <w:r w:rsidRPr="002F3218">
              <w:rPr>
                <w:sz w:val="22"/>
                <w:szCs w:val="22"/>
              </w:rPr>
              <w:t>7</w:t>
            </w:r>
            <w:r>
              <w:rPr>
                <w:sz w:val="22"/>
                <w:szCs w:val="22"/>
              </w:rPr>
              <w:t>1</w:t>
            </w:r>
          </w:p>
        </w:tc>
        <w:tc>
          <w:tcPr>
            <w:tcW w:w="689" w:type="dxa"/>
          </w:tcPr>
          <w:p w:rsidR="00C627F5" w:rsidRPr="002F3218" w:rsidRDefault="00C627F5" w:rsidP="0032124E"/>
        </w:tc>
        <w:tc>
          <w:tcPr>
            <w:tcW w:w="1702" w:type="dxa"/>
            <w:gridSpan w:val="2"/>
          </w:tcPr>
          <w:p w:rsidR="00C627F5" w:rsidRPr="002F3218" w:rsidRDefault="00C627F5" w:rsidP="0032124E">
            <w:r w:rsidRPr="002F3218">
              <w:rPr>
                <w:sz w:val="22"/>
                <w:szCs w:val="22"/>
              </w:rPr>
              <w:t>Единицы площади (квадратный дециметр, квадратный  см).</w:t>
            </w:r>
          </w:p>
          <w:p w:rsidR="00C627F5" w:rsidRPr="002F3218" w:rsidRDefault="00C627F5" w:rsidP="0032124E">
            <w:r w:rsidRPr="002F3218">
              <w:rPr>
                <w:sz w:val="22"/>
                <w:szCs w:val="22"/>
              </w:rPr>
              <w:t>С. 40—41</w:t>
            </w:r>
          </w:p>
          <w:p w:rsidR="00C627F5" w:rsidRPr="002F3218" w:rsidRDefault="00C627F5" w:rsidP="0032124E"/>
          <w:p w:rsidR="00C627F5" w:rsidRPr="002F3218" w:rsidRDefault="00C627F5" w:rsidP="0032124E"/>
          <w:p w:rsidR="00C627F5" w:rsidRPr="002F3218" w:rsidRDefault="00C627F5" w:rsidP="0032124E"/>
          <w:p w:rsidR="00C627F5" w:rsidRPr="002F3218" w:rsidRDefault="00C627F5" w:rsidP="0032124E"/>
          <w:p w:rsidR="00C627F5" w:rsidRPr="002F3218" w:rsidRDefault="00C627F5" w:rsidP="0032124E"/>
        </w:tc>
        <w:tc>
          <w:tcPr>
            <w:tcW w:w="2128" w:type="dxa"/>
            <w:gridSpan w:val="3"/>
          </w:tcPr>
          <w:p w:rsidR="00C627F5" w:rsidRPr="002F3218" w:rsidRDefault="00C627F5" w:rsidP="0032124E">
            <w:pPr>
              <w:rPr>
                <w:lang w:eastAsia="ru-RU"/>
              </w:rPr>
            </w:pPr>
            <w:r w:rsidRPr="002F3218">
              <w:rPr>
                <w:sz w:val="22"/>
                <w:szCs w:val="22"/>
                <w:lang w:eastAsia="ru-RU"/>
              </w:rPr>
              <w:t>Работа с информационными источниками (учебником);</w:t>
            </w:r>
          </w:p>
          <w:p w:rsidR="00C627F5" w:rsidRPr="002F3218" w:rsidRDefault="00C627F5" w:rsidP="0032124E">
            <w:pPr>
              <w:rPr>
                <w:lang w:eastAsia="ru-RU"/>
              </w:rPr>
            </w:pPr>
            <w:r w:rsidRPr="002F3218">
              <w:rPr>
                <w:sz w:val="22"/>
                <w:szCs w:val="22"/>
                <w:lang w:eastAsia="ru-RU"/>
              </w:rPr>
              <w:t>работа в парах, малых группах при выполнении совместных заданий; исследование ситуаций, требующих знания единиц площади.</w:t>
            </w:r>
          </w:p>
        </w:tc>
        <w:tc>
          <w:tcPr>
            <w:tcW w:w="2127" w:type="dxa"/>
            <w:gridSpan w:val="3"/>
          </w:tcPr>
          <w:p w:rsidR="00C627F5" w:rsidRPr="002F3218" w:rsidRDefault="00C627F5" w:rsidP="0032124E">
            <w:pPr>
              <w:autoSpaceDE w:val="0"/>
              <w:autoSpaceDN w:val="0"/>
              <w:adjustRightInd w:val="0"/>
              <w:spacing w:line="264" w:lineRule="auto"/>
            </w:pPr>
            <w:r w:rsidRPr="002F3218">
              <w:rPr>
                <w:sz w:val="22"/>
                <w:szCs w:val="22"/>
              </w:rPr>
              <w:t>Комбинированный</w:t>
            </w:r>
          </w:p>
        </w:tc>
        <w:tc>
          <w:tcPr>
            <w:tcW w:w="2492" w:type="dxa"/>
            <w:gridSpan w:val="3"/>
          </w:tcPr>
          <w:p w:rsidR="00C627F5" w:rsidRPr="00D03079" w:rsidRDefault="00C627F5" w:rsidP="0032124E">
            <w:pPr>
              <w:rPr>
                <w:lang w:eastAsia="ru-RU"/>
              </w:rPr>
            </w:pPr>
            <w:r w:rsidRPr="00D03079">
              <w:rPr>
                <w:lang w:eastAsia="ru-RU"/>
              </w:rPr>
              <w:t>Сравнивать и упорядочивать изученные единицы измерения на основе их метрических соотношений, решать геометрические задачи на нахождение площади.</w:t>
            </w:r>
          </w:p>
        </w:tc>
        <w:tc>
          <w:tcPr>
            <w:tcW w:w="2802" w:type="dxa"/>
            <w:gridSpan w:val="7"/>
          </w:tcPr>
          <w:p w:rsidR="00C627F5" w:rsidRPr="00D03079" w:rsidRDefault="00C627F5" w:rsidP="0032124E">
            <w:pPr>
              <w:rPr>
                <w:lang w:eastAsia="ru-RU"/>
              </w:rPr>
            </w:pPr>
            <w:r w:rsidRPr="00D03079">
              <w:rPr>
                <w:lang w:eastAsia="ru-RU"/>
              </w:rPr>
              <w:t>Осознавать практическую значимость изучения математики.</w:t>
            </w:r>
          </w:p>
        </w:tc>
        <w:tc>
          <w:tcPr>
            <w:tcW w:w="2883" w:type="dxa"/>
          </w:tcPr>
          <w:p w:rsidR="00C627F5" w:rsidRPr="00D03079" w:rsidRDefault="00C627F5" w:rsidP="0032124E">
            <w:pPr>
              <w:rPr>
                <w:lang w:eastAsia="ru-RU"/>
              </w:rPr>
            </w:pPr>
            <w:r w:rsidRPr="00D03079">
              <w:rPr>
                <w:lang w:eastAsia="ru-RU"/>
              </w:rPr>
              <w:t>Наблюдать, удерживать ориентиры и цели, делать выводы, применять полученные данные в решении задач.</w:t>
            </w:r>
          </w:p>
        </w:tc>
      </w:tr>
      <w:tr w:rsidR="00C627F5" w:rsidRPr="002F3218" w:rsidTr="00747CAD">
        <w:trPr>
          <w:trHeight w:val="2956"/>
        </w:trPr>
        <w:tc>
          <w:tcPr>
            <w:tcW w:w="657" w:type="dxa"/>
          </w:tcPr>
          <w:p w:rsidR="00C627F5" w:rsidRPr="002F3218" w:rsidRDefault="00C627F5" w:rsidP="0032124E">
            <w:pPr>
              <w:contextualSpacing/>
            </w:pPr>
            <w:r>
              <w:rPr>
                <w:sz w:val="22"/>
                <w:szCs w:val="22"/>
              </w:rPr>
              <w:lastRenderedPageBreak/>
              <w:t>72</w:t>
            </w:r>
          </w:p>
        </w:tc>
        <w:tc>
          <w:tcPr>
            <w:tcW w:w="689" w:type="dxa"/>
          </w:tcPr>
          <w:p w:rsidR="00C627F5" w:rsidRPr="002F3218" w:rsidRDefault="00C627F5" w:rsidP="0032124E"/>
        </w:tc>
        <w:tc>
          <w:tcPr>
            <w:tcW w:w="1702" w:type="dxa"/>
            <w:gridSpan w:val="2"/>
          </w:tcPr>
          <w:p w:rsidR="00C627F5" w:rsidRPr="002F3218" w:rsidRDefault="00C627F5" w:rsidP="0032124E">
            <w:r w:rsidRPr="002F3218">
              <w:rPr>
                <w:sz w:val="22"/>
                <w:szCs w:val="22"/>
              </w:rPr>
              <w:t>Соотношение между единицами площади.</w:t>
            </w:r>
          </w:p>
          <w:p w:rsidR="00C627F5" w:rsidRPr="002F3218" w:rsidRDefault="00C627F5" w:rsidP="0032124E">
            <w:r w:rsidRPr="002F3218">
              <w:rPr>
                <w:sz w:val="22"/>
                <w:szCs w:val="22"/>
              </w:rPr>
              <w:t>С. 42—43</w:t>
            </w:r>
          </w:p>
          <w:p w:rsidR="00C627F5" w:rsidRPr="002F3218" w:rsidRDefault="00C627F5" w:rsidP="0032124E"/>
          <w:p w:rsidR="00C627F5" w:rsidRPr="002F3218" w:rsidRDefault="00C627F5" w:rsidP="0032124E"/>
          <w:p w:rsidR="00C627F5" w:rsidRPr="002F3218" w:rsidRDefault="00C627F5" w:rsidP="0032124E"/>
          <w:p w:rsidR="00C627F5" w:rsidRPr="002F3218" w:rsidRDefault="00C627F5" w:rsidP="0032124E"/>
          <w:p w:rsidR="00C627F5" w:rsidRPr="002F3218" w:rsidRDefault="00C627F5" w:rsidP="0032124E"/>
        </w:tc>
        <w:tc>
          <w:tcPr>
            <w:tcW w:w="2128" w:type="dxa"/>
            <w:gridSpan w:val="3"/>
          </w:tcPr>
          <w:p w:rsidR="00C627F5" w:rsidRPr="002F3218" w:rsidRDefault="00C627F5" w:rsidP="0032124E">
            <w:pPr>
              <w:rPr>
                <w:lang w:eastAsia="ru-RU"/>
              </w:rPr>
            </w:pPr>
            <w:r w:rsidRPr="002F3218">
              <w:rPr>
                <w:sz w:val="22"/>
                <w:szCs w:val="22"/>
                <w:lang w:eastAsia="ru-RU"/>
              </w:rPr>
              <w:t>Работа с информационными источниками (учебником);</w:t>
            </w:r>
          </w:p>
          <w:p w:rsidR="00C627F5" w:rsidRPr="002F3218" w:rsidRDefault="00C627F5" w:rsidP="0032124E">
            <w:r w:rsidRPr="002F3218">
              <w:rPr>
                <w:sz w:val="22"/>
                <w:szCs w:val="22"/>
                <w:lang w:eastAsia="ru-RU"/>
              </w:rPr>
              <w:t>выполнение совместных заданий; исследование ситуаций, требующих сравнения единиц площади.</w:t>
            </w:r>
          </w:p>
        </w:tc>
        <w:tc>
          <w:tcPr>
            <w:tcW w:w="2127" w:type="dxa"/>
            <w:gridSpan w:val="3"/>
          </w:tcPr>
          <w:p w:rsidR="00C627F5" w:rsidRPr="002F3218" w:rsidRDefault="00C627F5" w:rsidP="0032124E">
            <w:pPr>
              <w:autoSpaceDE w:val="0"/>
              <w:autoSpaceDN w:val="0"/>
              <w:adjustRightInd w:val="0"/>
              <w:spacing w:line="264" w:lineRule="auto"/>
            </w:pPr>
            <w:r w:rsidRPr="002F3218">
              <w:rPr>
                <w:sz w:val="22"/>
                <w:szCs w:val="22"/>
              </w:rPr>
              <w:t>Урок закрепления и обобщения</w:t>
            </w:r>
          </w:p>
        </w:tc>
        <w:tc>
          <w:tcPr>
            <w:tcW w:w="2492" w:type="dxa"/>
            <w:gridSpan w:val="3"/>
          </w:tcPr>
          <w:p w:rsidR="00C627F5" w:rsidRPr="00D03079" w:rsidRDefault="00C627F5" w:rsidP="0032124E">
            <w:pPr>
              <w:rPr>
                <w:lang w:eastAsia="ru-RU"/>
              </w:rPr>
            </w:pPr>
            <w:r w:rsidRPr="00D03079">
              <w:rPr>
                <w:lang w:eastAsia="ru-RU"/>
              </w:rPr>
              <w:t>Сравнивать и упорядочивать изученные единицы измерения на основе их метрических соотношений, решать геометрические задачи на нахождение площади.</w:t>
            </w:r>
          </w:p>
        </w:tc>
        <w:tc>
          <w:tcPr>
            <w:tcW w:w="2802" w:type="dxa"/>
            <w:gridSpan w:val="7"/>
          </w:tcPr>
          <w:p w:rsidR="00C627F5" w:rsidRDefault="00C627F5" w:rsidP="0032124E">
            <w:pPr>
              <w:rPr>
                <w:lang w:eastAsia="ru-RU"/>
              </w:rPr>
            </w:pPr>
            <w:r w:rsidRPr="00D03079">
              <w:rPr>
                <w:lang w:eastAsia="ru-RU"/>
              </w:rPr>
              <w:t>Осознавать практическую значимость изучения математики.</w:t>
            </w:r>
          </w:p>
          <w:p w:rsidR="00C627F5" w:rsidRPr="00D03079" w:rsidRDefault="00C627F5" w:rsidP="0032124E">
            <w:pPr>
              <w:rPr>
                <w:lang w:eastAsia="ru-RU"/>
              </w:rPr>
            </w:pPr>
          </w:p>
        </w:tc>
        <w:tc>
          <w:tcPr>
            <w:tcW w:w="2883" w:type="dxa"/>
          </w:tcPr>
          <w:p w:rsidR="00C627F5" w:rsidRDefault="00C627F5" w:rsidP="0032124E">
            <w:pPr>
              <w:rPr>
                <w:lang w:eastAsia="ru-RU"/>
              </w:rPr>
            </w:pPr>
            <w:r w:rsidRPr="00D03079">
              <w:rPr>
                <w:lang w:eastAsia="ru-RU"/>
              </w:rPr>
              <w:t>Систематизировать и классифицировать материал, строить логические высказывания.</w:t>
            </w:r>
          </w:p>
          <w:p w:rsidR="00C627F5" w:rsidRDefault="00C627F5" w:rsidP="0032124E">
            <w:pPr>
              <w:rPr>
                <w:lang w:eastAsia="ru-RU"/>
              </w:rPr>
            </w:pPr>
          </w:p>
          <w:p w:rsidR="00C627F5" w:rsidRDefault="00C627F5" w:rsidP="0032124E">
            <w:pPr>
              <w:rPr>
                <w:lang w:eastAsia="ru-RU"/>
              </w:rPr>
            </w:pPr>
          </w:p>
          <w:p w:rsidR="00C627F5" w:rsidRDefault="00C627F5" w:rsidP="0032124E">
            <w:pPr>
              <w:rPr>
                <w:lang w:eastAsia="ru-RU"/>
              </w:rPr>
            </w:pPr>
          </w:p>
          <w:p w:rsidR="00C627F5" w:rsidRDefault="00C627F5" w:rsidP="0032124E">
            <w:pPr>
              <w:rPr>
                <w:lang w:eastAsia="ru-RU"/>
              </w:rPr>
            </w:pPr>
          </w:p>
          <w:p w:rsidR="00C627F5" w:rsidRDefault="00C627F5" w:rsidP="0032124E">
            <w:pPr>
              <w:rPr>
                <w:lang w:eastAsia="ru-RU"/>
              </w:rPr>
            </w:pPr>
          </w:p>
          <w:p w:rsidR="00C627F5" w:rsidRPr="00D03079" w:rsidRDefault="00C627F5" w:rsidP="0032124E">
            <w:pPr>
              <w:rPr>
                <w:lang w:eastAsia="ru-RU"/>
              </w:rPr>
            </w:pPr>
          </w:p>
        </w:tc>
      </w:tr>
      <w:tr w:rsidR="00C627F5" w:rsidRPr="002F3218" w:rsidTr="0032124E">
        <w:tc>
          <w:tcPr>
            <w:tcW w:w="657" w:type="dxa"/>
          </w:tcPr>
          <w:p w:rsidR="00C627F5" w:rsidRPr="002F3218" w:rsidRDefault="00C627F5" w:rsidP="0032124E">
            <w:pPr>
              <w:contextualSpacing/>
            </w:pPr>
            <w:r>
              <w:rPr>
                <w:sz w:val="22"/>
                <w:szCs w:val="22"/>
              </w:rPr>
              <w:t>73</w:t>
            </w:r>
          </w:p>
        </w:tc>
        <w:tc>
          <w:tcPr>
            <w:tcW w:w="689" w:type="dxa"/>
          </w:tcPr>
          <w:p w:rsidR="00C627F5" w:rsidRPr="002F3218" w:rsidRDefault="00C627F5" w:rsidP="0032124E"/>
        </w:tc>
        <w:tc>
          <w:tcPr>
            <w:tcW w:w="1702" w:type="dxa"/>
            <w:gridSpan w:val="2"/>
          </w:tcPr>
          <w:p w:rsidR="00C627F5" w:rsidRPr="002F3218" w:rsidRDefault="00C627F5" w:rsidP="0032124E">
            <w:r w:rsidRPr="002F3218">
              <w:rPr>
                <w:sz w:val="22"/>
                <w:szCs w:val="22"/>
              </w:rPr>
              <w:t>Единицы площади (ар, гектар, квадратный километр).</w:t>
            </w:r>
          </w:p>
          <w:p w:rsidR="00C627F5" w:rsidRPr="002F3218" w:rsidRDefault="00C627F5" w:rsidP="0032124E">
            <w:r w:rsidRPr="002F3218">
              <w:rPr>
                <w:sz w:val="22"/>
                <w:szCs w:val="22"/>
              </w:rPr>
              <w:t>С. 44—45</w:t>
            </w:r>
          </w:p>
          <w:p w:rsidR="00C627F5" w:rsidRPr="002F3218" w:rsidRDefault="00C627F5" w:rsidP="0032124E"/>
          <w:p w:rsidR="00C627F5" w:rsidRPr="002F3218" w:rsidRDefault="00C627F5" w:rsidP="0032124E"/>
          <w:p w:rsidR="00C627F5" w:rsidRPr="002F3218" w:rsidRDefault="00C627F5" w:rsidP="0032124E"/>
          <w:p w:rsidR="00C627F5" w:rsidRPr="002F3218" w:rsidRDefault="00C627F5" w:rsidP="0032124E"/>
          <w:p w:rsidR="00C627F5" w:rsidRPr="002F3218" w:rsidRDefault="00C627F5" w:rsidP="0032124E"/>
          <w:p w:rsidR="00C627F5" w:rsidRPr="002F3218" w:rsidRDefault="00C627F5" w:rsidP="0032124E"/>
        </w:tc>
        <w:tc>
          <w:tcPr>
            <w:tcW w:w="2128" w:type="dxa"/>
            <w:gridSpan w:val="3"/>
          </w:tcPr>
          <w:p w:rsidR="00C627F5" w:rsidRPr="002F3218" w:rsidRDefault="00C627F5" w:rsidP="0032124E">
            <w:pPr>
              <w:rPr>
                <w:lang w:eastAsia="ru-RU"/>
              </w:rPr>
            </w:pPr>
            <w:r w:rsidRPr="002F3218">
              <w:rPr>
                <w:sz w:val="22"/>
                <w:szCs w:val="22"/>
                <w:lang w:eastAsia="ru-RU"/>
              </w:rPr>
              <w:t>Работа с информационными источниками (учебником);</w:t>
            </w:r>
          </w:p>
          <w:p w:rsidR="00C627F5" w:rsidRPr="002F3218" w:rsidRDefault="00C627F5" w:rsidP="0032124E">
            <w:pPr>
              <w:rPr>
                <w:lang w:eastAsia="ru-RU"/>
              </w:rPr>
            </w:pPr>
            <w:r w:rsidRPr="002F3218">
              <w:rPr>
                <w:sz w:val="22"/>
                <w:szCs w:val="22"/>
                <w:lang w:eastAsia="ru-RU"/>
              </w:rPr>
              <w:t>выполнении самостоятельно заданий по образцу; исследование ситуаций, требующих знания единиц площади.</w:t>
            </w:r>
          </w:p>
          <w:p w:rsidR="00C627F5" w:rsidRPr="002F3218" w:rsidRDefault="00C627F5" w:rsidP="0032124E">
            <w:pPr>
              <w:rPr>
                <w:b/>
              </w:rPr>
            </w:pPr>
            <w:r w:rsidRPr="002F3218">
              <w:rPr>
                <w:b/>
                <w:sz w:val="22"/>
                <w:szCs w:val="22"/>
                <w:lang w:eastAsia="ru-RU"/>
              </w:rPr>
              <w:t>Тест «Площадь и её измерение».</w:t>
            </w:r>
          </w:p>
        </w:tc>
        <w:tc>
          <w:tcPr>
            <w:tcW w:w="2127" w:type="dxa"/>
            <w:gridSpan w:val="3"/>
          </w:tcPr>
          <w:p w:rsidR="00C627F5" w:rsidRPr="002F3218" w:rsidRDefault="00C627F5" w:rsidP="0032124E">
            <w:pPr>
              <w:autoSpaceDE w:val="0"/>
              <w:autoSpaceDN w:val="0"/>
              <w:adjustRightInd w:val="0"/>
              <w:spacing w:line="264" w:lineRule="auto"/>
            </w:pPr>
            <w:r w:rsidRPr="002F3218">
              <w:rPr>
                <w:sz w:val="22"/>
                <w:szCs w:val="22"/>
              </w:rPr>
              <w:t>Урок изучения нового материала</w:t>
            </w:r>
          </w:p>
        </w:tc>
        <w:tc>
          <w:tcPr>
            <w:tcW w:w="2492" w:type="dxa"/>
            <w:gridSpan w:val="3"/>
          </w:tcPr>
          <w:p w:rsidR="00C627F5" w:rsidRPr="00D03079" w:rsidRDefault="00C627F5" w:rsidP="0032124E">
            <w:pPr>
              <w:rPr>
                <w:lang w:eastAsia="ru-RU"/>
              </w:rPr>
            </w:pPr>
            <w:r w:rsidRPr="00D03079">
              <w:rPr>
                <w:lang w:eastAsia="ru-RU"/>
              </w:rPr>
              <w:t>Сравнивать и упорядочивать изученные единицы измерения на основе их метрических соотношений, решать геометрические задачи на нахождение площади.</w:t>
            </w:r>
          </w:p>
        </w:tc>
        <w:tc>
          <w:tcPr>
            <w:tcW w:w="2802" w:type="dxa"/>
            <w:gridSpan w:val="7"/>
          </w:tcPr>
          <w:p w:rsidR="00C627F5" w:rsidRPr="002F3218" w:rsidRDefault="00C627F5" w:rsidP="0032124E">
            <w:r w:rsidRPr="00D03079">
              <w:rPr>
                <w:lang w:eastAsia="ru-RU"/>
              </w:rPr>
              <w:t>Осознавать практическую значимость изучения математики.</w:t>
            </w:r>
          </w:p>
        </w:tc>
        <w:tc>
          <w:tcPr>
            <w:tcW w:w="2883" w:type="dxa"/>
          </w:tcPr>
          <w:p w:rsidR="00C627F5" w:rsidRPr="00D03079" w:rsidRDefault="00C627F5" w:rsidP="0032124E">
            <w:pPr>
              <w:rPr>
                <w:lang w:eastAsia="ru-RU"/>
              </w:rPr>
            </w:pPr>
            <w:r w:rsidRPr="00D03079">
              <w:rPr>
                <w:lang w:eastAsia="ru-RU"/>
              </w:rPr>
              <w:t>Выделять существенную информацию, устанавливать связи, систематизировать материал.</w:t>
            </w:r>
          </w:p>
        </w:tc>
      </w:tr>
      <w:tr w:rsidR="00C627F5" w:rsidRPr="002F3218" w:rsidTr="0032124E">
        <w:tc>
          <w:tcPr>
            <w:tcW w:w="657" w:type="dxa"/>
          </w:tcPr>
          <w:p w:rsidR="00C627F5" w:rsidRPr="002F3218" w:rsidRDefault="00C627F5" w:rsidP="0032124E">
            <w:pPr>
              <w:contextualSpacing/>
            </w:pPr>
            <w:r>
              <w:rPr>
                <w:sz w:val="22"/>
                <w:szCs w:val="22"/>
              </w:rPr>
              <w:t>74</w:t>
            </w:r>
          </w:p>
        </w:tc>
        <w:tc>
          <w:tcPr>
            <w:tcW w:w="689" w:type="dxa"/>
          </w:tcPr>
          <w:p w:rsidR="00C627F5" w:rsidRPr="002F3218" w:rsidRDefault="00C627F5" w:rsidP="0032124E"/>
        </w:tc>
        <w:tc>
          <w:tcPr>
            <w:tcW w:w="1702" w:type="dxa"/>
            <w:gridSpan w:val="2"/>
          </w:tcPr>
          <w:p w:rsidR="00C627F5" w:rsidRPr="002F3218" w:rsidRDefault="00C627F5" w:rsidP="0032124E">
            <w:pPr>
              <w:rPr>
                <w:b/>
              </w:rPr>
            </w:pPr>
            <w:r w:rsidRPr="002F3218">
              <w:rPr>
                <w:b/>
                <w:sz w:val="22"/>
                <w:szCs w:val="22"/>
              </w:rPr>
              <w:t>Проверочная работа по теме «Нахождение площади»</w:t>
            </w:r>
          </w:p>
        </w:tc>
        <w:tc>
          <w:tcPr>
            <w:tcW w:w="2128" w:type="dxa"/>
            <w:gridSpan w:val="3"/>
          </w:tcPr>
          <w:p w:rsidR="00C627F5" w:rsidRPr="002F3218" w:rsidRDefault="00C627F5" w:rsidP="0032124E">
            <w:r w:rsidRPr="002F3218">
              <w:rPr>
                <w:sz w:val="22"/>
                <w:szCs w:val="22"/>
              </w:rPr>
              <w:t>Самостоятельная работа</w:t>
            </w:r>
          </w:p>
        </w:tc>
        <w:tc>
          <w:tcPr>
            <w:tcW w:w="2127" w:type="dxa"/>
            <w:gridSpan w:val="3"/>
          </w:tcPr>
          <w:p w:rsidR="00C627F5" w:rsidRPr="002F3218" w:rsidRDefault="00C627F5" w:rsidP="0032124E">
            <w:pPr>
              <w:autoSpaceDE w:val="0"/>
              <w:autoSpaceDN w:val="0"/>
              <w:adjustRightInd w:val="0"/>
              <w:spacing w:line="264" w:lineRule="auto"/>
            </w:pPr>
            <w:r w:rsidRPr="002F3218">
              <w:rPr>
                <w:sz w:val="22"/>
                <w:szCs w:val="22"/>
              </w:rPr>
              <w:t>Контрольный</w:t>
            </w:r>
          </w:p>
        </w:tc>
        <w:tc>
          <w:tcPr>
            <w:tcW w:w="2492" w:type="dxa"/>
            <w:gridSpan w:val="3"/>
          </w:tcPr>
          <w:p w:rsidR="00C627F5" w:rsidRPr="00D03079" w:rsidRDefault="00C627F5" w:rsidP="0032124E">
            <w:pPr>
              <w:rPr>
                <w:lang w:eastAsia="ru-RU"/>
              </w:rPr>
            </w:pPr>
            <w:r w:rsidRPr="00D03079">
              <w:rPr>
                <w:lang w:eastAsia="ru-RU"/>
              </w:rPr>
              <w:t>Применять изученный материал в самостоятельной работе.</w:t>
            </w:r>
          </w:p>
        </w:tc>
        <w:tc>
          <w:tcPr>
            <w:tcW w:w="2802" w:type="dxa"/>
            <w:gridSpan w:val="7"/>
          </w:tcPr>
          <w:p w:rsidR="00C627F5" w:rsidRPr="00D03079" w:rsidRDefault="00C627F5" w:rsidP="0032124E">
            <w:pPr>
              <w:rPr>
                <w:lang w:eastAsia="ru-RU"/>
              </w:rPr>
            </w:pPr>
            <w:r w:rsidRPr="00D03079">
              <w:rPr>
                <w:lang w:eastAsia="ru-RU"/>
              </w:rPr>
              <w:t>Оценивать трудность предлагаемого задания.</w:t>
            </w:r>
          </w:p>
        </w:tc>
        <w:tc>
          <w:tcPr>
            <w:tcW w:w="2883" w:type="dxa"/>
          </w:tcPr>
          <w:p w:rsidR="00C627F5" w:rsidRPr="00D03079" w:rsidRDefault="00C627F5" w:rsidP="0032124E">
            <w:pPr>
              <w:rPr>
                <w:lang w:eastAsia="ru-RU"/>
              </w:rPr>
            </w:pPr>
            <w:r w:rsidRPr="00D03079">
              <w:rPr>
                <w:lang w:eastAsia="ru-RU"/>
              </w:rPr>
              <w:t>Самостоятельно планировать собственную вычислительную деятельность и действия, необходимые для решения задачи, вносить необходимые коррективы в собственные действия по итогам самопроверки.</w:t>
            </w:r>
          </w:p>
        </w:tc>
      </w:tr>
      <w:tr w:rsidR="00C627F5" w:rsidRPr="002F3218" w:rsidTr="0032124E">
        <w:tc>
          <w:tcPr>
            <w:tcW w:w="657" w:type="dxa"/>
          </w:tcPr>
          <w:p w:rsidR="00C627F5" w:rsidRPr="002F3218" w:rsidRDefault="00C627F5" w:rsidP="0032124E">
            <w:pPr>
              <w:contextualSpacing/>
            </w:pPr>
            <w:r>
              <w:rPr>
                <w:sz w:val="22"/>
                <w:szCs w:val="22"/>
              </w:rPr>
              <w:lastRenderedPageBreak/>
              <w:t>75</w:t>
            </w:r>
          </w:p>
        </w:tc>
        <w:tc>
          <w:tcPr>
            <w:tcW w:w="689" w:type="dxa"/>
          </w:tcPr>
          <w:p w:rsidR="00C627F5" w:rsidRPr="002F3218" w:rsidRDefault="00C627F5" w:rsidP="0032124E"/>
        </w:tc>
        <w:tc>
          <w:tcPr>
            <w:tcW w:w="1702" w:type="dxa"/>
            <w:gridSpan w:val="2"/>
          </w:tcPr>
          <w:p w:rsidR="00C627F5" w:rsidRPr="002F3218" w:rsidRDefault="00C627F5" w:rsidP="0032124E">
            <w:pPr>
              <w:rPr>
                <w:u w:val="single"/>
              </w:rPr>
            </w:pPr>
            <w:r w:rsidRPr="002F3218">
              <w:rPr>
                <w:sz w:val="22"/>
                <w:szCs w:val="22"/>
              </w:rPr>
              <w:t>Работа над ошибками. Закрепление темы «Площадь и её измерение»</w:t>
            </w:r>
          </w:p>
        </w:tc>
        <w:tc>
          <w:tcPr>
            <w:tcW w:w="2128" w:type="dxa"/>
            <w:gridSpan w:val="3"/>
          </w:tcPr>
          <w:p w:rsidR="00C627F5" w:rsidRPr="002F3218" w:rsidRDefault="00C627F5" w:rsidP="0032124E">
            <w:pPr>
              <w:rPr>
                <w:lang w:eastAsia="ru-RU"/>
              </w:rPr>
            </w:pPr>
            <w:r w:rsidRPr="002F3218">
              <w:rPr>
                <w:sz w:val="22"/>
                <w:szCs w:val="22"/>
                <w:lang w:eastAsia="ru-RU"/>
              </w:rPr>
              <w:t>Работа с информационными источниками (учебником, тетрадями), работа над ошибками;</w:t>
            </w:r>
          </w:p>
          <w:p w:rsidR="00C627F5" w:rsidRPr="002F3218" w:rsidRDefault="00C627F5" w:rsidP="0032124E">
            <w:pPr>
              <w:rPr>
                <w:lang w:eastAsia="ru-RU"/>
              </w:rPr>
            </w:pPr>
            <w:r w:rsidRPr="002F3218">
              <w:rPr>
                <w:sz w:val="22"/>
                <w:szCs w:val="22"/>
                <w:lang w:eastAsia="ru-RU"/>
              </w:rPr>
              <w:t>выполнение совместных и самостоятельных заданий.</w:t>
            </w:r>
          </w:p>
        </w:tc>
        <w:tc>
          <w:tcPr>
            <w:tcW w:w="2127" w:type="dxa"/>
            <w:gridSpan w:val="3"/>
          </w:tcPr>
          <w:p w:rsidR="00C627F5" w:rsidRPr="002F3218" w:rsidRDefault="00C627F5" w:rsidP="0032124E">
            <w:pPr>
              <w:autoSpaceDE w:val="0"/>
              <w:autoSpaceDN w:val="0"/>
              <w:adjustRightInd w:val="0"/>
              <w:spacing w:line="264" w:lineRule="auto"/>
            </w:pPr>
            <w:r w:rsidRPr="002F3218">
              <w:rPr>
                <w:sz w:val="22"/>
                <w:szCs w:val="22"/>
              </w:rPr>
              <w:t>Урок закрепления и обобщения</w:t>
            </w:r>
          </w:p>
        </w:tc>
        <w:tc>
          <w:tcPr>
            <w:tcW w:w="2492" w:type="dxa"/>
            <w:gridSpan w:val="3"/>
          </w:tcPr>
          <w:p w:rsidR="00C627F5" w:rsidRPr="00D03079" w:rsidRDefault="00C627F5" w:rsidP="0032124E">
            <w:pPr>
              <w:rPr>
                <w:lang w:eastAsia="ru-RU"/>
              </w:rPr>
            </w:pPr>
            <w:r w:rsidRPr="00D03079">
              <w:rPr>
                <w:lang w:eastAsia="ru-RU"/>
              </w:rPr>
              <w:t>Применять алгоритм деления в вычислительной деятельности, объяснять взаимосвязь арифметических действий.</w:t>
            </w:r>
          </w:p>
          <w:p w:rsidR="00C627F5" w:rsidRPr="00D03079" w:rsidRDefault="00C627F5" w:rsidP="0032124E">
            <w:pPr>
              <w:rPr>
                <w:lang w:eastAsia="ru-RU"/>
              </w:rPr>
            </w:pPr>
          </w:p>
        </w:tc>
        <w:tc>
          <w:tcPr>
            <w:tcW w:w="2802" w:type="dxa"/>
            <w:gridSpan w:val="7"/>
          </w:tcPr>
          <w:p w:rsidR="00C627F5" w:rsidRPr="00D03079" w:rsidRDefault="00C627F5" w:rsidP="0032124E">
            <w:pPr>
              <w:rPr>
                <w:lang w:eastAsia="ru-RU"/>
              </w:rPr>
            </w:pPr>
            <w:r w:rsidRPr="00D03079">
              <w:rPr>
                <w:lang w:eastAsia="ru-RU"/>
              </w:rPr>
              <w:t>Положительно относиться и проявлять интерес к изучению математики.</w:t>
            </w:r>
          </w:p>
        </w:tc>
        <w:tc>
          <w:tcPr>
            <w:tcW w:w="2883" w:type="dxa"/>
          </w:tcPr>
          <w:p w:rsidR="00C627F5" w:rsidRPr="00D03079" w:rsidRDefault="00C627F5" w:rsidP="0032124E">
            <w:pPr>
              <w:rPr>
                <w:lang w:eastAsia="ru-RU"/>
              </w:rPr>
            </w:pPr>
            <w:r w:rsidRPr="00D03079">
              <w:rPr>
                <w:lang w:eastAsia="ru-RU"/>
              </w:rPr>
              <w:t>Ориентироваться в схемах, алгоритмах действий, планировать деятельность.</w:t>
            </w:r>
          </w:p>
        </w:tc>
      </w:tr>
      <w:tr w:rsidR="00C627F5" w:rsidRPr="002F3218" w:rsidTr="0032124E">
        <w:trPr>
          <w:trHeight w:val="435"/>
        </w:trPr>
        <w:tc>
          <w:tcPr>
            <w:tcW w:w="15480" w:type="dxa"/>
            <w:gridSpan w:val="21"/>
            <w:vAlign w:val="center"/>
          </w:tcPr>
          <w:p w:rsidR="00C627F5" w:rsidRPr="002F3218" w:rsidRDefault="00C627F5" w:rsidP="0032124E">
            <w:pPr>
              <w:jc w:val="center"/>
              <w:rPr>
                <w:b/>
                <w:iCs/>
                <w:lang w:eastAsia="ru-RU"/>
              </w:rPr>
            </w:pPr>
            <w:r>
              <w:rPr>
                <w:b/>
                <w:sz w:val="22"/>
                <w:szCs w:val="22"/>
              </w:rPr>
              <w:t>Деление многозначных чисел (10</w:t>
            </w:r>
            <w:r w:rsidRPr="002F3218">
              <w:rPr>
                <w:b/>
                <w:sz w:val="22"/>
                <w:szCs w:val="22"/>
              </w:rPr>
              <w:t>ч.)</w:t>
            </w:r>
          </w:p>
        </w:tc>
      </w:tr>
      <w:tr w:rsidR="00C627F5" w:rsidRPr="002F3218" w:rsidTr="0032124E">
        <w:tc>
          <w:tcPr>
            <w:tcW w:w="657" w:type="dxa"/>
          </w:tcPr>
          <w:p w:rsidR="00C627F5" w:rsidRPr="002F3218" w:rsidRDefault="00C627F5" w:rsidP="0032124E">
            <w:pPr>
              <w:contextualSpacing/>
            </w:pPr>
            <w:r>
              <w:rPr>
                <w:sz w:val="22"/>
                <w:szCs w:val="22"/>
              </w:rPr>
              <w:t>76</w:t>
            </w:r>
          </w:p>
        </w:tc>
        <w:tc>
          <w:tcPr>
            <w:tcW w:w="689" w:type="dxa"/>
          </w:tcPr>
          <w:p w:rsidR="00C627F5" w:rsidRPr="002F3218" w:rsidRDefault="00C627F5" w:rsidP="0032124E"/>
        </w:tc>
        <w:tc>
          <w:tcPr>
            <w:tcW w:w="1702" w:type="dxa"/>
            <w:gridSpan w:val="2"/>
          </w:tcPr>
          <w:p w:rsidR="00C627F5" w:rsidRPr="002F3218" w:rsidRDefault="00C627F5" w:rsidP="0032124E">
            <w:r w:rsidRPr="002F3218">
              <w:rPr>
                <w:sz w:val="22"/>
                <w:szCs w:val="22"/>
              </w:rPr>
              <w:t>Деление - действие, обратное умножению.</w:t>
            </w:r>
          </w:p>
          <w:p w:rsidR="00C627F5" w:rsidRPr="002F3218" w:rsidRDefault="00C627F5" w:rsidP="0032124E">
            <w:r w:rsidRPr="002F3218">
              <w:rPr>
                <w:sz w:val="22"/>
                <w:szCs w:val="22"/>
              </w:rPr>
              <w:t>С. 48—49</w:t>
            </w:r>
          </w:p>
          <w:p w:rsidR="00C627F5" w:rsidRPr="002F3218" w:rsidRDefault="00C627F5" w:rsidP="0032124E"/>
        </w:tc>
        <w:tc>
          <w:tcPr>
            <w:tcW w:w="2128" w:type="dxa"/>
            <w:gridSpan w:val="3"/>
          </w:tcPr>
          <w:p w:rsidR="00C627F5" w:rsidRPr="002F3218" w:rsidRDefault="00C627F5" w:rsidP="0032124E">
            <w:pPr>
              <w:rPr>
                <w:lang w:eastAsia="ru-RU"/>
              </w:rPr>
            </w:pPr>
            <w:r w:rsidRPr="002F3218">
              <w:rPr>
                <w:sz w:val="22"/>
                <w:szCs w:val="22"/>
                <w:lang w:eastAsia="ru-RU"/>
              </w:rPr>
              <w:t>Работа с информационными источниками (учебником); работа в парах, малых группах при выполнении совместных заданий.</w:t>
            </w:r>
          </w:p>
        </w:tc>
        <w:tc>
          <w:tcPr>
            <w:tcW w:w="2127" w:type="dxa"/>
            <w:gridSpan w:val="3"/>
          </w:tcPr>
          <w:p w:rsidR="00C627F5" w:rsidRPr="002F3218" w:rsidRDefault="00C627F5" w:rsidP="0032124E">
            <w:pPr>
              <w:autoSpaceDE w:val="0"/>
              <w:autoSpaceDN w:val="0"/>
              <w:adjustRightInd w:val="0"/>
              <w:spacing w:line="264" w:lineRule="auto"/>
            </w:pPr>
            <w:r w:rsidRPr="002F3218">
              <w:rPr>
                <w:sz w:val="22"/>
                <w:szCs w:val="22"/>
              </w:rPr>
              <w:t>Комбинированный</w:t>
            </w:r>
          </w:p>
        </w:tc>
        <w:tc>
          <w:tcPr>
            <w:tcW w:w="2479" w:type="dxa"/>
            <w:gridSpan w:val="2"/>
          </w:tcPr>
          <w:p w:rsidR="00C627F5" w:rsidRPr="00D03079" w:rsidRDefault="00C627F5" w:rsidP="0032124E">
            <w:pPr>
              <w:rPr>
                <w:lang w:eastAsia="ru-RU"/>
              </w:rPr>
            </w:pPr>
            <w:r w:rsidRPr="00D03079">
              <w:rPr>
                <w:lang w:eastAsia="ru-RU"/>
              </w:rPr>
              <w:t>Применять алгоритм деления в вычислительной деятельности, объяснять взаимосвязь арифметических действий.</w:t>
            </w:r>
          </w:p>
        </w:tc>
        <w:tc>
          <w:tcPr>
            <w:tcW w:w="2815" w:type="dxa"/>
            <w:gridSpan w:val="8"/>
          </w:tcPr>
          <w:p w:rsidR="00C627F5" w:rsidRPr="00D03079" w:rsidRDefault="00C627F5" w:rsidP="0032124E">
            <w:pPr>
              <w:rPr>
                <w:lang w:eastAsia="ru-RU"/>
              </w:rPr>
            </w:pPr>
            <w:r w:rsidRPr="00D03079">
              <w:rPr>
                <w:lang w:eastAsia="ru-RU"/>
              </w:rPr>
              <w:t>Положительно относиться и проявлять интерес к изучению математики.</w:t>
            </w:r>
          </w:p>
        </w:tc>
        <w:tc>
          <w:tcPr>
            <w:tcW w:w="2883" w:type="dxa"/>
          </w:tcPr>
          <w:p w:rsidR="00C627F5" w:rsidRPr="00D03079" w:rsidRDefault="00C627F5" w:rsidP="0032124E">
            <w:pPr>
              <w:rPr>
                <w:lang w:eastAsia="ru-RU"/>
              </w:rPr>
            </w:pPr>
            <w:r w:rsidRPr="00D03079">
              <w:rPr>
                <w:lang w:eastAsia="ru-RU"/>
              </w:rPr>
              <w:t>Ориентироваться в схемах, алгоритмах действий, планировать деятельность.</w:t>
            </w:r>
          </w:p>
        </w:tc>
      </w:tr>
      <w:tr w:rsidR="00C627F5" w:rsidRPr="002F3218" w:rsidTr="0032124E">
        <w:tc>
          <w:tcPr>
            <w:tcW w:w="657" w:type="dxa"/>
          </w:tcPr>
          <w:p w:rsidR="00C627F5" w:rsidRPr="002F3218" w:rsidRDefault="00C627F5" w:rsidP="0032124E">
            <w:pPr>
              <w:contextualSpacing/>
            </w:pPr>
            <w:r>
              <w:rPr>
                <w:sz w:val="22"/>
                <w:szCs w:val="22"/>
              </w:rPr>
              <w:t>77</w:t>
            </w:r>
          </w:p>
        </w:tc>
        <w:tc>
          <w:tcPr>
            <w:tcW w:w="689" w:type="dxa"/>
          </w:tcPr>
          <w:p w:rsidR="00C627F5" w:rsidRPr="002F3218" w:rsidRDefault="00C627F5" w:rsidP="0032124E"/>
        </w:tc>
        <w:tc>
          <w:tcPr>
            <w:tcW w:w="1702" w:type="dxa"/>
            <w:gridSpan w:val="2"/>
          </w:tcPr>
          <w:p w:rsidR="00C627F5" w:rsidRPr="002F3218" w:rsidRDefault="00C627F5" w:rsidP="0032124E">
            <w:r w:rsidRPr="002F3218">
              <w:rPr>
                <w:sz w:val="22"/>
                <w:szCs w:val="22"/>
              </w:rPr>
              <w:t>Деление с остатком.</w:t>
            </w:r>
          </w:p>
          <w:p w:rsidR="00C627F5" w:rsidRPr="002F3218" w:rsidRDefault="00C627F5" w:rsidP="0032124E">
            <w:r w:rsidRPr="002F3218">
              <w:rPr>
                <w:sz w:val="22"/>
                <w:szCs w:val="22"/>
              </w:rPr>
              <w:t>С. 50—51</w:t>
            </w:r>
          </w:p>
          <w:p w:rsidR="00C627F5" w:rsidRPr="002F3218" w:rsidRDefault="00C627F5" w:rsidP="0032124E"/>
          <w:p w:rsidR="00C627F5" w:rsidRPr="002F3218" w:rsidRDefault="00C627F5" w:rsidP="0032124E"/>
          <w:p w:rsidR="00C627F5" w:rsidRPr="002F3218" w:rsidRDefault="00C627F5" w:rsidP="0032124E"/>
          <w:p w:rsidR="00C627F5" w:rsidRPr="002F3218" w:rsidRDefault="00C627F5" w:rsidP="0032124E"/>
        </w:tc>
        <w:tc>
          <w:tcPr>
            <w:tcW w:w="2128" w:type="dxa"/>
            <w:gridSpan w:val="3"/>
          </w:tcPr>
          <w:p w:rsidR="00C627F5" w:rsidRPr="002F3218" w:rsidRDefault="00C627F5" w:rsidP="0032124E">
            <w:pPr>
              <w:rPr>
                <w:lang w:eastAsia="ru-RU"/>
              </w:rPr>
            </w:pPr>
            <w:r w:rsidRPr="002F3218">
              <w:rPr>
                <w:sz w:val="22"/>
                <w:szCs w:val="22"/>
                <w:lang w:eastAsia="ru-RU"/>
              </w:rPr>
              <w:t>Работа с информационными источниками (учебником);</w:t>
            </w:r>
          </w:p>
          <w:p w:rsidR="00C627F5" w:rsidRPr="002F3218" w:rsidRDefault="00C627F5" w:rsidP="0032124E">
            <w:pPr>
              <w:rPr>
                <w:lang w:eastAsia="ru-RU"/>
              </w:rPr>
            </w:pPr>
            <w:r w:rsidRPr="002F3218">
              <w:rPr>
                <w:sz w:val="22"/>
                <w:szCs w:val="22"/>
                <w:lang w:eastAsia="ru-RU"/>
              </w:rPr>
              <w:t>работа с помощью анализа ситуаций, требующих умения.</w:t>
            </w:r>
          </w:p>
        </w:tc>
        <w:tc>
          <w:tcPr>
            <w:tcW w:w="2127" w:type="dxa"/>
            <w:gridSpan w:val="3"/>
          </w:tcPr>
          <w:p w:rsidR="00C627F5" w:rsidRPr="002F3218" w:rsidRDefault="00C627F5" w:rsidP="0032124E">
            <w:pPr>
              <w:autoSpaceDE w:val="0"/>
              <w:autoSpaceDN w:val="0"/>
              <w:adjustRightInd w:val="0"/>
              <w:spacing w:line="264" w:lineRule="auto"/>
            </w:pPr>
            <w:r w:rsidRPr="002F3218">
              <w:rPr>
                <w:sz w:val="22"/>
                <w:szCs w:val="22"/>
              </w:rPr>
              <w:t>Комбинированный</w:t>
            </w:r>
          </w:p>
        </w:tc>
        <w:tc>
          <w:tcPr>
            <w:tcW w:w="2479" w:type="dxa"/>
            <w:gridSpan w:val="2"/>
          </w:tcPr>
          <w:p w:rsidR="00C627F5" w:rsidRPr="00D03079" w:rsidRDefault="00C627F5" w:rsidP="0032124E">
            <w:pPr>
              <w:rPr>
                <w:lang w:eastAsia="ru-RU"/>
              </w:rPr>
            </w:pPr>
            <w:r w:rsidRPr="00D03079">
              <w:rPr>
                <w:lang w:eastAsia="ru-RU"/>
              </w:rPr>
              <w:t>Объяснять ход деления с остатком на однозначное и двузначное число, следовать алгоритму деления в вычислительной деятельности.</w:t>
            </w:r>
          </w:p>
        </w:tc>
        <w:tc>
          <w:tcPr>
            <w:tcW w:w="2815" w:type="dxa"/>
            <w:gridSpan w:val="8"/>
          </w:tcPr>
          <w:p w:rsidR="00C627F5" w:rsidRPr="00D03079" w:rsidRDefault="00C627F5" w:rsidP="0032124E">
            <w:pPr>
              <w:rPr>
                <w:lang w:eastAsia="ru-RU"/>
              </w:rPr>
            </w:pPr>
            <w:r w:rsidRPr="00D03079">
              <w:rPr>
                <w:lang w:eastAsia="ru-RU"/>
              </w:rPr>
              <w:t>Иметь мотивацию к успешной вычислительной деятельности.</w:t>
            </w:r>
          </w:p>
        </w:tc>
        <w:tc>
          <w:tcPr>
            <w:tcW w:w="2883" w:type="dxa"/>
          </w:tcPr>
          <w:p w:rsidR="00C627F5" w:rsidRPr="00D03079" w:rsidRDefault="00C627F5" w:rsidP="0032124E">
            <w:pPr>
              <w:rPr>
                <w:lang w:eastAsia="ru-RU"/>
              </w:rPr>
            </w:pPr>
            <w:r w:rsidRPr="00D03079">
              <w:rPr>
                <w:lang w:eastAsia="ru-RU"/>
              </w:rPr>
              <w:t>Следовать алгоритмам вычислений, объяснять ход действий.</w:t>
            </w:r>
          </w:p>
        </w:tc>
      </w:tr>
      <w:tr w:rsidR="00C627F5" w:rsidRPr="002F3218" w:rsidTr="0032124E">
        <w:tc>
          <w:tcPr>
            <w:tcW w:w="657" w:type="dxa"/>
          </w:tcPr>
          <w:p w:rsidR="00C627F5" w:rsidRPr="002F3218" w:rsidRDefault="00C627F5" w:rsidP="0032124E">
            <w:pPr>
              <w:contextualSpacing/>
            </w:pPr>
            <w:r>
              <w:rPr>
                <w:sz w:val="22"/>
                <w:szCs w:val="22"/>
              </w:rPr>
              <w:t>78</w:t>
            </w:r>
          </w:p>
        </w:tc>
        <w:tc>
          <w:tcPr>
            <w:tcW w:w="689" w:type="dxa"/>
          </w:tcPr>
          <w:p w:rsidR="00C627F5" w:rsidRPr="002F3218" w:rsidRDefault="00C627F5" w:rsidP="0032124E"/>
        </w:tc>
        <w:tc>
          <w:tcPr>
            <w:tcW w:w="1702" w:type="dxa"/>
            <w:gridSpan w:val="2"/>
          </w:tcPr>
          <w:p w:rsidR="00C627F5" w:rsidRPr="002F3218" w:rsidRDefault="00C627F5" w:rsidP="0032124E">
            <w:r w:rsidRPr="002F3218">
              <w:rPr>
                <w:sz w:val="22"/>
                <w:szCs w:val="22"/>
              </w:rPr>
              <w:t>Деление многозначного числа на двузначное.</w:t>
            </w:r>
          </w:p>
          <w:p w:rsidR="00C627F5" w:rsidRPr="002F3218" w:rsidRDefault="00C627F5" w:rsidP="0032124E">
            <w:r w:rsidRPr="002F3218">
              <w:rPr>
                <w:sz w:val="22"/>
                <w:szCs w:val="22"/>
              </w:rPr>
              <w:t>С. 52—53</w:t>
            </w:r>
          </w:p>
          <w:p w:rsidR="00C627F5" w:rsidRPr="002F3218" w:rsidRDefault="00C627F5" w:rsidP="0032124E"/>
          <w:p w:rsidR="00C627F5" w:rsidRPr="002F3218" w:rsidRDefault="00C627F5" w:rsidP="0032124E"/>
          <w:p w:rsidR="00C627F5" w:rsidRPr="002F3218" w:rsidRDefault="00C627F5" w:rsidP="0032124E"/>
          <w:p w:rsidR="00C627F5" w:rsidRPr="002F3218" w:rsidRDefault="00C627F5" w:rsidP="0032124E"/>
        </w:tc>
        <w:tc>
          <w:tcPr>
            <w:tcW w:w="2128" w:type="dxa"/>
            <w:gridSpan w:val="3"/>
          </w:tcPr>
          <w:p w:rsidR="00C627F5" w:rsidRPr="002F3218" w:rsidRDefault="00C627F5" w:rsidP="0032124E">
            <w:pPr>
              <w:rPr>
                <w:lang w:eastAsia="ru-RU"/>
              </w:rPr>
            </w:pPr>
            <w:r w:rsidRPr="002F3218">
              <w:rPr>
                <w:sz w:val="22"/>
                <w:szCs w:val="22"/>
                <w:lang w:eastAsia="ru-RU"/>
              </w:rPr>
              <w:lastRenderedPageBreak/>
              <w:t>Работа с информационными источниками (учебником);</w:t>
            </w:r>
          </w:p>
          <w:p w:rsidR="00C627F5" w:rsidRPr="002F3218" w:rsidRDefault="00C627F5" w:rsidP="0032124E">
            <w:pPr>
              <w:rPr>
                <w:lang w:eastAsia="ru-RU"/>
              </w:rPr>
            </w:pPr>
            <w:r w:rsidRPr="002F3218">
              <w:rPr>
                <w:sz w:val="22"/>
                <w:szCs w:val="22"/>
                <w:lang w:eastAsia="ru-RU"/>
              </w:rPr>
              <w:t xml:space="preserve">сравнение разных приемов вычислений, выбор </w:t>
            </w:r>
            <w:r w:rsidRPr="002F3218">
              <w:rPr>
                <w:sz w:val="22"/>
                <w:szCs w:val="22"/>
                <w:lang w:eastAsia="ru-RU"/>
              </w:rPr>
              <w:lastRenderedPageBreak/>
              <w:t>целесообразных;</w:t>
            </w:r>
          </w:p>
          <w:p w:rsidR="00C627F5" w:rsidRPr="002F3218" w:rsidRDefault="00C627F5" w:rsidP="0032124E">
            <w:pPr>
              <w:rPr>
                <w:lang w:eastAsia="ru-RU"/>
              </w:rPr>
            </w:pPr>
            <w:r w:rsidRPr="002F3218">
              <w:rPr>
                <w:sz w:val="22"/>
                <w:szCs w:val="22"/>
                <w:lang w:eastAsia="ru-RU"/>
              </w:rPr>
              <w:t>совместное выполнение заданий по образцу;</w:t>
            </w:r>
          </w:p>
          <w:p w:rsidR="00C627F5" w:rsidRPr="002F3218" w:rsidRDefault="00C627F5" w:rsidP="0032124E">
            <w:pPr>
              <w:rPr>
                <w:lang w:eastAsia="ru-RU"/>
              </w:rPr>
            </w:pPr>
            <w:r w:rsidRPr="002F3218">
              <w:rPr>
                <w:sz w:val="22"/>
                <w:szCs w:val="22"/>
                <w:lang w:eastAsia="ru-RU"/>
              </w:rPr>
              <w:t>работа с правилами.</w:t>
            </w:r>
          </w:p>
        </w:tc>
        <w:tc>
          <w:tcPr>
            <w:tcW w:w="2127" w:type="dxa"/>
            <w:gridSpan w:val="3"/>
          </w:tcPr>
          <w:p w:rsidR="00C627F5" w:rsidRPr="002F3218" w:rsidRDefault="00C627F5" w:rsidP="0032124E">
            <w:pPr>
              <w:autoSpaceDE w:val="0"/>
              <w:autoSpaceDN w:val="0"/>
              <w:adjustRightInd w:val="0"/>
              <w:spacing w:line="264" w:lineRule="auto"/>
            </w:pPr>
            <w:r w:rsidRPr="002F3218">
              <w:rPr>
                <w:sz w:val="22"/>
                <w:szCs w:val="22"/>
              </w:rPr>
              <w:lastRenderedPageBreak/>
              <w:t xml:space="preserve">Урок закрепления </w:t>
            </w:r>
          </w:p>
        </w:tc>
        <w:tc>
          <w:tcPr>
            <w:tcW w:w="2479" w:type="dxa"/>
            <w:gridSpan w:val="2"/>
          </w:tcPr>
          <w:p w:rsidR="00C627F5" w:rsidRPr="00D03079" w:rsidRDefault="00C627F5" w:rsidP="0032124E">
            <w:pPr>
              <w:rPr>
                <w:lang w:eastAsia="ru-RU"/>
              </w:rPr>
            </w:pPr>
            <w:r w:rsidRPr="00D03079">
              <w:rPr>
                <w:lang w:eastAsia="ru-RU"/>
              </w:rPr>
              <w:t xml:space="preserve">Применять алгоритм деления в вычислительной деятельности, объяснять взаимосвязь </w:t>
            </w:r>
            <w:r w:rsidRPr="00D03079">
              <w:rPr>
                <w:lang w:eastAsia="ru-RU"/>
              </w:rPr>
              <w:lastRenderedPageBreak/>
              <w:t>арифметических действий.</w:t>
            </w:r>
          </w:p>
        </w:tc>
        <w:tc>
          <w:tcPr>
            <w:tcW w:w="2815" w:type="dxa"/>
            <w:gridSpan w:val="8"/>
          </w:tcPr>
          <w:p w:rsidR="00C627F5" w:rsidRPr="00D03079" w:rsidRDefault="00C627F5" w:rsidP="0032124E">
            <w:pPr>
              <w:rPr>
                <w:lang w:eastAsia="ru-RU"/>
              </w:rPr>
            </w:pPr>
            <w:r w:rsidRPr="00D03079">
              <w:rPr>
                <w:lang w:eastAsia="ru-RU"/>
              </w:rPr>
              <w:lastRenderedPageBreak/>
              <w:t>Положительно относиться и проявлять интерес к изучению математики.</w:t>
            </w:r>
          </w:p>
        </w:tc>
        <w:tc>
          <w:tcPr>
            <w:tcW w:w="2883" w:type="dxa"/>
          </w:tcPr>
          <w:p w:rsidR="00C627F5" w:rsidRPr="00D03079" w:rsidRDefault="00C627F5" w:rsidP="0032124E">
            <w:pPr>
              <w:rPr>
                <w:lang w:eastAsia="ru-RU"/>
              </w:rPr>
            </w:pPr>
            <w:r w:rsidRPr="00D03079">
              <w:rPr>
                <w:lang w:eastAsia="ru-RU"/>
              </w:rPr>
              <w:t xml:space="preserve">Применять изученные алгоритмы на новом вычислительном материале, планировать и объяснять ход деятельности, строить </w:t>
            </w:r>
            <w:r w:rsidRPr="00D03079">
              <w:rPr>
                <w:lang w:eastAsia="ru-RU"/>
              </w:rPr>
              <w:lastRenderedPageBreak/>
              <w:t>логические высказывания.</w:t>
            </w:r>
          </w:p>
        </w:tc>
      </w:tr>
      <w:tr w:rsidR="00C627F5" w:rsidRPr="002F3218" w:rsidTr="0032124E">
        <w:tc>
          <w:tcPr>
            <w:tcW w:w="657" w:type="dxa"/>
          </w:tcPr>
          <w:p w:rsidR="00C627F5" w:rsidRPr="002F3218" w:rsidRDefault="00C627F5" w:rsidP="0032124E">
            <w:pPr>
              <w:contextualSpacing/>
            </w:pPr>
            <w:r>
              <w:rPr>
                <w:sz w:val="22"/>
                <w:szCs w:val="22"/>
              </w:rPr>
              <w:lastRenderedPageBreak/>
              <w:t>79</w:t>
            </w:r>
          </w:p>
        </w:tc>
        <w:tc>
          <w:tcPr>
            <w:tcW w:w="689" w:type="dxa"/>
          </w:tcPr>
          <w:p w:rsidR="00C627F5" w:rsidRPr="002F3218" w:rsidRDefault="00C627F5" w:rsidP="0032124E"/>
        </w:tc>
        <w:tc>
          <w:tcPr>
            <w:tcW w:w="1702" w:type="dxa"/>
            <w:gridSpan w:val="2"/>
          </w:tcPr>
          <w:p w:rsidR="00C627F5" w:rsidRPr="002F3218" w:rsidRDefault="00C627F5" w:rsidP="0032124E">
            <w:r w:rsidRPr="002F3218">
              <w:rPr>
                <w:sz w:val="22"/>
                <w:szCs w:val="22"/>
              </w:rPr>
              <w:t>Деление многозначного числа на двузначное.</w:t>
            </w:r>
          </w:p>
          <w:p w:rsidR="00C627F5" w:rsidRPr="002F3218" w:rsidRDefault="00C627F5" w:rsidP="0032124E">
            <w:r w:rsidRPr="002F3218">
              <w:rPr>
                <w:sz w:val="22"/>
                <w:szCs w:val="22"/>
              </w:rPr>
              <w:t>С. 54—55</w:t>
            </w:r>
          </w:p>
          <w:p w:rsidR="00C627F5" w:rsidRPr="002F3218" w:rsidRDefault="00C627F5" w:rsidP="0032124E"/>
        </w:tc>
        <w:tc>
          <w:tcPr>
            <w:tcW w:w="2128" w:type="dxa"/>
            <w:gridSpan w:val="3"/>
          </w:tcPr>
          <w:p w:rsidR="00C627F5" w:rsidRPr="002F3218" w:rsidRDefault="00C627F5" w:rsidP="0032124E">
            <w:pPr>
              <w:rPr>
                <w:lang w:eastAsia="ru-RU"/>
              </w:rPr>
            </w:pPr>
            <w:r w:rsidRPr="002F3218">
              <w:rPr>
                <w:sz w:val="22"/>
                <w:szCs w:val="22"/>
                <w:lang w:eastAsia="ru-RU"/>
              </w:rPr>
              <w:t>Рработа с информационными источниками (учебником);</w:t>
            </w:r>
          </w:p>
          <w:p w:rsidR="00C627F5" w:rsidRPr="002F3218" w:rsidRDefault="00C627F5" w:rsidP="0032124E">
            <w:r w:rsidRPr="002F3218">
              <w:rPr>
                <w:sz w:val="22"/>
                <w:szCs w:val="22"/>
              </w:rPr>
              <w:t>решение задач;</w:t>
            </w:r>
          </w:p>
          <w:p w:rsidR="00C627F5" w:rsidRPr="002F3218" w:rsidRDefault="00C627F5" w:rsidP="0032124E">
            <w:r w:rsidRPr="002F3218">
              <w:rPr>
                <w:sz w:val="22"/>
                <w:szCs w:val="22"/>
              </w:rPr>
              <w:t>осуществление взаимоконтроля.</w:t>
            </w:r>
          </w:p>
        </w:tc>
        <w:tc>
          <w:tcPr>
            <w:tcW w:w="2127" w:type="dxa"/>
            <w:gridSpan w:val="3"/>
          </w:tcPr>
          <w:p w:rsidR="00C627F5" w:rsidRPr="002F3218" w:rsidRDefault="00C627F5" w:rsidP="0032124E">
            <w:pPr>
              <w:autoSpaceDE w:val="0"/>
              <w:autoSpaceDN w:val="0"/>
              <w:adjustRightInd w:val="0"/>
              <w:spacing w:line="264" w:lineRule="auto"/>
            </w:pPr>
            <w:r w:rsidRPr="002F3218">
              <w:rPr>
                <w:sz w:val="22"/>
                <w:szCs w:val="22"/>
              </w:rPr>
              <w:t xml:space="preserve">Комбинированный </w:t>
            </w:r>
          </w:p>
        </w:tc>
        <w:tc>
          <w:tcPr>
            <w:tcW w:w="2479" w:type="dxa"/>
            <w:gridSpan w:val="2"/>
          </w:tcPr>
          <w:p w:rsidR="00C627F5" w:rsidRPr="00D03079" w:rsidRDefault="00C627F5" w:rsidP="0032124E">
            <w:pPr>
              <w:rPr>
                <w:lang w:eastAsia="ru-RU"/>
              </w:rPr>
            </w:pPr>
            <w:r w:rsidRPr="00D03079">
              <w:rPr>
                <w:lang w:eastAsia="ru-RU"/>
              </w:rPr>
              <w:t>Применять алгоритм деления в вычислительной деятельности, решать текстовые задачи разных типов.</w:t>
            </w:r>
          </w:p>
        </w:tc>
        <w:tc>
          <w:tcPr>
            <w:tcW w:w="2815" w:type="dxa"/>
            <w:gridSpan w:val="8"/>
          </w:tcPr>
          <w:p w:rsidR="00C627F5" w:rsidRPr="00D03079" w:rsidRDefault="00C627F5" w:rsidP="0032124E">
            <w:pPr>
              <w:rPr>
                <w:lang w:eastAsia="ru-RU"/>
              </w:rPr>
            </w:pPr>
            <w:r w:rsidRPr="00D03079">
              <w:rPr>
                <w:lang w:eastAsia="ru-RU"/>
              </w:rPr>
              <w:t>Иметь мотивацию к успешной вычислительной деятельности.</w:t>
            </w:r>
          </w:p>
        </w:tc>
        <w:tc>
          <w:tcPr>
            <w:tcW w:w="2883" w:type="dxa"/>
          </w:tcPr>
          <w:p w:rsidR="00C627F5" w:rsidRPr="00D03079" w:rsidRDefault="00C627F5" w:rsidP="0032124E">
            <w:pPr>
              <w:rPr>
                <w:lang w:eastAsia="ru-RU"/>
              </w:rPr>
            </w:pPr>
            <w:r w:rsidRPr="00D03079">
              <w:rPr>
                <w:lang w:eastAsia="ru-RU"/>
              </w:rPr>
              <w:t>Прогнозировать результат вычислений, действовать по алгоритму, объяснять свои действия, строить логические высказывания.</w:t>
            </w:r>
          </w:p>
        </w:tc>
      </w:tr>
      <w:tr w:rsidR="00C627F5" w:rsidRPr="002F3218" w:rsidTr="0032124E">
        <w:tc>
          <w:tcPr>
            <w:tcW w:w="657" w:type="dxa"/>
          </w:tcPr>
          <w:p w:rsidR="00C627F5" w:rsidRPr="002F3218" w:rsidRDefault="00C627F5" w:rsidP="0032124E">
            <w:pPr>
              <w:contextualSpacing/>
            </w:pPr>
            <w:r>
              <w:rPr>
                <w:sz w:val="22"/>
                <w:szCs w:val="22"/>
              </w:rPr>
              <w:t>80</w:t>
            </w:r>
          </w:p>
        </w:tc>
        <w:tc>
          <w:tcPr>
            <w:tcW w:w="689" w:type="dxa"/>
          </w:tcPr>
          <w:p w:rsidR="00C627F5" w:rsidRPr="002F3218" w:rsidRDefault="00C627F5" w:rsidP="0032124E"/>
        </w:tc>
        <w:tc>
          <w:tcPr>
            <w:tcW w:w="1702" w:type="dxa"/>
            <w:gridSpan w:val="2"/>
          </w:tcPr>
          <w:p w:rsidR="00C627F5" w:rsidRPr="002F3218" w:rsidRDefault="00C627F5" w:rsidP="0032124E">
            <w:r w:rsidRPr="002F3218">
              <w:rPr>
                <w:sz w:val="22"/>
                <w:szCs w:val="22"/>
              </w:rPr>
              <w:t>Деление многозначного числа на двузначное.</w:t>
            </w:r>
          </w:p>
          <w:p w:rsidR="00C627F5" w:rsidRPr="002F3218" w:rsidRDefault="00C627F5" w:rsidP="0032124E">
            <w:r w:rsidRPr="002F3218">
              <w:rPr>
                <w:sz w:val="22"/>
                <w:szCs w:val="22"/>
              </w:rPr>
              <w:t>С. 56—59</w:t>
            </w:r>
          </w:p>
          <w:p w:rsidR="00C627F5" w:rsidRPr="002F3218" w:rsidRDefault="00C627F5" w:rsidP="0032124E"/>
          <w:p w:rsidR="00C627F5" w:rsidRPr="002F3218" w:rsidRDefault="00C627F5" w:rsidP="0032124E"/>
          <w:p w:rsidR="00C627F5" w:rsidRPr="002F3218" w:rsidRDefault="00C627F5" w:rsidP="0032124E"/>
        </w:tc>
        <w:tc>
          <w:tcPr>
            <w:tcW w:w="2128" w:type="dxa"/>
            <w:gridSpan w:val="3"/>
          </w:tcPr>
          <w:p w:rsidR="00C627F5" w:rsidRPr="002F3218" w:rsidRDefault="00C627F5" w:rsidP="0032124E">
            <w:pPr>
              <w:rPr>
                <w:lang w:eastAsia="ru-RU"/>
              </w:rPr>
            </w:pPr>
            <w:r w:rsidRPr="002F3218">
              <w:rPr>
                <w:sz w:val="22"/>
                <w:szCs w:val="22"/>
                <w:lang w:eastAsia="ru-RU"/>
              </w:rPr>
              <w:t>Работа с информационными источниками (учебником);</w:t>
            </w:r>
          </w:p>
          <w:p w:rsidR="00C627F5" w:rsidRPr="002F3218" w:rsidRDefault="00C627F5" w:rsidP="0032124E">
            <w:r w:rsidRPr="002F3218">
              <w:rPr>
                <w:sz w:val="22"/>
                <w:szCs w:val="22"/>
              </w:rPr>
              <w:t>сравнение разных приемов вычислений, выбор целесообразных;</w:t>
            </w:r>
          </w:p>
          <w:p w:rsidR="00C627F5" w:rsidRPr="002F3218" w:rsidRDefault="00C627F5" w:rsidP="0032124E">
            <w:r w:rsidRPr="002F3218">
              <w:rPr>
                <w:sz w:val="22"/>
                <w:szCs w:val="22"/>
              </w:rPr>
              <w:t>самостоятельное выполнение теста.</w:t>
            </w:r>
          </w:p>
        </w:tc>
        <w:tc>
          <w:tcPr>
            <w:tcW w:w="2127" w:type="dxa"/>
            <w:gridSpan w:val="3"/>
          </w:tcPr>
          <w:p w:rsidR="00C627F5" w:rsidRPr="002F3218" w:rsidRDefault="00C627F5" w:rsidP="0032124E">
            <w:pPr>
              <w:autoSpaceDE w:val="0"/>
              <w:autoSpaceDN w:val="0"/>
              <w:adjustRightInd w:val="0"/>
              <w:spacing w:line="264" w:lineRule="auto"/>
            </w:pPr>
            <w:r w:rsidRPr="002F3218">
              <w:rPr>
                <w:sz w:val="22"/>
                <w:szCs w:val="22"/>
              </w:rPr>
              <w:t>Урок изучения нового материала</w:t>
            </w:r>
          </w:p>
        </w:tc>
        <w:tc>
          <w:tcPr>
            <w:tcW w:w="2479" w:type="dxa"/>
            <w:gridSpan w:val="2"/>
          </w:tcPr>
          <w:p w:rsidR="00C627F5" w:rsidRPr="00D03079" w:rsidRDefault="00C627F5" w:rsidP="0032124E">
            <w:pPr>
              <w:rPr>
                <w:lang w:eastAsia="ru-RU"/>
              </w:rPr>
            </w:pPr>
            <w:r w:rsidRPr="00D03079">
              <w:rPr>
                <w:lang w:eastAsia="ru-RU"/>
              </w:rPr>
              <w:t>Применять алгоритм деления в вычислительной деятельности, объяснять взаимосвязь арифметических действий.</w:t>
            </w:r>
          </w:p>
        </w:tc>
        <w:tc>
          <w:tcPr>
            <w:tcW w:w="2815" w:type="dxa"/>
            <w:gridSpan w:val="8"/>
          </w:tcPr>
          <w:p w:rsidR="00C627F5" w:rsidRPr="00D03079" w:rsidRDefault="00C627F5" w:rsidP="0032124E">
            <w:pPr>
              <w:rPr>
                <w:lang w:eastAsia="ru-RU"/>
              </w:rPr>
            </w:pPr>
            <w:r w:rsidRPr="00D03079">
              <w:rPr>
                <w:lang w:eastAsia="ru-RU"/>
              </w:rPr>
              <w:t>Положительно относиться и проявлять интерес к изучению математики.</w:t>
            </w:r>
          </w:p>
        </w:tc>
        <w:tc>
          <w:tcPr>
            <w:tcW w:w="2883" w:type="dxa"/>
          </w:tcPr>
          <w:p w:rsidR="00C627F5" w:rsidRPr="00D03079" w:rsidRDefault="00C627F5" w:rsidP="0032124E">
            <w:pPr>
              <w:rPr>
                <w:lang w:eastAsia="ru-RU"/>
              </w:rPr>
            </w:pPr>
            <w:r w:rsidRPr="00D03079">
              <w:rPr>
                <w:lang w:eastAsia="ru-RU"/>
              </w:rPr>
              <w:t>Применять изученные алгоритмы действий, планировать и объяснять ход деятельности, строить логические высказывания.</w:t>
            </w:r>
          </w:p>
        </w:tc>
      </w:tr>
      <w:tr w:rsidR="00C627F5" w:rsidRPr="002F3218" w:rsidTr="0032124E">
        <w:tc>
          <w:tcPr>
            <w:tcW w:w="657" w:type="dxa"/>
          </w:tcPr>
          <w:p w:rsidR="00C627F5" w:rsidRPr="002F3218" w:rsidRDefault="00C627F5" w:rsidP="0032124E">
            <w:pPr>
              <w:contextualSpacing/>
            </w:pPr>
            <w:r>
              <w:rPr>
                <w:sz w:val="22"/>
                <w:szCs w:val="22"/>
              </w:rPr>
              <w:t>81</w:t>
            </w:r>
          </w:p>
        </w:tc>
        <w:tc>
          <w:tcPr>
            <w:tcW w:w="689" w:type="dxa"/>
          </w:tcPr>
          <w:p w:rsidR="00C627F5" w:rsidRPr="002F3218" w:rsidRDefault="00C627F5" w:rsidP="0032124E"/>
        </w:tc>
        <w:tc>
          <w:tcPr>
            <w:tcW w:w="1702" w:type="dxa"/>
            <w:gridSpan w:val="2"/>
          </w:tcPr>
          <w:p w:rsidR="00C627F5" w:rsidRPr="002F3218" w:rsidRDefault="00C627F5" w:rsidP="0032124E">
            <w:r w:rsidRPr="002F3218">
              <w:rPr>
                <w:sz w:val="22"/>
                <w:szCs w:val="22"/>
              </w:rPr>
              <w:t>Скорость.</w:t>
            </w:r>
          </w:p>
          <w:p w:rsidR="00C627F5" w:rsidRPr="002F3218" w:rsidRDefault="00C627F5" w:rsidP="0032124E">
            <w:r w:rsidRPr="002F3218">
              <w:rPr>
                <w:sz w:val="22"/>
                <w:szCs w:val="22"/>
              </w:rPr>
              <w:t>С. 60—61</w:t>
            </w:r>
          </w:p>
          <w:p w:rsidR="00C627F5" w:rsidRPr="002F3218" w:rsidRDefault="00C627F5" w:rsidP="0032124E"/>
          <w:p w:rsidR="00C627F5" w:rsidRPr="002F3218" w:rsidRDefault="00C627F5" w:rsidP="0032124E"/>
          <w:p w:rsidR="00C627F5" w:rsidRPr="002F3218" w:rsidRDefault="00C627F5" w:rsidP="0032124E"/>
        </w:tc>
        <w:tc>
          <w:tcPr>
            <w:tcW w:w="2128" w:type="dxa"/>
            <w:gridSpan w:val="3"/>
          </w:tcPr>
          <w:p w:rsidR="00747CAD" w:rsidRDefault="00C627F5" w:rsidP="0032124E">
            <w:pPr>
              <w:rPr>
                <w:lang w:eastAsia="ru-RU"/>
              </w:rPr>
            </w:pPr>
            <w:r w:rsidRPr="002F3218">
              <w:rPr>
                <w:sz w:val="22"/>
                <w:szCs w:val="22"/>
                <w:lang w:eastAsia="ru-RU"/>
              </w:rPr>
              <w:t>Работа с информа</w:t>
            </w:r>
            <w:r w:rsidR="00747CAD">
              <w:rPr>
                <w:sz w:val="22"/>
                <w:szCs w:val="22"/>
                <w:lang w:eastAsia="ru-RU"/>
              </w:rPr>
              <w:t>-</w:t>
            </w:r>
          </w:p>
          <w:p w:rsidR="00747CAD" w:rsidRDefault="00C627F5" w:rsidP="0032124E">
            <w:pPr>
              <w:rPr>
                <w:lang w:eastAsia="ru-RU"/>
              </w:rPr>
            </w:pPr>
            <w:r w:rsidRPr="002F3218">
              <w:rPr>
                <w:sz w:val="22"/>
                <w:szCs w:val="22"/>
                <w:lang w:eastAsia="ru-RU"/>
              </w:rPr>
              <w:t>ционными источ</w:t>
            </w:r>
            <w:r w:rsidR="00747CAD">
              <w:rPr>
                <w:sz w:val="22"/>
                <w:szCs w:val="22"/>
                <w:lang w:eastAsia="ru-RU"/>
              </w:rPr>
              <w:t>-</w:t>
            </w:r>
          </w:p>
          <w:p w:rsidR="00747CAD" w:rsidRDefault="00C627F5" w:rsidP="0032124E">
            <w:pPr>
              <w:rPr>
                <w:lang w:eastAsia="ru-RU"/>
              </w:rPr>
            </w:pPr>
            <w:r w:rsidRPr="002F3218">
              <w:rPr>
                <w:sz w:val="22"/>
                <w:szCs w:val="22"/>
                <w:lang w:eastAsia="ru-RU"/>
              </w:rPr>
              <w:t>никами (учебник</w:t>
            </w:r>
            <w:r w:rsidR="00747CAD">
              <w:rPr>
                <w:sz w:val="22"/>
                <w:szCs w:val="22"/>
                <w:lang w:eastAsia="ru-RU"/>
              </w:rPr>
              <w:t>ом</w:t>
            </w:r>
          </w:p>
          <w:p w:rsidR="00C627F5" w:rsidRPr="002F3218" w:rsidRDefault="00C627F5" w:rsidP="0032124E">
            <w:pPr>
              <w:rPr>
                <w:lang w:eastAsia="ru-RU"/>
              </w:rPr>
            </w:pPr>
            <w:r w:rsidRPr="002F3218">
              <w:rPr>
                <w:sz w:val="22"/>
                <w:szCs w:val="22"/>
                <w:lang w:eastAsia="ru-RU"/>
              </w:rPr>
              <w:t>);работа с помощью анализа ситуаций, требующих умения;</w:t>
            </w:r>
          </w:p>
          <w:p w:rsidR="00747CAD" w:rsidRDefault="00C627F5" w:rsidP="0032124E">
            <w:pPr>
              <w:rPr>
                <w:lang w:eastAsia="ru-RU"/>
              </w:rPr>
            </w:pPr>
            <w:r w:rsidRPr="002F3218">
              <w:rPr>
                <w:sz w:val="22"/>
                <w:szCs w:val="22"/>
                <w:lang w:eastAsia="ru-RU"/>
              </w:rPr>
              <w:t>работа в парах, ма</w:t>
            </w:r>
          </w:p>
          <w:p w:rsidR="00747CAD" w:rsidRDefault="00C627F5" w:rsidP="0032124E">
            <w:pPr>
              <w:rPr>
                <w:lang w:eastAsia="ru-RU"/>
              </w:rPr>
            </w:pPr>
            <w:r w:rsidRPr="002F3218">
              <w:rPr>
                <w:sz w:val="22"/>
                <w:szCs w:val="22"/>
                <w:lang w:eastAsia="ru-RU"/>
              </w:rPr>
              <w:t>лых группах при выполнении сов</w:t>
            </w:r>
            <w:r w:rsidR="00747CAD">
              <w:rPr>
                <w:sz w:val="22"/>
                <w:szCs w:val="22"/>
                <w:lang w:eastAsia="ru-RU"/>
              </w:rPr>
              <w:t>-</w:t>
            </w:r>
          </w:p>
          <w:p w:rsidR="00C627F5" w:rsidRPr="002F3218" w:rsidRDefault="00C627F5" w:rsidP="0032124E">
            <w:r w:rsidRPr="002F3218">
              <w:rPr>
                <w:sz w:val="22"/>
                <w:szCs w:val="22"/>
                <w:lang w:eastAsia="ru-RU"/>
              </w:rPr>
              <w:t>местных заданий.</w:t>
            </w:r>
          </w:p>
        </w:tc>
        <w:tc>
          <w:tcPr>
            <w:tcW w:w="2127" w:type="dxa"/>
            <w:gridSpan w:val="3"/>
          </w:tcPr>
          <w:p w:rsidR="00C627F5" w:rsidRPr="002F3218" w:rsidRDefault="00C627F5" w:rsidP="0032124E">
            <w:pPr>
              <w:autoSpaceDE w:val="0"/>
              <w:autoSpaceDN w:val="0"/>
              <w:adjustRightInd w:val="0"/>
              <w:spacing w:line="264" w:lineRule="auto"/>
            </w:pPr>
            <w:r w:rsidRPr="002F3218">
              <w:rPr>
                <w:sz w:val="22"/>
                <w:szCs w:val="22"/>
              </w:rPr>
              <w:t>Комбинированный</w:t>
            </w:r>
          </w:p>
        </w:tc>
        <w:tc>
          <w:tcPr>
            <w:tcW w:w="2479" w:type="dxa"/>
            <w:gridSpan w:val="2"/>
          </w:tcPr>
          <w:p w:rsidR="00C627F5" w:rsidRPr="00D03079" w:rsidRDefault="00C627F5" w:rsidP="0032124E">
            <w:pPr>
              <w:rPr>
                <w:lang w:eastAsia="ru-RU"/>
              </w:rPr>
            </w:pPr>
            <w:r w:rsidRPr="00D03079">
              <w:rPr>
                <w:lang w:eastAsia="ru-RU"/>
              </w:rPr>
              <w:t>Корректно оперировать понятием «скорость», различать скорость движения, работы, чтения, расхода материалов.</w:t>
            </w:r>
          </w:p>
        </w:tc>
        <w:tc>
          <w:tcPr>
            <w:tcW w:w="2815" w:type="dxa"/>
            <w:gridSpan w:val="8"/>
          </w:tcPr>
          <w:p w:rsidR="00C627F5" w:rsidRPr="00D03079" w:rsidRDefault="00C627F5" w:rsidP="0032124E">
            <w:pPr>
              <w:rPr>
                <w:lang w:eastAsia="ru-RU"/>
              </w:rPr>
            </w:pPr>
            <w:r w:rsidRPr="00D03079">
              <w:rPr>
                <w:lang w:eastAsia="ru-RU"/>
              </w:rPr>
              <w:t>Иметь мотивацию к успешной вычислительной деятельности.</w:t>
            </w:r>
          </w:p>
        </w:tc>
        <w:tc>
          <w:tcPr>
            <w:tcW w:w="2883" w:type="dxa"/>
          </w:tcPr>
          <w:p w:rsidR="00C627F5" w:rsidRPr="00D03079" w:rsidRDefault="00C627F5" w:rsidP="0032124E">
            <w:pPr>
              <w:rPr>
                <w:lang w:eastAsia="ru-RU"/>
              </w:rPr>
            </w:pPr>
            <w:r w:rsidRPr="00D03079">
              <w:rPr>
                <w:lang w:eastAsia="ru-RU"/>
              </w:rPr>
              <w:t>Ориентироваться в тексте задачи, схеме, наблюдать, устанавливать взаимосвязи, строить аргументированные высказывания.</w:t>
            </w:r>
          </w:p>
        </w:tc>
      </w:tr>
      <w:tr w:rsidR="00C627F5" w:rsidRPr="002F3218" w:rsidTr="0032124E">
        <w:tc>
          <w:tcPr>
            <w:tcW w:w="657" w:type="dxa"/>
          </w:tcPr>
          <w:p w:rsidR="00C627F5" w:rsidRPr="002F3218" w:rsidRDefault="00C627F5" w:rsidP="0032124E">
            <w:pPr>
              <w:contextualSpacing/>
            </w:pPr>
            <w:r>
              <w:rPr>
                <w:sz w:val="22"/>
                <w:szCs w:val="22"/>
              </w:rPr>
              <w:t>82</w:t>
            </w:r>
          </w:p>
        </w:tc>
        <w:tc>
          <w:tcPr>
            <w:tcW w:w="689" w:type="dxa"/>
          </w:tcPr>
          <w:p w:rsidR="00C627F5" w:rsidRPr="002F3218" w:rsidRDefault="00C627F5" w:rsidP="0032124E"/>
        </w:tc>
        <w:tc>
          <w:tcPr>
            <w:tcW w:w="1702" w:type="dxa"/>
            <w:gridSpan w:val="2"/>
          </w:tcPr>
          <w:p w:rsidR="00C627F5" w:rsidRPr="002F3218" w:rsidRDefault="00C627F5" w:rsidP="0032124E">
            <w:r w:rsidRPr="002F3218">
              <w:rPr>
                <w:sz w:val="22"/>
                <w:szCs w:val="22"/>
              </w:rPr>
              <w:t>Производительность труда.</w:t>
            </w:r>
          </w:p>
          <w:p w:rsidR="00C627F5" w:rsidRPr="002F3218" w:rsidRDefault="00C627F5" w:rsidP="0032124E">
            <w:r w:rsidRPr="002F3218">
              <w:rPr>
                <w:sz w:val="22"/>
                <w:szCs w:val="22"/>
              </w:rPr>
              <w:t>С. 62—63</w:t>
            </w:r>
          </w:p>
          <w:p w:rsidR="00C627F5" w:rsidRPr="002F3218" w:rsidRDefault="00C627F5" w:rsidP="0032124E"/>
          <w:p w:rsidR="00C627F5" w:rsidRPr="002F3218" w:rsidRDefault="00C627F5" w:rsidP="0032124E"/>
        </w:tc>
        <w:tc>
          <w:tcPr>
            <w:tcW w:w="2128" w:type="dxa"/>
            <w:gridSpan w:val="3"/>
          </w:tcPr>
          <w:p w:rsidR="00C627F5" w:rsidRPr="002F3218" w:rsidRDefault="00C627F5" w:rsidP="0032124E">
            <w:pPr>
              <w:rPr>
                <w:lang w:eastAsia="ru-RU"/>
              </w:rPr>
            </w:pPr>
            <w:r w:rsidRPr="002F3218">
              <w:rPr>
                <w:sz w:val="22"/>
                <w:szCs w:val="22"/>
                <w:lang w:eastAsia="ru-RU"/>
              </w:rPr>
              <w:lastRenderedPageBreak/>
              <w:t>Работа с информационными источниками (учебником);</w:t>
            </w:r>
          </w:p>
          <w:p w:rsidR="00C627F5" w:rsidRPr="002F3218" w:rsidRDefault="00C627F5" w:rsidP="0032124E">
            <w:pPr>
              <w:rPr>
                <w:lang w:eastAsia="ru-RU"/>
              </w:rPr>
            </w:pPr>
            <w:r w:rsidRPr="002F3218">
              <w:rPr>
                <w:sz w:val="22"/>
                <w:szCs w:val="22"/>
                <w:lang w:eastAsia="ru-RU"/>
              </w:rPr>
              <w:lastRenderedPageBreak/>
              <w:t>работа со схемами;</w:t>
            </w:r>
          </w:p>
          <w:p w:rsidR="00C627F5" w:rsidRPr="002F3218" w:rsidRDefault="00C627F5" w:rsidP="0032124E">
            <w:pPr>
              <w:rPr>
                <w:lang w:eastAsia="ru-RU"/>
              </w:rPr>
            </w:pPr>
            <w:r w:rsidRPr="002F3218">
              <w:rPr>
                <w:sz w:val="22"/>
                <w:szCs w:val="22"/>
                <w:lang w:eastAsia="ru-RU"/>
              </w:rPr>
              <w:t>анализ ситуаций;</w:t>
            </w:r>
          </w:p>
          <w:p w:rsidR="00C627F5" w:rsidRPr="002F3218" w:rsidRDefault="00C627F5" w:rsidP="0032124E">
            <w:r w:rsidRPr="002F3218">
              <w:rPr>
                <w:sz w:val="22"/>
                <w:szCs w:val="22"/>
                <w:lang w:eastAsia="ru-RU"/>
              </w:rPr>
              <w:t>установление взаимосвязи между компонентами.</w:t>
            </w:r>
          </w:p>
        </w:tc>
        <w:tc>
          <w:tcPr>
            <w:tcW w:w="2127" w:type="dxa"/>
            <w:gridSpan w:val="3"/>
          </w:tcPr>
          <w:p w:rsidR="00C627F5" w:rsidRPr="002F3218" w:rsidRDefault="00C627F5" w:rsidP="0032124E">
            <w:pPr>
              <w:autoSpaceDE w:val="0"/>
              <w:autoSpaceDN w:val="0"/>
              <w:adjustRightInd w:val="0"/>
              <w:spacing w:line="264" w:lineRule="auto"/>
            </w:pPr>
            <w:r w:rsidRPr="002F3218">
              <w:rPr>
                <w:sz w:val="22"/>
                <w:szCs w:val="22"/>
              </w:rPr>
              <w:lastRenderedPageBreak/>
              <w:t>Урок изучения нового материала</w:t>
            </w:r>
          </w:p>
        </w:tc>
        <w:tc>
          <w:tcPr>
            <w:tcW w:w="2479" w:type="dxa"/>
            <w:gridSpan w:val="2"/>
            <w:vMerge w:val="restart"/>
          </w:tcPr>
          <w:p w:rsidR="00C627F5" w:rsidRDefault="00C627F5" w:rsidP="0032124E">
            <w:pPr>
              <w:rPr>
                <w:lang w:eastAsia="ru-RU"/>
              </w:rPr>
            </w:pPr>
            <w:r w:rsidRPr="00D03079">
              <w:rPr>
                <w:lang w:eastAsia="ru-RU"/>
              </w:rPr>
              <w:t xml:space="preserve">Применять алгоритм деления в вычислительной </w:t>
            </w:r>
            <w:r w:rsidRPr="00D03079">
              <w:rPr>
                <w:lang w:eastAsia="ru-RU"/>
              </w:rPr>
              <w:lastRenderedPageBreak/>
              <w:t>деятельности, объяснять взаимосвязь арифметических действий.</w:t>
            </w:r>
          </w:p>
          <w:p w:rsidR="00C627F5" w:rsidRPr="00D03079" w:rsidRDefault="00C627F5" w:rsidP="0032124E">
            <w:pPr>
              <w:rPr>
                <w:lang w:eastAsia="ru-RU"/>
              </w:rPr>
            </w:pPr>
            <w:r>
              <w:rPr>
                <w:lang w:eastAsia="ru-RU"/>
              </w:rPr>
              <w:t>Применять алгоритм деления в вычислительной деятельности</w:t>
            </w:r>
          </w:p>
        </w:tc>
        <w:tc>
          <w:tcPr>
            <w:tcW w:w="2815" w:type="dxa"/>
            <w:gridSpan w:val="8"/>
            <w:vMerge w:val="restart"/>
          </w:tcPr>
          <w:p w:rsidR="00C627F5" w:rsidRDefault="00C627F5" w:rsidP="0032124E">
            <w:pPr>
              <w:rPr>
                <w:lang w:eastAsia="ru-RU"/>
              </w:rPr>
            </w:pPr>
            <w:r w:rsidRPr="00D03079">
              <w:rPr>
                <w:lang w:eastAsia="ru-RU"/>
              </w:rPr>
              <w:lastRenderedPageBreak/>
              <w:t xml:space="preserve">Осознавать практическую значимость изучения </w:t>
            </w:r>
            <w:r w:rsidRPr="00D03079">
              <w:rPr>
                <w:lang w:eastAsia="ru-RU"/>
              </w:rPr>
              <w:lastRenderedPageBreak/>
              <w:t>математики.</w:t>
            </w:r>
          </w:p>
          <w:p w:rsidR="00C627F5" w:rsidRDefault="00C627F5" w:rsidP="0032124E">
            <w:pPr>
              <w:rPr>
                <w:lang w:eastAsia="ru-RU"/>
              </w:rPr>
            </w:pPr>
          </w:p>
          <w:p w:rsidR="00C627F5" w:rsidRDefault="00C627F5" w:rsidP="0032124E">
            <w:pPr>
              <w:rPr>
                <w:lang w:eastAsia="ru-RU"/>
              </w:rPr>
            </w:pPr>
          </w:p>
          <w:p w:rsidR="00C627F5" w:rsidRDefault="00C627F5" w:rsidP="0032124E">
            <w:pPr>
              <w:rPr>
                <w:lang w:eastAsia="ru-RU"/>
              </w:rPr>
            </w:pPr>
          </w:p>
          <w:p w:rsidR="00C627F5" w:rsidRDefault="00C627F5" w:rsidP="0032124E">
            <w:pPr>
              <w:rPr>
                <w:lang w:eastAsia="ru-RU"/>
              </w:rPr>
            </w:pPr>
          </w:p>
          <w:p w:rsidR="00C627F5" w:rsidRPr="00D03079" w:rsidRDefault="00C627F5" w:rsidP="0032124E">
            <w:pPr>
              <w:rPr>
                <w:lang w:eastAsia="ru-RU"/>
              </w:rPr>
            </w:pPr>
            <w:r>
              <w:rPr>
                <w:lang w:eastAsia="ru-RU"/>
              </w:rPr>
              <w:t>Осознавать практическую значимость изучения математики</w:t>
            </w:r>
          </w:p>
        </w:tc>
        <w:tc>
          <w:tcPr>
            <w:tcW w:w="2883" w:type="dxa"/>
            <w:vMerge w:val="restart"/>
          </w:tcPr>
          <w:p w:rsidR="00C627F5" w:rsidRDefault="00C627F5" w:rsidP="0032124E">
            <w:pPr>
              <w:rPr>
                <w:lang w:eastAsia="ru-RU"/>
              </w:rPr>
            </w:pPr>
            <w:r w:rsidRPr="00D03079">
              <w:rPr>
                <w:lang w:eastAsia="ru-RU"/>
              </w:rPr>
              <w:lastRenderedPageBreak/>
              <w:t xml:space="preserve">Наблюдать, анализировать, делать выводы, использовать </w:t>
            </w:r>
            <w:r w:rsidRPr="00D03079">
              <w:rPr>
                <w:lang w:eastAsia="ru-RU"/>
              </w:rPr>
              <w:lastRenderedPageBreak/>
              <w:t>ранее изученные алгоритмы на новом вычислительном материале, строить логические рассуждения.</w:t>
            </w:r>
          </w:p>
          <w:p w:rsidR="00C627F5" w:rsidRPr="00D03079" w:rsidRDefault="00C627F5" w:rsidP="0032124E">
            <w:pPr>
              <w:rPr>
                <w:lang w:eastAsia="ru-RU"/>
              </w:rPr>
            </w:pPr>
            <w:r>
              <w:rPr>
                <w:lang w:eastAsia="ru-RU"/>
              </w:rPr>
              <w:t>Использовать ранее изученные алгоритмы на новом вычислительном материале</w:t>
            </w:r>
          </w:p>
        </w:tc>
      </w:tr>
      <w:tr w:rsidR="00C627F5" w:rsidRPr="002F3218" w:rsidTr="0032124E">
        <w:tc>
          <w:tcPr>
            <w:tcW w:w="657" w:type="dxa"/>
          </w:tcPr>
          <w:p w:rsidR="00C627F5" w:rsidRPr="002F3218" w:rsidRDefault="00C627F5" w:rsidP="0032124E">
            <w:pPr>
              <w:contextualSpacing/>
            </w:pPr>
            <w:r>
              <w:rPr>
                <w:sz w:val="22"/>
                <w:szCs w:val="22"/>
              </w:rPr>
              <w:lastRenderedPageBreak/>
              <w:t>83</w:t>
            </w:r>
          </w:p>
        </w:tc>
        <w:tc>
          <w:tcPr>
            <w:tcW w:w="689" w:type="dxa"/>
          </w:tcPr>
          <w:p w:rsidR="00C627F5" w:rsidRPr="002F3218" w:rsidRDefault="00C627F5" w:rsidP="0032124E"/>
        </w:tc>
        <w:tc>
          <w:tcPr>
            <w:tcW w:w="1702" w:type="dxa"/>
            <w:gridSpan w:val="2"/>
          </w:tcPr>
          <w:p w:rsidR="00C627F5" w:rsidRPr="002F3218" w:rsidRDefault="00C627F5" w:rsidP="0032124E">
            <w:r w:rsidRPr="002F3218">
              <w:rPr>
                <w:sz w:val="22"/>
                <w:szCs w:val="22"/>
              </w:rPr>
              <w:t>Деление на трёхзначное число.</w:t>
            </w:r>
          </w:p>
          <w:p w:rsidR="00C627F5" w:rsidRPr="002F3218" w:rsidRDefault="00C627F5" w:rsidP="0032124E">
            <w:r w:rsidRPr="002F3218">
              <w:rPr>
                <w:sz w:val="22"/>
                <w:szCs w:val="22"/>
              </w:rPr>
              <w:t>С. 64—65</w:t>
            </w:r>
          </w:p>
          <w:p w:rsidR="00C627F5" w:rsidRPr="002F3218" w:rsidRDefault="00C627F5" w:rsidP="0032124E"/>
          <w:p w:rsidR="00C627F5" w:rsidRPr="002F3218" w:rsidRDefault="00C627F5" w:rsidP="0032124E"/>
          <w:p w:rsidR="00C627F5" w:rsidRPr="002F3218" w:rsidRDefault="00C627F5" w:rsidP="0032124E"/>
        </w:tc>
        <w:tc>
          <w:tcPr>
            <w:tcW w:w="2128" w:type="dxa"/>
            <w:gridSpan w:val="3"/>
          </w:tcPr>
          <w:p w:rsidR="00C627F5" w:rsidRPr="002F3218" w:rsidRDefault="00C627F5" w:rsidP="0032124E">
            <w:pPr>
              <w:rPr>
                <w:lang w:eastAsia="ru-RU"/>
              </w:rPr>
            </w:pPr>
            <w:r w:rsidRPr="002F3218">
              <w:rPr>
                <w:sz w:val="22"/>
                <w:szCs w:val="22"/>
                <w:lang w:eastAsia="ru-RU"/>
              </w:rPr>
              <w:t>Работа с информационными источниками (учебником);</w:t>
            </w:r>
          </w:p>
          <w:p w:rsidR="00C627F5" w:rsidRPr="002F3218" w:rsidRDefault="00C627F5" w:rsidP="0032124E">
            <w:pPr>
              <w:rPr>
                <w:lang w:eastAsia="ru-RU"/>
              </w:rPr>
            </w:pPr>
            <w:r w:rsidRPr="002F3218">
              <w:rPr>
                <w:sz w:val="22"/>
                <w:szCs w:val="22"/>
                <w:lang w:eastAsia="ru-RU"/>
              </w:rPr>
              <w:t>работа в парах по  выполнению заданий по образцу;</w:t>
            </w:r>
          </w:p>
          <w:p w:rsidR="00C627F5" w:rsidRPr="002F3218" w:rsidRDefault="00C627F5" w:rsidP="0032124E">
            <w:r w:rsidRPr="002F3218">
              <w:rPr>
                <w:sz w:val="22"/>
                <w:szCs w:val="22"/>
                <w:lang w:eastAsia="ru-RU"/>
              </w:rPr>
              <w:t>работа с правилами.</w:t>
            </w:r>
          </w:p>
        </w:tc>
        <w:tc>
          <w:tcPr>
            <w:tcW w:w="2127" w:type="dxa"/>
            <w:gridSpan w:val="3"/>
          </w:tcPr>
          <w:p w:rsidR="00C627F5" w:rsidRPr="002F3218" w:rsidRDefault="00C627F5" w:rsidP="0032124E">
            <w:pPr>
              <w:autoSpaceDE w:val="0"/>
              <w:autoSpaceDN w:val="0"/>
              <w:adjustRightInd w:val="0"/>
              <w:spacing w:line="264" w:lineRule="auto"/>
            </w:pPr>
            <w:r w:rsidRPr="002F3218">
              <w:rPr>
                <w:sz w:val="22"/>
                <w:szCs w:val="22"/>
              </w:rPr>
              <w:t>Урок изучения нового материала</w:t>
            </w:r>
          </w:p>
        </w:tc>
        <w:tc>
          <w:tcPr>
            <w:tcW w:w="2479" w:type="dxa"/>
            <w:gridSpan w:val="2"/>
            <w:vMerge/>
          </w:tcPr>
          <w:p w:rsidR="00C627F5" w:rsidRPr="002F3218" w:rsidRDefault="00C627F5" w:rsidP="0032124E"/>
        </w:tc>
        <w:tc>
          <w:tcPr>
            <w:tcW w:w="2815" w:type="dxa"/>
            <w:gridSpan w:val="8"/>
            <w:vMerge/>
          </w:tcPr>
          <w:p w:rsidR="00C627F5" w:rsidRPr="002F3218" w:rsidRDefault="00C627F5" w:rsidP="0032124E"/>
        </w:tc>
        <w:tc>
          <w:tcPr>
            <w:tcW w:w="2883" w:type="dxa"/>
            <w:vMerge/>
          </w:tcPr>
          <w:p w:rsidR="00C627F5" w:rsidRPr="002F3218" w:rsidRDefault="00C627F5" w:rsidP="0032124E"/>
        </w:tc>
      </w:tr>
      <w:tr w:rsidR="00C627F5" w:rsidRPr="002F3218" w:rsidTr="0032124E">
        <w:tc>
          <w:tcPr>
            <w:tcW w:w="657" w:type="dxa"/>
          </w:tcPr>
          <w:p w:rsidR="00C627F5" w:rsidRPr="002F3218" w:rsidRDefault="00C627F5" w:rsidP="0032124E">
            <w:pPr>
              <w:contextualSpacing/>
            </w:pPr>
            <w:r>
              <w:rPr>
                <w:sz w:val="22"/>
                <w:szCs w:val="22"/>
              </w:rPr>
              <w:t>84</w:t>
            </w:r>
          </w:p>
        </w:tc>
        <w:tc>
          <w:tcPr>
            <w:tcW w:w="689" w:type="dxa"/>
          </w:tcPr>
          <w:p w:rsidR="00C627F5" w:rsidRPr="002F3218" w:rsidRDefault="00C627F5" w:rsidP="0032124E"/>
        </w:tc>
        <w:tc>
          <w:tcPr>
            <w:tcW w:w="1702" w:type="dxa"/>
            <w:gridSpan w:val="2"/>
          </w:tcPr>
          <w:p w:rsidR="00C627F5" w:rsidRPr="002F3218" w:rsidRDefault="00C627F5" w:rsidP="0032124E">
            <w:pPr>
              <w:rPr>
                <w:b/>
              </w:rPr>
            </w:pPr>
            <w:r w:rsidRPr="002F3218">
              <w:rPr>
                <w:b/>
                <w:sz w:val="22"/>
                <w:szCs w:val="22"/>
              </w:rPr>
              <w:t xml:space="preserve">Проверочная работа по теме «Деление многозначных чисел» </w:t>
            </w:r>
          </w:p>
        </w:tc>
        <w:tc>
          <w:tcPr>
            <w:tcW w:w="2128" w:type="dxa"/>
            <w:gridSpan w:val="3"/>
          </w:tcPr>
          <w:p w:rsidR="00C627F5" w:rsidRPr="002F3218" w:rsidRDefault="00C627F5" w:rsidP="0032124E">
            <w:r w:rsidRPr="002F3218">
              <w:rPr>
                <w:sz w:val="22"/>
                <w:szCs w:val="22"/>
              </w:rPr>
              <w:t>Самостоятельная работа</w:t>
            </w:r>
          </w:p>
        </w:tc>
        <w:tc>
          <w:tcPr>
            <w:tcW w:w="2127" w:type="dxa"/>
            <w:gridSpan w:val="3"/>
          </w:tcPr>
          <w:p w:rsidR="00C627F5" w:rsidRPr="002F3218" w:rsidRDefault="00C627F5" w:rsidP="0032124E">
            <w:pPr>
              <w:autoSpaceDE w:val="0"/>
              <w:autoSpaceDN w:val="0"/>
              <w:adjustRightInd w:val="0"/>
              <w:spacing w:line="264" w:lineRule="auto"/>
            </w:pPr>
            <w:r w:rsidRPr="002F3218">
              <w:rPr>
                <w:sz w:val="22"/>
                <w:szCs w:val="22"/>
              </w:rPr>
              <w:t>Контрольный</w:t>
            </w:r>
          </w:p>
        </w:tc>
        <w:tc>
          <w:tcPr>
            <w:tcW w:w="2479" w:type="dxa"/>
            <w:gridSpan w:val="2"/>
          </w:tcPr>
          <w:p w:rsidR="00C627F5" w:rsidRPr="00D03079" w:rsidRDefault="00C627F5" w:rsidP="0032124E">
            <w:pPr>
              <w:rPr>
                <w:lang w:eastAsia="ru-RU"/>
              </w:rPr>
            </w:pPr>
            <w:r w:rsidRPr="00D03079">
              <w:rPr>
                <w:lang w:eastAsia="ru-RU"/>
              </w:rPr>
              <w:t>Применять изученный материал в самостоятельной работе.</w:t>
            </w:r>
          </w:p>
        </w:tc>
        <w:tc>
          <w:tcPr>
            <w:tcW w:w="2815" w:type="dxa"/>
            <w:gridSpan w:val="8"/>
          </w:tcPr>
          <w:p w:rsidR="00C627F5" w:rsidRPr="00D03079" w:rsidRDefault="00C627F5" w:rsidP="0032124E">
            <w:pPr>
              <w:rPr>
                <w:lang w:eastAsia="ru-RU"/>
              </w:rPr>
            </w:pPr>
            <w:r w:rsidRPr="00D03079">
              <w:rPr>
                <w:lang w:eastAsia="ru-RU"/>
              </w:rPr>
              <w:t>Оценивать трудность предлагаемого задания.</w:t>
            </w:r>
          </w:p>
        </w:tc>
        <w:tc>
          <w:tcPr>
            <w:tcW w:w="2883" w:type="dxa"/>
          </w:tcPr>
          <w:p w:rsidR="00747CAD" w:rsidRDefault="00C627F5" w:rsidP="00747CAD">
            <w:pPr>
              <w:rPr>
                <w:lang w:eastAsia="ru-RU"/>
              </w:rPr>
            </w:pPr>
            <w:r w:rsidRPr="00D03079">
              <w:rPr>
                <w:lang w:eastAsia="ru-RU"/>
              </w:rPr>
              <w:t>Самостоятельно план</w:t>
            </w:r>
            <w:r w:rsidR="00747CAD">
              <w:rPr>
                <w:lang w:eastAsia="ru-RU"/>
              </w:rPr>
              <w:t>иро-</w:t>
            </w:r>
          </w:p>
          <w:p w:rsidR="00C627F5" w:rsidRPr="00D03079" w:rsidRDefault="00C627F5" w:rsidP="00747CAD">
            <w:pPr>
              <w:rPr>
                <w:lang w:eastAsia="ru-RU"/>
              </w:rPr>
            </w:pPr>
            <w:r w:rsidRPr="00D03079">
              <w:rPr>
                <w:lang w:eastAsia="ru-RU"/>
              </w:rPr>
              <w:t>вать собственную вычислительную деятельность и действия, необходимые для решения задачи, вносить необходимые коррективы в собственные действия по итогам самопроверки.</w:t>
            </w:r>
          </w:p>
        </w:tc>
      </w:tr>
      <w:tr w:rsidR="00C627F5" w:rsidRPr="002F3218" w:rsidTr="0032124E">
        <w:tc>
          <w:tcPr>
            <w:tcW w:w="657" w:type="dxa"/>
          </w:tcPr>
          <w:p w:rsidR="00C627F5" w:rsidRPr="002F3218" w:rsidRDefault="00C627F5" w:rsidP="0032124E">
            <w:pPr>
              <w:contextualSpacing/>
            </w:pPr>
            <w:r>
              <w:rPr>
                <w:sz w:val="22"/>
                <w:szCs w:val="22"/>
              </w:rPr>
              <w:t>85</w:t>
            </w:r>
          </w:p>
        </w:tc>
        <w:tc>
          <w:tcPr>
            <w:tcW w:w="689" w:type="dxa"/>
          </w:tcPr>
          <w:p w:rsidR="00C627F5" w:rsidRPr="002F3218" w:rsidRDefault="00C627F5" w:rsidP="0032124E"/>
        </w:tc>
        <w:tc>
          <w:tcPr>
            <w:tcW w:w="1702" w:type="dxa"/>
            <w:gridSpan w:val="2"/>
          </w:tcPr>
          <w:p w:rsidR="00C627F5" w:rsidRPr="002F3218" w:rsidRDefault="00C627F5" w:rsidP="0032124E">
            <w:r w:rsidRPr="002F3218">
              <w:rPr>
                <w:sz w:val="22"/>
                <w:szCs w:val="22"/>
              </w:rPr>
              <w:t>Работа над ошибками.</w:t>
            </w:r>
          </w:p>
          <w:p w:rsidR="00C627F5" w:rsidRPr="002F3218" w:rsidRDefault="00C627F5" w:rsidP="0032124E">
            <w:r w:rsidRPr="002F3218">
              <w:rPr>
                <w:sz w:val="22"/>
                <w:szCs w:val="22"/>
              </w:rPr>
              <w:t xml:space="preserve">Закрепление изученного по теме «Деление многозначных чисел». </w:t>
            </w:r>
          </w:p>
          <w:p w:rsidR="00C627F5" w:rsidRPr="002F3218" w:rsidRDefault="00C627F5" w:rsidP="0032124E">
            <w:r w:rsidRPr="002F3218">
              <w:rPr>
                <w:sz w:val="22"/>
                <w:szCs w:val="22"/>
              </w:rPr>
              <w:t>С. 68—71</w:t>
            </w:r>
          </w:p>
        </w:tc>
        <w:tc>
          <w:tcPr>
            <w:tcW w:w="2128" w:type="dxa"/>
            <w:gridSpan w:val="3"/>
          </w:tcPr>
          <w:p w:rsidR="00C627F5" w:rsidRPr="002F3218" w:rsidRDefault="00C627F5" w:rsidP="0032124E">
            <w:pPr>
              <w:rPr>
                <w:lang w:eastAsia="ru-RU"/>
              </w:rPr>
            </w:pPr>
            <w:r w:rsidRPr="002F3218">
              <w:rPr>
                <w:sz w:val="22"/>
                <w:szCs w:val="22"/>
                <w:lang w:eastAsia="ru-RU"/>
              </w:rPr>
              <w:t>Работа с информационными источниками; работа над ошибками;</w:t>
            </w:r>
          </w:p>
          <w:p w:rsidR="00C627F5" w:rsidRPr="002F3218" w:rsidRDefault="00C627F5" w:rsidP="0032124E">
            <w:pPr>
              <w:rPr>
                <w:lang w:eastAsia="ru-RU"/>
              </w:rPr>
            </w:pPr>
            <w:r w:rsidRPr="002F3218">
              <w:rPr>
                <w:sz w:val="22"/>
                <w:szCs w:val="22"/>
                <w:lang w:eastAsia="ru-RU"/>
              </w:rPr>
              <w:t>выполнение совместных и самост. заданий.</w:t>
            </w:r>
          </w:p>
        </w:tc>
        <w:tc>
          <w:tcPr>
            <w:tcW w:w="2127" w:type="dxa"/>
            <w:gridSpan w:val="3"/>
          </w:tcPr>
          <w:p w:rsidR="00C627F5" w:rsidRPr="002F3218" w:rsidRDefault="00C627F5" w:rsidP="0032124E">
            <w:pPr>
              <w:autoSpaceDE w:val="0"/>
              <w:autoSpaceDN w:val="0"/>
              <w:adjustRightInd w:val="0"/>
              <w:spacing w:line="264" w:lineRule="auto"/>
            </w:pPr>
            <w:r w:rsidRPr="002F3218">
              <w:rPr>
                <w:sz w:val="22"/>
                <w:szCs w:val="22"/>
              </w:rPr>
              <w:t>Урок закрепления и обобщения материала</w:t>
            </w:r>
          </w:p>
        </w:tc>
        <w:tc>
          <w:tcPr>
            <w:tcW w:w="2479" w:type="dxa"/>
            <w:gridSpan w:val="2"/>
          </w:tcPr>
          <w:p w:rsidR="00C627F5" w:rsidRPr="00D03079" w:rsidRDefault="00C627F5" w:rsidP="0032124E">
            <w:pPr>
              <w:rPr>
                <w:lang w:eastAsia="ru-RU"/>
              </w:rPr>
            </w:pPr>
            <w:r w:rsidRPr="00D03079">
              <w:rPr>
                <w:lang w:eastAsia="ru-RU"/>
              </w:rPr>
              <w:t>Анализировать свои ошибки, корректировать знания и вносить изменения в результат вычислений на основании коррекции.</w:t>
            </w:r>
          </w:p>
        </w:tc>
        <w:tc>
          <w:tcPr>
            <w:tcW w:w="2815" w:type="dxa"/>
            <w:gridSpan w:val="8"/>
          </w:tcPr>
          <w:p w:rsidR="00C627F5" w:rsidRPr="00D03079" w:rsidRDefault="00C627F5" w:rsidP="0032124E">
            <w:pPr>
              <w:rPr>
                <w:lang w:eastAsia="ru-RU"/>
              </w:rPr>
            </w:pPr>
            <w:r w:rsidRPr="00D03079">
              <w:rPr>
                <w:lang w:eastAsia="ru-RU"/>
              </w:rPr>
              <w:t>Ориентироваться на понимание причин личной успешности/неуспешности в освоении материала.</w:t>
            </w:r>
          </w:p>
        </w:tc>
        <w:tc>
          <w:tcPr>
            <w:tcW w:w="2883" w:type="dxa"/>
          </w:tcPr>
          <w:p w:rsidR="00C627F5" w:rsidRPr="00D03079" w:rsidRDefault="00C627F5" w:rsidP="0032124E">
            <w:pPr>
              <w:rPr>
                <w:lang w:eastAsia="ru-RU"/>
              </w:rPr>
            </w:pPr>
            <w:r w:rsidRPr="00D03079">
              <w:rPr>
                <w:lang w:eastAsia="ru-RU"/>
              </w:rPr>
              <w:t>Адекватно воспринимать аргументированную критику ошибок и учитывать её в работе над ошибками, планировать собственную вычислительную деятельность и действия, необходимые для решения задачи.</w:t>
            </w:r>
          </w:p>
        </w:tc>
      </w:tr>
      <w:tr w:rsidR="00C627F5" w:rsidRPr="002F3218" w:rsidTr="0032124E">
        <w:trPr>
          <w:trHeight w:val="544"/>
        </w:trPr>
        <w:tc>
          <w:tcPr>
            <w:tcW w:w="15480" w:type="dxa"/>
            <w:gridSpan w:val="21"/>
            <w:vAlign w:val="center"/>
          </w:tcPr>
          <w:p w:rsidR="00C627F5" w:rsidRPr="002F3218" w:rsidRDefault="00C627F5" w:rsidP="0032124E">
            <w:pPr>
              <w:jc w:val="center"/>
              <w:rPr>
                <w:b/>
                <w:iCs/>
                <w:lang w:eastAsia="ru-RU"/>
              </w:rPr>
            </w:pPr>
            <w:r>
              <w:rPr>
                <w:b/>
                <w:sz w:val="22"/>
                <w:szCs w:val="22"/>
              </w:rPr>
              <w:lastRenderedPageBreak/>
              <w:t>Время и его измерение (5 ч</w:t>
            </w:r>
            <w:r w:rsidRPr="002F3218">
              <w:rPr>
                <w:b/>
                <w:sz w:val="22"/>
                <w:szCs w:val="22"/>
              </w:rPr>
              <w:t>)</w:t>
            </w:r>
          </w:p>
        </w:tc>
      </w:tr>
      <w:tr w:rsidR="00C627F5" w:rsidRPr="002F3218" w:rsidTr="0032124E">
        <w:tc>
          <w:tcPr>
            <w:tcW w:w="657" w:type="dxa"/>
          </w:tcPr>
          <w:p w:rsidR="00C627F5" w:rsidRPr="002F3218" w:rsidRDefault="00C627F5" w:rsidP="0032124E">
            <w:pPr>
              <w:contextualSpacing/>
            </w:pPr>
            <w:r>
              <w:rPr>
                <w:sz w:val="22"/>
                <w:szCs w:val="22"/>
              </w:rPr>
              <w:t>86</w:t>
            </w:r>
          </w:p>
        </w:tc>
        <w:tc>
          <w:tcPr>
            <w:tcW w:w="689" w:type="dxa"/>
          </w:tcPr>
          <w:p w:rsidR="00C627F5" w:rsidRPr="002F3218" w:rsidRDefault="00C627F5" w:rsidP="0032124E"/>
        </w:tc>
        <w:tc>
          <w:tcPr>
            <w:tcW w:w="1702" w:type="dxa"/>
            <w:gridSpan w:val="2"/>
          </w:tcPr>
          <w:p w:rsidR="00C627F5" w:rsidRPr="002F3218" w:rsidRDefault="00C627F5" w:rsidP="0032124E">
            <w:r w:rsidRPr="002F3218">
              <w:rPr>
                <w:sz w:val="22"/>
                <w:szCs w:val="22"/>
              </w:rPr>
              <w:t>Единицы времени.</w:t>
            </w:r>
          </w:p>
          <w:p w:rsidR="00C627F5" w:rsidRPr="002F3218" w:rsidRDefault="00C627F5" w:rsidP="0032124E">
            <w:r w:rsidRPr="002F3218">
              <w:rPr>
                <w:sz w:val="22"/>
                <w:szCs w:val="22"/>
              </w:rPr>
              <w:t>С. 72—73</w:t>
            </w:r>
          </w:p>
        </w:tc>
        <w:tc>
          <w:tcPr>
            <w:tcW w:w="2128" w:type="dxa"/>
            <w:gridSpan w:val="3"/>
          </w:tcPr>
          <w:p w:rsidR="00C627F5" w:rsidRPr="002F3218" w:rsidRDefault="00C627F5" w:rsidP="0032124E">
            <w:r>
              <w:rPr>
                <w:sz w:val="22"/>
                <w:szCs w:val="22"/>
                <w:lang w:eastAsia="ru-RU"/>
              </w:rPr>
              <w:t>В</w:t>
            </w:r>
            <w:r w:rsidRPr="002F3218">
              <w:rPr>
                <w:sz w:val="22"/>
                <w:szCs w:val="22"/>
                <w:lang w:eastAsia="ru-RU"/>
              </w:rPr>
              <w:t>ыпол</w:t>
            </w:r>
            <w:r>
              <w:rPr>
                <w:sz w:val="22"/>
                <w:szCs w:val="22"/>
                <w:lang w:eastAsia="ru-RU"/>
              </w:rPr>
              <w:t>нение</w:t>
            </w:r>
            <w:r w:rsidRPr="002F3218">
              <w:rPr>
                <w:sz w:val="22"/>
                <w:szCs w:val="22"/>
                <w:lang w:eastAsia="ru-RU"/>
              </w:rPr>
              <w:t xml:space="preserve"> самостоятельно заданий по образцу; исследование ситуаций, требующих знания единиц времени.</w:t>
            </w:r>
          </w:p>
        </w:tc>
        <w:tc>
          <w:tcPr>
            <w:tcW w:w="2127" w:type="dxa"/>
            <w:gridSpan w:val="3"/>
          </w:tcPr>
          <w:p w:rsidR="00C627F5" w:rsidRPr="002F3218" w:rsidRDefault="00C627F5" w:rsidP="0032124E">
            <w:pPr>
              <w:autoSpaceDE w:val="0"/>
              <w:autoSpaceDN w:val="0"/>
              <w:adjustRightInd w:val="0"/>
              <w:spacing w:line="264" w:lineRule="auto"/>
            </w:pPr>
            <w:r w:rsidRPr="002F3218">
              <w:rPr>
                <w:sz w:val="22"/>
                <w:szCs w:val="22"/>
              </w:rPr>
              <w:t xml:space="preserve">Комбинированный </w:t>
            </w:r>
          </w:p>
        </w:tc>
        <w:tc>
          <w:tcPr>
            <w:tcW w:w="2532" w:type="dxa"/>
            <w:gridSpan w:val="6"/>
          </w:tcPr>
          <w:p w:rsidR="00C627F5" w:rsidRPr="00D03079" w:rsidRDefault="00C627F5" w:rsidP="0032124E">
            <w:pPr>
              <w:rPr>
                <w:lang w:eastAsia="ru-RU"/>
              </w:rPr>
            </w:pPr>
            <w:r w:rsidRPr="00D03079">
              <w:rPr>
                <w:lang w:eastAsia="ru-RU"/>
              </w:rPr>
              <w:t>Сравнивать и упорядочивать изученные единицы измерения на основе их метрических соотношений, решать задачи с единицами времени.</w:t>
            </w:r>
          </w:p>
        </w:tc>
        <w:tc>
          <w:tcPr>
            <w:tcW w:w="2762" w:type="dxa"/>
            <w:gridSpan w:val="4"/>
          </w:tcPr>
          <w:p w:rsidR="00C627F5" w:rsidRPr="00D03079" w:rsidRDefault="00C627F5" w:rsidP="0032124E">
            <w:pPr>
              <w:rPr>
                <w:lang w:eastAsia="ru-RU"/>
              </w:rPr>
            </w:pPr>
            <w:r w:rsidRPr="00D03079">
              <w:rPr>
                <w:lang w:eastAsia="ru-RU"/>
              </w:rPr>
              <w:t>Осознавать практическую значимость изучения математики.</w:t>
            </w:r>
          </w:p>
        </w:tc>
        <w:tc>
          <w:tcPr>
            <w:tcW w:w="2883" w:type="dxa"/>
          </w:tcPr>
          <w:p w:rsidR="00C627F5" w:rsidRPr="00D03079" w:rsidRDefault="00C627F5" w:rsidP="0032124E">
            <w:pPr>
              <w:rPr>
                <w:lang w:eastAsia="ru-RU"/>
              </w:rPr>
            </w:pPr>
            <w:r w:rsidRPr="00D03079">
              <w:rPr>
                <w:lang w:eastAsia="ru-RU"/>
              </w:rPr>
              <w:t>Объяснять взаимосвязи, планировать вычислительную деятельность, осуществлять самоконтроль.</w:t>
            </w:r>
          </w:p>
        </w:tc>
      </w:tr>
      <w:tr w:rsidR="00C627F5" w:rsidRPr="002F3218" w:rsidTr="0032124E">
        <w:tc>
          <w:tcPr>
            <w:tcW w:w="657" w:type="dxa"/>
          </w:tcPr>
          <w:p w:rsidR="00C627F5" w:rsidRPr="002F3218" w:rsidRDefault="00C627F5" w:rsidP="0032124E">
            <w:pPr>
              <w:contextualSpacing/>
            </w:pPr>
            <w:r>
              <w:rPr>
                <w:sz w:val="22"/>
                <w:szCs w:val="22"/>
              </w:rPr>
              <w:t>87</w:t>
            </w:r>
          </w:p>
        </w:tc>
        <w:tc>
          <w:tcPr>
            <w:tcW w:w="689" w:type="dxa"/>
          </w:tcPr>
          <w:p w:rsidR="00C627F5" w:rsidRPr="002F3218" w:rsidRDefault="00C627F5" w:rsidP="0032124E"/>
        </w:tc>
        <w:tc>
          <w:tcPr>
            <w:tcW w:w="1702" w:type="dxa"/>
            <w:gridSpan w:val="2"/>
          </w:tcPr>
          <w:p w:rsidR="00C627F5" w:rsidRPr="002F3218" w:rsidRDefault="00C627F5" w:rsidP="0032124E">
            <w:r w:rsidRPr="002F3218">
              <w:rPr>
                <w:sz w:val="22"/>
                <w:szCs w:val="22"/>
              </w:rPr>
              <w:t>Календарь и часы.</w:t>
            </w:r>
          </w:p>
          <w:p w:rsidR="00C627F5" w:rsidRPr="002F3218" w:rsidRDefault="00C627F5" w:rsidP="0032124E">
            <w:r w:rsidRPr="002F3218">
              <w:rPr>
                <w:sz w:val="22"/>
                <w:szCs w:val="22"/>
              </w:rPr>
              <w:t>С. 74—75</w:t>
            </w:r>
          </w:p>
        </w:tc>
        <w:tc>
          <w:tcPr>
            <w:tcW w:w="2128" w:type="dxa"/>
            <w:gridSpan w:val="3"/>
          </w:tcPr>
          <w:p w:rsidR="00C627F5" w:rsidRPr="002F3218" w:rsidRDefault="00C627F5" w:rsidP="0032124E">
            <w:pPr>
              <w:rPr>
                <w:lang w:eastAsia="ru-RU"/>
              </w:rPr>
            </w:pPr>
            <w:r w:rsidRPr="002F3218">
              <w:rPr>
                <w:sz w:val="22"/>
                <w:szCs w:val="22"/>
                <w:lang w:eastAsia="ru-RU"/>
              </w:rPr>
              <w:t>Работа с информационными источниками (учебником и календарем);</w:t>
            </w:r>
          </w:p>
          <w:p w:rsidR="00C627F5" w:rsidRPr="002F3218" w:rsidRDefault="00C627F5" w:rsidP="0032124E">
            <w:pPr>
              <w:rPr>
                <w:lang w:eastAsia="ru-RU"/>
              </w:rPr>
            </w:pPr>
            <w:r w:rsidRPr="002F3218">
              <w:rPr>
                <w:sz w:val="22"/>
                <w:szCs w:val="22"/>
                <w:lang w:eastAsia="ru-RU"/>
              </w:rPr>
              <w:t>решение задач.</w:t>
            </w:r>
          </w:p>
        </w:tc>
        <w:tc>
          <w:tcPr>
            <w:tcW w:w="2127" w:type="dxa"/>
            <w:gridSpan w:val="3"/>
          </w:tcPr>
          <w:p w:rsidR="00C627F5" w:rsidRPr="002F3218" w:rsidRDefault="00C627F5" w:rsidP="0032124E">
            <w:pPr>
              <w:autoSpaceDE w:val="0"/>
              <w:autoSpaceDN w:val="0"/>
              <w:adjustRightInd w:val="0"/>
              <w:spacing w:line="264" w:lineRule="auto"/>
            </w:pPr>
            <w:r w:rsidRPr="002F3218">
              <w:rPr>
                <w:sz w:val="22"/>
                <w:szCs w:val="22"/>
              </w:rPr>
              <w:t xml:space="preserve">Комбинированный </w:t>
            </w:r>
          </w:p>
        </w:tc>
        <w:tc>
          <w:tcPr>
            <w:tcW w:w="2532" w:type="dxa"/>
            <w:gridSpan w:val="6"/>
          </w:tcPr>
          <w:p w:rsidR="00C627F5" w:rsidRPr="00D03079" w:rsidRDefault="00C627F5" w:rsidP="0032124E">
            <w:pPr>
              <w:rPr>
                <w:lang w:eastAsia="ru-RU"/>
              </w:rPr>
            </w:pPr>
            <w:r w:rsidRPr="00D03079">
              <w:rPr>
                <w:lang w:eastAsia="ru-RU"/>
              </w:rPr>
              <w:t>Ориентироваться во временных промежутках, сравнивать и упорядочивать изученные единицы измерения на основе их метрических соотношений.</w:t>
            </w:r>
          </w:p>
        </w:tc>
        <w:tc>
          <w:tcPr>
            <w:tcW w:w="2762" w:type="dxa"/>
            <w:gridSpan w:val="4"/>
          </w:tcPr>
          <w:p w:rsidR="00C627F5" w:rsidRPr="00D03079" w:rsidRDefault="00C627F5" w:rsidP="0032124E">
            <w:pPr>
              <w:rPr>
                <w:lang w:eastAsia="ru-RU"/>
              </w:rPr>
            </w:pPr>
            <w:r w:rsidRPr="00D03079">
              <w:rPr>
                <w:lang w:eastAsia="ru-RU"/>
              </w:rPr>
              <w:t>Осознавать практическую значимость изучения математики.</w:t>
            </w:r>
          </w:p>
        </w:tc>
        <w:tc>
          <w:tcPr>
            <w:tcW w:w="2883" w:type="dxa"/>
          </w:tcPr>
          <w:p w:rsidR="00C627F5" w:rsidRPr="00D03079" w:rsidRDefault="00C627F5" w:rsidP="0032124E">
            <w:pPr>
              <w:rPr>
                <w:lang w:eastAsia="ru-RU"/>
              </w:rPr>
            </w:pPr>
            <w:r w:rsidRPr="00D03079">
              <w:rPr>
                <w:lang w:eastAsia="ru-RU"/>
              </w:rPr>
              <w:t>Наблюдать, анализировать, делать выводы, объяснять свои действия, строить логические высказывания.</w:t>
            </w:r>
          </w:p>
        </w:tc>
      </w:tr>
      <w:tr w:rsidR="00C627F5" w:rsidRPr="002F3218" w:rsidTr="0032124E">
        <w:tc>
          <w:tcPr>
            <w:tcW w:w="657" w:type="dxa"/>
          </w:tcPr>
          <w:p w:rsidR="00C627F5" w:rsidRPr="002F3218" w:rsidRDefault="00C627F5" w:rsidP="0032124E">
            <w:pPr>
              <w:contextualSpacing/>
            </w:pPr>
            <w:r>
              <w:rPr>
                <w:sz w:val="22"/>
                <w:szCs w:val="22"/>
              </w:rPr>
              <w:t>88</w:t>
            </w:r>
          </w:p>
        </w:tc>
        <w:tc>
          <w:tcPr>
            <w:tcW w:w="689" w:type="dxa"/>
          </w:tcPr>
          <w:p w:rsidR="00C627F5" w:rsidRPr="002F3218" w:rsidRDefault="00C627F5" w:rsidP="0032124E"/>
        </w:tc>
        <w:tc>
          <w:tcPr>
            <w:tcW w:w="1702" w:type="dxa"/>
            <w:gridSpan w:val="2"/>
          </w:tcPr>
          <w:p w:rsidR="00C627F5" w:rsidRPr="002F3218" w:rsidRDefault="00C627F5" w:rsidP="0032124E">
            <w:r w:rsidRPr="002F3218">
              <w:rPr>
                <w:sz w:val="22"/>
                <w:szCs w:val="22"/>
              </w:rPr>
              <w:t xml:space="preserve">Обобщение знаний по теме «Деление многозначных чисел». </w:t>
            </w:r>
          </w:p>
          <w:p w:rsidR="00C627F5" w:rsidRPr="002F3218" w:rsidRDefault="00C627F5" w:rsidP="0032124E">
            <w:pPr>
              <w:rPr>
                <w:i/>
              </w:rPr>
            </w:pPr>
            <w:r w:rsidRPr="002F3218">
              <w:rPr>
                <w:sz w:val="22"/>
                <w:szCs w:val="22"/>
              </w:rPr>
              <w:t xml:space="preserve">С. 78 – 79 </w:t>
            </w:r>
            <w:r w:rsidRPr="002F3218">
              <w:rPr>
                <w:i/>
                <w:sz w:val="22"/>
                <w:szCs w:val="22"/>
              </w:rPr>
              <w:t xml:space="preserve"> </w:t>
            </w:r>
          </w:p>
        </w:tc>
        <w:tc>
          <w:tcPr>
            <w:tcW w:w="2128" w:type="dxa"/>
            <w:gridSpan w:val="3"/>
          </w:tcPr>
          <w:p w:rsidR="00C627F5" w:rsidRPr="002F3218" w:rsidRDefault="00C627F5" w:rsidP="0032124E">
            <w:pPr>
              <w:rPr>
                <w:lang w:eastAsia="ru-RU"/>
              </w:rPr>
            </w:pPr>
            <w:r w:rsidRPr="002F3218">
              <w:rPr>
                <w:sz w:val="22"/>
                <w:szCs w:val="22"/>
                <w:lang w:eastAsia="ru-RU"/>
              </w:rPr>
              <w:t>Работа с информационными источниками (учебником); работа с помощью анализа ситуаций, требующих умения.</w:t>
            </w:r>
          </w:p>
          <w:p w:rsidR="00C627F5" w:rsidRPr="002F3218" w:rsidRDefault="00C627F5" w:rsidP="0032124E">
            <w:pPr>
              <w:rPr>
                <w:b/>
                <w:lang w:eastAsia="ru-RU"/>
              </w:rPr>
            </w:pPr>
            <w:r w:rsidRPr="002F3218">
              <w:rPr>
                <w:b/>
                <w:sz w:val="22"/>
                <w:szCs w:val="22"/>
                <w:lang w:eastAsia="ru-RU"/>
              </w:rPr>
              <w:t>Тест «Время его измерение».</w:t>
            </w:r>
          </w:p>
        </w:tc>
        <w:tc>
          <w:tcPr>
            <w:tcW w:w="2127" w:type="dxa"/>
            <w:gridSpan w:val="3"/>
          </w:tcPr>
          <w:p w:rsidR="00C627F5" w:rsidRPr="002F3218" w:rsidRDefault="00C627F5" w:rsidP="0032124E">
            <w:pPr>
              <w:autoSpaceDE w:val="0"/>
              <w:autoSpaceDN w:val="0"/>
              <w:adjustRightInd w:val="0"/>
              <w:spacing w:line="264" w:lineRule="auto"/>
            </w:pPr>
            <w:r w:rsidRPr="002F3218">
              <w:rPr>
                <w:sz w:val="22"/>
                <w:szCs w:val="22"/>
              </w:rPr>
              <w:t>Урок закрепления и обобщения материала</w:t>
            </w:r>
          </w:p>
        </w:tc>
        <w:tc>
          <w:tcPr>
            <w:tcW w:w="2532" w:type="dxa"/>
            <w:gridSpan w:val="6"/>
          </w:tcPr>
          <w:p w:rsidR="00C627F5" w:rsidRPr="00D03079" w:rsidRDefault="00C627F5" w:rsidP="0032124E">
            <w:pPr>
              <w:rPr>
                <w:lang w:eastAsia="ru-RU"/>
              </w:rPr>
            </w:pPr>
            <w:r w:rsidRPr="00D03079">
              <w:rPr>
                <w:lang w:eastAsia="ru-RU"/>
              </w:rPr>
              <w:t>Применять алгоритм деления и умножения в самостоятельной вычислительной деятельности, решать текстовые задачи на определение времени.</w:t>
            </w:r>
          </w:p>
        </w:tc>
        <w:tc>
          <w:tcPr>
            <w:tcW w:w="2762" w:type="dxa"/>
            <w:gridSpan w:val="4"/>
          </w:tcPr>
          <w:p w:rsidR="00C627F5" w:rsidRPr="00D03079" w:rsidRDefault="00C627F5" w:rsidP="0032124E">
            <w:pPr>
              <w:rPr>
                <w:lang w:eastAsia="ru-RU"/>
              </w:rPr>
            </w:pPr>
            <w:r w:rsidRPr="00D03079">
              <w:rPr>
                <w:lang w:eastAsia="ru-RU"/>
              </w:rPr>
              <w:t>Иметь мотивацию к успешной вычислительной деятельности.</w:t>
            </w:r>
          </w:p>
        </w:tc>
        <w:tc>
          <w:tcPr>
            <w:tcW w:w="2883" w:type="dxa"/>
          </w:tcPr>
          <w:p w:rsidR="00C627F5" w:rsidRPr="00D03079" w:rsidRDefault="00C627F5" w:rsidP="0032124E">
            <w:pPr>
              <w:rPr>
                <w:lang w:eastAsia="ru-RU"/>
              </w:rPr>
            </w:pPr>
            <w:r w:rsidRPr="00D03079">
              <w:rPr>
                <w:lang w:eastAsia="ru-RU"/>
              </w:rPr>
              <w:t>Применять изученные алгоритмы действий, планировать и объяснять ход деятельности, осуществлять самоконтроль и коррекцию.</w:t>
            </w:r>
          </w:p>
        </w:tc>
      </w:tr>
      <w:tr w:rsidR="00C627F5" w:rsidRPr="002F3218" w:rsidTr="0032124E">
        <w:tc>
          <w:tcPr>
            <w:tcW w:w="657" w:type="dxa"/>
          </w:tcPr>
          <w:p w:rsidR="00C627F5" w:rsidRPr="002F3218" w:rsidRDefault="00C627F5" w:rsidP="0032124E">
            <w:pPr>
              <w:contextualSpacing/>
            </w:pPr>
            <w:r>
              <w:rPr>
                <w:sz w:val="22"/>
                <w:szCs w:val="22"/>
              </w:rPr>
              <w:t>89</w:t>
            </w:r>
          </w:p>
        </w:tc>
        <w:tc>
          <w:tcPr>
            <w:tcW w:w="689" w:type="dxa"/>
          </w:tcPr>
          <w:p w:rsidR="00C627F5" w:rsidRPr="002F3218" w:rsidRDefault="00C627F5" w:rsidP="0032124E"/>
        </w:tc>
        <w:tc>
          <w:tcPr>
            <w:tcW w:w="1702" w:type="dxa"/>
            <w:gridSpan w:val="2"/>
          </w:tcPr>
          <w:p w:rsidR="00C627F5" w:rsidRPr="002F3218" w:rsidRDefault="00C627F5" w:rsidP="0032124E">
            <w:pPr>
              <w:rPr>
                <w:b/>
              </w:rPr>
            </w:pPr>
            <w:r w:rsidRPr="002F3218">
              <w:rPr>
                <w:b/>
                <w:sz w:val="22"/>
                <w:szCs w:val="22"/>
              </w:rPr>
              <w:t>Контрольная  работа № 3  за 3 четверть «Умножение и деление многозначных чисел»</w:t>
            </w:r>
          </w:p>
        </w:tc>
        <w:tc>
          <w:tcPr>
            <w:tcW w:w="2128" w:type="dxa"/>
            <w:gridSpan w:val="3"/>
          </w:tcPr>
          <w:p w:rsidR="00C627F5" w:rsidRPr="002F3218" w:rsidRDefault="00C627F5" w:rsidP="0032124E">
            <w:r w:rsidRPr="002F3218">
              <w:rPr>
                <w:sz w:val="22"/>
                <w:szCs w:val="22"/>
              </w:rPr>
              <w:t>Самостоятельная работа</w:t>
            </w:r>
          </w:p>
        </w:tc>
        <w:tc>
          <w:tcPr>
            <w:tcW w:w="2127" w:type="dxa"/>
            <w:gridSpan w:val="3"/>
          </w:tcPr>
          <w:p w:rsidR="00C627F5" w:rsidRPr="002F3218" w:rsidRDefault="00C627F5" w:rsidP="0032124E">
            <w:pPr>
              <w:autoSpaceDE w:val="0"/>
              <w:autoSpaceDN w:val="0"/>
              <w:adjustRightInd w:val="0"/>
              <w:spacing w:line="264" w:lineRule="auto"/>
            </w:pPr>
            <w:r w:rsidRPr="002F3218">
              <w:rPr>
                <w:sz w:val="22"/>
                <w:szCs w:val="22"/>
              </w:rPr>
              <w:t>Контрольный</w:t>
            </w:r>
          </w:p>
        </w:tc>
        <w:tc>
          <w:tcPr>
            <w:tcW w:w="2532" w:type="dxa"/>
            <w:gridSpan w:val="6"/>
          </w:tcPr>
          <w:p w:rsidR="00C627F5" w:rsidRPr="00D03079" w:rsidRDefault="00C627F5" w:rsidP="0032124E">
            <w:pPr>
              <w:rPr>
                <w:lang w:eastAsia="ru-RU"/>
              </w:rPr>
            </w:pPr>
            <w:r w:rsidRPr="00D03079">
              <w:rPr>
                <w:lang w:eastAsia="ru-RU"/>
              </w:rPr>
              <w:t>Применять изученный материал в самостоятельной работе.</w:t>
            </w:r>
          </w:p>
        </w:tc>
        <w:tc>
          <w:tcPr>
            <w:tcW w:w="2762" w:type="dxa"/>
            <w:gridSpan w:val="4"/>
          </w:tcPr>
          <w:p w:rsidR="00C627F5" w:rsidRPr="00D03079" w:rsidRDefault="00C627F5" w:rsidP="0032124E">
            <w:pPr>
              <w:rPr>
                <w:lang w:eastAsia="ru-RU"/>
              </w:rPr>
            </w:pPr>
            <w:r w:rsidRPr="00D03079">
              <w:rPr>
                <w:lang w:eastAsia="ru-RU"/>
              </w:rPr>
              <w:t>Оценивать трудность предлагаемого задания.</w:t>
            </w:r>
          </w:p>
        </w:tc>
        <w:tc>
          <w:tcPr>
            <w:tcW w:w="2883" w:type="dxa"/>
          </w:tcPr>
          <w:p w:rsidR="00747CAD" w:rsidRDefault="00C627F5" w:rsidP="0032124E">
            <w:pPr>
              <w:rPr>
                <w:lang w:eastAsia="ru-RU"/>
              </w:rPr>
            </w:pPr>
            <w:r w:rsidRPr="00D03079">
              <w:rPr>
                <w:lang w:eastAsia="ru-RU"/>
              </w:rPr>
              <w:t>Самостоятельно плани</w:t>
            </w:r>
          </w:p>
          <w:p w:rsidR="00747CAD" w:rsidRDefault="00C627F5" w:rsidP="0032124E">
            <w:pPr>
              <w:rPr>
                <w:lang w:eastAsia="ru-RU"/>
              </w:rPr>
            </w:pPr>
            <w:r w:rsidRPr="00D03079">
              <w:rPr>
                <w:lang w:eastAsia="ru-RU"/>
              </w:rPr>
              <w:t>ровать собственную вычи</w:t>
            </w:r>
          </w:p>
          <w:p w:rsidR="00747CAD" w:rsidRDefault="00C627F5" w:rsidP="0032124E">
            <w:pPr>
              <w:rPr>
                <w:lang w:eastAsia="ru-RU"/>
              </w:rPr>
            </w:pPr>
            <w:r w:rsidRPr="00D03079">
              <w:rPr>
                <w:lang w:eastAsia="ru-RU"/>
              </w:rPr>
              <w:t>слительную деятельность и действия, необходимые для решения задачи, вно</w:t>
            </w:r>
          </w:p>
          <w:p w:rsidR="00747CAD" w:rsidRDefault="00C627F5" w:rsidP="0032124E">
            <w:pPr>
              <w:rPr>
                <w:lang w:eastAsia="ru-RU"/>
              </w:rPr>
            </w:pPr>
            <w:r w:rsidRPr="00D03079">
              <w:rPr>
                <w:lang w:eastAsia="ru-RU"/>
              </w:rPr>
              <w:t>сить необходимые кор</w:t>
            </w:r>
          </w:p>
          <w:p w:rsidR="00C627F5" w:rsidRPr="00D03079" w:rsidRDefault="00C627F5" w:rsidP="0032124E">
            <w:pPr>
              <w:rPr>
                <w:lang w:eastAsia="ru-RU"/>
              </w:rPr>
            </w:pPr>
            <w:r w:rsidRPr="00D03079">
              <w:rPr>
                <w:lang w:eastAsia="ru-RU"/>
              </w:rPr>
              <w:lastRenderedPageBreak/>
              <w:t>рективы в собственные действия по итогам самопроверки.</w:t>
            </w:r>
          </w:p>
        </w:tc>
      </w:tr>
      <w:tr w:rsidR="00C627F5" w:rsidRPr="002F3218" w:rsidTr="0032124E">
        <w:trPr>
          <w:trHeight w:val="2783"/>
        </w:trPr>
        <w:tc>
          <w:tcPr>
            <w:tcW w:w="657" w:type="dxa"/>
            <w:tcBorders>
              <w:bottom w:val="single" w:sz="4" w:space="0" w:color="auto"/>
            </w:tcBorders>
          </w:tcPr>
          <w:p w:rsidR="00C627F5" w:rsidRPr="002F3218" w:rsidRDefault="00C627F5" w:rsidP="0032124E">
            <w:pPr>
              <w:contextualSpacing/>
            </w:pPr>
            <w:r>
              <w:rPr>
                <w:sz w:val="22"/>
                <w:szCs w:val="22"/>
              </w:rPr>
              <w:lastRenderedPageBreak/>
              <w:t>90</w:t>
            </w:r>
          </w:p>
        </w:tc>
        <w:tc>
          <w:tcPr>
            <w:tcW w:w="689" w:type="dxa"/>
            <w:tcBorders>
              <w:bottom w:val="single" w:sz="4" w:space="0" w:color="auto"/>
            </w:tcBorders>
          </w:tcPr>
          <w:p w:rsidR="00C627F5" w:rsidRPr="002F3218" w:rsidRDefault="00C627F5" w:rsidP="0032124E"/>
        </w:tc>
        <w:tc>
          <w:tcPr>
            <w:tcW w:w="1702" w:type="dxa"/>
            <w:gridSpan w:val="2"/>
            <w:tcBorders>
              <w:bottom w:val="single" w:sz="4" w:space="0" w:color="auto"/>
            </w:tcBorders>
          </w:tcPr>
          <w:p w:rsidR="00C627F5" w:rsidRPr="002F3218" w:rsidRDefault="00C627F5" w:rsidP="0032124E">
            <w:r w:rsidRPr="002F3218">
              <w:rPr>
                <w:sz w:val="22"/>
                <w:szCs w:val="22"/>
              </w:rPr>
              <w:t>Работа над ошибками. Обобщение знаний по теме «Деление многозначных чисел».</w:t>
            </w:r>
          </w:p>
          <w:p w:rsidR="00C627F5" w:rsidRPr="002F3218" w:rsidRDefault="00C627F5" w:rsidP="0032124E">
            <w:r w:rsidRPr="002F3218">
              <w:rPr>
                <w:sz w:val="22"/>
                <w:szCs w:val="22"/>
              </w:rPr>
              <w:t>С.77</w:t>
            </w:r>
          </w:p>
        </w:tc>
        <w:tc>
          <w:tcPr>
            <w:tcW w:w="2128" w:type="dxa"/>
            <w:gridSpan w:val="3"/>
            <w:tcBorders>
              <w:bottom w:val="single" w:sz="4" w:space="0" w:color="auto"/>
            </w:tcBorders>
          </w:tcPr>
          <w:p w:rsidR="00C627F5" w:rsidRPr="002F3218" w:rsidRDefault="00C627F5" w:rsidP="0032124E">
            <w:pPr>
              <w:rPr>
                <w:lang w:eastAsia="ru-RU"/>
              </w:rPr>
            </w:pPr>
            <w:r w:rsidRPr="002F3218">
              <w:rPr>
                <w:sz w:val="22"/>
                <w:szCs w:val="22"/>
                <w:lang w:eastAsia="ru-RU"/>
              </w:rPr>
              <w:t>Работа с информационными источниками (учебником, тетрадями), работа над ошибками;</w:t>
            </w:r>
          </w:p>
          <w:p w:rsidR="00C627F5" w:rsidRPr="002F3218" w:rsidRDefault="00C627F5" w:rsidP="0032124E">
            <w:pPr>
              <w:rPr>
                <w:lang w:eastAsia="ru-RU"/>
              </w:rPr>
            </w:pPr>
            <w:r w:rsidRPr="002F3218">
              <w:rPr>
                <w:sz w:val="22"/>
                <w:szCs w:val="22"/>
                <w:lang w:eastAsia="ru-RU"/>
              </w:rPr>
              <w:t>выполнение совместных и самостоятельных заданий.</w:t>
            </w:r>
          </w:p>
        </w:tc>
        <w:tc>
          <w:tcPr>
            <w:tcW w:w="2127" w:type="dxa"/>
            <w:gridSpan w:val="3"/>
            <w:tcBorders>
              <w:bottom w:val="single" w:sz="4" w:space="0" w:color="auto"/>
            </w:tcBorders>
          </w:tcPr>
          <w:p w:rsidR="00C627F5" w:rsidRPr="002F3218" w:rsidRDefault="00C627F5" w:rsidP="0032124E">
            <w:pPr>
              <w:autoSpaceDE w:val="0"/>
              <w:autoSpaceDN w:val="0"/>
              <w:adjustRightInd w:val="0"/>
              <w:spacing w:line="264" w:lineRule="auto"/>
            </w:pPr>
            <w:r w:rsidRPr="002F3218">
              <w:rPr>
                <w:sz w:val="22"/>
                <w:szCs w:val="22"/>
              </w:rPr>
              <w:t>Урок закрепления и обобщения материала</w:t>
            </w:r>
          </w:p>
        </w:tc>
        <w:tc>
          <w:tcPr>
            <w:tcW w:w="2532" w:type="dxa"/>
            <w:gridSpan w:val="6"/>
            <w:tcBorders>
              <w:bottom w:val="single" w:sz="4" w:space="0" w:color="auto"/>
            </w:tcBorders>
          </w:tcPr>
          <w:p w:rsidR="00C627F5" w:rsidRPr="00D03079" w:rsidRDefault="00C627F5" w:rsidP="0032124E">
            <w:pPr>
              <w:rPr>
                <w:lang w:eastAsia="ru-RU"/>
              </w:rPr>
            </w:pPr>
            <w:r w:rsidRPr="00D03079">
              <w:rPr>
                <w:lang w:eastAsia="ru-RU"/>
              </w:rPr>
              <w:t>Анализировать свои ошибки, корректировать знания и вносить изменения в результат вычислений на основании коррекции.</w:t>
            </w:r>
          </w:p>
          <w:p w:rsidR="00C627F5" w:rsidRPr="00D03079" w:rsidRDefault="00C627F5" w:rsidP="0032124E">
            <w:pPr>
              <w:rPr>
                <w:lang w:eastAsia="ru-RU"/>
              </w:rPr>
            </w:pPr>
          </w:p>
        </w:tc>
        <w:tc>
          <w:tcPr>
            <w:tcW w:w="2762" w:type="dxa"/>
            <w:gridSpan w:val="4"/>
            <w:tcBorders>
              <w:bottom w:val="single" w:sz="4" w:space="0" w:color="auto"/>
            </w:tcBorders>
          </w:tcPr>
          <w:p w:rsidR="00C627F5" w:rsidRPr="00D03079" w:rsidRDefault="00C627F5" w:rsidP="0032124E">
            <w:pPr>
              <w:rPr>
                <w:lang w:eastAsia="ru-RU"/>
              </w:rPr>
            </w:pPr>
            <w:r w:rsidRPr="00D03079">
              <w:rPr>
                <w:lang w:eastAsia="ru-RU"/>
              </w:rPr>
              <w:t>Ориентироваться на понимание причин личной успешности/неуспешности в освоении материала.</w:t>
            </w:r>
          </w:p>
          <w:p w:rsidR="00C627F5" w:rsidRPr="00D03079" w:rsidRDefault="00C627F5" w:rsidP="0032124E">
            <w:pPr>
              <w:rPr>
                <w:lang w:eastAsia="ru-RU"/>
              </w:rPr>
            </w:pPr>
          </w:p>
        </w:tc>
        <w:tc>
          <w:tcPr>
            <w:tcW w:w="2883" w:type="dxa"/>
            <w:tcBorders>
              <w:bottom w:val="single" w:sz="4" w:space="0" w:color="auto"/>
            </w:tcBorders>
          </w:tcPr>
          <w:p w:rsidR="00C627F5" w:rsidRPr="00D03079" w:rsidRDefault="00C627F5" w:rsidP="0032124E">
            <w:pPr>
              <w:rPr>
                <w:lang w:eastAsia="ru-RU"/>
              </w:rPr>
            </w:pPr>
            <w:r w:rsidRPr="00D03079">
              <w:rPr>
                <w:lang w:eastAsia="ru-RU"/>
              </w:rPr>
              <w:t xml:space="preserve">Адекватно воспринимать аргументированную критику ошибок и учитывать её в работе над ошибками, планировать собственную вычислительную деятельность и действия, необходимые для </w:t>
            </w:r>
            <w:r>
              <w:rPr>
                <w:lang w:eastAsia="ru-RU"/>
              </w:rPr>
              <w:t>решения задачи.</w:t>
            </w:r>
          </w:p>
        </w:tc>
      </w:tr>
      <w:tr w:rsidR="00C627F5" w:rsidRPr="002F3218" w:rsidTr="0032124E">
        <w:trPr>
          <w:trHeight w:val="472"/>
        </w:trPr>
        <w:tc>
          <w:tcPr>
            <w:tcW w:w="15480" w:type="dxa"/>
            <w:gridSpan w:val="21"/>
            <w:vAlign w:val="center"/>
          </w:tcPr>
          <w:p w:rsidR="00C627F5" w:rsidRPr="002F3218" w:rsidRDefault="00C627F5" w:rsidP="0032124E">
            <w:pPr>
              <w:jc w:val="center"/>
              <w:rPr>
                <w:b/>
                <w:iCs/>
                <w:lang w:eastAsia="ru-RU"/>
              </w:rPr>
            </w:pPr>
            <w:r>
              <w:rPr>
                <w:b/>
                <w:sz w:val="22"/>
                <w:szCs w:val="22"/>
              </w:rPr>
              <w:t>Работа с данными (3 ч</w:t>
            </w:r>
            <w:r w:rsidRPr="002F3218">
              <w:rPr>
                <w:b/>
                <w:sz w:val="22"/>
                <w:szCs w:val="22"/>
              </w:rPr>
              <w:t>)</w:t>
            </w:r>
          </w:p>
        </w:tc>
      </w:tr>
      <w:tr w:rsidR="00C627F5" w:rsidRPr="002F3218" w:rsidTr="0032124E">
        <w:tc>
          <w:tcPr>
            <w:tcW w:w="657" w:type="dxa"/>
          </w:tcPr>
          <w:p w:rsidR="00C627F5" w:rsidRPr="002F3218" w:rsidRDefault="00C627F5" w:rsidP="0032124E">
            <w:pPr>
              <w:contextualSpacing/>
            </w:pPr>
            <w:r>
              <w:rPr>
                <w:sz w:val="22"/>
                <w:szCs w:val="22"/>
              </w:rPr>
              <w:t>91</w:t>
            </w:r>
          </w:p>
        </w:tc>
        <w:tc>
          <w:tcPr>
            <w:tcW w:w="689" w:type="dxa"/>
          </w:tcPr>
          <w:p w:rsidR="00C627F5" w:rsidRPr="002F3218" w:rsidRDefault="00C627F5" w:rsidP="0032124E"/>
        </w:tc>
        <w:tc>
          <w:tcPr>
            <w:tcW w:w="1702" w:type="dxa"/>
            <w:gridSpan w:val="2"/>
          </w:tcPr>
          <w:p w:rsidR="00C627F5" w:rsidRPr="002F3218" w:rsidRDefault="00C627F5" w:rsidP="0032124E">
            <w:r w:rsidRPr="002F3218">
              <w:rPr>
                <w:sz w:val="22"/>
                <w:szCs w:val="22"/>
              </w:rPr>
              <w:t>Представление информации.</w:t>
            </w:r>
          </w:p>
          <w:p w:rsidR="00C627F5" w:rsidRPr="002F3218" w:rsidRDefault="00C627F5" w:rsidP="0032124E">
            <w:r w:rsidRPr="002F3218">
              <w:rPr>
                <w:sz w:val="22"/>
                <w:szCs w:val="22"/>
              </w:rPr>
              <w:t>С. 80—81</w:t>
            </w:r>
          </w:p>
        </w:tc>
        <w:tc>
          <w:tcPr>
            <w:tcW w:w="2128" w:type="dxa"/>
            <w:gridSpan w:val="3"/>
          </w:tcPr>
          <w:p w:rsidR="00C627F5" w:rsidRPr="002F3218" w:rsidRDefault="00C627F5" w:rsidP="0032124E">
            <w:pPr>
              <w:rPr>
                <w:lang w:eastAsia="ru-RU"/>
              </w:rPr>
            </w:pPr>
            <w:r w:rsidRPr="002F3218">
              <w:rPr>
                <w:sz w:val="22"/>
                <w:szCs w:val="22"/>
                <w:lang w:eastAsia="ru-RU"/>
              </w:rPr>
              <w:t>Работа с информационными источниками (учебником, таблицами);</w:t>
            </w:r>
          </w:p>
          <w:p w:rsidR="00C627F5" w:rsidRPr="002F3218" w:rsidRDefault="00C627F5" w:rsidP="0032124E">
            <w:r w:rsidRPr="002F3218">
              <w:rPr>
                <w:sz w:val="22"/>
                <w:szCs w:val="22"/>
                <w:lang w:eastAsia="ru-RU"/>
              </w:rPr>
              <w:t>работа совместная и самостоятельная по образцу.</w:t>
            </w:r>
          </w:p>
        </w:tc>
        <w:tc>
          <w:tcPr>
            <w:tcW w:w="2127" w:type="dxa"/>
            <w:gridSpan w:val="3"/>
          </w:tcPr>
          <w:p w:rsidR="00C627F5" w:rsidRPr="002F3218" w:rsidRDefault="00C627F5" w:rsidP="0032124E">
            <w:pPr>
              <w:autoSpaceDE w:val="0"/>
              <w:autoSpaceDN w:val="0"/>
              <w:adjustRightInd w:val="0"/>
              <w:spacing w:line="264" w:lineRule="auto"/>
            </w:pPr>
            <w:r w:rsidRPr="002F3218">
              <w:rPr>
                <w:sz w:val="22"/>
                <w:szCs w:val="22"/>
              </w:rPr>
              <w:t>Комбинированный</w:t>
            </w:r>
          </w:p>
        </w:tc>
        <w:tc>
          <w:tcPr>
            <w:tcW w:w="2506" w:type="dxa"/>
            <w:gridSpan w:val="4"/>
            <w:vMerge w:val="restart"/>
          </w:tcPr>
          <w:p w:rsidR="00C627F5" w:rsidRDefault="00C627F5" w:rsidP="0032124E">
            <w:pPr>
              <w:rPr>
                <w:lang w:eastAsia="ru-RU"/>
              </w:rPr>
            </w:pPr>
            <w:r w:rsidRPr="00D03079">
              <w:rPr>
                <w:lang w:eastAsia="ru-RU"/>
              </w:rPr>
              <w:t>Ориентироваться в источниках информации и способах ее представления.</w:t>
            </w:r>
          </w:p>
          <w:p w:rsidR="00C627F5" w:rsidRDefault="00C627F5" w:rsidP="0032124E">
            <w:pPr>
              <w:rPr>
                <w:lang w:eastAsia="ru-RU"/>
              </w:rPr>
            </w:pPr>
          </w:p>
          <w:p w:rsidR="00C627F5" w:rsidRDefault="00C627F5" w:rsidP="0032124E">
            <w:pPr>
              <w:rPr>
                <w:lang w:eastAsia="ru-RU"/>
              </w:rPr>
            </w:pPr>
          </w:p>
          <w:p w:rsidR="00C627F5" w:rsidRPr="00D03079" w:rsidRDefault="00C627F5" w:rsidP="0032124E">
            <w:pPr>
              <w:rPr>
                <w:lang w:eastAsia="ru-RU"/>
              </w:rPr>
            </w:pPr>
            <w:r>
              <w:rPr>
                <w:lang w:eastAsia="ru-RU"/>
              </w:rPr>
              <w:t>Ориентироваться в источниках информации и её способах представления</w:t>
            </w:r>
          </w:p>
        </w:tc>
        <w:tc>
          <w:tcPr>
            <w:tcW w:w="2600" w:type="dxa"/>
            <w:gridSpan w:val="4"/>
            <w:vMerge w:val="restart"/>
          </w:tcPr>
          <w:p w:rsidR="00C627F5" w:rsidRDefault="00C627F5" w:rsidP="0032124E">
            <w:pPr>
              <w:rPr>
                <w:lang w:eastAsia="ru-RU"/>
              </w:rPr>
            </w:pPr>
            <w:r w:rsidRPr="00D03079">
              <w:rPr>
                <w:lang w:eastAsia="ru-RU"/>
              </w:rPr>
              <w:t>Осознавать практическую значимость изучения математики.</w:t>
            </w:r>
          </w:p>
          <w:p w:rsidR="00C627F5" w:rsidRDefault="00C627F5" w:rsidP="0032124E">
            <w:pPr>
              <w:rPr>
                <w:lang w:eastAsia="ru-RU"/>
              </w:rPr>
            </w:pPr>
          </w:p>
          <w:p w:rsidR="00C627F5" w:rsidRDefault="00C627F5" w:rsidP="0032124E">
            <w:pPr>
              <w:rPr>
                <w:lang w:eastAsia="ru-RU"/>
              </w:rPr>
            </w:pPr>
          </w:p>
          <w:p w:rsidR="00C627F5" w:rsidRDefault="00C627F5" w:rsidP="0032124E">
            <w:pPr>
              <w:rPr>
                <w:lang w:eastAsia="ru-RU"/>
              </w:rPr>
            </w:pPr>
          </w:p>
          <w:p w:rsidR="00C627F5" w:rsidRPr="00D03079" w:rsidRDefault="00C627F5" w:rsidP="0032124E">
            <w:pPr>
              <w:rPr>
                <w:lang w:eastAsia="ru-RU"/>
              </w:rPr>
            </w:pPr>
            <w:r>
              <w:rPr>
                <w:lang w:eastAsia="ru-RU"/>
              </w:rPr>
              <w:t>Осознавать практическую значимость изучения математики</w:t>
            </w:r>
          </w:p>
        </w:tc>
        <w:tc>
          <w:tcPr>
            <w:tcW w:w="3071" w:type="dxa"/>
            <w:gridSpan w:val="3"/>
            <w:vMerge w:val="restart"/>
          </w:tcPr>
          <w:p w:rsidR="00C627F5" w:rsidRDefault="00C627F5" w:rsidP="0032124E">
            <w:pPr>
              <w:rPr>
                <w:lang w:eastAsia="ru-RU"/>
              </w:rPr>
            </w:pPr>
            <w:r w:rsidRPr="00D03079">
              <w:rPr>
                <w:lang w:eastAsia="ru-RU"/>
              </w:rPr>
              <w:t>Анализировать данные различных источников, ориентироваться в диаграммах, таблицах, систематизировать полученные данные.</w:t>
            </w:r>
          </w:p>
          <w:p w:rsidR="00C627F5" w:rsidRDefault="00C627F5" w:rsidP="0032124E">
            <w:pPr>
              <w:rPr>
                <w:lang w:eastAsia="ru-RU"/>
              </w:rPr>
            </w:pPr>
          </w:p>
          <w:p w:rsidR="00C627F5" w:rsidRPr="00D03079" w:rsidRDefault="00C627F5" w:rsidP="0032124E">
            <w:pPr>
              <w:rPr>
                <w:lang w:eastAsia="ru-RU"/>
              </w:rPr>
            </w:pPr>
            <w:r>
              <w:rPr>
                <w:lang w:eastAsia="ru-RU"/>
              </w:rPr>
              <w:t>Ориентироваться в диаграммах, таблицах, систематизировать полученные данные</w:t>
            </w:r>
          </w:p>
        </w:tc>
      </w:tr>
      <w:tr w:rsidR="00C627F5" w:rsidRPr="002F3218" w:rsidTr="0032124E">
        <w:trPr>
          <w:trHeight w:val="766"/>
        </w:trPr>
        <w:tc>
          <w:tcPr>
            <w:tcW w:w="657" w:type="dxa"/>
          </w:tcPr>
          <w:p w:rsidR="00C627F5" w:rsidRPr="002F3218" w:rsidRDefault="00C627F5" w:rsidP="0032124E">
            <w:pPr>
              <w:contextualSpacing/>
            </w:pPr>
            <w:r>
              <w:rPr>
                <w:sz w:val="22"/>
                <w:szCs w:val="22"/>
              </w:rPr>
              <w:t>92</w:t>
            </w:r>
          </w:p>
        </w:tc>
        <w:tc>
          <w:tcPr>
            <w:tcW w:w="689" w:type="dxa"/>
          </w:tcPr>
          <w:p w:rsidR="00C627F5" w:rsidRPr="002F3218" w:rsidRDefault="00C627F5" w:rsidP="0032124E"/>
        </w:tc>
        <w:tc>
          <w:tcPr>
            <w:tcW w:w="1702" w:type="dxa"/>
            <w:gridSpan w:val="2"/>
          </w:tcPr>
          <w:p w:rsidR="00C627F5" w:rsidRPr="002F3218" w:rsidRDefault="00C627F5" w:rsidP="0032124E">
            <w:r w:rsidRPr="002F3218">
              <w:rPr>
                <w:sz w:val="22"/>
                <w:szCs w:val="22"/>
              </w:rPr>
              <w:t>Работа с таблицами.</w:t>
            </w:r>
          </w:p>
          <w:p w:rsidR="00C627F5" w:rsidRPr="002F3218" w:rsidRDefault="00C627F5" w:rsidP="0032124E">
            <w:r w:rsidRPr="002F3218">
              <w:rPr>
                <w:sz w:val="22"/>
                <w:szCs w:val="22"/>
              </w:rPr>
              <w:t>С. 82—83</w:t>
            </w:r>
          </w:p>
          <w:p w:rsidR="00C627F5" w:rsidRPr="002F3218" w:rsidRDefault="00C627F5" w:rsidP="0032124E"/>
          <w:p w:rsidR="00C627F5" w:rsidRPr="002F3218" w:rsidRDefault="00C627F5" w:rsidP="0032124E"/>
          <w:p w:rsidR="00C627F5" w:rsidRPr="002F3218" w:rsidRDefault="00C627F5" w:rsidP="0032124E"/>
          <w:p w:rsidR="00C627F5" w:rsidRPr="002F3218" w:rsidRDefault="00C627F5" w:rsidP="0032124E"/>
        </w:tc>
        <w:tc>
          <w:tcPr>
            <w:tcW w:w="2128" w:type="dxa"/>
            <w:gridSpan w:val="3"/>
          </w:tcPr>
          <w:p w:rsidR="00C627F5" w:rsidRPr="002F3218" w:rsidRDefault="00C627F5" w:rsidP="0032124E">
            <w:pPr>
              <w:rPr>
                <w:lang w:eastAsia="ru-RU"/>
              </w:rPr>
            </w:pPr>
            <w:r w:rsidRPr="002F3218">
              <w:rPr>
                <w:sz w:val="22"/>
                <w:szCs w:val="22"/>
                <w:lang w:eastAsia="ru-RU"/>
              </w:rPr>
              <w:t>Работа с информационными источниками (учебником и таблицей);</w:t>
            </w:r>
          </w:p>
          <w:p w:rsidR="00747CAD" w:rsidRDefault="00C627F5" w:rsidP="0032124E">
            <w:pPr>
              <w:rPr>
                <w:lang w:eastAsia="ru-RU"/>
              </w:rPr>
            </w:pPr>
            <w:r w:rsidRPr="002F3218">
              <w:rPr>
                <w:sz w:val="22"/>
                <w:szCs w:val="22"/>
                <w:lang w:eastAsia="ru-RU"/>
              </w:rPr>
              <w:t>практическая работа;работа в парах, малых груп</w:t>
            </w:r>
          </w:p>
          <w:p w:rsidR="00747CAD" w:rsidRDefault="00C627F5" w:rsidP="0032124E">
            <w:pPr>
              <w:rPr>
                <w:lang w:eastAsia="ru-RU"/>
              </w:rPr>
            </w:pPr>
            <w:r w:rsidRPr="002F3218">
              <w:rPr>
                <w:sz w:val="22"/>
                <w:szCs w:val="22"/>
                <w:lang w:eastAsia="ru-RU"/>
              </w:rPr>
              <w:t>пах при выпол</w:t>
            </w:r>
            <w:r w:rsidR="00747CAD">
              <w:rPr>
                <w:sz w:val="22"/>
                <w:szCs w:val="22"/>
                <w:lang w:eastAsia="ru-RU"/>
              </w:rPr>
              <w:t>не-</w:t>
            </w:r>
          </w:p>
          <w:p w:rsidR="00C627F5" w:rsidRPr="002F3218" w:rsidRDefault="00C627F5" w:rsidP="0032124E">
            <w:pPr>
              <w:rPr>
                <w:lang w:eastAsia="ru-RU"/>
              </w:rPr>
            </w:pPr>
            <w:r w:rsidRPr="002F3218">
              <w:rPr>
                <w:sz w:val="22"/>
                <w:szCs w:val="22"/>
                <w:lang w:eastAsia="ru-RU"/>
              </w:rPr>
              <w:t>нии совместных заданий.</w:t>
            </w:r>
          </w:p>
        </w:tc>
        <w:tc>
          <w:tcPr>
            <w:tcW w:w="2127" w:type="dxa"/>
            <w:gridSpan w:val="3"/>
          </w:tcPr>
          <w:p w:rsidR="00C627F5" w:rsidRPr="002F3218" w:rsidRDefault="00C627F5" w:rsidP="0032124E">
            <w:pPr>
              <w:autoSpaceDE w:val="0"/>
              <w:autoSpaceDN w:val="0"/>
              <w:adjustRightInd w:val="0"/>
              <w:spacing w:line="264" w:lineRule="auto"/>
            </w:pPr>
            <w:r w:rsidRPr="002F3218">
              <w:rPr>
                <w:sz w:val="22"/>
                <w:szCs w:val="22"/>
              </w:rPr>
              <w:t>Комбинированный</w:t>
            </w:r>
          </w:p>
        </w:tc>
        <w:tc>
          <w:tcPr>
            <w:tcW w:w="2506" w:type="dxa"/>
            <w:gridSpan w:val="4"/>
            <w:vMerge/>
          </w:tcPr>
          <w:p w:rsidR="00C627F5" w:rsidRPr="002F3218" w:rsidRDefault="00C627F5" w:rsidP="0032124E"/>
        </w:tc>
        <w:tc>
          <w:tcPr>
            <w:tcW w:w="2600" w:type="dxa"/>
            <w:gridSpan w:val="4"/>
            <w:vMerge/>
          </w:tcPr>
          <w:p w:rsidR="00C627F5" w:rsidRPr="002F3218" w:rsidRDefault="00C627F5" w:rsidP="0032124E"/>
        </w:tc>
        <w:tc>
          <w:tcPr>
            <w:tcW w:w="3071" w:type="dxa"/>
            <w:gridSpan w:val="3"/>
            <w:vMerge/>
          </w:tcPr>
          <w:p w:rsidR="00C627F5" w:rsidRPr="002F3218" w:rsidRDefault="00C627F5" w:rsidP="0032124E"/>
        </w:tc>
      </w:tr>
      <w:tr w:rsidR="00C627F5" w:rsidRPr="002F3218" w:rsidTr="0032124E">
        <w:tc>
          <w:tcPr>
            <w:tcW w:w="657" w:type="dxa"/>
          </w:tcPr>
          <w:p w:rsidR="00C627F5" w:rsidRPr="002F3218" w:rsidRDefault="00C627F5" w:rsidP="0032124E">
            <w:pPr>
              <w:contextualSpacing/>
            </w:pPr>
            <w:r>
              <w:rPr>
                <w:sz w:val="22"/>
                <w:szCs w:val="22"/>
              </w:rPr>
              <w:lastRenderedPageBreak/>
              <w:t>93</w:t>
            </w:r>
          </w:p>
        </w:tc>
        <w:tc>
          <w:tcPr>
            <w:tcW w:w="689" w:type="dxa"/>
          </w:tcPr>
          <w:p w:rsidR="00C627F5" w:rsidRPr="002F3218" w:rsidRDefault="00C627F5" w:rsidP="0032124E"/>
        </w:tc>
        <w:tc>
          <w:tcPr>
            <w:tcW w:w="1702" w:type="dxa"/>
            <w:gridSpan w:val="2"/>
          </w:tcPr>
          <w:p w:rsidR="00C627F5" w:rsidRPr="002F3218" w:rsidRDefault="00C627F5" w:rsidP="0032124E">
            <w:r w:rsidRPr="002F3218">
              <w:rPr>
                <w:sz w:val="22"/>
                <w:szCs w:val="22"/>
              </w:rPr>
              <w:t>Диаграммы.</w:t>
            </w:r>
          </w:p>
          <w:p w:rsidR="00C627F5" w:rsidRPr="002F3218" w:rsidRDefault="00C627F5" w:rsidP="0032124E">
            <w:r w:rsidRPr="002F3218">
              <w:rPr>
                <w:sz w:val="22"/>
                <w:szCs w:val="22"/>
              </w:rPr>
              <w:t>С. 84—85</w:t>
            </w:r>
          </w:p>
          <w:p w:rsidR="00C627F5" w:rsidRPr="002F3218" w:rsidRDefault="00C627F5" w:rsidP="0032124E"/>
          <w:p w:rsidR="00C627F5" w:rsidRPr="002F3218" w:rsidRDefault="00C627F5" w:rsidP="0032124E"/>
          <w:p w:rsidR="00C627F5" w:rsidRPr="002F3218" w:rsidRDefault="00C627F5" w:rsidP="0032124E"/>
          <w:p w:rsidR="00C627F5" w:rsidRPr="002F3218" w:rsidRDefault="00C627F5" w:rsidP="0032124E"/>
        </w:tc>
        <w:tc>
          <w:tcPr>
            <w:tcW w:w="2128" w:type="dxa"/>
            <w:gridSpan w:val="3"/>
          </w:tcPr>
          <w:p w:rsidR="00C627F5" w:rsidRPr="002F3218" w:rsidRDefault="00C627F5" w:rsidP="0032124E">
            <w:pPr>
              <w:rPr>
                <w:lang w:eastAsia="ru-RU"/>
              </w:rPr>
            </w:pPr>
            <w:r w:rsidRPr="002F3218">
              <w:rPr>
                <w:sz w:val="22"/>
                <w:szCs w:val="22"/>
                <w:lang w:eastAsia="ru-RU"/>
              </w:rPr>
              <w:t>Работа с информационными источниками (учебником и диаграммой);</w:t>
            </w:r>
          </w:p>
          <w:p w:rsidR="00C627F5" w:rsidRPr="002F3218" w:rsidRDefault="00C627F5" w:rsidP="0032124E">
            <w:r w:rsidRPr="002F3218">
              <w:rPr>
                <w:sz w:val="22"/>
                <w:szCs w:val="22"/>
                <w:lang w:eastAsia="ru-RU"/>
              </w:rPr>
              <w:t xml:space="preserve">исследование и чертеж диаграмм. </w:t>
            </w:r>
          </w:p>
        </w:tc>
        <w:tc>
          <w:tcPr>
            <w:tcW w:w="2127" w:type="dxa"/>
            <w:gridSpan w:val="3"/>
          </w:tcPr>
          <w:p w:rsidR="00C627F5" w:rsidRPr="002F3218" w:rsidRDefault="00C627F5" w:rsidP="0032124E">
            <w:pPr>
              <w:autoSpaceDE w:val="0"/>
              <w:autoSpaceDN w:val="0"/>
              <w:adjustRightInd w:val="0"/>
              <w:spacing w:line="264" w:lineRule="auto"/>
            </w:pPr>
            <w:r w:rsidRPr="002F3218">
              <w:rPr>
                <w:sz w:val="22"/>
                <w:szCs w:val="22"/>
              </w:rPr>
              <w:t>Комбинированный</w:t>
            </w:r>
          </w:p>
        </w:tc>
        <w:tc>
          <w:tcPr>
            <w:tcW w:w="2506" w:type="dxa"/>
            <w:gridSpan w:val="4"/>
          </w:tcPr>
          <w:p w:rsidR="00C627F5" w:rsidRPr="00D03079" w:rsidRDefault="00C627F5" w:rsidP="0032124E">
            <w:pPr>
              <w:rPr>
                <w:lang w:eastAsia="ru-RU"/>
              </w:rPr>
            </w:pPr>
            <w:r w:rsidRPr="00D03079">
              <w:rPr>
                <w:lang w:eastAsia="ru-RU"/>
              </w:rPr>
              <w:t>Ориентироваться в источниках информации (диаграммах) и способах ее представления.</w:t>
            </w:r>
          </w:p>
        </w:tc>
        <w:tc>
          <w:tcPr>
            <w:tcW w:w="2600" w:type="dxa"/>
            <w:gridSpan w:val="4"/>
          </w:tcPr>
          <w:p w:rsidR="00C627F5" w:rsidRPr="00D03079" w:rsidRDefault="00C627F5" w:rsidP="0032124E">
            <w:pPr>
              <w:rPr>
                <w:lang w:eastAsia="ru-RU"/>
              </w:rPr>
            </w:pPr>
            <w:r w:rsidRPr="00D03079">
              <w:rPr>
                <w:lang w:eastAsia="ru-RU"/>
              </w:rPr>
              <w:t>Осознавать практическую значимость изучения математики.</w:t>
            </w:r>
          </w:p>
        </w:tc>
        <w:tc>
          <w:tcPr>
            <w:tcW w:w="3071" w:type="dxa"/>
            <w:gridSpan w:val="3"/>
          </w:tcPr>
          <w:p w:rsidR="00C627F5" w:rsidRPr="00D03079" w:rsidRDefault="00C627F5" w:rsidP="0032124E">
            <w:pPr>
              <w:rPr>
                <w:lang w:eastAsia="ru-RU"/>
              </w:rPr>
            </w:pPr>
            <w:r w:rsidRPr="00D03079">
              <w:rPr>
                <w:lang w:eastAsia="ru-RU"/>
              </w:rPr>
              <w:t>Ориентироваться в диаграммах разных типов, извлекать, анализировать и систематизировать заданную информацию, обосновывать свой выбор.</w:t>
            </w:r>
          </w:p>
          <w:p w:rsidR="00C627F5" w:rsidRPr="00D03079" w:rsidRDefault="00C627F5" w:rsidP="0032124E">
            <w:pPr>
              <w:rPr>
                <w:lang w:eastAsia="ru-RU"/>
              </w:rPr>
            </w:pPr>
          </w:p>
        </w:tc>
      </w:tr>
      <w:tr w:rsidR="00C627F5" w:rsidRPr="002F3218" w:rsidTr="0032124E">
        <w:tc>
          <w:tcPr>
            <w:tcW w:w="15480" w:type="dxa"/>
            <w:gridSpan w:val="21"/>
            <w:vAlign w:val="center"/>
          </w:tcPr>
          <w:p w:rsidR="00C627F5" w:rsidRPr="002F3218" w:rsidRDefault="00C627F5" w:rsidP="0032124E">
            <w:pPr>
              <w:spacing w:line="288" w:lineRule="auto"/>
              <w:jc w:val="center"/>
              <w:rPr>
                <w:b/>
                <w:iCs/>
                <w:lang w:eastAsia="ru-RU"/>
              </w:rPr>
            </w:pPr>
            <w:r>
              <w:rPr>
                <w:b/>
                <w:sz w:val="22"/>
                <w:szCs w:val="22"/>
              </w:rPr>
              <w:t>Числа и величины (3 ч</w:t>
            </w:r>
            <w:r w:rsidRPr="002F3218">
              <w:rPr>
                <w:b/>
                <w:sz w:val="22"/>
                <w:szCs w:val="22"/>
              </w:rPr>
              <w:t>)</w:t>
            </w:r>
          </w:p>
        </w:tc>
      </w:tr>
      <w:tr w:rsidR="00C627F5" w:rsidRPr="002F3218" w:rsidTr="0032124E">
        <w:tc>
          <w:tcPr>
            <w:tcW w:w="657" w:type="dxa"/>
          </w:tcPr>
          <w:p w:rsidR="00C627F5" w:rsidRPr="002F3218" w:rsidRDefault="00C627F5" w:rsidP="0032124E">
            <w:pPr>
              <w:contextualSpacing/>
            </w:pPr>
            <w:r>
              <w:rPr>
                <w:sz w:val="22"/>
                <w:szCs w:val="22"/>
              </w:rPr>
              <w:t>94</w:t>
            </w:r>
          </w:p>
        </w:tc>
        <w:tc>
          <w:tcPr>
            <w:tcW w:w="689" w:type="dxa"/>
          </w:tcPr>
          <w:p w:rsidR="00C627F5" w:rsidRPr="002F3218" w:rsidRDefault="00C627F5" w:rsidP="0032124E"/>
        </w:tc>
        <w:tc>
          <w:tcPr>
            <w:tcW w:w="1702" w:type="dxa"/>
            <w:gridSpan w:val="2"/>
          </w:tcPr>
          <w:p w:rsidR="00C627F5" w:rsidRPr="002F3218" w:rsidRDefault="00C627F5" w:rsidP="0032124E">
            <w:r w:rsidRPr="002F3218">
              <w:rPr>
                <w:sz w:val="22"/>
                <w:szCs w:val="22"/>
              </w:rPr>
              <w:t>Чтение и запись чисел.</w:t>
            </w:r>
          </w:p>
          <w:p w:rsidR="00C627F5" w:rsidRPr="002F3218" w:rsidRDefault="00C627F5" w:rsidP="0032124E">
            <w:r w:rsidRPr="002F3218">
              <w:rPr>
                <w:sz w:val="22"/>
                <w:szCs w:val="22"/>
              </w:rPr>
              <w:t>С. 94—95</w:t>
            </w:r>
          </w:p>
          <w:p w:rsidR="00C627F5" w:rsidRPr="002F3218" w:rsidRDefault="00C627F5" w:rsidP="0032124E"/>
          <w:p w:rsidR="00C627F5" w:rsidRPr="002F3218" w:rsidRDefault="00C627F5" w:rsidP="0032124E"/>
          <w:p w:rsidR="00C627F5" w:rsidRPr="002F3218" w:rsidRDefault="00C627F5" w:rsidP="0032124E"/>
          <w:p w:rsidR="00C627F5" w:rsidRPr="002F3218" w:rsidRDefault="00C627F5" w:rsidP="0032124E"/>
        </w:tc>
        <w:tc>
          <w:tcPr>
            <w:tcW w:w="2128" w:type="dxa"/>
            <w:gridSpan w:val="3"/>
          </w:tcPr>
          <w:p w:rsidR="00C627F5" w:rsidRPr="002F3218" w:rsidRDefault="00C627F5" w:rsidP="0032124E">
            <w:pPr>
              <w:rPr>
                <w:lang w:eastAsia="ru-RU"/>
              </w:rPr>
            </w:pPr>
            <w:r w:rsidRPr="002F3218">
              <w:rPr>
                <w:sz w:val="22"/>
                <w:szCs w:val="22"/>
                <w:lang w:eastAsia="ru-RU"/>
              </w:rPr>
              <w:t>Работа с информационными источниками (учебником ), устная работа,</w:t>
            </w:r>
          </w:p>
          <w:p w:rsidR="00747CAD" w:rsidRDefault="00C627F5" w:rsidP="0032124E">
            <w:pPr>
              <w:rPr>
                <w:lang w:eastAsia="ru-RU"/>
              </w:rPr>
            </w:pPr>
            <w:r w:rsidRPr="002F3218">
              <w:rPr>
                <w:sz w:val="22"/>
                <w:szCs w:val="22"/>
                <w:lang w:eastAsia="ru-RU"/>
              </w:rPr>
              <w:t>работа в парах, малых группах при выполнении совме</w:t>
            </w:r>
            <w:r w:rsidR="00747CAD">
              <w:rPr>
                <w:sz w:val="22"/>
                <w:szCs w:val="22"/>
                <w:lang w:eastAsia="ru-RU"/>
              </w:rPr>
              <w:t>-</w:t>
            </w:r>
          </w:p>
          <w:p w:rsidR="00C627F5" w:rsidRPr="002F3218" w:rsidRDefault="00C627F5" w:rsidP="0032124E">
            <w:pPr>
              <w:rPr>
                <w:lang w:eastAsia="ru-RU"/>
              </w:rPr>
            </w:pPr>
            <w:r w:rsidRPr="002F3218">
              <w:rPr>
                <w:sz w:val="22"/>
                <w:szCs w:val="22"/>
                <w:lang w:eastAsia="ru-RU"/>
              </w:rPr>
              <w:t>стных заданий.</w:t>
            </w:r>
          </w:p>
        </w:tc>
        <w:tc>
          <w:tcPr>
            <w:tcW w:w="2127" w:type="dxa"/>
            <w:gridSpan w:val="3"/>
          </w:tcPr>
          <w:p w:rsidR="00C627F5" w:rsidRPr="002F3218" w:rsidRDefault="00C627F5" w:rsidP="0032124E">
            <w:pPr>
              <w:autoSpaceDE w:val="0"/>
              <w:autoSpaceDN w:val="0"/>
              <w:adjustRightInd w:val="0"/>
              <w:spacing w:line="264" w:lineRule="auto"/>
            </w:pPr>
            <w:r w:rsidRPr="002F3218">
              <w:rPr>
                <w:sz w:val="22"/>
                <w:szCs w:val="22"/>
              </w:rPr>
              <w:t>Урок закрепления и обобщения материала</w:t>
            </w:r>
          </w:p>
        </w:tc>
        <w:tc>
          <w:tcPr>
            <w:tcW w:w="2492" w:type="dxa"/>
            <w:gridSpan w:val="3"/>
          </w:tcPr>
          <w:p w:rsidR="00C627F5" w:rsidRPr="00D03079" w:rsidRDefault="00C627F5" w:rsidP="0032124E">
            <w:pPr>
              <w:rPr>
                <w:lang w:eastAsia="ru-RU"/>
              </w:rPr>
            </w:pPr>
            <w:r w:rsidRPr="00D03079">
              <w:rPr>
                <w:lang w:eastAsia="ru-RU"/>
              </w:rPr>
              <w:t>Называть, записывать, упорядочивать числа в пределах миллиона, рассказывать о разрядном составе многозначных чисел.</w:t>
            </w:r>
          </w:p>
        </w:tc>
        <w:tc>
          <w:tcPr>
            <w:tcW w:w="2614" w:type="dxa"/>
            <w:gridSpan w:val="5"/>
          </w:tcPr>
          <w:p w:rsidR="00C627F5" w:rsidRPr="00D03079" w:rsidRDefault="00C627F5" w:rsidP="0032124E">
            <w:pPr>
              <w:rPr>
                <w:lang w:eastAsia="ru-RU"/>
              </w:rPr>
            </w:pPr>
            <w:r w:rsidRPr="00D03079">
              <w:rPr>
                <w:lang w:eastAsia="ru-RU"/>
              </w:rPr>
              <w:t>Положительно относиться и проявлять интерес к изучению математики.</w:t>
            </w:r>
          </w:p>
        </w:tc>
        <w:tc>
          <w:tcPr>
            <w:tcW w:w="3071" w:type="dxa"/>
            <w:gridSpan w:val="3"/>
          </w:tcPr>
          <w:p w:rsidR="00C627F5" w:rsidRPr="00D03079" w:rsidRDefault="00C627F5" w:rsidP="0032124E">
            <w:pPr>
              <w:rPr>
                <w:lang w:eastAsia="ru-RU"/>
              </w:rPr>
            </w:pPr>
            <w:r w:rsidRPr="00D03079">
              <w:rPr>
                <w:lang w:eastAsia="ru-RU"/>
              </w:rPr>
              <w:t>Ориентироваться в тексте, сравнивать и упорядочивать вычислительный материал.</w:t>
            </w:r>
          </w:p>
        </w:tc>
      </w:tr>
      <w:tr w:rsidR="00C627F5" w:rsidRPr="002F3218" w:rsidTr="0032124E">
        <w:tc>
          <w:tcPr>
            <w:tcW w:w="657" w:type="dxa"/>
          </w:tcPr>
          <w:p w:rsidR="00C627F5" w:rsidRPr="002F3218" w:rsidRDefault="00C627F5" w:rsidP="0032124E">
            <w:pPr>
              <w:contextualSpacing/>
            </w:pPr>
            <w:r>
              <w:rPr>
                <w:sz w:val="22"/>
                <w:szCs w:val="22"/>
              </w:rPr>
              <w:t>95</w:t>
            </w:r>
          </w:p>
        </w:tc>
        <w:tc>
          <w:tcPr>
            <w:tcW w:w="689" w:type="dxa"/>
          </w:tcPr>
          <w:p w:rsidR="00C627F5" w:rsidRPr="002F3218" w:rsidRDefault="00C627F5" w:rsidP="0032124E"/>
        </w:tc>
        <w:tc>
          <w:tcPr>
            <w:tcW w:w="1702" w:type="dxa"/>
            <w:gridSpan w:val="2"/>
          </w:tcPr>
          <w:p w:rsidR="00C627F5" w:rsidRPr="002F3218" w:rsidRDefault="00C627F5" w:rsidP="0032124E">
            <w:r w:rsidRPr="002F3218">
              <w:rPr>
                <w:sz w:val="22"/>
                <w:szCs w:val="22"/>
              </w:rPr>
              <w:t>Масса и вместимость.</w:t>
            </w:r>
          </w:p>
          <w:p w:rsidR="00C627F5" w:rsidRPr="002F3218" w:rsidRDefault="00C627F5" w:rsidP="0032124E">
            <w:r w:rsidRPr="002F3218">
              <w:rPr>
                <w:sz w:val="22"/>
                <w:szCs w:val="22"/>
              </w:rPr>
              <w:t>С. 100—101</w:t>
            </w:r>
          </w:p>
          <w:p w:rsidR="00C627F5" w:rsidRPr="002F3218" w:rsidRDefault="00C627F5" w:rsidP="0032124E"/>
          <w:p w:rsidR="00C627F5" w:rsidRPr="002F3218" w:rsidRDefault="00C627F5" w:rsidP="0032124E"/>
          <w:p w:rsidR="00C627F5" w:rsidRPr="002F3218" w:rsidRDefault="00C627F5" w:rsidP="0032124E"/>
          <w:p w:rsidR="00C627F5" w:rsidRPr="002F3218" w:rsidRDefault="00C627F5" w:rsidP="0032124E"/>
          <w:p w:rsidR="00C627F5" w:rsidRPr="002F3218" w:rsidRDefault="00C627F5" w:rsidP="0032124E"/>
        </w:tc>
        <w:tc>
          <w:tcPr>
            <w:tcW w:w="2128" w:type="dxa"/>
            <w:gridSpan w:val="3"/>
          </w:tcPr>
          <w:p w:rsidR="00C627F5" w:rsidRPr="002F3218" w:rsidRDefault="00C627F5" w:rsidP="0032124E">
            <w:pPr>
              <w:rPr>
                <w:lang w:eastAsia="ru-RU"/>
              </w:rPr>
            </w:pPr>
            <w:r w:rsidRPr="002F3218">
              <w:rPr>
                <w:sz w:val="22"/>
                <w:szCs w:val="22"/>
                <w:lang w:eastAsia="ru-RU"/>
              </w:rPr>
              <w:t>Работа с информационными источниками (учебником);</w:t>
            </w:r>
          </w:p>
          <w:p w:rsidR="00C627F5" w:rsidRPr="002F3218" w:rsidRDefault="00C627F5" w:rsidP="0032124E">
            <w:pPr>
              <w:rPr>
                <w:lang w:eastAsia="ru-RU"/>
              </w:rPr>
            </w:pPr>
            <w:r w:rsidRPr="002F3218">
              <w:rPr>
                <w:sz w:val="22"/>
                <w:szCs w:val="22"/>
                <w:lang w:eastAsia="ru-RU"/>
              </w:rPr>
              <w:t>выполнение совместных самостоятельных заданий;</w:t>
            </w:r>
          </w:p>
          <w:p w:rsidR="00C627F5" w:rsidRPr="002F3218" w:rsidRDefault="00C627F5" w:rsidP="0032124E">
            <w:pPr>
              <w:rPr>
                <w:lang w:eastAsia="ru-RU"/>
              </w:rPr>
            </w:pPr>
            <w:r w:rsidRPr="002F3218">
              <w:rPr>
                <w:sz w:val="22"/>
                <w:szCs w:val="22"/>
                <w:lang w:eastAsia="ru-RU"/>
              </w:rPr>
              <w:t>работа с помощью анализа ситуаций, требующих умения.</w:t>
            </w:r>
          </w:p>
        </w:tc>
        <w:tc>
          <w:tcPr>
            <w:tcW w:w="2127" w:type="dxa"/>
            <w:gridSpan w:val="3"/>
          </w:tcPr>
          <w:p w:rsidR="00C627F5" w:rsidRPr="002F3218" w:rsidRDefault="00C627F5" w:rsidP="0032124E">
            <w:pPr>
              <w:autoSpaceDE w:val="0"/>
              <w:autoSpaceDN w:val="0"/>
              <w:adjustRightInd w:val="0"/>
              <w:spacing w:line="264" w:lineRule="auto"/>
            </w:pPr>
            <w:r w:rsidRPr="002F3218">
              <w:rPr>
                <w:sz w:val="22"/>
                <w:szCs w:val="22"/>
              </w:rPr>
              <w:t>Урок закрепления и обобщения материала</w:t>
            </w:r>
          </w:p>
        </w:tc>
        <w:tc>
          <w:tcPr>
            <w:tcW w:w="2492" w:type="dxa"/>
            <w:gridSpan w:val="3"/>
          </w:tcPr>
          <w:p w:rsidR="00C627F5" w:rsidRPr="00D03079" w:rsidRDefault="00C627F5" w:rsidP="0032124E">
            <w:pPr>
              <w:rPr>
                <w:lang w:eastAsia="ru-RU"/>
              </w:rPr>
            </w:pPr>
            <w:r w:rsidRPr="00D03079">
              <w:rPr>
                <w:lang w:eastAsia="ru-RU"/>
              </w:rPr>
              <w:t>Сравнивать и упорядочивать единицы объема и массы на основе их метрических соотношений, решать задачи с единицами времени.</w:t>
            </w:r>
          </w:p>
        </w:tc>
        <w:tc>
          <w:tcPr>
            <w:tcW w:w="2614" w:type="dxa"/>
            <w:gridSpan w:val="5"/>
          </w:tcPr>
          <w:p w:rsidR="00C627F5" w:rsidRPr="00D03079" w:rsidRDefault="00C627F5" w:rsidP="0032124E">
            <w:pPr>
              <w:rPr>
                <w:lang w:eastAsia="ru-RU"/>
              </w:rPr>
            </w:pPr>
            <w:r w:rsidRPr="00D03079">
              <w:rPr>
                <w:lang w:eastAsia="ru-RU"/>
              </w:rPr>
              <w:t>Осознавать практическую значимость изучения математики.</w:t>
            </w:r>
          </w:p>
        </w:tc>
        <w:tc>
          <w:tcPr>
            <w:tcW w:w="3071" w:type="dxa"/>
            <w:gridSpan w:val="3"/>
          </w:tcPr>
          <w:p w:rsidR="00C627F5" w:rsidRPr="00D03079" w:rsidRDefault="00C627F5" w:rsidP="0032124E">
            <w:pPr>
              <w:rPr>
                <w:lang w:eastAsia="ru-RU"/>
              </w:rPr>
            </w:pPr>
            <w:r w:rsidRPr="00D03079">
              <w:rPr>
                <w:lang w:eastAsia="ru-RU"/>
              </w:rPr>
              <w:t>Ориентироваться в таблице, извлекать нужную информацию из таблицы и текста, сравнивать и упорядочивать вычислительный материал.</w:t>
            </w:r>
          </w:p>
        </w:tc>
      </w:tr>
      <w:tr w:rsidR="00C627F5" w:rsidRPr="002F3218" w:rsidTr="0032124E">
        <w:tc>
          <w:tcPr>
            <w:tcW w:w="657" w:type="dxa"/>
          </w:tcPr>
          <w:p w:rsidR="00C627F5" w:rsidRPr="002F3218" w:rsidRDefault="00C627F5" w:rsidP="0032124E">
            <w:pPr>
              <w:contextualSpacing/>
            </w:pPr>
            <w:r>
              <w:rPr>
                <w:sz w:val="22"/>
                <w:szCs w:val="22"/>
              </w:rPr>
              <w:t>96</w:t>
            </w:r>
          </w:p>
        </w:tc>
        <w:tc>
          <w:tcPr>
            <w:tcW w:w="689" w:type="dxa"/>
          </w:tcPr>
          <w:p w:rsidR="00C627F5" w:rsidRPr="002F3218" w:rsidRDefault="00C627F5" w:rsidP="0032124E"/>
        </w:tc>
        <w:tc>
          <w:tcPr>
            <w:tcW w:w="1702" w:type="dxa"/>
            <w:gridSpan w:val="2"/>
          </w:tcPr>
          <w:p w:rsidR="00C627F5" w:rsidRPr="002F3218" w:rsidRDefault="00C627F5" w:rsidP="0032124E">
            <w:r w:rsidRPr="002F3218">
              <w:rPr>
                <w:sz w:val="22"/>
                <w:szCs w:val="22"/>
              </w:rPr>
              <w:t>Единицы измерения времени.</w:t>
            </w:r>
          </w:p>
          <w:p w:rsidR="00C627F5" w:rsidRPr="002F3218" w:rsidRDefault="00C627F5" w:rsidP="0032124E">
            <w:r w:rsidRPr="002F3218">
              <w:rPr>
                <w:sz w:val="22"/>
                <w:szCs w:val="22"/>
              </w:rPr>
              <w:t>С. 102—103</w:t>
            </w:r>
          </w:p>
          <w:p w:rsidR="00C627F5" w:rsidRPr="002F3218" w:rsidRDefault="00C627F5" w:rsidP="0032124E"/>
          <w:p w:rsidR="00C627F5" w:rsidRPr="002F3218" w:rsidRDefault="00C627F5" w:rsidP="0032124E"/>
          <w:p w:rsidR="00C627F5" w:rsidRPr="002F3218" w:rsidRDefault="00C627F5" w:rsidP="0032124E"/>
          <w:p w:rsidR="00C627F5" w:rsidRPr="002F3218" w:rsidRDefault="00C627F5" w:rsidP="0032124E"/>
          <w:p w:rsidR="00C627F5" w:rsidRPr="002F3218" w:rsidRDefault="00C627F5" w:rsidP="0032124E"/>
          <w:p w:rsidR="00C627F5" w:rsidRPr="002F3218" w:rsidRDefault="00C627F5" w:rsidP="0032124E"/>
        </w:tc>
        <w:tc>
          <w:tcPr>
            <w:tcW w:w="2128" w:type="dxa"/>
            <w:gridSpan w:val="3"/>
          </w:tcPr>
          <w:p w:rsidR="00C627F5" w:rsidRPr="002F3218" w:rsidRDefault="00C627F5" w:rsidP="0032124E">
            <w:pPr>
              <w:rPr>
                <w:lang w:eastAsia="ru-RU"/>
              </w:rPr>
            </w:pPr>
            <w:r w:rsidRPr="002F3218">
              <w:rPr>
                <w:sz w:val="22"/>
                <w:szCs w:val="22"/>
                <w:lang w:eastAsia="ru-RU"/>
              </w:rPr>
              <w:lastRenderedPageBreak/>
              <w:t>Работа с информационными источниками (учебником);</w:t>
            </w:r>
          </w:p>
          <w:p w:rsidR="00C627F5" w:rsidRPr="002F3218" w:rsidRDefault="00C627F5" w:rsidP="0032124E">
            <w:pPr>
              <w:rPr>
                <w:lang w:eastAsia="ru-RU"/>
              </w:rPr>
            </w:pPr>
            <w:r w:rsidRPr="002F3218">
              <w:rPr>
                <w:sz w:val="22"/>
                <w:szCs w:val="22"/>
                <w:lang w:eastAsia="ru-RU"/>
              </w:rPr>
              <w:t>работа с помощью анализа ситуаций, требующих умения;</w:t>
            </w:r>
          </w:p>
          <w:p w:rsidR="00C627F5" w:rsidRPr="002F3218" w:rsidRDefault="00C627F5" w:rsidP="0032124E">
            <w:pPr>
              <w:rPr>
                <w:lang w:eastAsia="ru-RU"/>
              </w:rPr>
            </w:pPr>
            <w:r w:rsidRPr="002F3218">
              <w:rPr>
                <w:sz w:val="22"/>
                <w:szCs w:val="22"/>
                <w:lang w:eastAsia="ru-RU"/>
              </w:rPr>
              <w:lastRenderedPageBreak/>
              <w:t>работа в парах, малых группах при выполнении совместных заданий.</w:t>
            </w:r>
          </w:p>
          <w:p w:rsidR="00C627F5" w:rsidRPr="002F3218" w:rsidRDefault="00C627F5" w:rsidP="0032124E">
            <w:r w:rsidRPr="002F3218">
              <w:rPr>
                <w:b/>
                <w:sz w:val="22"/>
                <w:szCs w:val="22"/>
              </w:rPr>
              <w:t>Тест по теме «Числа и величины»</w:t>
            </w:r>
          </w:p>
        </w:tc>
        <w:tc>
          <w:tcPr>
            <w:tcW w:w="2127" w:type="dxa"/>
            <w:gridSpan w:val="3"/>
          </w:tcPr>
          <w:p w:rsidR="00C627F5" w:rsidRPr="002F3218" w:rsidRDefault="00C627F5" w:rsidP="0032124E">
            <w:pPr>
              <w:autoSpaceDE w:val="0"/>
              <w:autoSpaceDN w:val="0"/>
              <w:adjustRightInd w:val="0"/>
              <w:spacing w:line="264" w:lineRule="auto"/>
            </w:pPr>
            <w:r w:rsidRPr="002F3218">
              <w:rPr>
                <w:sz w:val="22"/>
                <w:szCs w:val="22"/>
              </w:rPr>
              <w:lastRenderedPageBreak/>
              <w:t>Урок закрепления и обобщения материала</w:t>
            </w:r>
          </w:p>
        </w:tc>
        <w:tc>
          <w:tcPr>
            <w:tcW w:w="2492" w:type="dxa"/>
            <w:gridSpan w:val="3"/>
          </w:tcPr>
          <w:p w:rsidR="00C627F5" w:rsidRPr="00D03079" w:rsidRDefault="00C627F5" w:rsidP="0032124E">
            <w:pPr>
              <w:rPr>
                <w:lang w:eastAsia="ru-RU"/>
              </w:rPr>
            </w:pPr>
            <w:r w:rsidRPr="00D03079">
              <w:rPr>
                <w:lang w:eastAsia="ru-RU"/>
              </w:rPr>
              <w:t xml:space="preserve">Сравнивать и упорядочивать единицы измерения времени на основе их метрических соотношений, решать задачи с единицами </w:t>
            </w:r>
            <w:r w:rsidRPr="00D03079">
              <w:rPr>
                <w:lang w:eastAsia="ru-RU"/>
              </w:rPr>
              <w:lastRenderedPageBreak/>
              <w:t>времени.</w:t>
            </w:r>
          </w:p>
        </w:tc>
        <w:tc>
          <w:tcPr>
            <w:tcW w:w="2614" w:type="dxa"/>
            <w:gridSpan w:val="5"/>
          </w:tcPr>
          <w:p w:rsidR="00C627F5" w:rsidRDefault="00C627F5" w:rsidP="0032124E">
            <w:pPr>
              <w:rPr>
                <w:lang w:eastAsia="ru-RU"/>
              </w:rPr>
            </w:pPr>
            <w:r w:rsidRPr="00D03079">
              <w:rPr>
                <w:lang w:eastAsia="ru-RU"/>
              </w:rPr>
              <w:lastRenderedPageBreak/>
              <w:t>Осознавать практическую значимость изучения математики.</w:t>
            </w:r>
          </w:p>
          <w:p w:rsidR="00C627F5" w:rsidRDefault="00C627F5" w:rsidP="0032124E">
            <w:pPr>
              <w:rPr>
                <w:lang w:eastAsia="ru-RU"/>
              </w:rPr>
            </w:pPr>
          </w:p>
          <w:p w:rsidR="00C627F5" w:rsidRDefault="00C627F5" w:rsidP="0032124E">
            <w:pPr>
              <w:rPr>
                <w:lang w:eastAsia="ru-RU"/>
              </w:rPr>
            </w:pPr>
          </w:p>
          <w:p w:rsidR="00C627F5" w:rsidRPr="00D03079" w:rsidRDefault="00C627F5" w:rsidP="0032124E">
            <w:pPr>
              <w:rPr>
                <w:lang w:eastAsia="ru-RU"/>
              </w:rPr>
            </w:pPr>
          </w:p>
        </w:tc>
        <w:tc>
          <w:tcPr>
            <w:tcW w:w="3071" w:type="dxa"/>
            <w:gridSpan w:val="3"/>
          </w:tcPr>
          <w:p w:rsidR="00C627F5" w:rsidRPr="00D03079" w:rsidRDefault="00C627F5" w:rsidP="0032124E">
            <w:pPr>
              <w:rPr>
                <w:lang w:eastAsia="ru-RU"/>
              </w:rPr>
            </w:pPr>
            <w:r w:rsidRPr="00D03079">
              <w:rPr>
                <w:lang w:eastAsia="ru-RU"/>
              </w:rPr>
              <w:t>Анализировать и синтезировать материал, сравнивать и систематизировать единицы измерения, извлекать информацию из текста.</w:t>
            </w:r>
          </w:p>
        </w:tc>
      </w:tr>
      <w:tr w:rsidR="00C627F5" w:rsidRPr="002F3218" w:rsidTr="0032124E">
        <w:trPr>
          <w:trHeight w:val="445"/>
        </w:trPr>
        <w:tc>
          <w:tcPr>
            <w:tcW w:w="15480" w:type="dxa"/>
            <w:gridSpan w:val="21"/>
            <w:vAlign w:val="center"/>
          </w:tcPr>
          <w:p w:rsidR="00C627F5" w:rsidRPr="002F3218" w:rsidRDefault="00C627F5" w:rsidP="0032124E">
            <w:pPr>
              <w:spacing w:line="288" w:lineRule="auto"/>
              <w:jc w:val="center"/>
              <w:rPr>
                <w:b/>
                <w:iCs/>
                <w:lang w:eastAsia="ru-RU"/>
              </w:rPr>
            </w:pPr>
            <w:r>
              <w:rPr>
                <w:b/>
                <w:sz w:val="22"/>
                <w:szCs w:val="22"/>
              </w:rPr>
              <w:lastRenderedPageBreak/>
              <w:t>Арифметические действия (6 ч</w:t>
            </w:r>
            <w:r w:rsidRPr="002F3218">
              <w:rPr>
                <w:b/>
                <w:sz w:val="22"/>
                <w:szCs w:val="22"/>
              </w:rPr>
              <w:t>)</w:t>
            </w:r>
          </w:p>
        </w:tc>
      </w:tr>
      <w:tr w:rsidR="00C627F5" w:rsidRPr="002F3218" w:rsidTr="0032124E">
        <w:tc>
          <w:tcPr>
            <w:tcW w:w="657" w:type="dxa"/>
          </w:tcPr>
          <w:p w:rsidR="00C627F5" w:rsidRPr="002F3218" w:rsidRDefault="00C627F5" w:rsidP="0032124E">
            <w:pPr>
              <w:contextualSpacing/>
            </w:pPr>
            <w:r>
              <w:rPr>
                <w:sz w:val="22"/>
                <w:szCs w:val="22"/>
              </w:rPr>
              <w:t>97</w:t>
            </w:r>
          </w:p>
        </w:tc>
        <w:tc>
          <w:tcPr>
            <w:tcW w:w="689" w:type="dxa"/>
          </w:tcPr>
          <w:p w:rsidR="00C627F5" w:rsidRPr="002F3218" w:rsidRDefault="00C627F5" w:rsidP="0032124E"/>
        </w:tc>
        <w:tc>
          <w:tcPr>
            <w:tcW w:w="1708" w:type="dxa"/>
            <w:gridSpan w:val="3"/>
          </w:tcPr>
          <w:p w:rsidR="00C627F5" w:rsidRPr="002F3218" w:rsidRDefault="00C627F5" w:rsidP="0032124E">
            <w:r w:rsidRPr="002F3218">
              <w:rPr>
                <w:sz w:val="22"/>
                <w:szCs w:val="22"/>
              </w:rPr>
              <w:t>Сложение и вычитание.</w:t>
            </w:r>
          </w:p>
          <w:p w:rsidR="00C627F5" w:rsidRPr="002F3218" w:rsidRDefault="00C627F5" w:rsidP="0032124E">
            <w:r w:rsidRPr="002F3218">
              <w:rPr>
                <w:sz w:val="22"/>
                <w:szCs w:val="22"/>
              </w:rPr>
              <w:t>С. 108—109</w:t>
            </w:r>
          </w:p>
          <w:p w:rsidR="00C627F5" w:rsidRPr="002F3218" w:rsidRDefault="00C627F5" w:rsidP="0032124E"/>
          <w:p w:rsidR="00C627F5" w:rsidRPr="002F3218" w:rsidRDefault="00C627F5" w:rsidP="0032124E"/>
          <w:p w:rsidR="00C627F5" w:rsidRPr="002F3218" w:rsidRDefault="00C627F5" w:rsidP="0032124E"/>
        </w:tc>
        <w:tc>
          <w:tcPr>
            <w:tcW w:w="2122" w:type="dxa"/>
            <w:gridSpan w:val="2"/>
          </w:tcPr>
          <w:p w:rsidR="00C627F5" w:rsidRPr="002F3218" w:rsidRDefault="00C627F5" w:rsidP="0032124E">
            <w:pPr>
              <w:rPr>
                <w:lang w:eastAsia="ru-RU"/>
              </w:rPr>
            </w:pPr>
            <w:r w:rsidRPr="002F3218">
              <w:rPr>
                <w:sz w:val="22"/>
                <w:szCs w:val="22"/>
                <w:lang w:eastAsia="ru-RU"/>
              </w:rPr>
              <w:t>Работа с информационными источниками (учебником);</w:t>
            </w:r>
          </w:p>
          <w:p w:rsidR="00C627F5" w:rsidRPr="002F3218" w:rsidRDefault="00C627F5" w:rsidP="0032124E">
            <w:pPr>
              <w:rPr>
                <w:lang w:eastAsia="ru-RU"/>
              </w:rPr>
            </w:pPr>
            <w:r w:rsidRPr="002F3218">
              <w:rPr>
                <w:sz w:val="22"/>
                <w:szCs w:val="22"/>
                <w:lang w:eastAsia="ru-RU"/>
              </w:rPr>
              <w:t>работа с помощью анализа ситуаций, требующих умения.</w:t>
            </w:r>
          </w:p>
        </w:tc>
        <w:tc>
          <w:tcPr>
            <w:tcW w:w="2127" w:type="dxa"/>
            <w:gridSpan w:val="3"/>
          </w:tcPr>
          <w:p w:rsidR="00C627F5" w:rsidRPr="002F3218" w:rsidRDefault="00C627F5" w:rsidP="0032124E">
            <w:pPr>
              <w:autoSpaceDE w:val="0"/>
              <w:autoSpaceDN w:val="0"/>
              <w:adjustRightInd w:val="0"/>
              <w:spacing w:line="264" w:lineRule="auto"/>
            </w:pPr>
            <w:r w:rsidRPr="002F3218">
              <w:rPr>
                <w:sz w:val="22"/>
                <w:szCs w:val="22"/>
              </w:rPr>
              <w:t xml:space="preserve">Урок закрепления </w:t>
            </w:r>
          </w:p>
        </w:tc>
        <w:tc>
          <w:tcPr>
            <w:tcW w:w="2520" w:type="dxa"/>
            <w:gridSpan w:val="5"/>
          </w:tcPr>
          <w:p w:rsidR="00C627F5" w:rsidRPr="00D03079" w:rsidRDefault="00C627F5" w:rsidP="0032124E">
            <w:pPr>
              <w:rPr>
                <w:lang w:eastAsia="ru-RU"/>
              </w:rPr>
            </w:pPr>
            <w:r w:rsidRPr="00D03079">
              <w:rPr>
                <w:lang w:eastAsia="ru-RU"/>
              </w:rPr>
              <w:t>Применять изученные алгоритмы и способы действий в вычислительной деятельности, решать текстовые задачи в 2-4 действия.</w:t>
            </w:r>
          </w:p>
        </w:tc>
        <w:tc>
          <w:tcPr>
            <w:tcW w:w="2774" w:type="dxa"/>
            <w:gridSpan w:val="5"/>
          </w:tcPr>
          <w:p w:rsidR="00C627F5" w:rsidRPr="00D03079" w:rsidRDefault="00C627F5" w:rsidP="0032124E">
            <w:pPr>
              <w:rPr>
                <w:lang w:eastAsia="ru-RU"/>
              </w:rPr>
            </w:pPr>
            <w:r w:rsidRPr="00D03079">
              <w:rPr>
                <w:lang w:eastAsia="ru-RU"/>
              </w:rPr>
              <w:t>Способность оценивать трудность предлагаемого задания, адекватная оценка собственных возможностей.</w:t>
            </w:r>
          </w:p>
        </w:tc>
        <w:tc>
          <w:tcPr>
            <w:tcW w:w="2883" w:type="dxa"/>
          </w:tcPr>
          <w:p w:rsidR="00C627F5" w:rsidRPr="00D03079" w:rsidRDefault="00C627F5" w:rsidP="0032124E">
            <w:pPr>
              <w:rPr>
                <w:lang w:eastAsia="ru-RU"/>
              </w:rPr>
            </w:pPr>
            <w:r w:rsidRPr="00D03079">
              <w:rPr>
                <w:lang w:eastAsia="ru-RU"/>
              </w:rPr>
              <w:t>Анализировать текст, выделять существенное, моделировать условие, использовать алгоритмы действий, ориентироваться в схемах, рисунках.</w:t>
            </w:r>
          </w:p>
        </w:tc>
      </w:tr>
      <w:tr w:rsidR="00C627F5" w:rsidRPr="002F3218" w:rsidTr="0032124E">
        <w:tc>
          <w:tcPr>
            <w:tcW w:w="657" w:type="dxa"/>
          </w:tcPr>
          <w:p w:rsidR="00C627F5" w:rsidRPr="002F3218" w:rsidRDefault="00C627F5" w:rsidP="0032124E">
            <w:pPr>
              <w:contextualSpacing/>
            </w:pPr>
            <w:r>
              <w:rPr>
                <w:sz w:val="22"/>
                <w:szCs w:val="22"/>
              </w:rPr>
              <w:t>98</w:t>
            </w:r>
          </w:p>
        </w:tc>
        <w:tc>
          <w:tcPr>
            <w:tcW w:w="689" w:type="dxa"/>
          </w:tcPr>
          <w:p w:rsidR="00C627F5" w:rsidRPr="002F3218" w:rsidRDefault="00C627F5" w:rsidP="0032124E"/>
        </w:tc>
        <w:tc>
          <w:tcPr>
            <w:tcW w:w="1708" w:type="dxa"/>
            <w:gridSpan w:val="3"/>
          </w:tcPr>
          <w:p w:rsidR="00C627F5" w:rsidRPr="002F3218" w:rsidRDefault="00C627F5" w:rsidP="0032124E">
            <w:r w:rsidRPr="002F3218">
              <w:rPr>
                <w:sz w:val="22"/>
                <w:szCs w:val="22"/>
              </w:rPr>
              <w:t>Умножение и деление.</w:t>
            </w:r>
          </w:p>
          <w:p w:rsidR="00C627F5" w:rsidRPr="002F3218" w:rsidRDefault="00C627F5" w:rsidP="0032124E">
            <w:r w:rsidRPr="002F3218">
              <w:rPr>
                <w:sz w:val="22"/>
                <w:szCs w:val="22"/>
              </w:rPr>
              <w:t>С. 110—111</w:t>
            </w:r>
          </w:p>
          <w:p w:rsidR="00C627F5" w:rsidRPr="002F3218" w:rsidRDefault="00C627F5" w:rsidP="0032124E"/>
          <w:p w:rsidR="00C627F5" w:rsidRPr="002F3218" w:rsidRDefault="00C627F5" w:rsidP="0032124E"/>
          <w:p w:rsidR="00C627F5" w:rsidRPr="002F3218" w:rsidRDefault="00C627F5" w:rsidP="0032124E"/>
          <w:p w:rsidR="00C627F5" w:rsidRPr="002F3218" w:rsidRDefault="00C627F5" w:rsidP="0032124E"/>
        </w:tc>
        <w:tc>
          <w:tcPr>
            <w:tcW w:w="2122" w:type="dxa"/>
            <w:gridSpan w:val="2"/>
          </w:tcPr>
          <w:p w:rsidR="00C627F5" w:rsidRPr="002F3218" w:rsidRDefault="00C627F5" w:rsidP="0032124E">
            <w:pPr>
              <w:rPr>
                <w:lang w:eastAsia="ru-RU"/>
              </w:rPr>
            </w:pPr>
            <w:r>
              <w:rPr>
                <w:sz w:val="22"/>
                <w:szCs w:val="22"/>
                <w:lang w:eastAsia="ru-RU"/>
              </w:rPr>
              <w:t>Работа с ИИ</w:t>
            </w:r>
            <w:r w:rsidRPr="002F3218">
              <w:rPr>
                <w:sz w:val="22"/>
                <w:szCs w:val="22"/>
                <w:lang w:eastAsia="ru-RU"/>
              </w:rPr>
              <w:t>;</w:t>
            </w:r>
          </w:p>
          <w:p w:rsidR="00C627F5" w:rsidRPr="002F3218" w:rsidRDefault="00C627F5" w:rsidP="0032124E">
            <w:pPr>
              <w:rPr>
                <w:lang w:eastAsia="ru-RU"/>
              </w:rPr>
            </w:pPr>
            <w:r w:rsidRPr="002F3218">
              <w:rPr>
                <w:sz w:val="22"/>
                <w:szCs w:val="22"/>
                <w:lang w:eastAsia="ru-RU"/>
              </w:rPr>
              <w:t>работа с помощью анализа ситуаций, требующих умения;</w:t>
            </w:r>
          </w:p>
          <w:p w:rsidR="00C627F5" w:rsidRPr="002F3218" w:rsidRDefault="00C627F5" w:rsidP="0032124E">
            <w:r w:rsidRPr="002F3218">
              <w:rPr>
                <w:sz w:val="22"/>
                <w:szCs w:val="22"/>
                <w:lang w:eastAsia="ru-RU"/>
              </w:rPr>
              <w:t>самостоятельное выполнение задания.</w:t>
            </w:r>
          </w:p>
        </w:tc>
        <w:tc>
          <w:tcPr>
            <w:tcW w:w="2127" w:type="dxa"/>
            <w:gridSpan w:val="3"/>
          </w:tcPr>
          <w:p w:rsidR="00C627F5" w:rsidRPr="002F3218" w:rsidRDefault="00C627F5" w:rsidP="0032124E">
            <w:pPr>
              <w:autoSpaceDE w:val="0"/>
              <w:autoSpaceDN w:val="0"/>
              <w:adjustRightInd w:val="0"/>
              <w:spacing w:line="264" w:lineRule="auto"/>
            </w:pPr>
            <w:r w:rsidRPr="002F3218">
              <w:rPr>
                <w:sz w:val="22"/>
                <w:szCs w:val="22"/>
              </w:rPr>
              <w:t xml:space="preserve">Урок закрепления </w:t>
            </w:r>
          </w:p>
        </w:tc>
        <w:tc>
          <w:tcPr>
            <w:tcW w:w="2520" w:type="dxa"/>
            <w:gridSpan w:val="5"/>
          </w:tcPr>
          <w:p w:rsidR="00C627F5" w:rsidRPr="00D03079" w:rsidRDefault="00C627F5" w:rsidP="0032124E">
            <w:pPr>
              <w:rPr>
                <w:lang w:eastAsia="ru-RU"/>
              </w:rPr>
            </w:pPr>
            <w:r w:rsidRPr="00D03079">
              <w:rPr>
                <w:lang w:eastAsia="ru-RU"/>
              </w:rPr>
              <w:t xml:space="preserve">Применять изученные алгоритмы и способы действий в вычислительной деятельности, решать текстовые задачи в 2-4 действия. </w:t>
            </w:r>
          </w:p>
        </w:tc>
        <w:tc>
          <w:tcPr>
            <w:tcW w:w="2774" w:type="dxa"/>
            <w:gridSpan w:val="5"/>
          </w:tcPr>
          <w:p w:rsidR="00C627F5" w:rsidRPr="00D03079" w:rsidRDefault="00C627F5" w:rsidP="0032124E">
            <w:pPr>
              <w:rPr>
                <w:lang w:eastAsia="ru-RU"/>
              </w:rPr>
            </w:pPr>
            <w:r w:rsidRPr="00D03079">
              <w:rPr>
                <w:lang w:eastAsia="ru-RU"/>
              </w:rPr>
              <w:t>Положительно относиться и интересоваться изучением математики.</w:t>
            </w:r>
          </w:p>
        </w:tc>
        <w:tc>
          <w:tcPr>
            <w:tcW w:w="2883" w:type="dxa"/>
          </w:tcPr>
          <w:p w:rsidR="00C627F5" w:rsidRPr="00D03079" w:rsidRDefault="00C627F5" w:rsidP="0032124E">
            <w:pPr>
              <w:rPr>
                <w:lang w:eastAsia="ru-RU"/>
              </w:rPr>
            </w:pPr>
            <w:r w:rsidRPr="00D03079">
              <w:rPr>
                <w:lang w:eastAsia="ru-RU"/>
              </w:rPr>
              <w:t>Анализировать текст, выделять существенное, моделировать условие, использовать алгоритмы действий, ориентироваться в схемах, рисунках.</w:t>
            </w:r>
          </w:p>
        </w:tc>
      </w:tr>
      <w:tr w:rsidR="00C627F5" w:rsidRPr="002F3218" w:rsidTr="0032124E">
        <w:tc>
          <w:tcPr>
            <w:tcW w:w="657" w:type="dxa"/>
          </w:tcPr>
          <w:p w:rsidR="00C627F5" w:rsidRPr="002F3218" w:rsidRDefault="00C627F5" w:rsidP="0032124E">
            <w:pPr>
              <w:contextualSpacing/>
            </w:pPr>
            <w:r>
              <w:rPr>
                <w:sz w:val="22"/>
                <w:szCs w:val="22"/>
              </w:rPr>
              <w:t>99</w:t>
            </w:r>
          </w:p>
        </w:tc>
        <w:tc>
          <w:tcPr>
            <w:tcW w:w="689" w:type="dxa"/>
          </w:tcPr>
          <w:p w:rsidR="00C627F5" w:rsidRPr="002F3218" w:rsidRDefault="00C627F5" w:rsidP="0032124E"/>
        </w:tc>
        <w:tc>
          <w:tcPr>
            <w:tcW w:w="1708" w:type="dxa"/>
            <w:gridSpan w:val="3"/>
          </w:tcPr>
          <w:p w:rsidR="00C627F5" w:rsidRPr="002F3218" w:rsidRDefault="00C627F5" w:rsidP="0032124E">
            <w:r w:rsidRPr="002F3218">
              <w:rPr>
                <w:sz w:val="22"/>
                <w:szCs w:val="22"/>
              </w:rPr>
              <w:t>Числовое выражение.</w:t>
            </w:r>
          </w:p>
          <w:p w:rsidR="00C627F5" w:rsidRPr="002F3218" w:rsidRDefault="00C627F5" w:rsidP="0032124E">
            <w:r w:rsidRPr="002F3218">
              <w:rPr>
                <w:sz w:val="22"/>
                <w:szCs w:val="22"/>
              </w:rPr>
              <w:t>С. 112—113</w:t>
            </w:r>
          </w:p>
          <w:p w:rsidR="00C627F5" w:rsidRPr="002F3218" w:rsidRDefault="00C627F5" w:rsidP="0032124E"/>
          <w:p w:rsidR="00C627F5" w:rsidRPr="002F3218" w:rsidRDefault="00C627F5" w:rsidP="0032124E"/>
          <w:p w:rsidR="00C627F5" w:rsidRPr="002F3218" w:rsidRDefault="00C627F5" w:rsidP="0032124E"/>
          <w:p w:rsidR="00C627F5" w:rsidRPr="002F3218" w:rsidRDefault="00C627F5" w:rsidP="0032124E"/>
          <w:p w:rsidR="00C627F5" w:rsidRPr="002F3218" w:rsidRDefault="00C627F5" w:rsidP="0032124E"/>
        </w:tc>
        <w:tc>
          <w:tcPr>
            <w:tcW w:w="2122" w:type="dxa"/>
            <w:gridSpan w:val="2"/>
          </w:tcPr>
          <w:p w:rsidR="00C627F5" w:rsidRPr="002F3218" w:rsidRDefault="00C627F5" w:rsidP="0032124E">
            <w:pPr>
              <w:rPr>
                <w:lang w:eastAsia="ru-RU"/>
              </w:rPr>
            </w:pPr>
            <w:r>
              <w:rPr>
                <w:sz w:val="22"/>
                <w:szCs w:val="22"/>
                <w:lang w:eastAsia="ru-RU"/>
              </w:rPr>
              <w:t>Работа с ИИ</w:t>
            </w:r>
            <w:r w:rsidRPr="002F3218">
              <w:rPr>
                <w:sz w:val="22"/>
                <w:szCs w:val="22"/>
                <w:lang w:eastAsia="ru-RU"/>
              </w:rPr>
              <w:t>;</w:t>
            </w:r>
          </w:p>
          <w:p w:rsidR="00C627F5" w:rsidRPr="002F3218" w:rsidRDefault="00C627F5" w:rsidP="0032124E">
            <w:pPr>
              <w:rPr>
                <w:lang w:eastAsia="ru-RU"/>
              </w:rPr>
            </w:pPr>
            <w:r w:rsidRPr="002F3218">
              <w:rPr>
                <w:sz w:val="22"/>
                <w:szCs w:val="22"/>
                <w:lang w:eastAsia="ru-RU"/>
              </w:rPr>
              <w:t>исследование ситуаций, требующих установления порядка действий;</w:t>
            </w:r>
          </w:p>
          <w:p w:rsidR="00C627F5" w:rsidRPr="002F3218" w:rsidRDefault="00C627F5" w:rsidP="0032124E">
            <w:pPr>
              <w:rPr>
                <w:lang w:eastAsia="ru-RU"/>
              </w:rPr>
            </w:pPr>
            <w:r w:rsidRPr="002F3218">
              <w:rPr>
                <w:sz w:val="22"/>
                <w:szCs w:val="22"/>
                <w:lang w:eastAsia="ru-RU"/>
              </w:rPr>
              <w:t>выполнении совместных заданий;</w:t>
            </w:r>
          </w:p>
        </w:tc>
        <w:tc>
          <w:tcPr>
            <w:tcW w:w="2127" w:type="dxa"/>
            <w:gridSpan w:val="3"/>
          </w:tcPr>
          <w:p w:rsidR="00C627F5" w:rsidRPr="002F3218" w:rsidRDefault="00C627F5" w:rsidP="0032124E">
            <w:pPr>
              <w:autoSpaceDE w:val="0"/>
              <w:autoSpaceDN w:val="0"/>
              <w:adjustRightInd w:val="0"/>
              <w:spacing w:line="264" w:lineRule="auto"/>
            </w:pPr>
            <w:r w:rsidRPr="002F3218">
              <w:rPr>
                <w:sz w:val="22"/>
                <w:szCs w:val="22"/>
              </w:rPr>
              <w:t xml:space="preserve">Урок закрепления </w:t>
            </w:r>
          </w:p>
        </w:tc>
        <w:tc>
          <w:tcPr>
            <w:tcW w:w="2520" w:type="dxa"/>
            <w:gridSpan w:val="5"/>
          </w:tcPr>
          <w:p w:rsidR="00C627F5" w:rsidRPr="00D03079" w:rsidRDefault="00C627F5" w:rsidP="0032124E">
            <w:pPr>
              <w:rPr>
                <w:lang w:eastAsia="ru-RU"/>
              </w:rPr>
            </w:pPr>
            <w:r w:rsidRPr="00D03079">
              <w:rPr>
                <w:lang w:eastAsia="ru-RU"/>
              </w:rPr>
              <w:t>Составлять числовое выражение по тексту задачи, устанавливать и соблюдать порядок действий при решении выражений с несколькими действиями.</w:t>
            </w:r>
          </w:p>
        </w:tc>
        <w:tc>
          <w:tcPr>
            <w:tcW w:w="2774" w:type="dxa"/>
            <w:gridSpan w:val="5"/>
          </w:tcPr>
          <w:p w:rsidR="00C627F5" w:rsidRPr="00D03079" w:rsidRDefault="00C627F5" w:rsidP="0032124E">
            <w:pPr>
              <w:rPr>
                <w:lang w:eastAsia="ru-RU"/>
              </w:rPr>
            </w:pPr>
            <w:r w:rsidRPr="00D03079">
              <w:rPr>
                <w:lang w:eastAsia="ru-RU"/>
              </w:rPr>
              <w:t>Иметь мотивацию к успешной вычислительной деятельности.</w:t>
            </w:r>
          </w:p>
        </w:tc>
        <w:tc>
          <w:tcPr>
            <w:tcW w:w="2883" w:type="dxa"/>
          </w:tcPr>
          <w:p w:rsidR="00C627F5" w:rsidRPr="00D03079" w:rsidRDefault="00C627F5" w:rsidP="0032124E">
            <w:pPr>
              <w:rPr>
                <w:lang w:eastAsia="ru-RU"/>
              </w:rPr>
            </w:pPr>
            <w:r w:rsidRPr="00D03079">
              <w:rPr>
                <w:lang w:eastAsia="ru-RU"/>
              </w:rPr>
              <w:t>Применять изученные алгоритмы действий, планировать и объяснять ход деятельности, строить логические высказывания.</w:t>
            </w:r>
          </w:p>
        </w:tc>
      </w:tr>
      <w:tr w:rsidR="00C627F5" w:rsidRPr="002F3218" w:rsidTr="0032124E">
        <w:tc>
          <w:tcPr>
            <w:tcW w:w="657" w:type="dxa"/>
          </w:tcPr>
          <w:p w:rsidR="00C627F5" w:rsidRPr="002F3218" w:rsidRDefault="00C627F5" w:rsidP="0032124E">
            <w:pPr>
              <w:contextualSpacing/>
            </w:pPr>
            <w:r w:rsidRPr="002F3218">
              <w:rPr>
                <w:sz w:val="22"/>
                <w:szCs w:val="22"/>
              </w:rPr>
              <w:t>1</w:t>
            </w:r>
            <w:r>
              <w:rPr>
                <w:sz w:val="22"/>
                <w:szCs w:val="22"/>
              </w:rPr>
              <w:t>00</w:t>
            </w:r>
          </w:p>
        </w:tc>
        <w:tc>
          <w:tcPr>
            <w:tcW w:w="689" w:type="dxa"/>
          </w:tcPr>
          <w:p w:rsidR="00C627F5" w:rsidRPr="002F3218" w:rsidRDefault="00C627F5" w:rsidP="0032124E"/>
        </w:tc>
        <w:tc>
          <w:tcPr>
            <w:tcW w:w="1708" w:type="dxa"/>
            <w:gridSpan w:val="3"/>
          </w:tcPr>
          <w:p w:rsidR="00C627F5" w:rsidRPr="002F3218" w:rsidRDefault="00C627F5" w:rsidP="0032124E">
            <w:pPr>
              <w:rPr>
                <w:u w:val="single"/>
              </w:rPr>
            </w:pPr>
            <w:r w:rsidRPr="002F3218">
              <w:rPr>
                <w:b/>
                <w:sz w:val="22"/>
                <w:szCs w:val="22"/>
              </w:rPr>
              <w:t xml:space="preserve">Контрольная    работа за 4 </w:t>
            </w:r>
            <w:r w:rsidRPr="002F3218">
              <w:rPr>
                <w:b/>
                <w:sz w:val="22"/>
                <w:szCs w:val="22"/>
              </w:rPr>
              <w:lastRenderedPageBreak/>
              <w:t>четверть по теме «Арифметические действия и их свойства».</w:t>
            </w:r>
          </w:p>
        </w:tc>
        <w:tc>
          <w:tcPr>
            <w:tcW w:w="2122" w:type="dxa"/>
            <w:gridSpan w:val="2"/>
          </w:tcPr>
          <w:p w:rsidR="00C627F5" w:rsidRPr="002F3218" w:rsidRDefault="00C627F5" w:rsidP="0032124E">
            <w:r w:rsidRPr="002F3218">
              <w:rPr>
                <w:sz w:val="22"/>
                <w:szCs w:val="22"/>
              </w:rPr>
              <w:lastRenderedPageBreak/>
              <w:t>Самостоятельная работа</w:t>
            </w:r>
          </w:p>
        </w:tc>
        <w:tc>
          <w:tcPr>
            <w:tcW w:w="2127" w:type="dxa"/>
            <w:gridSpan w:val="3"/>
          </w:tcPr>
          <w:p w:rsidR="00C627F5" w:rsidRPr="002F3218" w:rsidRDefault="00C627F5" w:rsidP="0032124E">
            <w:pPr>
              <w:autoSpaceDE w:val="0"/>
              <w:autoSpaceDN w:val="0"/>
              <w:adjustRightInd w:val="0"/>
              <w:spacing w:line="264" w:lineRule="auto"/>
            </w:pPr>
            <w:r w:rsidRPr="002F3218">
              <w:rPr>
                <w:sz w:val="22"/>
                <w:szCs w:val="22"/>
              </w:rPr>
              <w:t>Контрольный</w:t>
            </w:r>
          </w:p>
        </w:tc>
        <w:tc>
          <w:tcPr>
            <w:tcW w:w="2520" w:type="dxa"/>
            <w:gridSpan w:val="5"/>
          </w:tcPr>
          <w:p w:rsidR="00C627F5" w:rsidRPr="00D03079" w:rsidRDefault="00C627F5" w:rsidP="0032124E">
            <w:pPr>
              <w:rPr>
                <w:lang w:eastAsia="ru-RU"/>
              </w:rPr>
            </w:pPr>
            <w:r w:rsidRPr="00D03079">
              <w:rPr>
                <w:lang w:eastAsia="ru-RU"/>
              </w:rPr>
              <w:t xml:space="preserve">Применять  изученные приемы, </w:t>
            </w:r>
            <w:r w:rsidRPr="00D03079">
              <w:rPr>
                <w:lang w:eastAsia="ru-RU"/>
              </w:rPr>
              <w:lastRenderedPageBreak/>
              <w:t>формулы, взаимосвязи в самостоятельной работе, осуществлять самоконтроль.</w:t>
            </w:r>
          </w:p>
        </w:tc>
        <w:tc>
          <w:tcPr>
            <w:tcW w:w="2774" w:type="dxa"/>
            <w:gridSpan w:val="5"/>
          </w:tcPr>
          <w:p w:rsidR="00C627F5" w:rsidRPr="00D03079" w:rsidRDefault="00C627F5" w:rsidP="0032124E">
            <w:pPr>
              <w:rPr>
                <w:lang w:eastAsia="ru-RU"/>
              </w:rPr>
            </w:pPr>
            <w:r w:rsidRPr="00D03079">
              <w:rPr>
                <w:lang w:eastAsia="ru-RU"/>
              </w:rPr>
              <w:lastRenderedPageBreak/>
              <w:t xml:space="preserve">Способность оценивать трудность </w:t>
            </w:r>
            <w:r w:rsidRPr="00D03079">
              <w:rPr>
                <w:lang w:eastAsia="ru-RU"/>
              </w:rPr>
              <w:lastRenderedPageBreak/>
              <w:t>предлагаемого задания, адекватная оценка собственных возможностей.</w:t>
            </w:r>
          </w:p>
        </w:tc>
        <w:tc>
          <w:tcPr>
            <w:tcW w:w="2883" w:type="dxa"/>
          </w:tcPr>
          <w:p w:rsidR="00C627F5" w:rsidRPr="00D03079" w:rsidRDefault="00C627F5" w:rsidP="0032124E">
            <w:pPr>
              <w:rPr>
                <w:lang w:eastAsia="ru-RU"/>
              </w:rPr>
            </w:pPr>
            <w:r w:rsidRPr="00D03079">
              <w:rPr>
                <w:lang w:eastAsia="ru-RU"/>
              </w:rPr>
              <w:lastRenderedPageBreak/>
              <w:t xml:space="preserve">Использовать изученные правила, способы </w:t>
            </w:r>
            <w:r w:rsidRPr="00D03079">
              <w:rPr>
                <w:lang w:eastAsia="ru-RU"/>
              </w:rPr>
              <w:lastRenderedPageBreak/>
              <w:t>действий, приёмы вычислений, свойства объектов при выполнении учебных заданий, самостоятельно планировать собственную вычислительную деятельность и действия, необходимые для решения задачи, вносить необходимые коррективы в собственные действия по итогам самопроверки.</w:t>
            </w:r>
          </w:p>
        </w:tc>
      </w:tr>
      <w:tr w:rsidR="00C627F5" w:rsidRPr="002F3218" w:rsidTr="0032124E">
        <w:tc>
          <w:tcPr>
            <w:tcW w:w="657" w:type="dxa"/>
          </w:tcPr>
          <w:p w:rsidR="00C627F5" w:rsidRPr="002F3218" w:rsidRDefault="00C627F5" w:rsidP="0032124E">
            <w:pPr>
              <w:contextualSpacing/>
            </w:pPr>
            <w:r w:rsidRPr="002F3218">
              <w:rPr>
                <w:sz w:val="22"/>
                <w:szCs w:val="22"/>
              </w:rPr>
              <w:lastRenderedPageBreak/>
              <w:t>1</w:t>
            </w:r>
            <w:r>
              <w:rPr>
                <w:sz w:val="22"/>
                <w:szCs w:val="22"/>
              </w:rPr>
              <w:t>01</w:t>
            </w:r>
          </w:p>
        </w:tc>
        <w:tc>
          <w:tcPr>
            <w:tcW w:w="689" w:type="dxa"/>
          </w:tcPr>
          <w:p w:rsidR="00C627F5" w:rsidRPr="002F3218" w:rsidRDefault="00C627F5" w:rsidP="0032124E"/>
        </w:tc>
        <w:tc>
          <w:tcPr>
            <w:tcW w:w="1708" w:type="dxa"/>
            <w:gridSpan w:val="3"/>
          </w:tcPr>
          <w:p w:rsidR="00C627F5" w:rsidRPr="002F3218" w:rsidRDefault="00C627F5" w:rsidP="0032124E">
            <w:r w:rsidRPr="002F3218">
              <w:rPr>
                <w:sz w:val="22"/>
                <w:szCs w:val="22"/>
              </w:rPr>
              <w:t>Работа над ошибками. Свойства арифметических действий.</w:t>
            </w:r>
          </w:p>
          <w:p w:rsidR="00C627F5" w:rsidRPr="002F3218" w:rsidRDefault="00C627F5" w:rsidP="0032124E"/>
        </w:tc>
        <w:tc>
          <w:tcPr>
            <w:tcW w:w="2122" w:type="dxa"/>
            <w:gridSpan w:val="2"/>
          </w:tcPr>
          <w:p w:rsidR="00C627F5" w:rsidRPr="002F3218" w:rsidRDefault="00C627F5" w:rsidP="0032124E">
            <w:pPr>
              <w:rPr>
                <w:lang w:eastAsia="ru-RU"/>
              </w:rPr>
            </w:pPr>
            <w:r w:rsidRPr="002F3218">
              <w:rPr>
                <w:sz w:val="22"/>
                <w:szCs w:val="22"/>
                <w:lang w:eastAsia="ru-RU"/>
              </w:rPr>
              <w:t>Работа с информационными источниками (учебником, тетрадями), работа над ошибками;</w:t>
            </w:r>
          </w:p>
          <w:p w:rsidR="00C627F5" w:rsidRPr="002F3218" w:rsidRDefault="00C627F5" w:rsidP="0032124E">
            <w:pPr>
              <w:rPr>
                <w:lang w:eastAsia="ru-RU"/>
              </w:rPr>
            </w:pPr>
            <w:r w:rsidRPr="002F3218">
              <w:rPr>
                <w:sz w:val="22"/>
                <w:szCs w:val="22"/>
                <w:lang w:eastAsia="ru-RU"/>
              </w:rPr>
              <w:t>выполнение совместных и самостоятельных заданий.</w:t>
            </w:r>
          </w:p>
          <w:p w:rsidR="00C627F5" w:rsidRPr="002F3218" w:rsidRDefault="00C627F5" w:rsidP="0032124E">
            <w:pPr>
              <w:rPr>
                <w:lang w:eastAsia="ru-RU"/>
              </w:rPr>
            </w:pPr>
          </w:p>
          <w:p w:rsidR="00C627F5" w:rsidRPr="002F3218" w:rsidRDefault="00C627F5" w:rsidP="0032124E"/>
        </w:tc>
        <w:tc>
          <w:tcPr>
            <w:tcW w:w="2127" w:type="dxa"/>
            <w:gridSpan w:val="3"/>
          </w:tcPr>
          <w:p w:rsidR="00C627F5" w:rsidRPr="002F3218" w:rsidRDefault="00C627F5" w:rsidP="0032124E">
            <w:pPr>
              <w:autoSpaceDE w:val="0"/>
              <w:autoSpaceDN w:val="0"/>
              <w:adjustRightInd w:val="0"/>
              <w:spacing w:line="264" w:lineRule="auto"/>
            </w:pPr>
            <w:r w:rsidRPr="002F3218">
              <w:rPr>
                <w:sz w:val="22"/>
                <w:szCs w:val="22"/>
              </w:rPr>
              <w:t>Урок закрепления и обобщения материала</w:t>
            </w:r>
          </w:p>
        </w:tc>
        <w:tc>
          <w:tcPr>
            <w:tcW w:w="2520" w:type="dxa"/>
            <w:gridSpan w:val="5"/>
          </w:tcPr>
          <w:p w:rsidR="00C627F5" w:rsidRPr="00D03079" w:rsidRDefault="00C627F5" w:rsidP="0032124E">
            <w:pPr>
              <w:rPr>
                <w:lang w:eastAsia="ru-RU"/>
              </w:rPr>
            </w:pPr>
            <w:r w:rsidRPr="00D03079">
              <w:rPr>
                <w:lang w:eastAsia="ru-RU"/>
              </w:rPr>
              <w:t>Анализировать свои ошибки, корректировать знания и вносить изменения в результат вычислений на основании коррекции, выполнять задания по аналогии.</w:t>
            </w:r>
          </w:p>
        </w:tc>
        <w:tc>
          <w:tcPr>
            <w:tcW w:w="2774" w:type="dxa"/>
            <w:gridSpan w:val="5"/>
          </w:tcPr>
          <w:p w:rsidR="00C627F5" w:rsidRPr="00D03079" w:rsidRDefault="00C627F5" w:rsidP="0032124E">
            <w:pPr>
              <w:rPr>
                <w:lang w:eastAsia="ru-RU"/>
              </w:rPr>
            </w:pPr>
            <w:r w:rsidRPr="00D03079">
              <w:rPr>
                <w:lang w:eastAsia="ru-RU"/>
              </w:rPr>
              <w:t>Ориентация на понимание причин личной успешности / неуспешности в освоении материала.</w:t>
            </w:r>
          </w:p>
        </w:tc>
        <w:tc>
          <w:tcPr>
            <w:tcW w:w="2883" w:type="dxa"/>
          </w:tcPr>
          <w:p w:rsidR="00C627F5" w:rsidRPr="00D03079" w:rsidRDefault="00C627F5" w:rsidP="0032124E">
            <w:pPr>
              <w:rPr>
                <w:lang w:eastAsia="ru-RU"/>
              </w:rPr>
            </w:pPr>
            <w:r w:rsidRPr="00D03079">
              <w:rPr>
                <w:lang w:eastAsia="ru-RU"/>
              </w:rPr>
              <w:t>Адекватно воспринимать аргументированную критику ошибок и учитывать её в работе над ошибками, планировать собственную вычислительную деятельность и действия, необходимые для решения задачи.</w:t>
            </w:r>
          </w:p>
        </w:tc>
      </w:tr>
      <w:tr w:rsidR="00C627F5" w:rsidRPr="002F3218" w:rsidTr="0032124E">
        <w:tc>
          <w:tcPr>
            <w:tcW w:w="657" w:type="dxa"/>
          </w:tcPr>
          <w:p w:rsidR="00C627F5" w:rsidRPr="002F3218" w:rsidRDefault="00C627F5" w:rsidP="0032124E">
            <w:pPr>
              <w:contextualSpacing/>
            </w:pPr>
            <w:r w:rsidRPr="002F3218">
              <w:rPr>
                <w:sz w:val="22"/>
                <w:szCs w:val="22"/>
              </w:rPr>
              <w:t>1</w:t>
            </w:r>
            <w:r>
              <w:rPr>
                <w:sz w:val="22"/>
                <w:szCs w:val="22"/>
              </w:rPr>
              <w:t>02</w:t>
            </w:r>
          </w:p>
        </w:tc>
        <w:tc>
          <w:tcPr>
            <w:tcW w:w="689" w:type="dxa"/>
          </w:tcPr>
          <w:p w:rsidR="00C627F5" w:rsidRPr="002F3218" w:rsidRDefault="00C627F5" w:rsidP="0032124E"/>
        </w:tc>
        <w:tc>
          <w:tcPr>
            <w:tcW w:w="1702" w:type="dxa"/>
            <w:gridSpan w:val="2"/>
          </w:tcPr>
          <w:p w:rsidR="00C627F5" w:rsidRPr="002F3218" w:rsidRDefault="00C627F5" w:rsidP="0032124E">
            <w:pPr>
              <w:rPr>
                <w:u w:val="single"/>
              </w:rPr>
            </w:pPr>
            <w:r w:rsidRPr="002F3218">
              <w:rPr>
                <w:b/>
                <w:sz w:val="22"/>
                <w:szCs w:val="22"/>
              </w:rPr>
              <w:t>Годовая контрольная работа</w:t>
            </w:r>
          </w:p>
        </w:tc>
        <w:tc>
          <w:tcPr>
            <w:tcW w:w="2128" w:type="dxa"/>
            <w:gridSpan w:val="3"/>
          </w:tcPr>
          <w:p w:rsidR="00C627F5" w:rsidRPr="002F3218" w:rsidRDefault="00C627F5" w:rsidP="0032124E">
            <w:r w:rsidRPr="002F3218">
              <w:rPr>
                <w:sz w:val="22"/>
                <w:szCs w:val="22"/>
              </w:rPr>
              <w:t>Самостоятельная работа</w:t>
            </w:r>
          </w:p>
        </w:tc>
        <w:tc>
          <w:tcPr>
            <w:tcW w:w="2127" w:type="dxa"/>
            <w:gridSpan w:val="3"/>
          </w:tcPr>
          <w:p w:rsidR="00C627F5" w:rsidRPr="002F3218" w:rsidRDefault="00C627F5" w:rsidP="0032124E">
            <w:pPr>
              <w:autoSpaceDE w:val="0"/>
              <w:autoSpaceDN w:val="0"/>
              <w:adjustRightInd w:val="0"/>
              <w:spacing w:line="264" w:lineRule="auto"/>
            </w:pPr>
            <w:r w:rsidRPr="002F3218">
              <w:rPr>
                <w:sz w:val="22"/>
                <w:szCs w:val="22"/>
              </w:rPr>
              <w:t>Контрольный</w:t>
            </w:r>
          </w:p>
        </w:tc>
        <w:tc>
          <w:tcPr>
            <w:tcW w:w="2520" w:type="dxa"/>
            <w:gridSpan w:val="5"/>
          </w:tcPr>
          <w:p w:rsidR="00C627F5" w:rsidRPr="00D03079" w:rsidRDefault="00C627F5" w:rsidP="0032124E">
            <w:pPr>
              <w:rPr>
                <w:lang w:eastAsia="ru-RU"/>
              </w:rPr>
            </w:pPr>
            <w:r w:rsidRPr="00D03079">
              <w:rPr>
                <w:lang w:eastAsia="ru-RU"/>
              </w:rPr>
              <w:t>Применять  изученные приемы, формулы, взаимосвязи в самостоятельной работе, осуществлять самоконтроль.</w:t>
            </w:r>
          </w:p>
        </w:tc>
        <w:tc>
          <w:tcPr>
            <w:tcW w:w="2774" w:type="dxa"/>
            <w:gridSpan w:val="5"/>
          </w:tcPr>
          <w:p w:rsidR="00C627F5" w:rsidRPr="00D03079" w:rsidRDefault="00C627F5" w:rsidP="0032124E">
            <w:pPr>
              <w:rPr>
                <w:lang w:eastAsia="ru-RU"/>
              </w:rPr>
            </w:pPr>
            <w:r w:rsidRPr="00D03079">
              <w:rPr>
                <w:lang w:eastAsia="ru-RU"/>
              </w:rPr>
              <w:t>Ориентация на понимание причин личной успешности / неуспешности в освоении материала.</w:t>
            </w:r>
          </w:p>
        </w:tc>
        <w:tc>
          <w:tcPr>
            <w:tcW w:w="2883" w:type="dxa"/>
          </w:tcPr>
          <w:p w:rsidR="00C627F5" w:rsidRDefault="00C627F5" w:rsidP="0032124E">
            <w:r>
              <w:rPr>
                <w:lang w:eastAsia="ru-RU"/>
              </w:rPr>
              <w:t>П</w:t>
            </w:r>
            <w:r w:rsidRPr="00D03079">
              <w:rPr>
                <w:lang w:eastAsia="ru-RU"/>
              </w:rPr>
              <w:t>рименять алгоритмы действий, осуществлять самоконтроль.</w:t>
            </w:r>
          </w:p>
          <w:p w:rsidR="00747CAD" w:rsidRDefault="00C627F5" w:rsidP="0032124E">
            <w:pPr>
              <w:rPr>
                <w:lang w:eastAsia="ru-RU"/>
              </w:rPr>
            </w:pPr>
            <w:r>
              <w:rPr>
                <w:lang w:eastAsia="ru-RU"/>
              </w:rPr>
              <w:t>С</w:t>
            </w:r>
            <w:r w:rsidRPr="00D03079">
              <w:rPr>
                <w:lang w:eastAsia="ru-RU"/>
              </w:rPr>
              <w:t>амостоятельно планиро</w:t>
            </w:r>
          </w:p>
          <w:p w:rsidR="00747CAD" w:rsidRDefault="00C627F5" w:rsidP="0032124E">
            <w:pPr>
              <w:rPr>
                <w:lang w:eastAsia="ru-RU"/>
              </w:rPr>
            </w:pPr>
            <w:r w:rsidRPr="00D03079">
              <w:rPr>
                <w:lang w:eastAsia="ru-RU"/>
              </w:rPr>
              <w:t>вать собственную вычис</w:t>
            </w:r>
          </w:p>
          <w:p w:rsidR="00C627F5" w:rsidRPr="002F3218" w:rsidRDefault="00C627F5" w:rsidP="0032124E">
            <w:r w:rsidRPr="00D03079">
              <w:rPr>
                <w:lang w:eastAsia="ru-RU"/>
              </w:rPr>
              <w:t>лительную деятельность и действия, необходимые для решения задач</w:t>
            </w:r>
          </w:p>
        </w:tc>
      </w:tr>
    </w:tbl>
    <w:p w:rsidR="00747CAD" w:rsidRDefault="00747CAD" w:rsidP="0032124E">
      <w:pPr>
        <w:pStyle w:val="a3"/>
        <w:jc w:val="both"/>
        <w:rPr>
          <w:b/>
          <w:bCs/>
          <w:sz w:val="28"/>
          <w:szCs w:val="22"/>
        </w:rPr>
        <w:sectPr w:rsidR="00747CAD" w:rsidSect="00266AC1">
          <w:pgSz w:w="16838" w:h="11906" w:orient="landscape"/>
          <w:pgMar w:top="850" w:right="1134" w:bottom="1701" w:left="1134" w:header="708" w:footer="708" w:gutter="0"/>
          <w:cols w:space="708"/>
          <w:docGrid w:linePitch="360"/>
        </w:sectPr>
      </w:pPr>
    </w:p>
    <w:p w:rsidR="0032124E" w:rsidRPr="002F3218" w:rsidRDefault="0032124E" w:rsidP="00747CAD">
      <w:pPr>
        <w:pStyle w:val="a3"/>
        <w:spacing w:before="0" w:after="0" w:line="240" w:lineRule="atLeast"/>
        <w:jc w:val="both"/>
        <w:rPr>
          <w:b/>
          <w:bCs/>
          <w:sz w:val="28"/>
          <w:szCs w:val="22"/>
        </w:rPr>
      </w:pPr>
      <w:r w:rsidRPr="002F3218">
        <w:rPr>
          <w:b/>
          <w:bCs/>
          <w:sz w:val="28"/>
          <w:szCs w:val="22"/>
        </w:rPr>
        <w:lastRenderedPageBreak/>
        <w:t>8.Описание материально-технического обеспечения образовательного процесса.</w:t>
      </w:r>
    </w:p>
    <w:p w:rsidR="0032124E" w:rsidRPr="00A72410" w:rsidRDefault="0032124E" w:rsidP="00747CAD">
      <w:pPr>
        <w:pStyle w:val="a3"/>
        <w:spacing w:before="0" w:after="0" w:line="240" w:lineRule="atLeast"/>
        <w:jc w:val="both"/>
      </w:pPr>
      <w:r w:rsidRPr="00A72410">
        <w:t>  Программа обеспечивается следующими учебными и методическими пособиями.</w:t>
      </w:r>
    </w:p>
    <w:p w:rsidR="0032124E" w:rsidRPr="00A72410" w:rsidRDefault="0032124E" w:rsidP="00747CAD">
      <w:pPr>
        <w:pStyle w:val="a3"/>
        <w:spacing w:before="0" w:after="0" w:line="240" w:lineRule="atLeast"/>
        <w:ind w:firstLine="360"/>
        <w:jc w:val="both"/>
        <w:rPr>
          <w:b/>
          <w:bCs/>
        </w:rPr>
      </w:pPr>
      <w:r w:rsidRPr="00A72410">
        <w:rPr>
          <w:b/>
          <w:bCs/>
        </w:rPr>
        <w:t>1 класс</w:t>
      </w:r>
    </w:p>
    <w:p w:rsidR="0032124E" w:rsidRPr="00A72410" w:rsidRDefault="0032124E" w:rsidP="00747CAD">
      <w:pPr>
        <w:pStyle w:val="a3"/>
        <w:spacing w:before="0" w:after="0" w:line="240" w:lineRule="atLeast"/>
        <w:jc w:val="both"/>
      </w:pPr>
      <w:r w:rsidRPr="00A72410">
        <w:rPr>
          <w:i/>
          <w:iCs/>
        </w:rPr>
        <w:t>М. И. Башмаков, М. Г. Нефёдова.</w:t>
      </w:r>
      <w:r w:rsidRPr="00A72410">
        <w:t xml:space="preserve"> Математика 1 класс. Учебник. В 2 ч. — М., АСТ, Астрель.</w:t>
      </w:r>
    </w:p>
    <w:p w:rsidR="0032124E" w:rsidRPr="00A72410" w:rsidRDefault="0032124E" w:rsidP="00747CAD">
      <w:pPr>
        <w:pStyle w:val="a3"/>
        <w:spacing w:before="0" w:after="0" w:line="240" w:lineRule="atLeast"/>
        <w:jc w:val="both"/>
      </w:pPr>
      <w:r w:rsidRPr="00A72410">
        <w:rPr>
          <w:i/>
          <w:iCs/>
        </w:rPr>
        <w:t>М. И. Башмаков, М. Г. Нефёдова.</w:t>
      </w:r>
      <w:r w:rsidRPr="00A72410">
        <w:t xml:space="preserve"> Математика 1 класс. Рабочие тетради № 1, 2. — М., АСТ, Астрель.</w:t>
      </w:r>
    </w:p>
    <w:p w:rsidR="0032124E" w:rsidRPr="00A72410" w:rsidRDefault="0032124E" w:rsidP="00747CAD">
      <w:pPr>
        <w:pStyle w:val="a3"/>
        <w:spacing w:before="0" w:after="0" w:line="240" w:lineRule="atLeast"/>
        <w:jc w:val="both"/>
      </w:pPr>
      <w:r w:rsidRPr="00A72410">
        <w:rPr>
          <w:i/>
          <w:iCs/>
        </w:rPr>
        <w:t>М. И. Башмаков, М. Г. Нефёдова.</w:t>
      </w:r>
      <w:r w:rsidRPr="00A72410">
        <w:t xml:space="preserve"> Обучение в 1 классе по учебнику «Математика». Методическое пособие. — М., АСТ, Астрель.</w:t>
      </w:r>
    </w:p>
    <w:p w:rsidR="0032124E" w:rsidRPr="00A72410" w:rsidRDefault="0032124E" w:rsidP="00747CAD">
      <w:pPr>
        <w:pStyle w:val="a3"/>
        <w:spacing w:before="0" w:after="0" w:line="240" w:lineRule="atLeast"/>
        <w:jc w:val="both"/>
      </w:pPr>
      <w:r w:rsidRPr="00A72410">
        <w:rPr>
          <w:i/>
        </w:rPr>
        <w:t xml:space="preserve">М. Г. Нефёдова  </w:t>
      </w:r>
      <w:r w:rsidRPr="00A72410">
        <w:t>Математика 1 класс. Контрольные и диагностические работы. — М., АСТ, Астрель.</w:t>
      </w:r>
    </w:p>
    <w:p w:rsidR="0032124E" w:rsidRPr="00A72410" w:rsidRDefault="0032124E" w:rsidP="00747CAD">
      <w:pPr>
        <w:pStyle w:val="a3"/>
        <w:spacing w:before="0" w:after="0" w:line="240" w:lineRule="atLeast"/>
        <w:ind w:firstLine="360"/>
        <w:jc w:val="both"/>
        <w:rPr>
          <w:b/>
          <w:bCs/>
        </w:rPr>
      </w:pPr>
      <w:r w:rsidRPr="00A72410">
        <w:rPr>
          <w:b/>
          <w:bCs/>
        </w:rPr>
        <w:t>2 класс</w:t>
      </w:r>
    </w:p>
    <w:p w:rsidR="0032124E" w:rsidRPr="00A72410" w:rsidRDefault="0032124E" w:rsidP="00747CAD">
      <w:pPr>
        <w:pStyle w:val="a3"/>
        <w:spacing w:before="0" w:after="0" w:line="240" w:lineRule="atLeast"/>
        <w:jc w:val="both"/>
      </w:pPr>
      <w:r w:rsidRPr="00A72410">
        <w:rPr>
          <w:i/>
          <w:iCs/>
        </w:rPr>
        <w:t>М. И. Башмаков, М. Г. Нефёдова.</w:t>
      </w:r>
      <w:r w:rsidRPr="00A72410">
        <w:t xml:space="preserve"> Математика 2 класс. Учебник. В 2 ч. — М., АСТ, Астрель.</w:t>
      </w:r>
    </w:p>
    <w:p w:rsidR="0032124E" w:rsidRPr="00A72410" w:rsidRDefault="0032124E" w:rsidP="00747CAD">
      <w:pPr>
        <w:pStyle w:val="a3"/>
        <w:spacing w:before="0" w:after="0" w:line="240" w:lineRule="atLeast"/>
        <w:jc w:val="both"/>
      </w:pPr>
      <w:r w:rsidRPr="00A72410">
        <w:rPr>
          <w:i/>
          <w:iCs/>
        </w:rPr>
        <w:t>М. И. Башмаков, М. Г. Нефёдова.</w:t>
      </w:r>
      <w:r w:rsidRPr="00A72410">
        <w:t xml:space="preserve"> Математика 2 класс. Рабочие тетради № 1, 2. — М., АСТ, Астрель.</w:t>
      </w:r>
    </w:p>
    <w:p w:rsidR="0032124E" w:rsidRPr="00A72410" w:rsidRDefault="0032124E" w:rsidP="00747CAD">
      <w:pPr>
        <w:pStyle w:val="a3"/>
        <w:spacing w:before="0" w:after="0" w:line="240" w:lineRule="atLeast"/>
        <w:jc w:val="both"/>
      </w:pPr>
      <w:r w:rsidRPr="00A72410">
        <w:rPr>
          <w:i/>
          <w:iCs/>
        </w:rPr>
        <w:t>М. И. Башмаков, М. Г. Нефёдова.</w:t>
      </w:r>
      <w:r w:rsidRPr="00A72410">
        <w:t xml:space="preserve"> Обучение во 2 классе по учебнику «Математика». Методическое пособие. — М., АСТ, Астрель.</w:t>
      </w:r>
    </w:p>
    <w:p w:rsidR="0032124E" w:rsidRPr="00A72410" w:rsidRDefault="0032124E" w:rsidP="00747CAD">
      <w:pPr>
        <w:pStyle w:val="a3"/>
        <w:spacing w:before="0" w:after="0" w:line="240" w:lineRule="atLeast"/>
        <w:jc w:val="both"/>
      </w:pPr>
      <w:r w:rsidRPr="00A72410">
        <w:rPr>
          <w:i/>
        </w:rPr>
        <w:t xml:space="preserve">М. Г. Нефёдова  </w:t>
      </w:r>
      <w:r w:rsidRPr="00A72410">
        <w:t>Математика 2 класс. Контрольные и диагностические работы. — М., АСТ, Астрель.</w:t>
      </w:r>
    </w:p>
    <w:p w:rsidR="0032124E" w:rsidRPr="00A72410" w:rsidRDefault="0032124E" w:rsidP="00747CAD">
      <w:pPr>
        <w:pStyle w:val="a3"/>
        <w:spacing w:before="0" w:after="0" w:line="240" w:lineRule="atLeast"/>
        <w:ind w:firstLine="360"/>
        <w:jc w:val="both"/>
        <w:rPr>
          <w:b/>
          <w:bCs/>
        </w:rPr>
      </w:pPr>
      <w:r w:rsidRPr="00A72410">
        <w:rPr>
          <w:b/>
          <w:bCs/>
        </w:rPr>
        <w:t>3 класс</w:t>
      </w:r>
    </w:p>
    <w:p w:rsidR="0032124E" w:rsidRPr="00A72410" w:rsidRDefault="0032124E" w:rsidP="00747CAD">
      <w:pPr>
        <w:pStyle w:val="a3"/>
        <w:spacing w:before="0" w:after="0" w:line="240" w:lineRule="atLeast"/>
        <w:jc w:val="both"/>
      </w:pPr>
      <w:r w:rsidRPr="00A72410">
        <w:rPr>
          <w:i/>
          <w:iCs/>
        </w:rPr>
        <w:t>М. И. Башмаков, М. Г. Нефёдова.</w:t>
      </w:r>
      <w:r w:rsidRPr="00A72410">
        <w:t xml:space="preserve"> Математика 3 класс. Учебник. В 2 ч. — М., АСТ, Астрель.</w:t>
      </w:r>
    </w:p>
    <w:p w:rsidR="0032124E" w:rsidRPr="00A72410" w:rsidRDefault="0032124E" w:rsidP="00747CAD">
      <w:pPr>
        <w:pStyle w:val="a3"/>
        <w:spacing w:before="0" w:after="0" w:line="240" w:lineRule="atLeast"/>
        <w:jc w:val="both"/>
      </w:pPr>
      <w:r w:rsidRPr="00A72410">
        <w:rPr>
          <w:i/>
          <w:iCs/>
        </w:rPr>
        <w:t>М. И. Башмаков, М. Г. Нефёдова.</w:t>
      </w:r>
      <w:r w:rsidRPr="00A72410">
        <w:t xml:space="preserve"> Математика 3 класс. Рабочие тетради № 1, 2. — М., АСТ, Астрель.</w:t>
      </w:r>
    </w:p>
    <w:p w:rsidR="0032124E" w:rsidRPr="00A72410" w:rsidRDefault="0032124E" w:rsidP="00747CAD">
      <w:pPr>
        <w:pStyle w:val="a3"/>
        <w:spacing w:before="0" w:after="0" w:line="240" w:lineRule="atLeast"/>
        <w:jc w:val="both"/>
      </w:pPr>
      <w:r w:rsidRPr="00A72410">
        <w:rPr>
          <w:i/>
          <w:iCs/>
        </w:rPr>
        <w:t xml:space="preserve">М. Г. Нефёдова. </w:t>
      </w:r>
      <w:r w:rsidRPr="00A72410">
        <w:t>Обучение в 3 классе по учебнику «Математика». Методическое пособие. — М., АСТ, Астрель.</w:t>
      </w:r>
    </w:p>
    <w:p w:rsidR="0032124E" w:rsidRPr="00A72410" w:rsidRDefault="0032124E" w:rsidP="00747CAD">
      <w:pPr>
        <w:pStyle w:val="a3"/>
        <w:spacing w:before="0" w:after="0" w:line="240" w:lineRule="atLeast"/>
        <w:jc w:val="both"/>
      </w:pPr>
      <w:r w:rsidRPr="00A72410">
        <w:rPr>
          <w:i/>
        </w:rPr>
        <w:t xml:space="preserve">М. Г. Нефёдова  </w:t>
      </w:r>
      <w:r w:rsidRPr="00A72410">
        <w:t>Математика 3 класс. Контрольные и диагностические работы. — М., АСТ, Астрель.</w:t>
      </w:r>
    </w:p>
    <w:p w:rsidR="0032124E" w:rsidRPr="00A72410" w:rsidRDefault="0032124E" w:rsidP="00747CAD">
      <w:pPr>
        <w:pStyle w:val="a3"/>
        <w:spacing w:before="0" w:after="0" w:line="240" w:lineRule="atLeast"/>
        <w:ind w:firstLine="360"/>
        <w:jc w:val="both"/>
        <w:rPr>
          <w:b/>
          <w:bCs/>
        </w:rPr>
      </w:pPr>
      <w:r w:rsidRPr="00A72410">
        <w:rPr>
          <w:b/>
          <w:bCs/>
        </w:rPr>
        <w:t>4 класс</w:t>
      </w:r>
    </w:p>
    <w:p w:rsidR="0032124E" w:rsidRPr="00A72410" w:rsidRDefault="0032124E" w:rsidP="00747CAD">
      <w:pPr>
        <w:pStyle w:val="a3"/>
        <w:spacing w:before="0" w:after="0" w:line="240" w:lineRule="atLeast"/>
        <w:jc w:val="both"/>
      </w:pPr>
      <w:r w:rsidRPr="00A72410">
        <w:rPr>
          <w:i/>
          <w:iCs/>
        </w:rPr>
        <w:t>М. И. Башмаков, М. Г. Нефёдова.</w:t>
      </w:r>
      <w:r w:rsidRPr="00A72410">
        <w:t xml:space="preserve"> Математика 4 класс. Учебник. В 2 ч. — М., АСТ, Астрель.</w:t>
      </w:r>
    </w:p>
    <w:p w:rsidR="0032124E" w:rsidRPr="00A72410" w:rsidRDefault="0032124E" w:rsidP="00747CAD">
      <w:pPr>
        <w:pStyle w:val="a3"/>
        <w:spacing w:before="0" w:after="0" w:line="240" w:lineRule="atLeast"/>
        <w:jc w:val="both"/>
      </w:pPr>
      <w:r w:rsidRPr="00A72410">
        <w:rPr>
          <w:i/>
          <w:iCs/>
        </w:rPr>
        <w:t>М. И. Башмаков, М. Г. Нефёдова.</w:t>
      </w:r>
      <w:r w:rsidRPr="00A72410">
        <w:t xml:space="preserve"> Математика 4 класс. Рабочие тетради № 1, 2. — М., АСТ, Астрель.</w:t>
      </w:r>
    </w:p>
    <w:p w:rsidR="0032124E" w:rsidRPr="00A72410" w:rsidRDefault="0032124E" w:rsidP="00747CAD">
      <w:pPr>
        <w:pStyle w:val="a3"/>
        <w:spacing w:before="0" w:after="0" w:line="240" w:lineRule="atLeast"/>
        <w:jc w:val="both"/>
      </w:pPr>
      <w:r w:rsidRPr="00A72410">
        <w:rPr>
          <w:i/>
          <w:iCs/>
        </w:rPr>
        <w:t>М. И. Башмаков, М. Г. Нефёдова.</w:t>
      </w:r>
      <w:r w:rsidRPr="00A72410">
        <w:t xml:space="preserve"> Обучение в 4 классе по учебнику «Математика». Методическое пособие. — М., АСТ, Астрель.</w:t>
      </w:r>
    </w:p>
    <w:p w:rsidR="0032124E" w:rsidRPr="00747CAD" w:rsidRDefault="0032124E" w:rsidP="00747CAD">
      <w:pPr>
        <w:pStyle w:val="a3"/>
        <w:spacing w:before="0" w:after="0" w:line="240" w:lineRule="atLeast"/>
        <w:jc w:val="both"/>
      </w:pPr>
      <w:r w:rsidRPr="00A72410">
        <w:rPr>
          <w:i/>
        </w:rPr>
        <w:t xml:space="preserve">М. Г. Нефёдова  </w:t>
      </w:r>
      <w:r w:rsidRPr="00A72410">
        <w:t>Математика 4 класс. Контрольные и диагностические работы. — М., АСТ, Астрель.</w:t>
      </w:r>
    </w:p>
    <w:p w:rsidR="0032124E" w:rsidRPr="00A72410" w:rsidRDefault="0032124E" w:rsidP="00747CAD">
      <w:pPr>
        <w:spacing w:line="240" w:lineRule="atLeast"/>
        <w:rPr>
          <w:b/>
        </w:rPr>
      </w:pPr>
      <w:r w:rsidRPr="00A72410">
        <w:rPr>
          <w:b/>
        </w:rPr>
        <w:t>Специфическое сопровождение (оборудование):</w:t>
      </w:r>
    </w:p>
    <w:p w:rsidR="0032124E" w:rsidRPr="00A72410" w:rsidRDefault="0032124E" w:rsidP="00747CAD">
      <w:pPr>
        <w:numPr>
          <w:ilvl w:val="0"/>
          <w:numId w:val="44"/>
        </w:numPr>
        <w:suppressAutoHyphens w:val="0"/>
        <w:spacing w:line="240" w:lineRule="atLeast"/>
      </w:pPr>
      <w:r w:rsidRPr="00A72410">
        <w:t>демонстрационные таблицы «Единицы времени», «Единицы длины», «Геометрические фигуры», «Таблица Пифагора», «Таблица сложения», «Таблица умножения», «Периметр прямоугольника», «Площадь прямоугольника»;</w:t>
      </w:r>
    </w:p>
    <w:p w:rsidR="0032124E" w:rsidRPr="00A72410" w:rsidRDefault="0032124E" w:rsidP="00747CAD">
      <w:pPr>
        <w:numPr>
          <w:ilvl w:val="0"/>
          <w:numId w:val="44"/>
        </w:numPr>
        <w:suppressAutoHyphens w:val="0"/>
        <w:spacing w:line="240" w:lineRule="atLeast"/>
      </w:pPr>
      <w:r w:rsidRPr="00A72410">
        <w:t>числовые веера;</w:t>
      </w:r>
    </w:p>
    <w:p w:rsidR="0032124E" w:rsidRPr="00A72410" w:rsidRDefault="0032124E" w:rsidP="00747CAD">
      <w:pPr>
        <w:numPr>
          <w:ilvl w:val="0"/>
          <w:numId w:val="44"/>
        </w:numPr>
        <w:suppressAutoHyphens w:val="0"/>
        <w:spacing w:line="240" w:lineRule="atLeast"/>
      </w:pPr>
      <w:r w:rsidRPr="00A72410">
        <w:t>календарь демонстрационный;</w:t>
      </w:r>
    </w:p>
    <w:p w:rsidR="0032124E" w:rsidRPr="00A72410" w:rsidRDefault="0032124E" w:rsidP="00747CAD">
      <w:pPr>
        <w:numPr>
          <w:ilvl w:val="0"/>
          <w:numId w:val="44"/>
        </w:numPr>
        <w:suppressAutoHyphens w:val="0"/>
        <w:spacing w:line="240" w:lineRule="atLeast"/>
      </w:pPr>
      <w:r w:rsidRPr="00A72410">
        <w:t>часы демонстрационные;</w:t>
      </w:r>
    </w:p>
    <w:p w:rsidR="0032124E" w:rsidRPr="00A72410" w:rsidRDefault="0032124E" w:rsidP="00747CAD">
      <w:pPr>
        <w:numPr>
          <w:ilvl w:val="0"/>
          <w:numId w:val="44"/>
        </w:numPr>
        <w:suppressAutoHyphens w:val="0"/>
        <w:spacing w:line="240" w:lineRule="atLeast"/>
      </w:pPr>
      <w:r w:rsidRPr="00A72410">
        <w:t>линейка, угольник демонстрационные;</w:t>
      </w:r>
    </w:p>
    <w:p w:rsidR="0032124E" w:rsidRPr="00A72410" w:rsidRDefault="0032124E" w:rsidP="00747CAD">
      <w:pPr>
        <w:numPr>
          <w:ilvl w:val="0"/>
          <w:numId w:val="44"/>
        </w:numPr>
        <w:suppressAutoHyphens w:val="0"/>
        <w:spacing w:line="240" w:lineRule="atLeast"/>
      </w:pPr>
      <w:r w:rsidRPr="00A72410">
        <w:t>наборы линеек и угольников для учащихся;</w:t>
      </w:r>
    </w:p>
    <w:p w:rsidR="0032124E" w:rsidRPr="00A72410" w:rsidRDefault="0032124E" w:rsidP="00747CAD">
      <w:pPr>
        <w:numPr>
          <w:ilvl w:val="0"/>
          <w:numId w:val="44"/>
        </w:numPr>
        <w:suppressAutoHyphens w:val="0"/>
        <w:spacing w:line="240" w:lineRule="atLeast"/>
      </w:pPr>
      <w:r w:rsidRPr="00A72410">
        <w:t>шкафы для хранения счётного и демонстрационного материала;</w:t>
      </w:r>
    </w:p>
    <w:p w:rsidR="0032124E" w:rsidRPr="00A72410" w:rsidRDefault="0032124E" w:rsidP="00747CAD">
      <w:pPr>
        <w:numPr>
          <w:ilvl w:val="0"/>
          <w:numId w:val="44"/>
        </w:numPr>
        <w:suppressAutoHyphens w:val="0"/>
        <w:spacing w:line="240" w:lineRule="atLeast"/>
      </w:pPr>
      <w:r w:rsidRPr="00A72410">
        <w:t>справочники, энциклопедии.</w:t>
      </w:r>
    </w:p>
    <w:p w:rsidR="0032124E" w:rsidRPr="00A72410" w:rsidRDefault="0032124E" w:rsidP="00747CAD">
      <w:pPr>
        <w:spacing w:line="240" w:lineRule="atLeast"/>
      </w:pPr>
    </w:p>
    <w:p w:rsidR="0032124E" w:rsidRPr="00A72410" w:rsidRDefault="0032124E" w:rsidP="00747CAD">
      <w:pPr>
        <w:spacing w:line="240" w:lineRule="atLeast"/>
        <w:rPr>
          <w:b/>
        </w:rPr>
      </w:pPr>
      <w:r w:rsidRPr="00A72410">
        <w:rPr>
          <w:b/>
        </w:rPr>
        <w:lastRenderedPageBreak/>
        <w:t>Электронно-программное обеспечение:</w:t>
      </w:r>
    </w:p>
    <w:p w:rsidR="0032124E" w:rsidRPr="00A72410" w:rsidRDefault="0032124E" w:rsidP="00747CAD">
      <w:pPr>
        <w:numPr>
          <w:ilvl w:val="0"/>
          <w:numId w:val="45"/>
        </w:numPr>
        <w:suppressAutoHyphens w:val="0"/>
        <w:spacing w:line="240" w:lineRule="atLeast"/>
      </w:pPr>
      <w:r w:rsidRPr="00A72410">
        <w:t>презентации по математике;</w:t>
      </w:r>
    </w:p>
    <w:p w:rsidR="0032124E" w:rsidRPr="00A72410" w:rsidRDefault="0032124E" w:rsidP="00747CAD">
      <w:pPr>
        <w:numPr>
          <w:ilvl w:val="0"/>
          <w:numId w:val="45"/>
        </w:numPr>
        <w:suppressAutoHyphens w:val="0"/>
        <w:spacing w:line="240" w:lineRule="atLeast"/>
      </w:pPr>
      <w:r w:rsidRPr="00A72410">
        <w:t>специализированные цифровые инструменты учебной деятельности (компьютерные прграммы);</w:t>
      </w:r>
    </w:p>
    <w:p w:rsidR="0032124E" w:rsidRPr="00A72410" w:rsidRDefault="0032124E" w:rsidP="00747CAD">
      <w:pPr>
        <w:spacing w:line="240" w:lineRule="atLeast"/>
        <w:rPr>
          <w:b/>
        </w:rPr>
      </w:pPr>
      <w:r w:rsidRPr="00A72410">
        <w:rPr>
          <w:b/>
        </w:rPr>
        <w:t>Технические средства обучения:</w:t>
      </w:r>
    </w:p>
    <w:p w:rsidR="0032124E" w:rsidRPr="00A72410" w:rsidRDefault="0032124E" w:rsidP="00747CAD">
      <w:pPr>
        <w:numPr>
          <w:ilvl w:val="0"/>
          <w:numId w:val="46"/>
        </w:numPr>
        <w:suppressAutoHyphens w:val="0"/>
        <w:spacing w:line="240" w:lineRule="atLeast"/>
        <w:jc w:val="both"/>
      </w:pPr>
      <w:r w:rsidRPr="00A72410">
        <w:t>мультимедийный проектор;</w:t>
      </w:r>
    </w:p>
    <w:p w:rsidR="0032124E" w:rsidRPr="00A72410" w:rsidRDefault="0032124E" w:rsidP="00747CAD">
      <w:pPr>
        <w:numPr>
          <w:ilvl w:val="0"/>
          <w:numId w:val="46"/>
        </w:numPr>
        <w:suppressAutoHyphens w:val="0"/>
        <w:spacing w:line="240" w:lineRule="atLeast"/>
        <w:jc w:val="both"/>
      </w:pPr>
      <w:r w:rsidRPr="00A72410">
        <w:t>компьютер с учебным программным обеспечением;</w:t>
      </w:r>
    </w:p>
    <w:p w:rsidR="0032124E" w:rsidRPr="00A72410" w:rsidRDefault="0032124E" w:rsidP="00747CAD">
      <w:pPr>
        <w:numPr>
          <w:ilvl w:val="0"/>
          <w:numId w:val="46"/>
        </w:numPr>
        <w:suppressAutoHyphens w:val="0"/>
        <w:spacing w:line="240" w:lineRule="atLeast"/>
        <w:jc w:val="both"/>
      </w:pPr>
      <w:r w:rsidRPr="00A72410">
        <w:t>демонстрационный экран;</w:t>
      </w:r>
    </w:p>
    <w:p w:rsidR="0032124E" w:rsidRPr="00A72410" w:rsidRDefault="0032124E" w:rsidP="00747CAD">
      <w:pPr>
        <w:numPr>
          <w:ilvl w:val="0"/>
          <w:numId w:val="46"/>
        </w:numPr>
        <w:suppressAutoHyphens w:val="0"/>
        <w:spacing w:line="240" w:lineRule="atLeast"/>
        <w:jc w:val="both"/>
      </w:pPr>
      <w:r w:rsidRPr="00A72410">
        <w:t>магнитофон;</w:t>
      </w:r>
    </w:p>
    <w:p w:rsidR="0032124E" w:rsidRPr="00A72410" w:rsidRDefault="0032124E" w:rsidP="00747CAD">
      <w:pPr>
        <w:numPr>
          <w:ilvl w:val="0"/>
          <w:numId w:val="46"/>
        </w:numPr>
        <w:suppressAutoHyphens w:val="0"/>
        <w:spacing w:line="240" w:lineRule="atLeast"/>
        <w:jc w:val="both"/>
      </w:pPr>
      <w:r w:rsidRPr="00A72410">
        <w:t>магнитная доска</w:t>
      </w:r>
    </w:p>
    <w:p w:rsidR="0032124E" w:rsidRPr="00A72410" w:rsidRDefault="0032124E" w:rsidP="00747CAD">
      <w:pPr>
        <w:spacing w:line="240" w:lineRule="atLeast"/>
      </w:pPr>
    </w:p>
    <w:p w:rsidR="00C627F5" w:rsidRPr="00A72410" w:rsidRDefault="00C627F5" w:rsidP="00747CAD">
      <w:pPr>
        <w:pStyle w:val="a3"/>
        <w:spacing w:before="0" w:after="0" w:line="240" w:lineRule="atLeast"/>
        <w:jc w:val="both"/>
        <w:rPr>
          <w:b/>
          <w:bCs/>
        </w:rPr>
      </w:pPr>
    </w:p>
    <w:p w:rsidR="00F46597" w:rsidRPr="00A72410" w:rsidRDefault="00F46597" w:rsidP="00747CAD">
      <w:pPr>
        <w:pStyle w:val="a3"/>
        <w:spacing w:before="0" w:after="0" w:line="240" w:lineRule="atLeast"/>
        <w:ind w:firstLine="357"/>
        <w:jc w:val="both"/>
      </w:pPr>
    </w:p>
    <w:p w:rsidR="00266AC1" w:rsidRPr="00266AC1" w:rsidRDefault="00266AC1" w:rsidP="00747CAD">
      <w:pPr>
        <w:pStyle w:val="a3"/>
        <w:spacing w:before="0" w:after="0" w:line="240" w:lineRule="atLeast"/>
        <w:ind w:firstLine="357"/>
        <w:jc w:val="both"/>
      </w:pPr>
    </w:p>
    <w:p w:rsidR="00301406" w:rsidRPr="00266AC1" w:rsidRDefault="00301406" w:rsidP="00747CAD">
      <w:pPr>
        <w:pStyle w:val="a3"/>
        <w:spacing w:before="0" w:after="0" w:line="240" w:lineRule="atLeast"/>
        <w:ind w:left="360"/>
        <w:jc w:val="both"/>
        <w:rPr>
          <w:b/>
          <w:bCs/>
          <w:caps/>
        </w:rPr>
      </w:pPr>
    </w:p>
    <w:p w:rsidR="00F56B10" w:rsidRPr="00266AC1" w:rsidRDefault="00F56B10" w:rsidP="00747CAD">
      <w:pPr>
        <w:spacing w:line="240" w:lineRule="atLeast"/>
        <w:ind w:left="360"/>
        <w:jc w:val="both"/>
      </w:pPr>
    </w:p>
    <w:p w:rsidR="00F56B10" w:rsidRPr="00266AC1" w:rsidRDefault="00F56B10" w:rsidP="00747CAD">
      <w:pPr>
        <w:pStyle w:val="a3"/>
        <w:spacing w:before="0" w:after="0" w:line="240" w:lineRule="atLeast"/>
        <w:jc w:val="both"/>
        <w:rPr>
          <w:b/>
          <w:bCs/>
          <w:caps/>
        </w:rPr>
      </w:pPr>
    </w:p>
    <w:p w:rsidR="00B530A7" w:rsidRPr="00266AC1" w:rsidRDefault="00B530A7" w:rsidP="00747CAD">
      <w:pPr>
        <w:pStyle w:val="a3"/>
        <w:spacing w:before="0" w:after="0" w:line="240" w:lineRule="atLeast"/>
        <w:ind w:left="284"/>
        <w:jc w:val="both"/>
        <w:rPr>
          <w:b/>
          <w:bCs/>
        </w:rPr>
      </w:pPr>
    </w:p>
    <w:p w:rsidR="00B530A7" w:rsidRPr="00FD1755" w:rsidRDefault="00B530A7" w:rsidP="00747CAD">
      <w:pPr>
        <w:pStyle w:val="a3"/>
        <w:spacing w:before="0" w:after="0" w:line="240" w:lineRule="atLeast"/>
        <w:rPr>
          <w:color w:val="000000"/>
          <w:sz w:val="28"/>
          <w:szCs w:val="28"/>
        </w:rPr>
      </w:pPr>
    </w:p>
    <w:p w:rsidR="00B30628" w:rsidRDefault="00B30628" w:rsidP="00747CAD">
      <w:pPr>
        <w:spacing w:line="240" w:lineRule="atLeast"/>
      </w:pPr>
    </w:p>
    <w:sectPr w:rsidR="00B30628" w:rsidSect="00747CAD">
      <w:pgSz w:w="11906" w:h="16838"/>
      <w:pgMar w:top="1134" w:right="1701" w:bottom="1134"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47A5" w:rsidRDefault="002047A5" w:rsidP="00BD7F4C">
      <w:r>
        <w:separator/>
      </w:r>
    </w:p>
  </w:endnote>
  <w:endnote w:type="continuationSeparator" w:id="1">
    <w:p w:rsidR="002047A5" w:rsidRDefault="002047A5" w:rsidP="00BD7F4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10006FF" w:usb1="4000205B" w:usb2="00000010" w:usb3="00000000" w:csb0="0000019F" w:csb1="00000000"/>
  </w:font>
  <w:font w:name="Impact">
    <w:panose1 w:val="020B0806030902050204"/>
    <w:charset w:val="CC"/>
    <w:family w:val="swiss"/>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CC"/>
    <w:family w:val="swiss"/>
    <w:pitch w:val="variable"/>
    <w:sig w:usb0="61002A87" w:usb1="80000000" w:usb2="00000008" w:usb3="00000000" w:csb0="000101FF" w:csb1="00000000"/>
  </w:font>
  <w:font w:name="Microsoft Sans Serif">
    <w:panose1 w:val="020B0604020202020204"/>
    <w:charset w:val="CC"/>
    <w:family w:val="swiss"/>
    <w:pitch w:val="variable"/>
    <w:sig w:usb0="E1002AFF" w:usb1="C0000002" w:usb2="00000008" w:usb3="00000000" w:csb0="000101FF" w:csb1="00000000"/>
  </w:font>
  <w:font w:name="OpenSymbol">
    <w:altName w:val="MS Mincho"/>
    <w:panose1 w:val="00000000000000000000"/>
    <w:charset w:val="80"/>
    <w:family w:val="auto"/>
    <w:notTrueType/>
    <w:pitch w:val="default"/>
    <w:sig w:usb0="00000001" w:usb1="08070000" w:usb2="00000010" w:usb3="00000000" w:csb0="00020000" w:csb1="00000000"/>
  </w:font>
  <w:font w:name="OfficinaSansCTT">
    <w:altName w:val="Times New Roman"/>
    <w:panose1 w:val="00000000000000000000"/>
    <w:charset w:val="00"/>
    <w:family w:val="auto"/>
    <w:notTrueType/>
    <w:pitch w:val="variable"/>
    <w:sig w:usb0="00000003" w:usb1="00000000" w:usb2="00000000" w:usb3="00000000" w:csb0="00000001" w:csb1="00000000"/>
  </w:font>
  <w:font w:name="NewtonCTT">
    <w:altName w:val="Times New Roman"/>
    <w:panose1 w:val="00000000000000000000"/>
    <w:charset w:val="00"/>
    <w:family w:val="roman"/>
    <w:notTrueType/>
    <w:pitch w:val="variable"/>
    <w:sig w:usb0="00000003" w:usb1="00000000" w:usb2="00000000" w:usb3="00000000" w:csb0="00000001" w:csb1="00000000"/>
  </w:font>
  <w:font w:name="AngsanaUPC">
    <w:charset w:val="00"/>
    <w:family w:val="roman"/>
    <w:pitch w:val="variable"/>
    <w:sig w:usb0="81000003" w:usb1="00000000" w:usb2="00000000" w:usb3="00000000" w:csb0="00010001" w:csb1="00000000"/>
  </w:font>
  <w:font w:name="Garamond">
    <w:panose1 w:val="02020404030301010803"/>
    <w:charset w:val="CC"/>
    <w:family w:val="roman"/>
    <w:pitch w:val="variable"/>
    <w:sig w:usb0="00000287" w:usb1="00000000" w:usb2="00000000" w:usb3="00000000" w:csb0="0000009F" w:csb1="00000000"/>
  </w:font>
  <w:font w:name="SchoolBookC">
    <w:panose1 w:val="00000000000000000000"/>
    <w:charset w:val="CC"/>
    <w:family w:val="auto"/>
    <w:notTrueType/>
    <w:pitch w:val="default"/>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72E0" w:rsidRDefault="00996381" w:rsidP="00B772E0">
    <w:pPr>
      <w:pStyle w:val="aa"/>
      <w:framePr w:wrap="around" w:vAnchor="text" w:hAnchor="margin" w:xAlign="center" w:y="1"/>
      <w:rPr>
        <w:rStyle w:val="afa"/>
        <w:rFonts w:eastAsia="Calibri"/>
      </w:rPr>
    </w:pPr>
    <w:r>
      <w:rPr>
        <w:rStyle w:val="afa"/>
        <w:rFonts w:eastAsia="Calibri"/>
      </w:rPr>
      <w:fldChar w:fldCharType="begin"/>
    </w:r>
    <w:r w:rsidR="00B772E0">
      <w:rPr>
        <w:rStyle w:val="afa"/>
        <w:rFonts w:eastAsia="Calibri"/>
      </w:rPr>
      <w:instrText xml:space="preserve">PAGE  </w:instrText>
    </w:r>
    <w:r>
      <w:rPr>
        <w:rStyle w:val="afa"/>
        <w:rFonts w:eastAsia="Calibri"/>
      </w:rPr>
      <w:fldChar w:fldCharType="end"/>
    </w:r>
  </w:p>
  <w:p w:rsidR="00B772E0" w:rsidRDefault="00B772E0">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72E0" w:rsidRPr="00F137A8" w:rsidRDefault="00996381" w:rsidP="00B772E0">
    <w:pPr>
      <w:pStyle w:val="aa"/>
      <w:framePr w:wrap="around" w:vAnchor="text" w:hAnchor="margin" w:xAlign="center" w:y="1"/>
      <w:rPr>
        <w:rStyle w:val="afa"/>
        <w:rFonts w:ascii="Calibri" w:eastAsia="Calibri" w:hAnsi="Calibri"/>
        <w:sz w:val="22"/>
        <w:szCs w:val="22"/>
      </w:rPr>
    </w:pPr>
    <w:r w:rsidRPr="00F137A8">
      <w:rPr>
        <w:rStyle w:val="afa"/>
        <w:rFonts w:ascii="Calibri" w:eastAsia="Calibri" w:hAnsi="Calibri"/>
        <w:sz w:val="22"/>
        <w:szCs w:val="22"/>
      </w:rPr>
      <w:fldChar w:fldCharType="begin"/>
    </w:r>
    <w:r w:rsidR="00B772E0" w:rsidRPr="00F137A8">
      <w:rPr>
        <w:rStyle w:val="afa"/>
        <w:rFonts w:ascii="Calibri" w:eastAsia="Calibri" w:hAnsi="Calibri"/>
        <w:sz w:val="22"/>
        <w:szCs w:val="22"/>
      </w:rPr>
      <w:instrText xml:space="preserve">PAGE  </w:instrText>
    </w:r>
    <w:r w:rsidRPr="00F137A8">
      <w:rPr>
        <w:rStyle w:val="afa"/>
        <w:rFonts w:ascii="Calibri" w:eastAsia="Calibri" w:hAnsi="Calibri"/>
        <w:sz w:val="22"/>
        <w:szCs w:val="22"/>
      </w:rPr>
      <w:fldChar w:fldCharType="separate"/>
    </w:r>
    <w:r w:rsidR="006B0F08">
      <w:rPr>
        <w:rStyle w:val="afa"/>
        <w:rFonts w:ascii="Calibri" w:eastAsia="Calibri" w:hAnsi="Calibri"/>
        <w:noProof/>
        <w:sz w:val="22"/>
        <w:szCs w:val="22"/>
      </w:rPr>
      <w:t>98</w:t>
    </w:r>
    <w:r w:rsidRPr="00F137A8">
      <w:rPr>
        <w:rStyle w:val="afa"/>
        <w:rFonts w:ascii="Calibri" w:eastAsia="Calibri" w:hAnsi="Calibri"/>
        <w:sz w:val="22"/>
        <w:szCs w:val="22"/>
      </w:rPr>
      <w:fldChar w:fldCharType="end"/>
    </w:r>
  </w:p>
  <w:p w:rsidR="00B772E0" w:rsidRDefault="00B772E0">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47A5" w:rsidRDefault="002047A5" w:rsidP="00BD7F4C">
      <w:r>
        <w:separator/>
      </w:r>
    </w:p>
  </w:footnote>
  <w:footnote w:type="continuationSeparator" w:id="1">
    <w:p w:rsidR="002047A5" w:rsidRDefault="002047A5" w:rsidP="00BD7F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
    <w:nsid w:val="00000003"/>
    <w:multiLevelType w:val="multilevel"/>
    <w:tmpl w:val="00000003"/>
    <w:name w:val="WW8Num3"/>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2">
    <w:nsid w:val="00000004"/>
    <w:multiLevelType w:val="multilevel"/>
    <w:tmpl w:val="00000004"/>
    <w:name w:val="WW8Num4"/>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3">
    <w:nsid w:val="00000005"/>
    <w:multiLevelType w:val="multilevel"/>
    <w:tmpl w:val="00000005"/>
    <w:name w:val="WW8Num5"/>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4">
    <w:nsid w:val="00000006"/>
    <w:multiLevelType w:val="multilevel"/>
    <w:tmpl w:val="00000006"/>
    <w:name w:val="WW8Num6"/>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5">
    <w:nsid w:val="00000007"/>
    <w:multiLevelType w:val="multilevel"/>
    <w:tmpl w:val="00000007"/>
    <w:name w:val="WW8Num7"/>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6">
    <w:nsid w:val="00000008"/>
    <w:multiLevelType w:val="multilevel"/>
    <w:tmpl w:val="00000008"/>
    <w:name w:val="WW8Num8"/>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7">
    <w:nsid w:val="00000009"/>
    <w:multiLevelType w:val="multilevel"/>
    <w:tmpl w:val="00000009"/>
    <w:name w:val="WW8Num9"/>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8">
    <w:nsid w:val="0000000A"/>
    <w:multiLevelType w:val="multilevel"/>
    <w:tmpl w:val="0000000A"/>
    <w:name w:val="WW8Num10"/>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9">
    <w:nsid w:val="0000000B"/>
    <w:multiLevelType w:val="multilevel"/>
    <w:tmpl w:val="0000000B"/>
    <w:name w:val="WW8Num11"/>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0">
    <w:nsid w:val="0000000C"/>
    <w:multiLevelType w:val="multilevel"/>
    <w:tmpl w:val="0000000C"/>
    <w:name w:val="WW8Num12"/>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1">
    <w:nsid w:val="0000000D"/>
    <w:multiLevelType w:val="multilevel"/>
    <w:tmpl w:val="0000000D"/>
    <w:name w:val="WW8Num13"/>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2">
    <w:nsid w:val="0000000E"/>
    <w:multiLevelType w:val="multilevel"/>
    <w:tmpl w:val="0000000E"/>
    <w:name w:val="WW8Num14"/>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3">
    <w:nsid w:val="0000000F"/>
    <w:multiLevelType w:val="multilevel"/>
    <w:tmpl w:val="0000000F"/>
    <w:name w:val="WW8Num15"/>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4">
    <w:nsid w:val="00000010"/>
    <w:multiLevelType w:val="multilevel"/>
    <w:tmpl w:val="00000010"/>
    <w:name w:val="WW8Num16"/>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5">
    <w:nsid w:val="00000011"/>
    <w:multiLevelType w:val="multilevel"/>
    <w:tmpl w:val="00000011"/>
    <w:name w:val="WW8Num17"/>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6">
    <w:nsid w:val="00000012"/>
    <w:multiLevelType w:val="multilevel"/>
    <w:tmpl w:val="00000012"/>
    <w:name w:val="WW8Num18"/>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7">
    <w:nsid w:val="00000013"/>
    <w:multiLevelType w:val="multilevel"/>
    <w:tmpl w:val="00000013"/>
    <w:name w:val="WW8Num19"/>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8">
    <w:nsid w:val="00000014"/>
    <w:multiLevelType w:val="multilevel"/>
    <w:tmpl w:val="00000014"/>
    <w:name w:val="WW8Num20"/>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9">
    <w:nsid w:val="00000015"/>
    <w:multiLevelType w:val="multilevel"/>
    <w:tmpl w:val="00000015"/>
    <w:name w:val="WW8Num21"/>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20">
    <w:nsid w:val="00000016"/>
    <w:multiLevelType w:val="multilevel"/>
    <w:tmpl w:val="00000016"/>
    <w:name w:val="WW8Num22"/>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21">
    <w:nsid w:val="00000017"/>
    <w:multiLevelType w:val="multilevel"/>
    <w:tmpl w:val="00000017"/>
    <w:name w:val="WW8Num23"/>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22">
    <w:nsid w:val="00000018"/>
    <w:multiLevelType w:val="multilevel"/>
    <w:tmpl w:val="00000018"/>
    <w:name w:val="WW8Num24"/>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23">
    <w:nsid w:val="00000019"/>
    <w:multiLevelType w:val="multilevel"/>
    <w:tmpl w:val="00000019"/>
    <w:name w:val="WW8Num25"/>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24">
    <w:nsid w:val="0000001A"/>
    <w:multiLevelType w:val="multilevel"/>
    <w:tmpl w:val="0000001A"/>
    <w:name w:val="WW8Num26"/>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25">
    <w:nsid w:val="0000001B"/>
    <w:multiLevelType w:val="multilevel"/>
    <w:tmpl w:val="0000001B"/>
    <w:name w:val="WW8Num27"/>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26">
    <w:nsid w:val="0000001C"/>
    <w:multiLevelType w:val="multilevel"/>
    <w:tmpl w:val="0000001C"/>
    <w:name w:val="WW8Num28"/>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27">
    <w:nsid w:val="0000001D"/>
    <w:multiLevelType w:val="multilevel"/>
    <w:tmpl w:val="0000001D"/>
    <w:name w:val="WW8Num29"/>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28">
    <w:nsid w:val="0000001E"/>
    <w:multiLevelType w:val="multilevel"/>
    <w:tmpl w:val="0000001E"/>
    <w:name w:val="WW8Num30"/>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29">
    <w:nsid w:val="0000001F"/>
    <w:multiLevelType w:val="multilevel"/>
    <w:tmpl w:val="0000001F"/>
    <w:name w:val="WW8Num31"/>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30">
    <w:nsid w:val="00000020"/>
    <w:multiLevelType w:val="multilevel"/>
    <w:tmpl w:val="00000020"/>
    <w:name w:val="WW8Num32"/>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31">
    <w:nsid w:val="00000021"/>
    <w:multiLevelType w:val="multilevel"/>
    <w:tmpl w:val="00000021"/>
    <w:name w:val="WW8Num33"/>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32">
    <w:nsid w:val="00000022"/>
    <w:multiLevelType w:val="multilevel"/>
    <w:tmpl w:val="00000022"/>
    <w:name w:val="WW8Num34"/>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33">
    <w:nsid w:val="00000023"/>
    <w:multiLevelType w:val="multilevel"/>
    <w:tmpl w:val="00000023"/>
    <w:name w:val="WW8Num35"/>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34">
    <w:nsid w:val="00000024"/>
    <w:multiLevelType w:val="multilevel"/>
    <w:tmpl w:val="00000024"/>
    <w:name w:val="WW8Num36"/>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35">
    <w:nsid w:val="00000025"/>
    <w:multiLevelType w:val="multilevel"/>
    <w:tmpl w:val="00000025"/>
    <w:name w:val="WW8Num37"/>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36">
    <w:nsid w:val="00000026"/>
    <w:multiLevelType w:val="multilevel"/>
    <w:tmpl w:val="00000026"/>
    <w:name w:val="WW8Num38"/>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37">
    <w:nsid w:val="00000027"/>
    <w:multiLevelType w:val="multilevel"/>
    <w:tmpl w:val="00000027"/>
    <w:name w:val="WW8Num39"/>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38">
    <w:nsid w:val="00000028"/>
    <w:multiLevelType w:val="multilevel"/>
    <w:tmpl w:val="00000028"/>
    <w:name w:val="WW8Num40"/>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39">
    <w:nsid w:val="00000029"/>
    <w:multiLevelType w:val="multilevel"/>
    <w:tmpl w:val="00000029"/>
    <w:name w:val="WW8Num41"/>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40">
    <w:nsid w:val="0000002A"/>
    <w:multiLevelType w:val="multilevel"/>
    <w:tmpl w:val="0000002A"/>
    <w:name w:val="WW8Num42"/>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41">
    <w:nsid w:val="121E434C"/>
    <w:multiLevelType w:val="hybridMultilevel"/>
    <w:tmpl w:val="DC44A1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45BE468E"/>
    <w:multiLevelType w:val="hybridMultilevel"/>
    <w:tmpl w:val="5CE646C2"/>
    <w:lvl w:ilvl="0" w:tplc="0419000F">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4C744CB1"/>
    <w:multiLevelType w:val="hybridMultilevel"/>
    <w:tmpl w:val="AE22FC0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nsid w:val="60253095"/>
    <w:multiLevelType w:val="multilevel"/>
    <w:tmpl w:val="4F90A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643C2AE8"/>
    <w:multiLevelType w:val="hybridMultilevel"/>
    <w:tmpl w:val="702810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4"/>
  </w:num>
  <w:num w:numId="2">
    <w:abstractNumId w:val="0"/>
  </w:num>
  <w:num w:numId="3">
    <w:abstractNumId w:val="1"/>
  </w:num>
  <w:num w:numId="4">
    <w:abstractNumId w:val="2"/>
  </w:num>
  <w:num w:numId="5">
    <w:abstractNumId w:val="3"/>
  </w:num>
  <w:num w:numId="6">
    <w:abstractNumId w:val="4"/>
  </w:num>
  <w:num w:numId="7">
    <w:abstractNumId w:val="5"/>
  </w:num>
  <w:num w:numId="8">
    <w:abstractNumId w:val="6"/>
  </w:num>
  <w:num w:numId="9">
    <w:abstractNumId w:val="7"/>
  </w:num>
  <w:num w:numId="10">
    <w:abstractNumId w:val="8"/>
  </w:num>
  <w:num w:numId="11">
    <w:abstractNumId w:val="9"/>
  </w:num>
  <w:num w:numId="12">
    <w:abstractNumId w:val="10"/>
  </w:num>
  <w:num w:numId="13">
    <w:abstractNumId w:val="11"/>
  </w:num>
  <w:num w:numId="14">
    <w:abstractNumId w:val="12"/>
  </w:num>
  <w:num w:numId="15">
    <w:abstractNumId w:val="13"/>
  </w:num>
  <w:num w:numId="16">
    <w:abstractNumId w:val="14"/>
  </w:num>
  <w:num w:numId="17">
    <w:abstractNumId w:val="15"/>
  </w:num>
  <w:num w:numId="18">
    <w:abstractNumId w:val="16"/>
  </w:num>
  <w:num w:numId="19">
    <w:abstractNumId w:val="17"/>
  </w:num>
  <w:num w:numId="20">
    <w:abstractNumId w:val="18"/>
  </w:num>
  <w:num w:numId="21">
    <w:abstractNumId w:val="19"/>
  </w:num>
  <w:num w:numId="22">
    <w:abstractNumId w:val="20"/>
  </w:num>
  <w:num w:numId="23">
    <w:abstractNumId w:val="21"/>
  </w:num>
  <w:num w:numId="24">
    <w:abstractNumId w:val="22"/>
  </w:num>
  <w:num w:numId="25">
    <w:abstractNumId w:val="23"/>
  </w:num>
  <w:num w:numId="26">
    <w:abstractNumId w:val="24"/>
  </w:num>
  <w:num w:numId="27">
    <w:abstractNumId w:val="25"/>
  </w:num>
  <w:num w:numId="28">
    <w:abstractNumId w:val="26"/>
  </w:num>
  <w:num w:numId="29">
    <w:abstractNumId w:val="27"/>
  </w:num>
  <w:num w:numId="30">
    <w:abstractNumId w:val="28"/>
  </w:num>
  <w:num w:numId="31">
    <w:abstractNumId w:val="29"/>
  </w:num>
  <w:num w:numId="32">
    <w:abstractNumId w:val="30"/>
  </w:num>
  <w:num w:numId="33">
    <w:abstractNumId w:val="31"/>
  </w:num>
  <w:num w:numId="34">
    <w:abstractNumId w:val="32"/>
  </w:num>
  <w:num w:numId="35">
    <w:abstractNumId w:val="33"/>
  </w:num>
  <w:num w:numId="36">
    <w:abstractNumId w:val="34"/>
  </w:num>
  <w:num w:numId="37">
    <w:abstractNumId w:val="35"/>
  </w:num>
  <w:num w:numId="38">
    <w:abstractNumId w:val="36"/>
  </w:num>
  <w:num w:numId="39">
    <w:abstractNumId w:val="37"/>
  </w:num>
  <w:num w:numId="40">
    <w:abstractNumId w:val="38"/>
  </w:num>
  <w:num w:numId="41">
    <w:abstractNumId w:val="39"/>
  </w:num>
  <w:num w:numId="42">
    <w:abstractNumId w:val="40"/>
  </w:num>
  <w:num w:numId="43">
    <w:abstractNumId w:val="42"/>
  </w:num>
  <w:num w:numId="44">
    <w:abstractNumId w:val="41"/>
  </w:num>
  <w:num w:numId="45">
    <w:abstractNumId w:val="45"/>
  </w:num>
  <w:num w:numId="46">
    <w:abstractNumId w:val="4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BF25B5"/>
    <w:rsid w:val="00017D43"/>
    <w:rsid w:val="00084804"/>
    <w:rsid w:val="00190BDE"/>
    <w:rsid w:val="002047A5"/>
    <w:rsid w:val="0024378D"/>
    <w:rsid w:val="00266AC1"/>
    <w:rsid w:val="002831A8"/>
    <w:rsid w:val="002B4323"/>
    <w:rsid w:val="00301406"/>
    <w:rsid w:val="0032124E"/>
    <w:rsid w:val="003E487E"/>
    <w:rsid w:val="00461591"/>
    <w:rsid w:val="00466F57"/>
    <w:rsid w:val="004828A2"/>
    <w:rsid w:val="004D4AA1"/>
    <w:rsid w:val="00507C0F"/>
    <w:rsid w:val="005E01A3"/>
    <w:rsid w:val="006B0F08"/>
    <w:rsid w:val="00747CAD"/>
    <w:rsid w:val="00836678"/>
    <w:rsid w:val="00845B3E"/>
    <w:rsid w:val="00996381"/>
    <w:rsid w:val="009C76D8"/>
    <w:rsid w:val="00A72410"/>
    <w:rsid w:val="00B30628"/>
    <w:rsid w:val="00B530A7"/>
    <w:rsid w:val="00B53BC8"/>
    <w:rsid w:val="00B772E0"/>
    <w:rsid w:val="00BD7F4C"/>
    <w:rsid w:val="00BF25B5"/>
    <w:rsid w:val="00C627F5"/>
    <w:rsid w:val="00D552BB"/>
    <w:rsid w:val="00D82AA9"/>
    <w:rsid w:val="00E14D4A"/>
    <w:rsid w:val="00E76526"/>
    <w:rsid w:val="00E9652C"/>
    <w:rsid w:val="00F46597"/>
    <w:rsid w:val="00F56B10"/>
    <w:rsid w:val="00FB4D9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2" w:uiPriority="39"/>
    <w:lsdException w:name="toc 3" w:uiPriority="39"/>
    <w:lsdException w:name="toc 4" w:uiPriority="39"/>
    <w:lsdException w:name="toc 5"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25B5"/>
    <w:pPr>
      <w:suppressAutoHyphens/>
      <w:spacing w:after="0" w:line="240" w:lineRule="auto"/>
    </w:pPr>
    <w:rPr>
      <w:rFonts w:ascii="Times New Roman" w:eastAsia="Times New Roman" w:hAnsi="Times New Roman" w:cs="Times New Roman"/>
      <w:sz w:val="24"/>
      <w:szCs w:val="24"/>
      <w:lang w:eastAsia="ar-SA"/>
    </w:rPr>
  </w:style>
  <w:style w:type="paragraph" w:styleId="1">
    <w:name w:val="heading 1"/>
    <w:basedOn w:val="a"/>
    <w:next w:val="a"/>
    <w:link w:val="10"/>
    <w:qFormat/>
    <w:rsid w:val="002831A8"/>
    <w:pPr>
      <w:keepNext/>
      <w:suppressAutoHyphens w:val="0"/>
      <w:spacing w:before="240" w:after="60"/>
      <w:outlineLvl w:val="0"/>
    </w:pPr>
    <w:rPr>
      <w:rFonts w:ascii="Arial" w:hAnsi="Arial" w:cs="Arial"/>
      <w:b/>
      <w:bCs/>
      <w:kern w:val="32"/>
      <w:sz w:val="32"/>
      <w:szCs w:val="32"/>
      <w:lang w:eastAsia="ru-RU"/>
    </w:rPr>
  </w:style>
  <w:style w:type="paragraph" w:styleId="2">
    <w:name w:val="heading 2"/>
    <w:basedOn w:val="a"/>
    <w:next w:val="a"/>
    <w:link w:val="20"/>
    <w:qFormat/>
    <w:rsid w:val="002831A8"/>
    <w:pPr>
      <w:keepNext/>
      <w:suppressAutoHyphens w:val="0"/>
      <w:spacing w:before="240" w:after="60"/>
      <w:outlineLvl w:val="1"/>
    </w:pPr>
    <w:rPr>
      <w:rFonts w:ascii="Arial" w:hAnsi="Arial" w:cs="Arial"/>
      <w:b/>
      <w:bCs/>
      <w:i/>
      <w:iCs/>
      <w:sz w:val="28"/>
      <w:szCs w:val="28"/>
      <w:lang w:eastAsia="ru-RU"/>
    </w:rPr>
  </w:style>
  <w:style w:type="paragraph" w:styleId="3">
    <w:name w:val="heading 3"/>
    <w:basedOn w:val="a"/>
    <w:next w:val="a"/>
    <w:link w:val="30"/>
    <w:qFormat/>
    <w:rsid w:val="002831A8"/>
    <w:pPr>
      <w:keepNext/>
      <w:spacing w:before="240" w:after="60" w:line="276" w:lineRule="auto"/>
      <w:outlineLvl w:val="2"/>
    </w:pPr>
    <w:rPr>
      <w:rFonts w:ascii="Cambria" w:eastAsia="Calibri" w:hAnsi="Cambria" w:cs="Cambria"/>
      <w:b/>
      <w:bCs/>
      <w:sz w:val="26"/>
      <w:szCs w:val="26"/>
    </w:rPr>
  </w:style>
  <w:style w:type="paragraph" w:styleId="4">
    <w:name w:val="heading 4"/>
    <w:basedOn w:val="a"/>
    <w:next w:val="a"/>
    <w:link w:val="40"/>
    <w:qFormat/>
    <w:rsid w:val="002831A8"/>
    <w:pPr>
      <w:keepNext/>
      <w:spacing w:before="240" w:after="60" w:line="276" w:lineRule="auto"/>
      <w:outlineLvl w:val="3"/>
    </w:pPr>
    <w:rPr>
      <w:rFonts w:ascii="Calibri" w:eastAsia="Calibri" w:hAnsi="Calibri" w:cs="Calibri"/>
      <w:b/>
      <w:bCs/>
      <w:sz w:val="28"/>
      <w:szCs w:val="28"/>
    </w:rPr>
  </w:style>
  <w:style w:type="paragraph" w:styleId="5">
    <w:name w:val="heading 5"/>
    <w:basedOn w:val="a"/>
    <w:next w:val="a"/>
    <w:link w:val="50"/>
    <w:qFormat/>
    <w:rsid w:val="002831A8"/>
    <w:pPr>
      <w:suppressAutoHyphens w:val="0"/>
      <w:spacing w:before="240" w:after="60"/>
      <w:outlineLvl w:val="4"/>
    </w:pPr>
    <w:rPr>
      <w:b/>
      <w:bCs/>
      <w:i/>
      <w:iCs/>
      <w:sz w:val="26"/>
      <w:szCs w:val="26"/>
      <w:lang w:eastAsia="ru-RU"/>
    </w:rPr>
  </w:style>
  <w:style w:type="paragraph" w:styleId="6">
    <w:name w:val="heading 6"/>
    <w:basedOn w:val="a"/>
    <w:next w:val="a"/>
    <w:link w:val="60"/>
    <w:qFormat/>
    <w:rsid w:val="002831A8"/>
    <w:pPr>
      <w:suppressAutoHyphens w:val="0"/>
      <w:spacing w:before="240" w:after="60"/>
      <w:outlineLvl w:val="5"/>
    </w:pPr>
    <w:rPr>
      <w:rFonts w:ascii="Calibri" w:hAnsi="Calibri"/>
      <w:b/>
      <w:bCs/>
      <w:sz w:val="22"/>
      <w:szCs w:val="22"/>
      <w:lang w:eastAsia="ru-RU"/>
    </w:rPr>
  </w:style>
  <w:style w:type="paragraph" w:styleId="7">
    <w:name w:val="heading 7"/>
    <w:basedOn w:val="a"/>
    <w:next w:val="a"/>
    <w:link w:val="70"/>
    <w:qFormat/>
    <w:rsid w:val="002831A8"/>
    <w:pPr>
      <w:keepNext/>
      <w:suppressAutoHyphens w:val="0"/>
      <w:spacing w:line="276" w:lineRule="auto"/>
      <w:jc w:val="center"/>
      <w:outlineLvl w:val="6"/>
    </w:pPr>
    <w:rPr>
      <w:rFonts w:ascii="Arial Narrow" w:hAnsi="Arial Narrow"/>
      <w:i/>
      <w:iCs/>
      <w:sz w:val="22"/>
      <w:lang w:eastAsia="ru-RU"/>
    </w:rPr>
  </w:style>
  <w:style w:type="paragraph" w:styleId="8">
    <w:name w:val="heading 8"/>
    <w:basedOn w:val="a"/>
    <w:next w:val="a"/>
    <w:link w:val="80"/>
    <w:qFormat/>
    <w:rsid w:val="002831A8"/>
    <w:pPr>
      <w:suppressAutoHyphens w:val="0"/>
      <w:spacing w:before="240" w:after="60"/>
      <w:ind w:firstLine="567"/>
      <w:jc w:val="both"/>
      <w:outlineLvl w:val="7"/>
    </w:pPr>
    <w:rPr>
      <w:i/>
      <w:iCs/>
      <w:lang w:eastAsia="ru-RU"/>
    </w:rPr>
  </w:style>
  <w:style w:type="paragraph" w:styleId="9">
    <w:name w:val="heading 9"/>
    <w:basedOn w:val="a"/>
    <w:next w:val="a"/>
    <w:link w:val="90"/>
    <w:qFormat/>
    <w:rsid w:val="002831A8"/>
    <w:pPr>
      <w:keepNext/>
      <w:keepLines/>
      <w:suppressAutoHyphens w:val="0"/>
      <w:spacing w:before="200" w:line="276" w:lineRule="auto"/>
      <w:outlineLvl w:val="8"/>
    </w:pPr>
    <w:rPr>
      <w:rFonts w:ascii="Cambria" w:eastAsia="Calibri" w:hAnsi="Cambria"/>
      <w:i/>
      <w:iCs/>
      <w:color w:val="404040"/>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BF25B5"/>
    <w:pPr>
      <w:spacing w:before="280" w:after="280"/>
    </w:pPr>
  </w:style>
  <w:style w:type="character" w:customStyle="1" w:styleId="apple-converted-space">
    <w:name w:val="apple-converted-space"/>
    <w:basedOn w:val="a0"/>
    <w:rsid w:val="00BF25B5"/>
  </w:style>
  <w:style w:type="character" w:customStyle="1" w:styleId="10">
    <w:name w:val="Заголовок 1 Знак"/>
    <w:basedOn w:val="a0"/>
    <w:link w:val="1"/>
    <w:rsid w:val="002831A8"/>
    <w:rPr>
      <w:rFonts w:ascii="Arial" w:eastAsia="Times New Roman" w:hAnsi="Arial" w:cs="Arial"/>
      <w:b/>
      <w:bCs/>
      <w:kern w:val="32"/>
      <w:sz w:val="32"/>
      <w:szCs w:val="32"/>
      <w:lang w:eastAsia="ru-RU"/>
    </w:rPr>
  </w:style>
  <w:style w:type="character" w:customStyle="1" w:styleId="20">
    <w:name w:val="Заголовок 2 Знак"/>
    <w:basedOn w:val="a0"/>
    <w:link w:val="2"/>
    <w:rsid w:val="002831A8"/>
    <w:rPr>
      <w:rFonts w:ascii="Arial" w:eastAsia="Times New Roman" w:hAnsi="Arial" w:cs="Arial"/>
      <w:b/>
      <w:bCs/>
      <w:i/>
      <w:iCs/>
      <w:sz w:val="28"/>
      <w:szCs w:val="28"/>
      <w:lang w:eastAsia="ru-RU"/>
    </w:rPr>
  </w:style>
  <w:style w:type="character" w:customStyle="1" w:styleId="30">
    <w:name w:val="Заголовок 3 Знак"/>
    <w:basedOn w:val="a0"/>
    <w:link w:val="3"/>
    <w:rsid w:val="002831A8"/>
    <w:rPr>
      <w:rFonts w:ascii="Cambria" w:eastAsia="Calibri" w:hAnsi="Cambria" w:cs="Cambria"/>
      <w:b/>
      <w:bCs/>
      <w:sz w:val="26"/>
      <w:szCs w:val="26"/>
      <w:lang w:eastAsia="ar-SA"/>
    </w:rPr>
  </w:style>
  <w:style w:type="character" w:customStyle="1" w:styleId="40">
    <w:name w:val="Заголовок 4 Знак"/>
    <w:basedOn w:val="a0"/>
    <w:link w:val="4"/>
    <w:rsid w:val="002831A8"/>
    <w:rPr>
      <w:rFonts w:ascii="Calibri" w:eastAsia="Calibri" w:hAnsi="Calibri" w:cs="Calibri"/>
      <w:b/>
      <w:bCs/>
      <w:sz w:val="28"/>
      <w:szCs w:val="28"/>
      <w:lang w:eastAsia="ar-SA"/>
    </w:rPr>
  </w:style>
  <w:style w:type="character" w:customStyle="1" w:styleId="50">
    <w:name w:val="Заголовок 5 Знак"/>
    <w:basedOn w:val="a0"/>
    <w:link w:val="5"/>
    <w:rsid w:val="002831A8"/>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2831A8"/>
    <w:rPr>
      <w:rFonts w:ascii="Calibri" w:eastAsia="Times New Roman" w:hAnsi="Calibri" w:cs="Times New Roman"/>
      <w:b/>
      <w:bCs/>
      <w:lang w:eastAsia="ru-RU"/>
    </w:rPr>
  </w:style>
  <w:style w:type="character" w:customStyle="1" w:styleId="70">
    <w:name w:val="Заголовок 7 Знак"/>
    <w:basedOn w:val="a0"/>
    <w:link w:val="7"/>
    <w:rsid w:val="002831A8"/>
    <w:rPr>
      <w:rFonts w:ascii="Arial Narrow" w:eastAsia="Times New Roman" w:hAnsi="Arial Narrow" w:cs="Times New Roman"/>
      <w:i/>
      <w:iCs/>
      <w:szCs w:val="24"/>
      <w:lang w:eastAsia="ru-RU"/>
    </w:rPr>
  </w:style>
  <w:style w:type="character" w:customStyle="1" w:styleId="80">
    <w:name w:val="Заголовок 8 Знак"/>
    <w:basedOn w:val="a0"/>
    <w:link w:val="8"/>
    <w:rsid w:val="002831A8"/>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2831A8"/>
    <w:rPr>
      <w:rFonts w:ascii="Cambria" w:eastAsia="Calibri" w:hAnsi="Cambria" w:cs="Times New Roman"/>
      <w:i/>
      <w:iCs/>
      <w:color w:val="404040"/>
      <w:sz w:val="20"/>
      <w:szCs w:val="20"/>
    </w:rPr>
  </w:style>
  <w:style w:type="paragraph" w:styleId="a4">
    <w:name w:val="Body Text"/>
    <w:basedOn w:val="a"/>
    <w:link w:val="a5"/>
    <w:rsid w:val="002831A8"/>
    <w:pPr>
      <w:spacing w:after="120"/>
    </w:pPr>
  </w:style>
  <w:style w:type="character" w:customStyle="1" w:styleId="a5">
    <w:name w:val="Основной текст Знак"/>
    <w:basedOn w:val="a0"/>
    <w:link w:val="a4"/>
    <w:rsid w:val="002831A8"/>
    <w:rPr>
      <w:rFonts w:ascii="Times New Roman" w:eastAsia="Times New Roman" w:hAnsi="Times New Roman" w:cs="Times New Roman"/>
      <w:sz w:val="24"/>
      <w:szCs w:val="24"/>
      <w:lang w:eastAsia="ar-SA"/>
    </w:rPr>
  </w:style>
  <w:style w:type="paragraph" w:customStyle="1" w:styleId="a6">
    <w:name w:val="Знак"/>
    <w:basedOn w:val="a"/>
    <w:rsid w:val="002831A8"/>
    <w:pPr>
      <w:suppressAutoHyphens w:val="0"/>
      <w:spacing w:after="160" w:line="240" w:lineRule="exact"/>
    </w:pPr>
    <w:rPr>
      <w:rFonts w:ascii="Verdana" w:eastAsia="Calibri" w:hAnsi="Verdana" w:cs="Verdana"/>
      <w:sz w:val="20"/>
      <w:szCs w:val="20"/>
      <w:lang w:val="en-US" w:eastAsia="en-US"/>
    </w:rPr>
  </w:style>
  <w:style w:type="paragraph" w:customStyle="1" w:styleId="11">
    <w:name w:val="Абзац списка1"/>
    <w:basedOn w:val="a"/>
    <w:rsid w:val="002831A8"/>
    <w:pPr>
      <w:suppressAutoHyphens w:val="0"/>
      <w:spacing w:after="200" w:line="276" w:lineRule="auto"/>
      <w:ind w:left="720"/>
    </w:pPr>
    <w:rPr>
      <w:rFonts w:ascii="Calibri" w:eastAsia="Calibri" w:hAnsi="Calibri" w:cs="Calibri"/>
      <w:sz w:val="22"/>
      <w:szCs w:val="22"/>
      <w:lang w:eastAsia="ru-RU"/>
    </w:rPr>
  </w:style>
  <w:style w:type="paragraph" w:customStyle="1" w:styleId="Style17">
    <w:name w:val="Style17"/>
    <w:basedOn w:val="a"/>
    <w:rsid w:val="002831A8"/>
    <w:pPr>
      <w:widowControl w:val="0"/>
      <w:suppressAutoHyphens w:val="0"/>
      <w:autoSpaceDE w:val="0"/>
      <w:autoSpaceDN w:val="0"/>
      <w:adjustRightInd w:val="0"/>
      <w:spacing w:line="254" w:lineRule="exact"/>
      <w:ind w:firstLine="360"/>
      <w:jc w:val="both"/>
    </w:pPr>
    <w:rPr>
      <w:rFonts w:ascii="Impact" w:eastAsia="Calibri" w:hAnsi="Impact" w:cs="Impact"/>
      <w:lang w:eastAsia="ru-RU"/>
    </w:rPr>
  </w:style>
  <w:style w:type="paragraph" w:styleId="21">
    <w:name w:val="Body Text Indent 2"/>
    <w:basedOn w:val="a"/>
    <w:link w:val="22"/>
    <w:rsid w:val="002831A8"/>
    <w:pPr>
      <w:suppressAutoHyphens w:val="0"/>
      <w:ind w:firstLine="720"/>
      <w:jc w:val="both"/>
    </w:pPr>
    <w:rPr>
      <w:lang w:eastAsia="en-US"/>
    </w:rPr>
  </w:style>
  <w:style w:type="character" w:customStyle="1" w:styleId="22">
    <w:name w:val="Основной текст с отступом 2 Знак"/>
    <w:basedOn w:val="a0"/>
    <w:link w:val="21"/>
    <w:rsid w:val="002831A8"/>
    <w:rPr>
      <w:rFonts w:ascii="Times New Roman" w:eastAsia="Times New Roman" w:hAnsi="Times New Roman" w:cs="Times New Roman"/>
      <w:sz w:val="24"/>
      <w:szCs w:val="24"/>
    </w:rPr>
  </w:style>
  <w:style w:type="paragraph" w:styleId="a7">
    <w:name w:val="List Paragraph"/>
    <w:basedOn w:val="a"/>
    <w:qFormat/>
    <w:rsid w:val="002831A8"/>
    <w:pPr>
      <w:suppressAutoHyphens w:val="0"/>
      <w:ind w:left="720"/>
      <w:contextualSpacing/>
    </w:pPr>
    <w:rPr>
      <w:lang w:eastAsia="ru-RU"/>
    </w:rPr>
  </w:style>
  <w:style w:type="paragraph" w:styleId="a8">
    <w:name w:val="header"/>
    <w:basedOn w:val="a"/>
    <w:link w:val="a9"/>
    <w:unhideWhenUsed/>
    <w:rsid w:val="002831A8"/>
    <w:pPr>
      <w:tabs>
        <w:tab w:val="center" w:pos="4677"/>
        <w:tab w:val="right" w:pos="9355"/>
      </w:tabs>
      <w:suppressAutoHyphens w:val="0"/>
    </w:pPr>
    <w:rPr>
      <w:lang w:eastAsia="ru-RU"/>
    </w:rPr>
  </w:style>
  <w:style w:type="character" w:customStyle="1" w:styleId="a9">
    <w:name w:val="Верхний колонтитул Знак"/>
    <w:basedOn w:val="a0"/>
    <w:link w:val="a8"/>
    <w:rsid w:val="002831A8"/>
    <w:rPr>
      <w:rFonts w:ascii="Times New Roman" w:eastAsia="Times New Roman" w:hAnsi="Times New Roman" w:cs="Times New Roman"/>
      <w:sz w:val="24"/>
      <w:szCs w:val="24"/>
      <w:lang w:eastAsia="ru-RU"/>
    </w:rPr>
  </w:style>
  <w:style w:type="paragraph" w:styleId="aa">
    <w:name w:val="footer"/>
    <w:basedOn w:val="a"/>
    <w:link w:val="ab"/>
    <w:unhideWhenUsed/>
    <w:rsid w:val="002831A8"/>
    <w:pPr>
      <w:tabs>
        <w:tab w:val="center" w:pos="4677"/>
        <w:tab w:val="right" w:pos="9355"/>
      </w:tabs>
      <w:suppressAutoHyphens w:val="0"/>
    </w:pPr>
    <w:rPr>
      <w:lang w:eastAsia="ru-RU"/>
    </w:rPr>
  </w:style>
  <w:style w:type="character" w:customStyle="1" w:styleId="ab">
    <w:name w:val="Нижний колонтитул Знак"/>
    <w:basedOn w:val="a0"/>
    <w:link w:val="aa"/>
    <w:rsid w:val="002831A8"/>
    <w:rPr>
      <w:rFonts w:ascii="Times New Roman" w:eastAsia="Times New Roman" w:hAnsi="Times New Roman" w:cs="Times New Roman"/>
      <w:sz w:val="24"/>
      <w:szCs w:val="24"/>
      <w:lang w:eastAsia="ru-RU"/>
    </w:rPr>
  </w:style>
  <w:style w:type="paragraph" w:customStyle="1" w:styleId="12">
    <w:name w:val="Знак Знак Знак Знак Знак Знак Знак Знак1 Знак"/>
    <w:basedOn w:val="a"/>
    <w:rsid w:val="002831A8"/>
    <w:pPr>
      <w:suppressAutoHyphens w:val="0"/>
      <w:spacing w:after="160" w:line="240" w:lineRule="exact"/>
    </w:pPr>
    <w:rPr>
      <w:rFonts w:ascii="Verdana" w:hAnsi="Verdana"/>
      <w:sz w:val="20"/>
      <w:szCs w:val="20"/>
      <w:lang w:val="en-US" w:eastAsia="en-US"/>
    </w:rPr>
  </w:style>
  <w:style w:type="paragraph" w:customStyle="1" w:styleId="ac">
    <w:name w:val="Заголовок"/>
    <w:basedOn w:val="a"/>
    <w:next w:val="a4"/>
    <w:rsid w:val="002831A8"/>
    <w:pPr>
      <w:keepNext/>
      <w:spacing w:before="240" w:after="120" w:line="276" w:lineRule="auto"/>
    </w:pPr>
    <w:rPr>
      <w:rFonts w:ascii="Arial" w:eastAsia="SimSun" w:hAnsi="Arial" w:cs="Arial"/>
      <w:sz w:val="28"/>
      <w:szCs w:val="28"/>
    </w:rPr>
  </w:style>
  <w:style w:type="paragraph" w:styleId="ad">
    <w:name w:val="List"/>
    <w:basedOn w:val="a4"/>
    <w:rsid w:val="002831A8"/>
    <w:pPr>
      <w:spacing w:line="276" w:lineRule="auto"/>
    </w:pPr>
    <w:rPr>
      <w:rFonts w:ascii="Calibri" w:hAnsi="Calibri" w:cs="Calibri"/>
      <w:sz w:val="22"/>
      <w:szCs w:val="22"/>
    </w:rPr>
  </w:style>
  <w:style w:type="paragraph" w:customStyle="1" w:styleId="13">
    <w:name w:val="Название1"/>
    <w:basedOn w:val="a"/>
    <w:rsid w:val="002831A8"/>
    <w:pPr>
      <w:suppressLineNumbers/>
      <w:spacing w:before="120" w:after="120" w:line="276" w:lineRule="auto"/>
    </w:pPr>
    <w:rPr>
      <w:rFonts w:ascii="Calibri" w:hAnsi="Calibri" w:cs="Calibri"/>
      <w:i/>
      <w:iCs/>
    </w:rPr>
  </w:style>
  <w:style w:type="paragraph" w:customStyle="1" w:styleId="14">
    <w:name w:val="Указатель1"/>
    <w:basedOn w:val="a"/>
    <w:rsid w:val="002831A8"/>
    <w:pPr>
      <w:suppressLineNumbers/>
      <w:spacing w:after="200" w:line="276" w:lineRule="auto"/>
    </w:pPr>
    <w:rPr>
      <w:rFonts w:ascii="Calibri" w:hAnsi="Calibri" w:cs="Calibri"/>
      <w:sz w:val="22"/>
      <w:szCs w:val="22"/>
    </w:rPr>
  </w:style>
  <w:style w:type="paragraph" w:styleId="ae">
    <w:name w:val="Title"/>
    <w:basedOn w:val="a"/>
    <w:next w:val="af"/>
    <w:link w:val="15"/>
    <w:qFormat/>
    <w:rsid w:val="002831A8"/>
    <w:pPr>
      <w:widowControl w:val="0"/>
      <w:shd w:val="clear" w:color="auto" w:fill="FFFFFF"/>
      <w:autoSpaceDE w:val="0"/>
      <w:ind w:left="178" w:right="1670"/>
      <w:jc w:val="center"/>
    </w:pPr>
    <w:rPr>
      <w:rFonts w:eastAsia="Calibri"/>
      <w:b/>
      <w:bCs/>
      <w:color w:val="000000"/>
      <w:spacing w:val="12"/>
    </w:rPr>
  </w:style>
  <w:style w:type="character" w:customStyle="1" w:styleId="af0">
    <w:name w:val="Название Знак"/>
    <w:basedOn w:val="a0"/>
    <w:link w:val="ae"/>
    <w:rsid w:val="002831A8"/>
    <w:rPr>
      <w:rFonts w:asciiTheme="majorHAnsi" w:eastAsiaTheme="majorEastAsia" w:hAnsiTheme="majorHAnsi" w:cstheme="majorBidi"/>
      <w:color w:val="17365D" w:themeColor="text2" w:themeShade="BF"/>
      <w:spacing w:val="5"/>
      <w:kern w:val="28"/>
      <w:sz w:val="52"/>
      <w:szCs w:val="52"/>
      <w:lang w:eastAsia="ar-SA"/>
    </w:rPr>
  </w:style>
  <w:style w:type="paragraph" w:styleId="af">
    <w:name w:val="Subtitle"/>
    <w:basedOn w:val="ac"/>
    <w:next w:val="a4"/>
    <w:link w:val="af1"/>
    <w:qFormat/>
    <w:rsid w:val="002831A8"/>
    <w:pPr>
      <w:jc w:val="center"/>
    </w:pPr>
    <w:rPr>
      <w:i/>
      <w:iCs/>
    </w:rPr>
  </w:style>
  <w:style w:type="character" w:customStyle="1" w:styleId="af1">
    <w:name w:val="Подзаголовок Знак"/>
    <w:basedOn w:val="a0"/>
    <w:link w:val="af"/>
    <w:rsid w:val="002831A8"/>
    <w:rPr>
      <w:rFonts w:ascii="Arial" w:eastAsia="SimSun" w:hAnsi="Arial" w:cs="Arial"/>
      <w:i/>
      <w:iCs/>
      <w:sz w:val="28"/>
      <w:szCs w:val="28"/>
      <w:lang w:eastAsia="ar-SA"/>
    </w:rPr>
  </w:style>
  <w:style w:type="character" w:customStyle="1" w:styleId="15">
    <w:name w:val="Название Знак1"/>
    <w:basedOn w:val="a0"/>
    <w:link w:val="ae"/>
    <w:locked/>
    <w:rsid w:val="002831A8"/>
    <w:rPr>
      <w:rFonts w:ascii="Times New Roman" w:eastAsia="Calibri" w:hAnsi="Times New Roman" w:cs="Times New Roman"/>
      <w:b/>
      <w:bCs/>
      <w:color w:val="000000"/>
      <w:spacing w:val="12"/>
      <w:sz w:val="24"/>
      <w:szCs w:val="24"/>
      <w:shd w:val="clear" w:color="auto" w:fill="FFFFFF"/>
      <w:lang w:eastAsia="ar-SA"/>
    </w:rPr>
  </w:style>
  <w:style w:type="paragraph" w:customStyle="1" w:styleId="31">
    <w:name w:val="Заголовок 3+"/>
    <w:basedOn w:val="a"/>
    <w:rsid w:val="002831A8"/>
    <w:pPr>
      <w:widowControl w:val="0"/>
      <w:overflowPunct w:val="0"/>
      <w:autoSpaceDE w:val="0"/>
      <w:spacing w:before="240"/>
      <w:jc w:val="center"/>
      <w:textAlignment w:val="baseline"/>
    </w:pPr>
    <w:rPr>
      <w:rFonts w:eastAsia="Calibri"/>
      <w:b/>
      <w:bCs/>
      <w:sz w:val="28"/>
      <w:szCs w:val="28"/>
    </w:rPr>
  </w:style>
  <w:style w:type="paragraph" w:customStyle="1" w:styleId="af2">
    <w:name w:val="Содержимое таблицы"/>
    <w:basedOn w:val="a"/>
    <w:rsid w:val="002831A8"/>
    <w:pPr>
      <w:suppressLineNumbers/>
      <w:spacing w:after="200" w:line="276" w:lineRule="auto"/>
    </w:pPr>
    <w:rPr>
      <w:rFonts w:ascii="Calibri" w:hAnsi="Calibri" w:cs="Calibri"/>
      <w:sz w:val="22"/>
      <w:szCs w:val="22"/>
    </w:rPr>
  </w:style>
  <w:style w:type="paragraph" w:customStyle="1" w:styleId="af3">
    <w:name w:val="Заголовок таблицы"/>
    <w:basedOn w:val="af2"/>
    <w:rsid w:val="002831A8"/>
    <w:pPr>
      <w:jc w:val="center"/>
    </w:pPr>
    <w:rPr>
      <w:b/>
      <w:bCs/>
    </w:rPr>
  </w:style>
  <w:style w:type="paragraph" w:customStyle="1" w:styleId="16">
    <w:name w:val="Без интервала1"/>
    <w:rsid w:val="002831A8"/>
    <w:pPr>
      <w:suppressAutoHyphens/>
      <w:spacing w:after="0" w:line="240" w:lineRule="auto"/>
    </w:pPr>
    <w:rPr>
      <w:rFonts w:ascii="Calibri" w:eastAsia="Times New Roman" w:hAnsi="Calibri" w:cs="Calibri"/>
      <w:lang w:eastAsia="ar-SA"/>
    </w:rPr>
  </w:style>
  <w:style w:type="paragraph" w:customStyle="1" w:styleId="Style27">
    <w:name w:val="Style27"/>
    <w:basedOn w:val="a"/>
    <w:rsid w:val="002831A8"/>
    <w:pPr>
      <w:widowControl w:val="0"/>
      <w:suppressAutoHyphens w:val="0"/>
      <w:autoSpaceDE w:val="0"/>
      <w:autoSpaceDN w:val="0"/>
      <w:adjustRightInd w:val="0"/>
    </w:pPr>
    <w:rPr>
      <w:rFonts w:ascii="Verdana" w:eastAsia="Calibri" w:hAnsi="Verdana" w:cs="Verdana"/>
      <w:lang w:eastAsia="ru-RU"/>
    </w:rPr>
  </w:style>
  <w:style w:type="paragraph" w:styleId="af4">
    <w:name w:val="Body Text Indent"/>
    <w:basedOn w:val="a"/>
    <w:link w:val="af5"/>
    <w:rsid w:val="002831A8"/>
    <w:pPr>
      <w:suppressAutoHyphens w:val="0"/>
      <w:spacing w:after="120"/>
      <w:ind w:left="283"/>
    </w:pPr>
    <w:rPr>
      <w:lang w:eastAsia="ru-RU"/>
    </w:rPr>
  </w:style>
  <w:style w:type="character" w:customStyle="1" w:styleId="af5">
    <w:name w:val="Основной текст с отступом Знак"/>
    <w:basedOn w:val="a0"/>
    <w:link w:val="af4"/>
    <w:rsid w:val="002831A8"/>
    <w:rPr>
      <w:rFonts w:ascii="Times New Roman" w:eastAsia="Times New Roman" w:hAnsi="Times New Roman" w:cs="Times New Roman"/>
      <w:sz w:val="24"/>
      <w:szCs w:val="24"/>
      <w:lang w:eastAsia="ru-RU"/>
    </w:rPr>
  </w:style>
  <w:style w:type="paragraph" w:styleId="32">
    <w:name w:val="Body Text Indent 3"/>
    <w:basedOn w:val="a"/>
    <w:link w:val="33"/>
    <w:rsid w:val="002831A8"/>
    <w:pPr>
      <w:suppressAutoHyphens w:val="0"/>
      <w:ind w:left="360"/>
      <w:jc w:val="both"/>
    </w:pPr>
    <w:rPr>
      <w:b/>
      <w:bCs/>
      <w:lang w:eastAsia="en-US"/>
    </w:rPr>
  </w:style>
  <w:style w:type="character" w:customStyle="1" w:styleId="33">
    <w:name w:val="Основной текст с отступом 3 Знак"/>
    <w:basedOn w:val="a0"/>
    <w:link w:val="32"/>
    <w:rsid w:val="002831A8"/>
    <w:rPr>
      <w:rFonts w:ascii="Times New Roman" w:eastAsia="Times New Roman" w:hAnsi="Times New Roman" w:cs="Times New Roman"/>
      <w:b/>
      <w:bCs/>
      <w:sz w:val="24"/>
      <w:szCs w:val="24"/>
    </w:rPr>
  </w:style>
  <w:style w:type="paragraph" w:styleId="af6">
    <w:name w:val="Balloon Text"/>
    <w:basedOn w:val="a"/>
    <w:link w:val="af7"/>
    <w:semiHidden/>
    <w:rsid w:val="002831A8"/>
    <w:pPr>
      <w:suppressAutoHyphens w:val="0"/>
    </w:pPr>
    <w:rPr>
      <w:rFonts w:ascii="Tahoma" w:hAnsi="Tahoma" w:cs="Tahoma"/>
      <w:sz w:val="16"/>
      <w:szCs w:val="16"/>
      <w:lang w:eastAsia="en-US"/>
    </w:rPr>
  </w:style>
  <w:style w:type="character" w:customStyle="1" w:styleId="af7">
    <w:name w:val="Текст выноски Знак"/>
    <w:basedOn w:val="a0"/>
    <w:link w:val="af6"/>
    <w:semiHidden/>
    <w:rsid w:val="002831A8"/>
    <w:rPr>
      <w:rFonts w:ascii="Tahoma" w:eastAsia="Times New Roman" w:hAnsi="Tahoma" w:cs="Tahoma"/>
      <w:sz w:val="16"/>
      <w:szCs w:val="16"/>
    </w:rPr>
  </w:style>
  <w:style w:type="paragraph" w:styleId="af8">
    <w:name w:val="Document Map"/>
    <w:basedOn w:val="a"/>
    <w:link w:val="af9"/>
    <w:semiHidden/>
    <w:rsid w:val="002831A8"/>
    <w:pPr>
      <w:shd w:val="clear" w:color="auto" w:fill="000080"/>
      <w:suppressAutoHyphens w:val="0"/>
      <w:spacing w:after="200" w:line="276" w:lineRule="auto"/>
    </w:pPr>
    <w:rPr>
      <w:rFonts w:ascii="Tahoma" w:hAnsi="Tahoma" w:cs="Tahoma"/>
      <w:sz w:val="20"/>
      <w:szCs w:val="20"/>
      <w:lang w:eastAsia="en-US"/>
    </w:rPr>
  </w:style>
  <w:style w:type="character" w:customStyle="1" w:styleId="af9">
    <w:name w:val="Схема документа Знак"/>
    <w:basedOn w:val="a0"/>
    <w:link w:val="af8"/>
    <w:semiHidden/>
    <w:rsid w:val="002831A8"/>
    <w:rPr>
      <w:rFonts w:ascii="Tahoma" w:eastAsia="Times New Roman" w:hAnsi="Tahoma" w:cs="Tahoma"/>
      <w:sz w:val="20"/>
      <w:szCs w:val="20"/>
      <w:shd w:val="clear" w:color="auto" w:fill="000080"/>
    </w:rPr>
  </w:style>
  <w:style w:type="paragraph" w:customStyle="1" w:styleId="ConsNonformat">
    <w:name w:val="ConsNonformat"/>
    <w:rsid w:val="002831A8"/>
    <w:pPr>
      <w:widowControl w:val="0"/>
      <w:spacing w:after="0" w:line="240" w:lineRule="auto"/>
      <w:ind w:right="19772"/>
    </w:pPr>
    <w:rPr>
      <w:rFonts w:ascii="Courier New" w:eastAsia="Times New Roman" w:hAnsi="Courier New" w:cs="Times New Roman"/>
      <w:snapToGrid w:val="0"/>
      <w:sz w:val="20"/>
      <w:szCs w:val="20"/>
      <w:lang w:eastAsia="ru-RU"/>
    </w:rPr>
  </w:style>
  <w:style w:type="paragraph" w:customStyle="1" w:styleId="ConsNormal">
    <w:name w:val="ConsNormal"/>
    <w:rsid w:val="002831A8"/>
    <w:pPr>
      <w:widowControl w:val="0"/>
      <w:spacing w:after="0" w:line="240" w:lineRule="auto"/>
      <w:ind w:right="19772" w:firstLine="720"/>
    </w:pPr>
    <w:rPr>
      <w:rFonts w:ascii="Arial" w:eastAsia="Times New Roman" w:hAnsi="Arial" w:cs="Times New Roman"/>
      <w:snapToGrid w:val="0"/>
      <w:sz w:val="20"/>
      <w:szCs w:val="20"/>
      <w:lang w:eastAsia="ru-RU"/>
    </w:rPr>
  </w:style>
  <w:style w:type="paragraph" w:customStyle="1" w:styleId="Style1">
    <w:name w:val="Style1"/>
    <w:basedOn w:val="a"/>
    <w:rsid w:val="002831A8"/>
    <w:pPr>
      <w:widowControl w:val="0"/>
      <w:suppressAutoHyphens w:val="0"/>
      <w:autoSpaceDE w:val="0"/>
      <w:autoSpaceDN w:val="0"/>
      <w:adjustRightInd w:val="0"/>
      <w:spacing w:line="413" w:lineRule="exact"/>
      <w:jc w:val="center"/>
    </w:pPr>
    <w:rPr>
      <w:lang w:eastAsia="ru-RU"/>
    </w:rPr>
  </w:style>
  <w:style w:type="paragraph" w:customStyle="1" w:styleId="Style3">
    <w:name w:val="Style3"/>
    <w:basedOn w:val="a"/>
    <w:rsid w:val="002831A8"/>
    <w:pPr>
      <w:widowControl w:val="0"/>
      <w:suppressAutoHyphens w:val="0"/>
      <w:autoSpaceDE w:val="0"/>
      <w:autoSpaceDN w:val="0"/>
      <w:adjustRightInd w:val="0"/>
    </w:pPr>
    <w:rPr>
      <w:lang w:eastAsia="ru-RU"/>
    </w:rPr>
  </w:style>
  <w:style w:type="paragraph" w:customStyle="1" w:styleId="ListParagraph1">
    <w:name w:val="List Paragraph1"/>
    <w:basedOn w:val="a"/>
    <w:rsid w:val="002831A8"/>
    <w:pPr>
      <w:suppressAutoHyphens w:val="0"/>
      <w:spacing w:after="200" w:line="276" w:lineRule="auto"/>
      <w:ind w:left="720"/>
    </w:pPr>
    <w:rPr>
      <w:rFonts w:ascii="Calibri" w:eastAsia="Calibri" w:hAnsi="Calibri" w:cs="Calibri"/>
      <w:sz w:val="22"/>
      <w:szCs w:val="22"/>
      <w:lang w:eastAsia="ru-RU"/>
    </w:rPr>
  </w:style>
  <w:style w:type="paragraph" w:customStyle="1" w:styleId="NoSpacing1">
    <w:name w:val="No Spacing1"/>
    <w:rsid w:val="002831A8"/>
    <w:pPr>
      <w:suppressAutoHyphens/>
      <w:spacing w:after="0" w:line="240" w:lineRule="auto"/>
    </w:pPr>
    <w:rPr>
      <w:rFonts w:ascii="Calibri" w:eastAsia="Times New Roman" w:hAnsi="Calibri" w:cs="Calibri"/>
      <w:lang w:eastAsia="ar-SA"/>
    </w:rPr>
  </w:style>
  <w:style w:type="paragraph" w:customStyle="1" w:styleId="17">
    <w:name w:val="Знак1"/>
    <w:basedOn w:val="a"/>
    <w:rsid w:val="002831A8"/>
    <w:pPr>
      <w:suppressAutoHyphens w:val="0"/>
      <w:spacing w:after="160" w:line="240" w:lineRule="exact"/>
    </w:pPr>
    <w:rPr>
      <w:rFonts w:ascii="Verdana" w:hAnsi="Verdana"/>
      <w:sz w:val="20"/>
      <w:szCs w:val="20"/>
      <w:lang w:val="en-US" w:eastAsia="en-US"/>
    </w:rPr>
  </w:style>
  <w:style w:type="paragraph" w:customStyle="1" w:styleId="18">
    <w:name w:val="Стиль1"/>
    <w:basedOn w:val="a"/>
    <w:qFormat/>
    <w:rsid w:val="002831A8"/>
    <w:pPr>
      <w:suppressAutoHyphens w:val="0"/>
    </w:pPr>
    <w:rPr>
      <w:lang w:val="en-US" w:eastAsia="ru-RU" w:bidi="en-US"/>
    </w:rPr>
  </w:style>
  <w:style w:type="character" w:styleId="afa">
    <w:name w:val="page number"/>
    <w:basedOn w:val="a0"/>
    <w:rsid w:val="002831A8"/>
  </w:style>
  <w:style w:type="character" w:styleId="afb">
    <w:name w:val="Hyperlink"/>
    <w:basedOn w:val="a0"/>
    <w:rsid w:val="002831A8"/>
    <w:rPr>
      <w:color w:val="0000FF"/>
      <w:u w:val="single"/>
    </w:rPr>
  </w:style>
  <w:style w:type="character" w:styleId="afc">
    <w:name w:val="Strong"/>
    <w:basedOn w:val="a0"/>
    <w:qFormat/>
    <w:rsid w:val="002831A8"/>
    <w:rPr>
      <w:b/>
      <w:bCs/>
    </w:rPr>
  </w:style>
  <w:style w:type="character" w:customStyle="1" w:styleId="black12">
    <w:name w:val="black12"/>
    <w:basedOn w:val="a0"/>
    <w:rsid w:val="002831A8"/>
    <w:rPr>
      <w:rFonts w:cs="Times New Roman"/>
    </w:rPr>
  </w:style>
  <w:style w:type="character" w:customStyle="1" w:styleId="mainmenu13">
    <w:name w:val="mainmenu13"/>
    <w:basedOn w:val="a0"/>
    <w:rsid w:val="002831A8"/>
    <w:rPr>
      <w:rFonts w:cs="Times New Roman"/>
    </w:rPr>
  </w:style>
  <w:style w:type="character" w:customStyle="1" w:styleId="19">
    <w:name w:val="Основной шрифт абзаца1"/>
    <w:rsid w:val="002831A8"/>
  </w:style>
  <w:style w:type="character" w:styleId="afd">
    <w:name w:val="Emphasis"/>
    <w:basedOn w:val="19"/>
    <w:qFormat/>
    <w:rsid w:val="002831A8"/>
    <w:rPr>
      <w:rFonts w:cs="Times New Roman"/>
      <w:i/>
      <w:iCs/>
    </w:rPr>
  </w:style>
  <w:style w:type="table" w:styleId="afe">
    <w:name w:val="Table Grid"/>
    <w:basedOn w:val="a1"/>
    <w:rsid w:val="002831A8"/>
    <w:pPr>
      <w:spacing w:after="0" w:line="240" w:lineRule="auto"/>
    </w:pPr>
    <w:rPr>
      <w:rFonts w:ascii="Calibri" w:eastAsia="Times New Roman"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70">
    <w:name w:val="Знак Знак17"/>
    <w:rsid w:val="002831A8"/>
    <w:rPr>
      <w:rFonts w:ascii="Arial" w:hAnsi="Arial" w:cs="Arial"/>
      <w:b/>
      <w:bCs/>
      <w:kern w:val="32"/>
      <w:sz w:val="32"/>
      <w:szCs w:val="32"/>
      <w:lang w:val="ru-RU" w:eastAsia="ru-RU" w:bidi="ar-SA"/>
    </w:rPr>
  </w:style>
  <w:style w:type="character" w:customStyle="1" w:styleId="160">
    <w:name w:val="Знак Знак16"/>
    <w:rsid w:val="002831A8"/>
    <w:rPr>
      <w:rFonts w:ascii="Arial" w:hAnsi="Arial" w:cs="Arial"/>
      <w:b/>
      <w:bCs/>
      <w:i/>
      <w:iCs/>
      <w:sz w:val="28"/>
      <w:szCs w:val="28"/>
      <w:lang w:val="ru-RU" w:eastAsia="ru-RU" w:bidi="ar-SA"/>
    </w:rPr>
  </w:style>
  <w:style w:type="character" w:customStyle="1" w:styleId="150">
    <w:name w:val="Знак Знак15"/>
    <w:locked/>
    <w:rsid w:val="002831A8"/>
    <w:rPr>
      <w:rFonts w:ascii="Cambria" w:eastAsia="Calibri" w:hAnsi="Cambria" w:cs="Cambria"/>
      <w:b/>
      <w:bCs/>
      <w:sz w:val="26"/>
      <w:szCs w:val="26"/>
      <w:lang w:val="ru-RU" w:eastAsia="ar-SA" w:bidi="ar-SA"/>
    </w:rPr>
  </w:style>
  <w:style w:type="character" w:customStyle="1" w:styleId="FontStyle44">
    <w:name w:val="Font Style44"/>
    <w:rsid w:val="002831A8"/>
    <w:rPr>
      <w:rFonts w:ascii="Microsoft Sans Serif" w:hAnsi="Microsoft Sans Serif" w:cs="Microsoft Sans Serif"/>
      <w:sz w:val="18"/>
      <w:szCs w:val="18"/>
    </w:rPr>
  </w:style>
  <w:style w:type="character" w:customStyle="1" w:styleId="addthisseparator2">
    <w:name w:val="addthis_separator2"/>
    <w:basedOn w:val="a0"/>
    <w:rsid w:val="002831A8"/>
  </w:style>
  <w:style w:type="character" w:customStyle="1" w:styleId="Heading1Char">
    <w:name w:val="Heading 1 Char"/>
    <w:locked/>
    <w:rsid w:val="002831A8"/>
    <w:rPr>
      <w:rFonts w:ascii="Times New Roman" w:hAnsi="Times New Roman" w:cs="Times New Roman"/>
      <w:b/>
      <w:bCs/>
      <w:color w:val="000000"/>
      <w:sz w:val="28"/>
      <w:szCs w:val="28"/>
      <w:shd w:val="clear" w:color="auto" w:fill="FFFFFF"/>
      <w:lang w:eastAsia="ar-SA" w:bidi="ar-SA"/>
    </w:rPr>
  </w:style>
  <w:style w:type="character" w:customStyle="1" w:styleId="WW8Num2z0">
    <w:name w:val="WW8Num2z0"/>
    <w:rsid w:val="002831A8"/>
    <w:rPr>
      <w:rFonts w:ascii="Symbol" w:hAnsi="Symbol"/>
    </w:rPr>
  </w:style>
  <w:style w:type="character" w:customStyle="1" w:styleId="WW8Num3z0">
    <w:name w:val="WW8Num3z0"/>
    <w:rsid w:val="002831A8"/>
    <w:rPr>
      <w:rFonts w:ascii="Symbol" w:hAnsi="Symbol"/>
    </w:rPr>
  </w:style>
  <w:style w:type="character" w:customStyle="1" w:styleId="WW8Num4z0">
    <w:name w:val="WW8Num4z0"/>
    <w:rsid w:val="002831A8"/>
    <w:rPr>
      <w:rFonts w:ascii="Symbol" w:hAnsi="Symbol"/>
    </w:rPr>
  </w:style>
  <w:style w:type="character" w:customStyle="1" w:styleId="WW8Num5z0">
    <w:name w:val="WW8Num5z0"/>
    <w:rsid w:val="002831A8"/>
    <w:rPr>
      <w:rFonts w:ascii="Symbol" w:hAnsi="Symbol"/>
    </w:rPr>
  </w:style>
  <w:style w:type="character" w:customStyle="1" w:styleId="Absatz-Standardschriftart">
    <w:name w:val="Absatz-Standardschriftart"/>
    <w:rsid w:val="002831A8"/>
  </w:style>
  <w:style w:type="character" w:customStyle="1" w:styleId="WW8Num6z0">
    <w:name w:val="WW8Num6z0"/>
    <w:rsid w:val="002831A8"/>
    <w:rPr>
      <w:sz w:val="24"/>
    </w:rPr>
  </w:style>
  <w:style w:type="character" w:customStyle="1" w:styleId="WW8Num7z0">
    <w:name w:val="WW8Num7z0"/>
    <w:rsid w:val="002831A8"/>
    <w:rPr>
      <w:rFonts w:ascii="Symbol" w:hAnsi="Symbol"/>
    </w:rPr>
  </w:style>
  <w:style w:type="character" w:customStyle="1" w:styleId="WW8Num8z0">
    <w:name w:val="WW8Num8z0"/>
    <w:rsid w:val="002831A8"/>
    <w:rPr>
      <w:rFonts w:ascii="Wingdings" w:hAnsi="Wingdings"/>
    </w:rPr>
  </w:style>
  <w:style w:type="character" w:customStyle="1" w:styleId="WW8Num9z0">
    <w:name w:val="WW8Num9z0"/>
    <w:rsid w:val="002831A8"/>
    <w:rPr>
      <w:rFonts w:ascii="Symbol" w:hAnsi="Symbol"/>
    </w:rPr>
  </w:style>
  <w:style w:type="character" w:customStyle="1" w:styleId="WW8Num10z0">
    <w:name w:val="WW8Num10z0"/>
    <w:rsid w:val="002831A8"/>
    <w:rPr>
      <w:rFonts w:ascii="Symbol" w:hAnsi="Symbol"/>
    </w:rPr>
  </w:style>
  <w:style w:type="character" w:customStyle="1" w:styleId="WW8Num11z0">
    <w:name w:val="WW8Num11z0"/>
    <w:rsid w:val="002831A8"/>
    <w:rPr>
      <w:rFonts w:ascii="Symbol" w:hAnsi="Symbol"/>
    </w:rPr>
  </w:style>
  <w:style w:type="character" w:customStyle="1" w:styleId="WW8Num12z0">
    <w:name w:val="WW8Num12z0"/>
    <w:rsid w:val="002831A8"/>
    <w:rPr>
      <w:rFonts w:ascii="Symbol" w:hAnsi="Symbol"/>
    </w:rPr>
  </w:style>
  <w:style w:type="character" w:customStyle="1" w:styleId="WW8Num13z0">
    <w:name w:val="WW8Num13z0"/>
    <w:rsid w:val="002831A8"/>
    <w:rPr>
      <w:rFonts w:ascii="Symbol" w:hAnsi="Symbol"/>
    </w:rPr>
  </w:style>
  <w:style w:type="character" w:customStyle="1" w:styleId="WW8Num14z0">
    <w:name w:val="WW8Num14z0"/>
    <w:rsid w:val="002831A8"/>
    <w:rPr>
      <w:rFonts w:ascii="Symbol" w:hAnsi="Symbol"/>
    </w:rPr>
  </w:style>
  <w:style w:type="character" w:customStyle="1" w:styleId="WW8Num15z0">
    <w:name w:val="WW8Num15z0"/>
    <w:rsid w:val="002831A8"/>
    <w:rPr>
      <w:rFonts w:ascii="Symbol" w:hAnsi="Symbol"/>
    </w:rPr>
  </w:style>
  <w:style w:type="character" w:customStyle="1" w:styleId="WW8Num16z0">
    <w:name w:val="WW8Num16z0"/>
    <w:rsid w:val="002831A8"/>
    <w:rPr>
      <w:rFonts w:ascii="Symbol" w:hAnsi="Symbol"/>
    </w:rPr>
  </w:style>
  <w:style w:type="character" w:customStyle="1" w:styleId="WW8Num17z0">
    <w:name w:val="WW8Num17z0"/>
    <w:rsid w:val="002831A8"/>
    <w:rPr>
      <w:rFonts w:ascii="Symbol" w:hAnsi="Symbol"/>
    </w:rPr>
  </w:style>
  <w:style w:type="character" w:customStyle="1" w:styleId="WW8Num18z0">
    <w:name w:val="WW8Num18z0"/>
    <w:rsid w:val="002831A8"/>
    <w:rPr>
      <w:rFonts w:ascii="Symbol" w:hAnsi="Symbol"/>
    </w:rPr>
  </w:style>
  <w:style w:type="character" w:customStyle="1" w:styleId="WW8Num19z0">
    <w:name w:val="WW8Num19z0"/>
    <w:rsid w:val="002831A8"/>
    <w:rPr>
      <w:rFonts w:ascii="Symbol" w:hAnsi="Symbol"/>
    </w:rPr>
  </w:style>
  <w:style w:type="character" w:customStyle="1" w:styleId="WW8Num20z0">
    <w:name w:val="WW8Num20z0"/>
    <w:rsid w:val="002831A8"/>
    <w:rPr>
      <w:rFonts w:ascii="Symbol" w:hAnsi="Symbol"/>
    </w:rPr>
  </w:style>
  <w:style w:type="character" w:customStyle="1" w:styleId="WW8Num21z0">
    <w:name w:val="WW8Num21z0"/>
    <w:rsid w:val="002831A8"/>
    <w:rPr>
      <w:rFonts w:ascii="Symbol" w:hAnsi="Symbol"/>
    </w:rPr>
  </w:style>
  <w:style w:type="character" w:customStyle="1" w:styleId="WW8Num22z0">
    <w:name w:val="WW8Num22z0"/>
    <w:rsid w:val="002831A8"/>
    <w:rPr>
      <w:rFonts w:ascii="Symbol" w:hAnsi="Symbol"/>
    </w:rPr>
  </w:style>
  <w:style w:type="character" w:customStyle="1" w:styleId="WW8Num23z0">
    <w:name w:val="WW8Num23z0"/>
    <w:rsid w:val="002831A8"/>
    <w:rPr>
      <w:rFonts w:ascii="Symbol" w:hAnsi="Symbol"/>
    </w:rPr>
  </w:style>
  <w:style w:type="character" w:customStyle="1" w:styleId="WW8Num24z0">
    <w:name w:val="WW8Num24z0"/>
    <w:rsid w:val="002831A8"/>
    <w:rPr>
      <w:rFonts w:ascii="Symbol" w:hAnsi="Symbol"/>
    </w:rPr>
  </w:style>
  <w:style w:type="character" w:customStyle="1" w:styleId="WW8Num25z0">
    <w:name w:val="WW8Num25z0"/>
    <w:rsid w:val="002831A8"/>
    <w:rPr>
      <w:rFonts w:ascii="Symbol" w:hAnsi="Symbol"/>
    </w:rPr>
  </w:style>
  <w:style w:type="character" w:customStyle="1" w:styleId="WW8Num26z0">
    <w:name w:val="WW8Num26z0"/>
    <w:rsid w:val="002831A8"/>
    <w:rPr>
      <w:rFonts w:ascii="Symbol" w:hAnsi="Symbol"/>
    </w:rPr>
  </w:style>
  <w:style w:type="character" w:customStyle="1" w:styleId="WW8Num27z0">
    <w:name w:val="WW8Num27z0"/>
    <w:rsid w:val="002831A8"/>
    <w:rPr>
      <w:rFonts w:ascii="Symbol" w:hAnsi="Symbol"/>
    </w:rPr>
  </w:style>
  <w:style w:type="character" w:customStyle="1" w:styleId="WW8Num28z0">
    <w:name w:val="WW8Num28z0"/>
    <w:rsid w:val="002831A8"/>
    <w:rPr>
      <w:rFonts w:ascii="Symbol" w:hAnsi="Symbol"/>
    </w:rPr>
  </w:style>
  <w:style w:type="character" w:customStyle="1" w:styleId="WW-Absatz-Standardschriftart">
    <w:name w:val="WW-Absatz-Standardschriftart"/>
    <w:rsid w:val="002831A8"/>
  </w:style>
  <w:style w:type="character" w:customStyle="1" w:styleId="WW8Num29z0">
    <w:name w:val="WW8Num29z0"/>
    <w:rsid w:val="002831A8"/>
    <w:rPr>
      <w:rFonts w:ascii="Symbol" w:hAnsi="Symbol"/>
    </w:rPr>
  </w:style>
  <w:style w:type="character" w:customStyle="1" w:styleId="WW-Absatz-Standardschriftart1">
    <w:name w:val="WW-Absatz-Standardschriftart1"/>
    <w:rsid w:val="002831A8"/>
  </w:style>
  <w:style w:type="character" w:customStyle="1" w:styleId="WW-Absatz-Standardschriftart11">
    <w:name w:val="WW-Absatz-Standardschriftart11"/>
    <w:rsid w:val="002831A8"/>
  </w:style>
  <w:style w:type="character" w:customStyle="1" w:styleId="WW-Absatz-Standardschriftart111">
    <w:name w:val="WW-Absatz-Standardschriftart111"/>
    <w:rsid w:val="002831A8"/>
  </w:style>
  <w:style w:type="character" w:customStyle="1" w:styleId="WW8Num1z0">
    <w:name w:val="WW8Num1z0"/>
    <w:rsid w:val="002831A8"/>
    <w:rPr>
      <w:rFonts w:ascii="Symbol" w:hAnsi="Symbol"/>
    </w:rPr>
  </w:style>
  <w:style w:type="character" w:customStyle="1" w:styleId="WW8Num1z1">
    <w:name w:val="WW8Num1z1"/>
    <w:rsid w:val="002831A8"/>
    <w:rPr>
      <w:rFonts w:ascii="Courier New" w:hAnsi="Courier New"/>
    </w:rPr>
  </w:style>
  <w:style w:type="character" w:customStyle="1" w:styleId="WW8Num1z2">
    <w:name w:val="WW8Num1z2"/>
    <w:rsid w:val="002831A8"/>
    <w:rPr>
      <w:rFonts w:ascii="Wingdings" w:hAnsi="Wingdings"/>
    </w:rPr>
  </w:style>
  <w:style w:type="character" w:customStyle="1" w:styleId="WW8Num2z1">
    <w:name w:val="WW8Num2z1"/>
    <w:rsid w:val="002831A8"/>
    <w:rPr>
      <w:rFonts w:ascii="Courier New" w:hAnsi="Courier New"/>
    </w:rPr>
  </w:style>
  <w:style w:type="character" w:customStyle="1" w:styleId="WW8Num2z2">
    <w:name w:val="WW8Num2z2"/>
    <w:rsid w:val="002831A8"/>
    <w:rPr>
      <w:rFonts w:ascii="Wingdings" w:hAnsi="Wingdings"/>
    </w:rPr>
  </w:style>
  <w:style w:type="character" w:customStyle="1" w:styleId="WW8Num3z1">
    <w:name w:val="WW8Num3z1"/>
    <w:rsid w:val="002831A8"/>
    <w:rPr>
      <w:rFonts w:ascii="Courier New" w:hAnsi="Courier New"/>
    </w:rPr>
  </w:style>
  <w:style w:type="character" w:customStyle="1" w:styleId="WW8Num3z2">
    <w:name w:val="WW8Num3z2"/>
    <w:rsid w:val="002831A8"/>
    <w:rPr>
      <w:rFonts w:ascii="Wingdings" w:hAnsi="Wingdings"/>
    </w:rPr>
  </w:style>
  <w:style w:type="character" w:customStyle="1" w:styleId="WW8Num4z1">
    <w:name w:val="WW8Num4z1"/>
    <w:rsid w:val="002831A8"/>
    <w:rPr>
      <w:rFonts w:ascii="Courier New" w:hAnsi="Courier New"/>
    </w:rPr>
  </w:style>
  <w:style w:type="character" w:customStyle="1" w:styleId="WW8Num4z2">
    <w:name w:val="WW8Num4z2"/>
    <w:rsid w:val="002831A8"/>
    <w:rPr>
      <w:rFonts w:ascii="Wingdings" w:hAnsi="Wingdings"/>
    </w:rPr>
  </w:style>
  <w:style w:type="character" w:customStyle="1" w:styleId="WW8Num5z1">
    <w:name w:val="WW8Num5z1"/>
    <w:rsid w:val="002831A8"/>
    <w:rPr>
      <w:rFonts w:ascii="Courier New" w:hAnsi="Courier New"/>
    </w:rPr>
  </w:style>
  <w:style w:type="character" w:customStyle="1" w:styleId="WW8Num5z2">
    <w:name w:val="WW8Num5z2"/>
    <w:rsid w:val="002831A8"/>
    <w:rPr>
      <w:rFonts w:ascii="Wingdings" w:hAnsi="Wingdings"/>
    </w:rPr>
  </w:style>
  <w:style w:type="character" w:customStyle="1" w:styleId="WW8Num7z1">
    <w:name w:val="WW8Num7z1"/>
    <w:rsid w:val="002831A8"/>
    <w:rPr>
      <w:rFonts w:ascii="Courier New" w:hAnsi="Courier New"/>
    </w:rPr>
  </w:style>
  <w:style w:type="character" w:customStyle="1" w:styleId="WW8Num7z2">
    <w:name w:val="WW8Num7z2"/>
    <w:rsid w:val="002831A8"/>
    <w:rPr>
      <w:rFonts w:ascii="Wingdings" w:hAnsi="Wingdings"/>
    </w:rPr>
  </w:style>
  <w:style w:type="character" w:customStyle="1" w:styleId="WW8Num8z1">
    <w:name w:val="WW8Num8z1"/>
    <w:rsid w:val="002831A8"/>
    <w:rPr>
      <w:rFonts w:ascii="Courier New" w:hAnsi="Courier New"/>
    </w:rPr>
  </w:style>
  <w:style w:type="character" w:customStyle="1" w:styleId="WW8Num8z3">
    <w:name w:val="WW8Num8z3"/>
    <w:rsid w:val="002831A8"/>
    <w:rPr>
      <w:rFonts w:ascii="Symbol" w:hAnsi="Symbol"/>
    </w:rPr>
  </w:style>
  <w:style w:type="character" w:customStyle="1" w:styleId="WW8Num9z1">
    <w:name w:val="WW8Num9z1"/>
    <w:rsid w:val="002831A8"/>
    <w:rPr>
      <w:rFonts w:ascii="Courier New" w:hAnsi="Courier New"/>
    </w:rPr>
  </w:style>
  <w:style w:type="character" w:customStyle="1" w:styleId="WW8Num9z2">
    <w:name w:val="WW8Num9z2"/>
    <w:rsid w:val="002831A8"/>
    <w:rPr>
      <w:rFonts w:ascii="Wingdings" w:hAnsi="Wingdings"/>
    </w:rPr>
  </w:style>
  <w:style w:type="character" w:customStyle="1" w:styleId="WW8Num10z1">
    <w:name w:val="WW8Num10z1"/>
    <w:rsid w:val="002831A8"/>
    <w:rPr>
      <w:rFonts w:ascii="Courier New" w:hAnsi="Courier New"/>
    </w:rPr>
  </w:style>
  <w:style w:type="character" w:customStyle="1" w:styleId="WW8Num10z2">
    <w:name w:val="WW8Num10z2"/>
    <w:rsid w:val="002831A8"/>
    <w:rPr>
      <w:rFonts w:ascii="Wingdings" w:hAnsi="Wingdings"/>
    </w:rPr>
  </w:style>
  <w:style w:type="character" w:customStyle="1" w:styleId="WW8Num11z1">
    <w:name w:val="WW8Num11z1"/>
    <w:rsid w:val="002831A8"/>
    <w:rPr>
      <w:rFonts w:ascii="Courier New" w:hAnsi="Courier New"/>
    </w:rPr>
  </w:style>
  <w:style w:type="character" w:customStyle="1" w:styleId="WW8Num11z2">
    <w:name w:val="WW8Num11z2"/>
    <w:rsid w:val="002831A8"/>
    <w:rPr>
      <w:rFonts w:ascii="Wingdings" w:hAnsi="Wingdings"/>
    </w:rPr>
  </w:style>
  <w:style w:type="character" w:customStyle="1" w:styleId="WW8Num12z1">
    <w:name w:val="WW8Num12z1"/>
    <w:rsid w:val="002831A8"/>
    <w:rPr>
      <w:rFonts w:ascii="Courier New" w:hAnsi="Courier New"/>
    </w:rPr>
  </w:style>
  <w:style w:type="character" w:customStyle="1" w:styleId="WW8Num12z2">
    <w:name w:val="WW8Num12z2"/>
    <w:rsid w:val="002831A8"/>
    <w:rPr>
      <w:rFonts w:ascii="Wingdings" w:hAnsi="Wingdings"/>
    </w:rPr>
  </w:style>
  <w:style w:type="character" w:customStyle="1" w:styleId="WW8Num13z1">
    <w:name w:val="WW8Num13z1"/>
    <w:rsid w:val="002831A8"/>
    <w:rPr>
      <w:rFonts w:ascii="Courier New" w:hAnsi="Courier New"/>
    </w:rPr>
  </w:style>
  <w:style w:type="character" w:customStyle="1" w:styleId="WW8Num13z2">
    <w:name w:val="WW8Num13z2"/>
    <w:rsid w:val="002831A8"/>
    <w:rPr>
      <w:rFonts w:ascii="Wingdings" w:hAnsi="Wingdings"/>
    </w:rPr>
  </w:style>
  <w:style w:type="character" w:customStyle="1" w:styleId="WW8Num14z1">
    <w:name w:val="WW8Num14z1"/>
    <w:rsid w:val="002831A8"/>
    <w:rPr>
      <w:rFonts w:ascii="Courier New" w:hAnsi="Courier New"/>
    </w:rPr>
  </w:style>
  <w:style w:type="character" w:customStyle="1" w:styleId="WW8Num14z2">
    <w:name w:val="WW8Num14z2"/>
    <w:rsid w:val="002831A8"/>
    <w:rPr>
      <w:rFonts w:ascii="Wingdings" w:hAnsi="Wingdings"/>
    </w:rPr>
  </w:style>
  <w:style w:type="character" w:customStyle="1" w:styleId="WW8Num15z1">
    <w:name w:val="WW8Num15z1"/>
    <w:rsid w:val="002831A8"/>
    <w:rPr>
      <w:rFonts w:ascii="Courier New" w:hAnsi="Courier New"/>
    </w:rPr>
  </w:style>
  <w:style w:type="character" w:customStyle="1" w:styleId="WW8Num15z2">
    <w:name w:val="WW8Num15z2"/>
    <w:rsid w:val="002831A8"/>
    <w:rPr>
      <w:rFonts w:ascii="Wingdings" w:hAnsi="Wingdings"/>
    </w:rPr>
  </w:style>
  <w:style w:type="character" w:customStyle="1" w:styleId="WW8Num16z1">
    <w:name w:val="WW8Num16z1"/>
    <w:rsid w:val="002831A8"/>
    <w:rPr>
      <w:rFonts w:ascii="Courier New" w:hAnsi="Courier New"/>
    </w:rPr>
  </w:style>
  <w:style w:type="character" w:customStyle="1" w:styleId="WW8Num16z2">
    <w:name w:val="WW8Num16z2"/>
    <w:rsid w:val="002831A8"/>
    <w:rPr>
      <w:rFonts w:ascii="Wingdings" w:hAnsi="Wingdings"/>
    </w:rPr>
  </w:style>
  <w:style w:type="character" w:customStyle="1" w:styleId="WW8Num17z1">
    <w:name w:val="WW8Num17z1"/>
    <w:rsid w:val="002831A8"/>
    <w:rPr>
      <w:rFonts w:ascii="Courier New" w:hAnsi="Courier New"/>
    </w:rPr>
  </w:style>
  <w:style w:type="character" w:customStyle="1" w:styleId="WW8Num17z2">
    <w:name w:val="WW8Num17z2"/>
    <w:rsid w:val="002831A8"/>
    <w:rPr>
      <w:rFonts w:ascii="Wingdings" w:hAnsi="Wingdings"/>
    </w:rPr>
  </w:style>
  <w:style w:type="character" w:customStyle="1" w:styleId="WW8Num18z1">
    <w:name w:val="WW8Num18z1"/>
    <w:rsid w:val="002831A8"/>
    <w:rPr>
      <w:rFonts w:ascii="Courier New" w:hAnsi="Courier New"/>
    </w:rPr>
  </w:style>
  <w:style w:type="character" w:customStyle="1" w:styleId="WW8Num18z2">
    <w:name w:val="WW8Num18z2"/>
    <w:rsid w:val="002831A8"/>
    <w:rPr>
      <w:rFonts w:ascii="Wingdings" w:hAnsi="Wingdings"/>
    </w:rPr>
  </w:style>
  <w:style w:type="character" w:customStyle="1" w:styleId="WW8Num19z1">
    <w:name w:val="WW8Num19z1"/>
    <w:rsid w:val="002831A8"/>
    <w:rPr>
      <w:rFonts w:ascii="Courier New" w:hAnsi="Courier New"/>
    </w:rPr>
  </w:style>
  <w:style w:type="character" w:customStyle="1" w:styleId="WW8Num19z2">
    <w:name w:val="WW8Num19z2"/>
    <w:rsid w:val="002831A8"/>
    <w:rPr>
      <w:rFonts w:ascii="Wingdings" w:hAnsi="Wingdings"/>
    </w:rPr>
  </w:style>
  <w:style w:type="character" w:customStyle="1" w:styleId="WW8Num20z1">
    <w:name w:val="WW8Num20z1"/>
    <w:rsid w:val="002831A8"/>
    <w:rPr>
      <w:rFonts w:ascii="Courier New" w:hAnsi="Courier New"/>
    </w:rPr>
  </w:style>
  <w:style w:type="character" w:customStyle="1" w:styleId="WW8Num20z2">
    <w:name w:val="WW8Num20z2"/>
    <w:rsid w:val="002831A8"/>
    <w:rPr>
      <w:rFonts w:ascii="Wingdings" w:hAnsi="Wingdings"/>
    </w:rPr>
  </w:style>
  <w:style w:type="character" w:customStyle="1" w:styleId="WW8Num21z1">
    <w:name w:val="WW8Num21z1"/>
    <w:rsid w:val="002831A8"/>
    <w:rPr>
      <w:rFonts w:ascii="Courier New" w:hAnsi="Courier New"/>
    </w:rPr>
  </w:style>
  <w:style w:type="character" w:customStyle="1" w:styleId="WW8Num21z2">
    <w:name w:val="WW8Num21z2"/>
    <w:rsid w:val="002831A8"/>
    <w:rPr>
      <w:rFonts w:ascii="Wingdings" w:hAnsi="Wingdings"/>
    </w:rPr>
  </w:style>
  <w:style w:type="character" w:customStyle="1" w:styleId="WW8Num22z1">
    <w:name w:val="WW8Num22z1"/>
    <w:rsid w:val="002831A8"/>
    <w:rPr>
      <w:rFonts w:ascii="Courier New" w:hAnsi="Courier New"/>
    </w:rPr>
  </w:style>
  <w:style w:type="character" w:customStyle="1" w:styleId="WW8Num22z2">
    <w:name w:val="WW8Num22z2"/>
    <w:rsid w:val="002831A8"/>
    <w:rPr>
      <w:rFonts w:ascii="Wingdings" w:hAnsi="Wingdings"/>
    </w:rPr>
  </w:style>
  <w:style w:type="character" w:customStyle="1" w:styleId="WW8Num23z1">
    <w:name w:val="WW8Num23z1"/>
    <w:rsid w:val="002831A8"/>
    <w:rPr>
      <w:rFonts w:ascii="Courier New" w:hAnsi="Courier New"/>
    </w:rPr>
  </w:style>
  <w:style w:type="character" w:customStyle="1" w:styleId="WW8Num23z2">
    <w:name w:val="WW8Num23z2"/>
    <w:rsid w:val="002831A8"/>
    <w:rPr>
      <w:rFonts w:ascii="Wingdings" w:hAnsi="Wingdings"/>
    </w:rPr>
  </w:style>
  <w:style w:type="character" w:customStyle="1" w:styleId="WW8Num24z1">
    <w:name w:val="WW8Num24z1"/>
    <w:rsid w:val="002831A8"/>
    <w:rPr>
      <w:rFonts w:ascii="Courier New" w:hAnsi="Courier New"/>
    </w:rPr>
  </w:style>
  <w:style w:type="character" w:customStyle="1" w:styleId="WW8Num24z2">
    <w:name w:val="WW8Num24z2"/>
    <w:rsid w:val="002831A8"/>
    <w:rPr>
      <w:rFonts w:ascii="Wingdings" w:hAnsi="Wingdings"/>
    </w:rPr>
  </w:style>
  <w:style w:type="character" w:customStyle="1" w:styleId="WW8Num25z1">
    <w:name w:val="WW8Num25z1"/>
    <w:rsid w:val="002831A8"/>
    <w:rPr>
      <w:rFonts w:ascii="Courier New" w:hAnsi="Courier New"/>
    </w:rPr>
  </w:style>
  <w:style w:type="character" w:customStyle="1" w:styleId="WW8Num25z2">
    <w:name w:val="WW8Num25z2"/>
    <w:rsid w:val="002831A8"/>
    <w:rPr>
      <w:rFonts w:ascii="Wingdings" w:hAnsi="Wingdings"/>
    </w:rPr>
  </w:style>
  <w:style w:type="character" w:customStyle="1" w:styleId="WW8Num26z1">
    <w:name w:val="WW8Num26z1"/>
    <w:rsid w:val="002831A8"/>
    <w:rPr>
      <w:rFonts w:ascii="Courier New" w:hAnsi="Courier New"/>
    </w:rPr>
  </w:style>
  <w:style w:type="character" w:customStyle="1" w:styleId="WW8Num26z2">
    <w:name w:val="WW8Num26z2"/>
    <w:rsid w:val="002831A8"/>
    <w:rPr>
      <w:rFonts w:ascii="Wingdings" w:hAnsi="Wingdings"/>
    </w:rPr>
  </w:style>
  <w:style w:type="character" w:customStyle="1" w:styleId="WW8Num27z1">
    <w:name w:val="WW8Num27z1"/>
    <w:rsid w:val="002831A8"/>
    <w:rPr>
      <w:rFonts w:ascii="Courier New" w:hAnsi="Courier New"/>
    </w:rPr>
  </w:style>
  <w:style w:type="character" w:customStyle="1" w:styleId="WW8Num27z2">
    <w:name w:val="WW8Num27z2"/>
    <w:rsid w:val="002831A8"/>
    <w:rPr>
      <w:rFonts w:ascii="Wingdings" w:hAnsi="Wingdings"/>
    </w:rPr>
  </w:style>
  <w:style w:type="character" w:customStyle="1" w:styleId="WW8Num28z1">
    <w:name w:val="WW8Num28z1"/>
    <w:rsid w:val="002831A8"/>
    <w:rPr>
      <w:rFonts w:ascii="Courier New" w:hAnsi="Courier New"/>
    </w:rPr>
  </w:style>
  <w:style w:type="character" w:customStyle="1" w:styleId="WW8Num28z2">
    <w:name w:val="WW8Num28z2"/>
    <w:rsid w:val="002831A8"/>
    <w:rPr>
      <w:rFonts w:ascii="Wingdings" w:hAnsi="Wingdings"/>
    </w:rPr>
  </w:style>
  <w:style w:type="character" w:customStyle="1" w:styleId="WW8Num29z1">
    <w:name w:val="WW8Num29z1"/>
    <w:rsid w:val="002831A8"/>
    <w:rPr>
      <w:rFonts w:ascii="Courier New" w:hAnsi="Courier New"/>
    </w:rPr>
  </w:style>
  <w:style w:type="character" w:customStyle="1" w:styleId="WW8Num29z2">
    <w:name w:val="WW8Num29z2"/>
    <w:rsid w:val="002831A8"/>
    <w:rPr>
      <w:rFonts w:ascii="Wingdings" w:hAnsi="Wingdings"/>
    </w:rPr>
  </w:style>
  <w:style w:type="character" w:customStyle="1" w:styleId="aff">
    <w:name w:val="Символ нумерации"/>
    <w:rsid w:val="002831A8"/>
  </w:style>
  <w:style w:type="character" w:customStyle="1" w:styleId="aff0">
    <w:name w:val="Маркеры списка"/>
    <w:rsid w:val="002831A8"/>
    <w:rPr>
      <w:rFonts w:ascii="OpenSymbol" w:eastAsia="OpenSymbol" w:hAnsi="OpenSymbol"/>
    </w:rPr>
  </w:style>
  <w:style w:type="character" w:customStyle="1" w:styleId="FontStyle68">
    <w:name w:val="Font Style68"/>
    <w:rsid w:val="002831A8"/>
    <w:rPr>
      <w:rFonts w:ascii="Times New Roman" w:hAnsi="Times New Roman" w:cs="Times New Roman"/>
      <w:sz w:val="22"/>
      <w:szCs w:val="22"/>
    </w:rPr>
  </w:style>
  <w:style w:type="character" w:customStyle="1" w:styleId="mainmenu131">
    <w:name w:val="mainmenu131"/>
    <w:rsid w:val="002831A8"/>
    <w:rPr>
      <w:rFonts w:ascii="Tahoma" w:hAnsi="Tahoma" w:cs="Tahoma" w:hint="default"/>
      <w:strike w:val="0"/>
      <w:dstrike w:val="0"/>
      <w:color w:val="000000"/>
      <w:sz w:val="20"/>
      <w:szCs w:val="20"/>
      <w:u w:val="none"/>
      <w:effect w:val="none"/>
    </w:rPr>
  </w:style>
  <w:style w:type="character" w:customStyle="1" w:styleId="FontStyle98">
    <w:name w:val="Font Style98"/>
    <w:rsid w:val="002831A8"/>
    <w:rPr>
      <w:rFonts w:ascii="Times New Roman" w:hAnsi="Times New Roman" w:cs="Times New Roman"/>
      <w:b/>
      <w:bCs/>
      <w:sz w:val="28"/>
      <w:szCs w:val="28"/>
    </w:rPr>
  </w:style>
  <w:style w:type="character" w:customStyle="1" w:styleId="FontStyle108">
    <w:name w:val="Font Style108"/>
    <w:rsid w:val="002831A8"/>
    <w:rPr>
      <w:rFonts w:ascii="Times New Roman" w:hAnsi="Times New Roman" w:cs="Times New Roman"/>
      <w:b/>
      <w:bCs/>
      <w:spacing w:val="-10"/>
      <w:sz w:val="22"/>
      <w:szCs w:val="22"/>
    </w:rPr>
  </w:style>
  <w:style w:type="character" w:customStyle="1" w:styleId="FontStyle19">
    <w:name w:val="Font Style19"/>
    <w:rsid w:val="002831A8"/>
    <w:rPr>
      <w:rFonts w:ascii="Times New Roman" w:hAnsi="Times New Roman" w:cs="Times New Roman"/>
      <w:sz w:val="22"/>
      <w:szCs w:val="22"/>
    </w:rPr>
  </w:style>
  <w:style w:type="character" w:customStyle="1" w:styleId="FontStyle120">
    <w:name w:val="Font Style120"/>
    <w:rsid w:val="002831A8"/>
    <w:rPr>
      <w:rFonts w:ascii="Times New Roman" w:hAnsi="Times New Roman" w:cs="Times New Roman"/>
      <w:b/>
      <w:bCs/>
      <w:i/>
      <w:iCs/>
      <w:sz w:val="22"/>
      <w:szCs w:val="22"/>
    </w:rPr>
  </w:style>
  <w:style w:type="character" w:customStyle="1" w:styleId="51">
    <w:name w:val="Знак Знак5"/>
    <w:rsid w:val="002831A8"/>
    <w:rPr>
      <w:rFonts w:ascii="Times New Roman" w:hAnsi="Times New Roman" w:cs="Times New Roman"/>
      <w:b/>
      <w:bCs/>
      <w:sz w:val="24"/>
      <w:szCs w:val="24"/>
    </w:rPr>
  </w:style>
  <w:style w:type="character" w:customStyle="1" w:styleId="34">
    <w:name w:val="Знак Знак3"/>
    <w:rsid w:val="002831A8"/>
    <w:rPr>
      <w:rFonts w:ascii="Times New Roman" w:hAnsi="Times New Roman" w:cs="Times New Roman"/>
      <w:sz w:val="24"/>
      <w:szCs w:val="24"/>
    </w:rPr>
  </w:style>
  <w:style w:type="character" w:customStyle="1" w:styleId="71">
    <w:name w:val="Знак Знак7"/>
    <w:rsid w:val="002831A8"/>
    <w:rPr>
      <w:rFonts w:ascii="Cambria" w:hAnsi="Cambria" w:cs="Times New Roman"/>
      <w:b/>
      <w:bCs/>
      <w:color w:val="365F91"/>
      <w:sz w:val="28"/>
      <w:szCs w:val="28"/>
    </w:rPr>
  </w:style>
  <w:style w:type="character" w:customStyle="1" w:styleId="110">
    <w:name w:val="Заголовок 1 Знак1"/>
    <w:rsid w:val="002831A8"/>
    <w:rPr>
      <w:rFonts w:ascii="Times New Roman" w:eastAsia="Times New Roman" w:hAnsi="Times New Roman" w:cs="Times New Roman"/>
      <w:b/>
      <w:bCs/>
      <w:color w:val="000000"/>
      <w:spacing w:val="-1"/>
      <w:sz w:val="24"/>
      <w:szCs w:val="28"/>
      <w:shd w:val="clear" w:color="auto" w:fill="FFFFFF"/>
      <w:lang w:eastAsia="ru-RU"/>
    </w:rPr>
  </w:style>
  <w:style w:type="paragraph" w:customStyle="1" w:styleId="c15c0">
    <w:name w:val="c15 c0"/>
    <w:basedOn w:val="a"/>
    <w:rsid w:val="002831A8"/>
    <w:pPr>
      <w:suppressAutoHyphens w:val="0"/>
      <w:spacing w:before="100" w:beforeAutospacing="1" w:after="100" w:afterAutospacing="1"/>
    </w:pPr>
    <w:rPr>
      <w:lang w:eastAsia="ru-RU"/>
    </w:rPr>
  </w:style>
  <w:style w:type="character" w:customStyle="1" w:styleId="-2">
    <w:name w:val="-2"/>
    <w:rsid w:val="002831A8"/>
  </w:style>
  <w:style w:type="character" w:customStyle="1" w:styleId="-15">
    <w:name w:val="-1.5"/>
    <w:rsid w:val="002831A8"/>
  </w:style>
  <w:style w:type="character" w:customStyle="1" w:styleId="-1">
    <w:name w:val="-1"/>
    <w:rsid w:val="002831A8"/>
  </w:style>
  <w:style w:type="character" w:customStyle="1" w:styleId="-05">
    <w:name w:val="-0.5"/>
    <w:rsid w:val="002831A8"/>
  </w:style>
  <w:style w:type="paragraph" w:styleId="aff1">
    <w:name w:val="footnote text"/>
    <w:basedOn w:val="a"/>
    <w:link w:val="aff2"/>
    <w:semiHidden/>
    <w:rsid w:val="002831A8"/>
    <w:pPr>
      <w:suppressAutoHyphens w:val="0"/>
    </w:pPr>
    <w:rPr>
      <w:sz w:val="20"/>
      <w:szCs w:val="20"/>
      <w:lang w:eastAsia="ru-RU"/>
    </w:rPr>
  </w:style>
  <w:style w:type="character" w:customStyle="1" w:styleId="aff2">
    <w:name w:val="Текст сноски Знак"/>
    <w:basedOn w:val="a0"/>
    <w:link w:val="aff1"/>
    <w:semiHidden/>
    <w:rsid w:val="002831A8"/>
    <w:rPr>
      <w:rFonts w:ascii="Times New Roman" w:eastAsia="Times New Roman" w:hAnsi="Times New Roman" w:cs="Times New Roman"/>
      <w:sz w:val="20"/>
      <w:szCs w:val="20"/>
      <w:lang w:eastAsia="ru-RU"/>
    </w:rPr>
  </w:style>
  <w:style w:type="paragraph" w:customStyle="1" w:styleId="23">
    <w:name w:val="2"/>
    <w:basedOn w:val="a"/>
    <w:rsid w:val="002831A8"/>
    <w:pPr>
      <w:widowControl w:val="0"/>
      <w:suppressAutoHyphens w:val="0"/>
      <w:autoSpaceDE w:val="0"/>
      <w:autoSpaceDN w:val="0"/>
    </w:pPr>
    <w:rPr>
      <w:rFonts w:ascii="OfficinaSansCTT" w:hAnsi="OfficinaSansCTT"/>
      <w:b/>
      <w:bCs/>
      <w:color w:val="000000"/>
      <w:sz w:val="28"/>
      <w:szCs w:val="28"/>
      <w:lang w:eastAsia="ru-RU"/>
    </w:rPr>
  </w:style>
  <w:style w:type="character" w:customStyle="1" w:styleId="111">
    <w:name w:val="11"/>
    <w:rsid w:val="002831A8"/>
  </w:style>
  <w:style w:type="character" w:customStyle="1" w:styleId="0">
    <w:name w:val="0"/>
    <w:rsid w:val="002831A8"/>
  </w:style>
  <w:style w:type="character" w:styleId="aff3">
    <w:name w:val="FollowedHyperlink"/>
    <w:uiPriority w:val="99"/>
    <w:rsid w:val="002831A8"/>
    <w:rPr>
      <w:color w:val="800080"/>
      <w:u w:val="single"/>
    </w:rPr>
  </w:style>
  <w:style w:type="character" w:styleId="aff4">
    <w:name w:val="footnote reference"/>
    <w:semiHidden/>
    <w:rsid w:val="002831A8"/>
    <w:rPr>
      <w:vertAlign w:val="superscript"/>
    </w:rPr>
  </w:style>
  <w:style w:type="paragraph" w:customStyle="1" w:styleId="TablGol">
    <w:name w:val="Tabl_Gol"/>
    <w:basedOn w:val="a"/>
    <w:rsid w:val="002831A8"/>
    <w:pPr>
      <w:widowControl w:val="0"/>
      <w:suppressAutoHyphens w:val="0"/>
      <w:autoSpaceDE w:val="0"/>
      <w:autoSpaceDN w:val="0"/>
      <w:spacing w:line="260" w:lineRule="atLeast"/>
      <w:jc w:val="center"/>
    </w:pPr>
    <w:rPr>
      <w:rFonts w:ascii="NewtonCTT" w:eastAsia="SimSun" w:hAnsi="NewtonCTT"/>
      <w:b/>
      <w:bCs/>
      <w:color w:val="000000"/>
      <w:sz w:val="15"/>
      <w:szCs w:val="15"/>
      <w:lang w:eastAsia="ru-RU"/>
    </w:rPr>
  </w:style>
  <w:style w:type="character" w:customStyle="1" w:styleId="151">
    <w:name w:val="1.5"/>
    <w:rsid w:val="002831A8"/>
  </w:style>
  <w:style w:type="character" w:customStyle="1" w:styleId="05">
    <w:name w:val="0.5"/>
    <w:rsid w:val="002831A8"/>
  </w:style>
  <w:style w:type="paragraph" w:styleId="35">
    <w:name w:val="Body Text 3"/>
    <w:basedOn w:val="a"/>
    <w:link w:val="36"/>
    <w:semiHidden/>
    <w:rsid w:val="002831A8"/>
    <w:pPr>
      <w:suppressAutoHyphens w:val="0"/>
      <w:spacing w:after="120"/>
    </w:pPr>
    <w:rPr>
      <w:sz w:val="16"/>
      <w:szCs w:val="16"/>
      <w:lang w:eastAsia="ru-RU"/>
    </w:rPr>
  </w:style>
  <w:style w:type="character" w:customStyle="1" w:styleId="36">
    <w:name w:val="Основной текст 3 Знак"/>
    <w:basedOn w:val="a0"/>
    <w:link w:val="35"/>
    <w:semiHidden/>
    <w:rsid w:val="002831A8"/>
    <w:rPr>
      <w:rFonts w:ascii="Times New Roman" w:eastAsia="Times New Roman" w:hAnsi="Times New Roman" w:cs="Times New Roman"/>
      <w:sz w:val="16"/>
      <w:szCs w:val="16"/>
      <w:lang w:eastAsia="ru-RU"/>
    </w:rPr>
  </w:style>
  <w:style w:type="character" w:customStyle="1" w:styleId="Heading3Char">
    <w:name w:val="Heading 3 Char"/>
    <w:semiHidden/>
    <w:locked/>
    <w:rsid w:val="002831A8"/>
    <w:rPr>
      <w:rFonts w:ascii="Cambria" w:hAnsi="Cambria" w:cs="Cambria"/>
      <w:b/>
      <w:bCs/>
      <w:sz w:val="26"/>
      <w:szCs w:val="26"/>
    </w:rPr>
  </w:style>
  <w:style w:type="character" w:customStyle="1" w:styleId="HeaderChar">
    <w:name w:val="Header Char"/>
    <w:locked/>
    <w:rsid w:val="002831A8"/>
    <w:rPr>
      <w:sz w:val="24"/>
      <w:szCs w:val="24"/>
    </w:rPr>
  </w:style>
  <w:style w:type="character" w:customStyle="1" w:styleId="FooterChar">
    <w:name w:val="Footer Char"/>
    <w:locked/>
    <w:rsid w:val="002831A8"/>
    <w:rPr>
      <w:sz w:val="24"/>
      <w:szCs w:val="24"/>
    </w:rPr>
  </w:style>
  <w:style w:type="character" w:customStyle="1" w:styleId="Heading4Char">
    <w:name w:val="Heading 4 Char"/>
    <w:semiHidden/>
    <w:locked/>
    <w:rsid w:val="002831A8"/>
    <w:rPr>
      <w:rFonts w:ascii="Calibri" w:hAnsi="Calibri" w:cs="Calibri"/>
      <w:b/>
      <w:bCs/>
      <w:sz w:val="28"/>
      <w:szCs w:val="28"/>
    </w:rPr>
  </w:style>
  <w:style w:type="character" w:customStyle="1" w:styleId="Heading6Char">
    <w:name w:val="Heading 6 Char"/>
    <w:semiHidden/>
    <w:locked/>
    <w:rsid w:val="002831A8"/>
    <w:rPr>
      <w:rFonts w:ascii="Calibri" w:hAnsi="Calibri" w:cs="Calibri"/>
      <w:b/>
      <w:bCs/>
      <w:sz w:val="22"/>
      <w:szCs w:val="22"/>
    </w:rPr>
  </w:style>
  <w:style w:type="paragraph" w:customStyle="1" w:styleId="Style6">
    <w:name w:val="Style6"/>
    <w:basedOn w:val="a"/>
    <w:rsid w:val="002831A8"/>
    <w:pPr>
      <w:widowControl w:val="0"/>
      <w:suppressAutoHyphens w:val="0"/>
      <w:autoSpaceDE w:val="0"/>
      <w:autoSpaceDN w:val="0"/>
      <w:adjustRightInd w:val="0"/>
      <w:spacing w:line="201" w:lineRule="exact"/>
      <w:ind w:firstLine="569"/>
      <w:jc w:val="both"/>
    </w:pPr>
    <w:rPr>
      <w:rFonts w:ascii="Arial" w:hAnsi="Arial"/>
      <w:lang w:eastAsia="ru-RU"/>
    </w:rPr>
  </w:style>
  <w:style w:type="character" w:customStyle="1" w:styleId="FontStyle15">
    <w:name w:val="Font Style15"/>
    <w:rsid w:val="002831A8"/>
    <w:rPr>
      <w:rFonts w:ascii="Arial" w:hAnsi="Arial" w:cs="Arial"/>
      <w:sz w:val="18"/>
      <w:szCs w:val="18"/>
    </w:rPr>
  </w:style>
  <w:style w:type="numbering" w:customStyle="1" w:styleId="1a">
    <w:name w:val="Нет списка1"/>
    <w:next w:val="a2"/>
    <w:uiPriority w:val="99"/>
    <w:semiHidden/>
    <w:unhideWhenUsed/>
    <w:rsid w:val="002831A8"/>
  </w:style>
  <w:style w:type="character" w:customStyle="1" w:styleId="24">
    <w:name w:val="Основной текст (2)_"/>
    <w:basedOn w:val="a0"/>
    <w:link w:val="25"/>
    <w:uiPriority w:val="99"/>
    <w:locked/>
    <w:rsid w:val="002831A8"/>
    <w:rPr>
      <w:rFonts w:ascii="Arial" w:hAnsi="Arial" w:cs="Arial"/>
      <w:b/>
      <w:bCs/>
      <w:spacing w:val="-4"/>
      <w:sz w:val="21"/>
      <w:szCs w:val="21"/>
      <w:shd w:val="clear" w:color="auto" w:fill="FFFFFF"/>
    </w:rPr>
  </w:style>
  <w:style w:type="character" w:customStyle="1" w:styleId="1b">
    <w:name w:val="Заголовок №1_"/>
    <w:basedOn w:val="a0"/>
    <w:link w:val="1c"/>
    <w:uiPriority w:val="99"/>
    <w:locked/>
    <w:rsid w:val="002831A8"/>
    <w:rPr>
      <w:rFonts w:ascii="Arial" w:hAnsi="Arial" w:cs="Arial"/>
      <w:b/>
      <w:bCs/>
      <w:spacing w:val="-4"/>
      <w:sz w:val="52"/>
      <w:szCs w:val="52"/>
      <w:shd w:val="clear" w:color="auto" w:fill="FFFFFF"/>
    </w:rPr>
  </w:style>
  <w:style w:type="character" w:customStyle="1" w:styleId="26">
    <w:name w:val="Заголовок №2_"/>
    <w:basedOn w:val="a0"/>
    <w:link w:val="27"/>
    <w:uiPriority w:val="99"/>
    <w:locked/>
    <w:rsid w:val="002831A8"/>
    <w:rPr>
      <w:rFonts w:ascii="Arial" w:hAnsi="Arial" w:cs="Arial"/>
      <w:b/>
      <w:bCs/>
      <w:spacing w:val="-6"/>
      <w:sz w:val="46"/>
      <w:szCs w:val="46"/>
      <w:shd w:val="clear" w:color="auto" w:fill="FFFFFF"/>
    </w:rPr>
  </w:style>
  <w:style w:type="character" w:customStyle="1" w:styleId="20pt">
    <w:name w:val="Заголовок №2 + Интервал 0 pt"/>
    <w:basedOn w:val="26"/>
    <w:uiPriority w:val="99"/>
    <w:rsid w:val="002831A8"/>
    <w:rPr>
      <w:spacing w:val="-8"/>
    </w:rPr>
  </w:style>
  <w:style w:type="character" w:customStyle="1" w:styleId="37">
    <w:name w:val="Заголовок №3_"/>
    <w:basedOn w:val="a0"/>
    <w:link w:val="38"/>
    <w:uiPriority w:val="99"/>
    <w:locked/>
    <w:rsid w:val="002831A8"/>
    <w:rPr>
      <w:rFonts w:ascii="Arial" w:hAnsi="Arial" w:cs="Arial"/>
      <w:b/>
      <w:bCs/>
      <w:spacing w:val="-7"/>
      <w:sz w:val="38"/>
      <w:szCs w:val="38"/>
      <w:shd w:val="clear" w:color="auto" w:fill="FFFFFF"/>
    </w:rPr>
  </w:style>
  <w:style w:type="paragraph" w:customStyle="1" w:styleId="41">
    <w:name w:val="Заголовок №4"/>
    <w:basedOn w:val="a"/>
    <w:link w:val="42"/>
    <w:uiPriority w:val="99"/>
    <w:rsid w:val="002831A8"/>
    <w:pPr>
      <w:widowControl w:val="0"/>
      <w:shd w:val="clear" w:color="auto" w:fill="FFFFFF"/>
      <w:suppressAutoHyphens w:val="0"/>
      <w:spacing w:after="480" w:line="240" w:lineRule="atLeast"/>
      <w:jc w:val="center"/>
      <w:outlineLvl w:val="3"/>
    </w:pPr>
    <w:rPr>
      <w:rFonts w:ascii="Arial" w:hAnsi="Arial" w:cs="Arial"/>
      <w:b/>
      <w:bCs/>
      <w:spacing w:val="-2"/>
      <w:sz w:val="26"/>
      <w:szCs w:val="26"/>
      <w:lang w:eastAsia="ru-RU"/>
    </w:rPr>
  </w:style>
  <w:style w:type="character" w:customStyle="1" w:styleId="0pt">
    <w:name w:val="Основной текст + Интервал 0 pt"/>
    <w:uiPriority w:val="99"/>
    <w:rsid w:val="002831A8"/>
    <w:rPr>
      <w:rFonts w:ascii="Arial" w:hAnsi="Arial"/>
      <w:spacing w:val="-6"/>
      <w:sz w:val="21"/>
      <w:u w:val="none"/>
    </w:rPr>
  </w:style>
  <w:style w:type="character" w:customStyle="1" w:styleId="210pt">
    <w:name w:val="Основной текст (2) + 10 pt"/>
    <w:aliases w:val="Интервал 0 pt"/>
    <w:basedOn w:val="24"/>
    <w:uiPriority w:val="99"/>
    <w:rsid w:val="002831A8"/>
    <w:rPr>
      <w:sz w:val="20"/>
      <w:szCs w:val="20"/>
    </w:rPr>
  </w:style>
  <w:style w:type="character" w:customStyle="1" w:styleId="aff5">
    <w:name w:val="Основной текст + Полужирный"/>
    <w:uiPriority w:val="99"/>
    <w:rsid w:val="002831A8"/>
    <w:rPr>
      <w:rFonts w:ascii="Arial" w:hAnsi="Arial"/>
      <w:b/>
      <w:spacing w:val="-4"/>
      <w:sz w:val="21"/>
      <w:u w:val="none"/>
    </w:rPr>
  </w:style>
  <w:style w:type="character" w:customStyle="1" w:styleId="42">
    <w:name w:val="Заголовок №4_"/>
    <w:basedOn w:val="a0"/>
    <w:link w:val="41"/>
    <w:uiPriority w:val="99"/>
    <w:locked/>
    <w:rsid w:val="002831A8"/>
    <w:rPr>
      <w:rFonts w:ascii="Arial" w:eastAsia="Times New Roman" w:hAnsi="Arial" w:cs="Arial"/>
      <w:b/>
      <w:bCs/>
      <w:spacing w:val="-2"/>
      <w:sz w:val="26"/>
      <w:szCs w:val="26"/>
      <w:shd w:val="clear" w:color="auto" w:fill="FFFFFF"/>
      <w:lang w:eastAsia="ru-RU"/>
    </w:rPr>
  </w:style>
  <w:style w:type="character" w:customStyle="1" w:styleId="1d">
    <w:name w:val="Оглавление 1 Знак"/>
    <w:basedOn w:val="a0"/>
    <w:link w:val="1e"/>
    <w:uiPriority w:val="99"/>
    <w:locked/>
    <w:rsid w:val="002831A8"/>
    <w:rPr>
      <w:rFonts w:ascii="Arial" w:hAnsi="Arial" w:cs="Arial"/>
      <w:spacing w:val="-4"/>
      <w:sz w:val="21"/>
      <w:szCs w:val="21"/>
      <w:shd w:val="clear" w:color="auto" w:fill="FFFFFF"/>
    </w:rPr>
  </w:style>
  <w:style w:type="character" w:customStyle="1" w:styleId="aff6">
    <w:name w:val="Колонтитул_"/>
    <w:basedOn w:val="a0"/>
    <w:link w:val="aff7"/>
    <w:uiPriority w:val="99"/>
    <w:locked/>
    <w:rsid w:val="002831A8"/>
    <w:rPr>
      <w:rFonts w:ascii="AngsanaUPC" w:hAnsi="AngsanaUPC" w:cs="AngsanaUPC"/>
      <w:b/>
      <w:bCs/>
      <w:spacing w:val="1"/>
      <w:sz w:val="30"/>
      <w:szCs w:val="30"/>
      <w:shd w:val="clear" w:color="auto" w:fill="FFFFFF"/>
    </w:rPr>
  </w:style>
  <w:style w:type="character" w:customStyle="1" w:styleId="0pt0">
    <w:name w:val="Колонтитул + Интервал 0 pt"/>
    <w:basedOn w:val="aff6"/>
    <w:uiPriority w:val="99"/>
    <w:rsid w:val="002831A8"/>
    <w:rPr>
      <w:spacing w:val="0"/>
    </w:rPr>
  </w:style>
  <w:style w:type="character" w:customStyle="1" w:styleId="52">
    <w:name w:val="Заголовок №5_"/>
    <w:basedOn w:val="a0"/>
    <w:link w:val="53"/>
    <w:uiPriority w:val="99"/>
    <w:locked/>
    <w:rsid w:val="002831A8"/>
    <w:rPr>
      <w:rFonts w:ascii="Arial" w:hAnsi="Arial" w:cs="Arial"/>
      <w:b/>
      <w:bCs/>
      <w:spacing w:val="-4"/>
      <w:sz w:val="21"/>
      <w:szCs w:val="21"/>
      <w:shd w:val="clear" w:color="auto" w:fill="FFFFFF"/>
    </w:rPr>
  </w:style>
  <w:style w:type="character" w:customStyle="1" w:styleId="61">
    <w:name w:val="Основной текст (6)_"/>
    <w:basedOn w:val="a0"/>
    <w:link w:val="62"/>
    <w:uiPriority w:val="99"/>
    <w:locked/>
    <w:rsid w:val="002831A8"/>
    <w:rPr>
      <w:rFonts w:ascii="Arial" w:hAnsi="Arial" w:cs="Arial"/>
      <w:b/>
      <w:bCs/>
      <w:spacing w:val="-3"/>
      <w:sz w:val="19"/>
      <w:szCs w:val="19"/>
      <w:shd w:val="clear" w:color="auto" w:fill="FFFFFF"/>
    </w:rPr>
  </w:style>
  <w:style w:type="character" w:customStyle="1" w:styleId="63">
    <w:name w:val="Основной текст (6) + Малые прописные"/>
    <w:basedOn w:val="61"/>
    <w:uiPriority w:val="99"/>
    <w:rsid w:val="002831A8"/>
    <w:rPr>
      <w:smallCaps/>
    </w:rPr>
  </w:style>
  <w:style w:type="character" w:customStyle="1" w:styleId="72">
    <w:name w:val="Основной текст (7)_"/>
    <w:basedOn w:val="a0"/>
    <w:link w:val="73"/>
    <w:uiPriority w:val="99"/>
    <w:locked/>
    <w:rsid w:val="002831A8"/>
    <w:rPr>
      <w:rFonts w:ascii="Arial" w:hAnsi="Arial" w:cs="Arial"/>
      <w:i/>
      <w:iCs/>
      <w:spacing w:val="-2"/>
      <w:sz w:val="21"/>
      <w:szCs w:val="21"/>
      <w:shd w:val="clear" w:color="auto" w:fill="FFFFFF"/>
    </w:rPr>
  </w:style>
  <w:style w:type="character" w:customStyle="1" w:styleId="28">
    <w:name w:val="Основной текст (2) + Не полужирный"/>
    <w:basedOn w:val="24"/>
    <w:uiPriority w:val="99"/>
    <w:rsid w:val="002831A8"/>
    <w:rPr>
      <w:b w:val="0"/>
      <w:bCs w:val="0"/>
    </w:rPr>
  </w:style>
  <w:style w:type="character" w:customStyle="1" w:styleId="29">
    <w:name w:val="Подпись к таблице (2)_"/>
    <w:basedOn w:val="a0"/>
    <w:link w:val="2a"/>
    <w:uiPriority w:val="99"/>
    <w:locked/>
    <w:rsid w:val="002831A8"/>
    <w:rPr>
      <w:rFonts w:ascii="Arial" w:hAnsi="Arial" w:cs="Arial"/>
      <w:b/>
      <w:bCs/>
      <w:spacing w:val="-3"/>
      <w:sz w:val="19"/>
      <w:szCs w:val="19"/>
      <w:shd w:val="clear" w:color="auto" w:fill="FFFFFF"/>
    </w:rPr>
  </w:style>
  <w:style w:type="character" w:customStyle="1" w:styleId="2b">
    <w:name w:val="Подпись к таблице (2) + Малые прописные"/>
    <w:basedOn w:val="29"/>
    <w:uiPriority w:val="99"/>
    <w:rsid w:val="002831A8"/>
    <w:rPr>
      <w:smallCaps/>
    </w:rPr>
  </w:style>
  <w:style w:type="character" w:customStyle="1" w:styleId="91">
    <w:name w:val="Основной текст + 9"/>
    <w:aliases w:val="5 pt,Полужирный,Интервал 0 pt52"/>
    <w:uiPriority w:val="99"/>
    <w:rsid w:val="002831A8"/>
    <w:rPr>
      <w:rFonts w:ascii="Arial" w:hAnsi="Arial"/>
      <w:b/>
      <w:spacing w:val="-3"/>
      <w:sz w:val="19"/>
      <w:u w:val="none"/>
    </w:rPr>
  </w:style>
  <w:style w:type="character" w:customStyle="1" w:styleId="917">
    <w:name w:val="Основной текст + 917"/>
    <w:aliases w:val="5 pt32"/>
    <w:uiPriority w:val="99"/>
    <w:rsid w:val="002831A8"/>
    <w:rPr>
      <w:rFonts w:ascii="Arial" w:hAnsi="Arial"/>
      <w:spacing w:val="-4"/>
      <w:sz w:val="19"/>
      <w:u w:val="none"/>
    </w:rPr>
  </w:style>
  <w:style w:type="character" w:customStyle="1" w:styleId="aff8">
    <w:name w:val="Сноска_"/>
    <w:basedOn w:val="a0"/>
    <w:link w:val="aff9"/>
    <w:uiPriority w:val="99"/>
    <w:locked/>
    <w:rsid w:val="002831A8"/>
    <w:rPr>
      <w:rFonts w:ascii="Arial" w:hAnsi="Arial" w:cs="Arial"/>
      <w:spacing w:val="-4"/>
      <w:sz w:val="19"/>
      <w:szCs w:val="19"/>
      <w:shd w:val="clear" w:color="auto" w:fill="FFFFFF"/>
    </w:rPr>
  </w:style>
  <w:style w:type="character" w:customStyle="1" w:styleId="39">
    <w:name w:val="Колонтитул (3)_"/>
    <w:basedOn w:val="a0"/>
    <w:link w:val="3a"/>
    <w:uiPriority w:val="99"/>
    <w:locked/>
    <w:rsid w:val="002831A8"/>
    <w:rPr>
      <w:rFonts w:ascii="Arial" w:hAnsi="Arial" w:cs="Arial"/>
      <w:b/>
      <w:bCs/>
      <w:sz w:val="18"/>
      <w:szCs w:val="18"/>
      <w:shd w:val="clear" w:color="auto" w:fill="FFFFFF"/>
    </w:rPr>
  </w:style>
  <w:style w:type="character" w:customStyle="1" w:styleId="3b">
    <w:name w:val="Колонтитул (3) + Малые прописные"/>
    <w:basedOn w:val="39"/>
    <w:uiPriority w:val="99"/>
    <w:rsid w:val="002831A8"/>
    <w:rPr>
      <w:smallCaps/>
    </w:rPr>
  </w:style>
  <w:style w:type="character" w:customStyle="1" w:styleId="81">
    <w:name w:val="Основной текст (8)_"/>
    <w:basedOn w:val="a0"/>
    <w:link w:val="82"/>
    <w:uiPriority w:val="99"/>
    <w:locked/>
    <w:rsid w:val="002831A8"/>
    <w:rPr>
      <w:rFonts w:ascii="Arial" w:hAnsi="Arial" w:cs="Arial"/>
      <w:b/>
      <w:bCs/>
      <w:i/>
      <w:iCs/>
      <w:spacing w:val="1"/>
      <w:sz w:val="21"/>
      <w:szCs w:val="21"/>
      <w:shd w:val="clear" w:color="auto" w:fill="FFFFFF"/>
    </w:rPr>
  </w:style>
  <w:style w:type="character" w:customStyle="1" w:styleId="83">
    <w:name w:val="Основной текст (8) + Не полужирный"/>
    <w:aliases w:val="Не курсив,Интервал 0 pt51"/>
    <w:basedOn w:val="81"/>
    <w:uiPriority w:val="99"/>
    <w:rsid w:val="002831A8"/>
    <w:rPr>
      <w:b w:val="0"/>
      <w:bCs w:val="0"/>
      <w:i w:val="0"/>
      <w:iCs w:val="0"/>
      <w:spacing w:val="-4"/>
    </w:rPr>
  </w:style>
  <w:style w:type="character" w:customStyle="1" w:styleId="84">
    <w:name w:val="Основной текст (8) + Не курсив"/>
    <w:aliases w:val="Интервал 0 pt50"/>
    <w:basedOn w:val="81"/>
    <w:uiPriority w:val="99"/>
    <w:rsid w:val="002831A8"/>
    <w:rPr>
      <w:i w:val="0"/>
      <w:iCs w:val="0"/>
      <w:spacing w:val="-4"/>
    </w:rPr>
  </w:style>
  <w:style w:type="character" w:customStyle="1" w:styleId="affa">
    <w:name w:val="Основной текст + Курсив"/>
    <w:aliases w:val="Интервал 0 pt49"/>
    <w:uiPriority w:val="99"/>
    <w:rsid w:val="002831A8"/>
    <w:rPr>
      <w:rFonts w:ascii="Arial" w:hAnsi="Arial"/>
      <w:i/>
      <w:spacing w:val="-2"/>
      <w:sz w:val="21"/>
      <w:u w:val="none"/>
    </w:rPr>
  </w:style>
  <w:style w:type="character" w:customStyle="1" w:styleId="64">
    <w:name w:val="Основной текст + Полужирный6"/>
    <w:aliases w:val="Курсив,Интервал 0 pt48"/>
    <w:uiPriority w:val="99"/>
    <w:rsid w:val="002831A8"/>
    <w:rPr>
      <w:rFonts w:ascii="Arial" w:hAnsi="Arial"/>
      <w:b/>
      <w:i/>
      <w:spacing w:val="1"/>
      <w:sz w:val="21"/>
      <w:u w:val="none"/>
    </w:rPr>
  </w:style>
  <w:style w:type="character" w:customStyle="1" w:styleId="54">
    <w:name w:val="Основной текст + Полужирный5"/>
    <w:aliases w:val="Курсив22,Интервал 0 pt47"/>
    <w:uiPriority w:val="99"/>
    <w:rsid w:val="002831A8"/>
    <w:rPr>
      <w:rFonts w:ascii="Arial" w:hAnsi="Arial"/>
      <w:b/>
      <w:i/>
      <w:spacing w:val="12"/>
      <w:sz w:val="21"/>
      <w:u w:val="none"/>
    </w:rPr>
  </w:style>
  <w:style w:type="character" w:customStyle="1" w:styleId="0pt4">
    <w:name w:val="Основной текст + Интервал 0 pt4"/>
    <w:uiPriority w:val="99"/>
    <w:rsid w:val="002831A8"/>
    <w:rPr>
      <w:rFonts w:ascii="Arial" w:hAnsi="Arial"/>
      <w:spacing w:val="0"/>
      <w:sz w:val="21"/>
      <w:u w:val="none"/>
    </w:rPr>
  </w:style>
  <w:style w:type="character" w:customStyle="1" w:styleId="affb">
    <w:name w:val="Подпись к таблице_"/>
    <w:basedOn w:val="a0"/>
    <w:link w:val="affc"/>
    <w:uiPriority w:val="99"/>
    <w:locked/>
    <w:rsid w:val="002831A8"/>
    <w:rPr>
      <w:rFonts w:ascii="Arial" w:hAnsi="Arial" w:cs="Arial"/>
      <w:b/>
      <w:bCs/>
      <w:spacing w:val="-4"/>
      <w:sz w:val="21"/>
      <w:szCs w:val="21"/>
      <w:shd w:val="clear" w:color="auto" w:fill="FFFFFF"/>
    </w:rPr>
  </w:style>
  <w:style w:type="character" w:customStyle="1" w:styleId="916">
    <w:name w:val="Основной текст + 916"/>
    <w:aliases w:val="5 pt31,Курсив21,Интервал 0 pt46"/>
    <w:uiPriority w:val="99"/>
    <w:rsid w:val="002831A8"/>
    <w:rPr>
      <w:rFonts w:ascii="Arial" w:hAnsi="Arial"/>
      <w:i/>
      <w:spacing w:val="-2"/>
      <w:sz w:val="19"/>
      <w:u w:val="none"/>
    </w:rPr>
  </w:style>
  <w:style w:type="character" w:customStyle="1" w:styleId="9pt">
    <w:name w:val="Основной текст + 9 pt"/>
    <w:aliases w:val="Курсив20,Интервал 0 pt45"/>
    <w:uiPriority w:val="99"/>
    <w:rsid w:val="002831A8"/>
    <w:rPr>
      <w:rFonts w:ascii="Arial" w:hAnsi="Arial"/>
      <w:i/>
      <w:spacing w:val="-2"/>
      <w:sz w:val="18"/>
      <w:u w:val="none"/>
    </w:rPr>
  </w:style>
  <w:style w:type="character" w:customStyle="1" w:styleId="915">
    <w:name w:val="Основной текст + 915"/>
    <w:aliases w:val="5 pt30,Полужирный17,Курсив19,Интервал 0 pt44"/>
    <w:uiPriority w:val="99"/>
    <w:rsid w:val="002831A8"/>
    <w:rPr>
      <w:rFonts w:ascii="Arial" w:hAnsi="Arial"/>
      <w:b/>
      <w:i/>
      <w:spacing w:val="-5"/>
      <w:sz w:val="19"/>
      <w:u w:val="none"/>
    </w:rPr>
  </w:style>
  <w:style w:type="character" w:customStyle="1" w:styleId="914">
    <w:name w:val="Основной текст + 914"/>
    <w:aliases w:val="5 pt29,Полужирный16,Курсив18,Интервал 0 pt43"/>
    <w:uiPriority w:val="99"/>
    <w:rsid w:val="002831A8"/>
    <w:rPr>
      <w:rFonts w:ascii="Arial" w:hAnsi="Arial"/>
      <w:b/>
      <w:i/>
      <w:spacing w:val="-2"/>
      <w:sz w:val="19"/>
      <w:u w:val="none"/>
    </w:rPr>
  </w:style>
  <w:style w:type="character" w:customStyle="1" w:styleId="65">
    <w:name w:val="Основной текст + 6"/>
    <w:aliases w:val="5 pt28,Полужирный15,Курсив17,Интервал 0 pt42"/>
    <w:uiPriority w:val="99"/>
    <w:rsid w:val="002831A8"/>
    <w:rPr>
      <w:rFonts w:ascii="Arial" w:hAnsi="Arial"/>
      <w:b/>
      <w:i/>
      <w:spacing w:val="8"/>
      <w:sz w:val="13"/>
      <w:u w:val="none"/>
    </w:rPr>
  </w:style>
  <w:style w:type="character" w:customStyle="1" w:styleId="913">
    <w:name w:val="Основной текст + 913"/>
    <w:aliases w:val="5 pt27,Полужирный14,Курсив16,Интервал 1 pt"/>
    <w:uiPriority w:val="99"/>
    <w:rsid w:val="002831A8"/>
    <w:rPr>
      <w:rFonts w:ascii="Arial" w:hAnsi="Arial"/>
      <w:b/>
      <w:i/>
      <w:spacing w:val="21"/>
      <w:sz w:val="19"/>
      <w:u w:val="none"/>
    </w:rPr>
  </w:style>
  <w:style w:type="character" w:customStyle="1" w:styleId="0pt6">
    <w:name w:val="Колонтитул + Интервал 0 pt6"/>
    <w:basedOn w:val="aff6"/>
    <w:uiPriority w:val="99"/>
    <w:rsid w:val="002831A8"/>
  </w:style>
  <w:style w:type="character" w:customStyle="1" w:styleId="0pt5">
    <w:name w:val="Колонтитул + Интервал 0 pt5"/>
    <w:basedOn w:val="aff6"/>
    <w:uiPriority w:val="99"/>
    <w:rsid w:val="002831A8"/>
    <w:rPr>
      <w:spacing w:val="3"/>
    </w:rPr>
  </w:style>
  <w:style w:type="character" w:customStyle="1" w:styleId="100">
    <w:name w:val="Подпись к таблице (10)_"/>
    <w:basedOn w:val="a0"/>
    <w:link w:val="101"/>
    <w:uiPriority w:val="99"/>
    <w:locked/>
    <w:rsid w:val="002831A8"/>
    <w:rPr>
      <w:rFonts w:ascii="Arial" w:hAnsi="Arial" w:cs="Arial"/>
      <w:b/>
      <w:bCs/>
      <w:i/>
      <w:iCs/>
      <w:spacing w:val="-2"/>
      <w:sz w:val="19"/>
      <w:szCs w:val="19"/>
      <w:shd w:val="clear" w:color="auto" w:fill="FFFFFF"/>
    </w:rPr>
  </w:style>
  <w:style w:type="character" w:customStyle="1" w:styleId="100pt">
    <w:name w:val="Подпись к таблице (10) + Интервал 0 pt"/>
    <w:basedOn w:val="100"/>
    <w:uiPriority w:val="99"/>
    <w:rsid w:val="002831A8"/>
    <w:rPr>
      <w:spacing w:val="-3"/>
    </w:rPr>
  </w:style>
  <w:style w:type="character" w:customStyle="1" w:styleId="310">
    <w:name w:val="Колонтитул (3) + Малые прописные1"/>
    <w:aliases w:val="Интервал 0 pt41"/>
    <w:basedOn w:val="39"/>
    <w:uiPriority w:val="99"/>
    <w:rsid w:val="002831A8"/>
    <w:rPr>
      <w:smallCaps/>
      <w:spacing w:val="1"/>
    </w:rPr>
  </w:style>
  <w:style w:type="character" w:customStyle="1" w:styleId="80pt">
    <w:name w:val="Основной текст (8) + Интервал 0 pt"/>
    <w:basedOn w:val="81"/>
    <w:uiPriority w:val="99"/>
    <w:rsid w:val="002831A8"/>
    <w:rPr>
      <w:spacing w:val="-2"/>
    </w:rPr>
  </w:style>
  <w:style w:type="character" w:customStyle="1" w:styleId="43">
    <w:name w:val="Основной текст + Полужирный4"/>
    <w:aliases w:val="Курсив15,Интервал 0 pt40"/>
    <w:uiPriority w:val="99"/>
    <w:rsid w:val="002831A8"/>
    <w:rPr>
      <w:rFonts w:ascii="Arial" w:hAnsi="Arial"/>
      <w:b/>
      <w:i/>
      <w:spacing w:val="-2"/>
      <w:sz w:val="21"/>
      <w:u w:val="none"/>
    </w:rPr>
  </w:style>
  <w:style w:type="character" w:customStyle="1" w:styleId="520">
    <w:name w:val="Заголовок №5 (2)_"/>
    <w:basedOn w:val="a0"/>
    <w:link w:val="521"/>
    <w:uiPriority w:val="99"/>
    <w:locked/>
    <w:rsid w:val="002831A8"/>
    <w:rPr>
      <w:rFonts w:ascii="Arial" w:hAnsi="Arial" w:cs="Arial"/>
      <w:b/>
      <w:bCs/>
      <w:spacing w:val="-3"/>
      <w:sz w:val="23"/>
      <w:szCs w:val="23"/>
      <w:shd w:val="clear" w:color="auto" w:fill="FFFFFF"/>
    </w:rPr>
  </w:style>
  <w:style w:type="character" w:customStyle="1" w:styleId="360">
    <w:name w:val="Основной текст (36)_"/>
    <w:basedOn w:val="a0"/>
    <w:link w:val="361"/>
    <w:uiPriority w:val="99"/>
    <w:locked/>
    <w:rsid w:val="002831A8"/>
    <w:rPr>
      <w:rFonts w:ascii="Arial" w:hAnsi="Arial" w:cs="Arial"/>
      <w:b/>
      <w:bCs/>
      <w:spacing w:val="-2"/>
      <w:sz w:val="20"/>
      <w:szCs w:val="20"/>
      <w:shd w:val="clear" w:color="auto" w:fill="FFFFFF"/>
    </w:rPr>
  </w:style>
  <w:style w:type="character" w:customStyle="1" w:styleId="362">
    <w:name w:val="Основной текст (36) + Малые прописные"/>
    <w:basedOn w:val="360"/>
    <w:uiPriority w:val="99"/>
    <w:rsid w:val="002831A8"/>
    <w:rPr>
      <w:smallCaps/>
    </w:rPr>
  </w:style>
  <w:style w:type="character" w:customStyle="1" w:styleId="112">
    <w:name w:val="Подпись к таблице (11)_"/>
    <w:basedOn w:val="a0"/>
    <w:link w:val="113"/>
    <w:uiPriority w:val="99"/>
    <w:locked/>
    <w:rsid w:val="002831A8"/>
    <w:rPr>
      <w:rFonts w:ascii="Arial" w:hAnsi="Arial" w:cs="Arial"/>
      <w:b/>
      <w:bCs/>
      <w:spacing w:val="-2"/>
      <w:sz w:val="20"/>
      <w:szCs w:val="20"/>
      <w:shd w:val="clear" w:color="auto" w:fill="FFFFFF"/>
    </w:rPr>
  </w:style>
  <w:style w:type="character" w:customStyle="1" w:styleId="114">
    <w:name w:val="Подпись к таблице (11) + Малые прописные"/>
    <w:basedOn w:val="112"/>
    <w:uiPriority w:val="99"/>
    <w:rsid w:val="002831A8"/>
    <w:rPr>
      <w:smallCaps/>
    </w:rPr>
  </w:style>
  <w:style w:type="character" w:customStyle="1" w:styleId="66">
    <w:name w:val="Заголовок №6_"/>
    <w:basedOn w:val="a0"/>
    <w:link w:val="67"/>
    <w:uiPriority w:val="99"/>
    <w:locked/>
    <w:rsid w:val="002831A8"/>
    <w:rPr>
      <w:rFonts w:ascii="Arial" w:hAnsi="Arial" w:cs="Arial"/>
      <w:b/>
      <w:bCs/>
      <w:spacing w:val="-4"/>
      <w:sz w:val="21"/>
      <w:szCs w:val="21"/>
      <w:shd w:val="clear" w:color="auto" w:fill="FFFFFF"/>
    </w:rPr>
  </w:style>
  <w:style w:type="character" w:customStyle="1" w:styleId="710pt">
    <w:name w:val="Основной текст (7) + 10 pt"/>
    <w:aliases w:val="Полужирный13,Не курсив4,Интервал 0 pt39"/>
    <w:basedOn w:val="72"/>
    <w:uiPriority w:val="99"/>
    <w:rsid w:val="002831A8"/>
    <w:rPr>
      <w:b/>
      <w:bCs/>
      <w:i w:val="0"/>
      <w:iCs w:val="0"/>
      <w:spacing w:val="0"/>
      <w:sz w:val="20"/>
      <w:szCs w:val="20"/>
    </w:rPr>
  </w:style>
  <w:style w:type="character" w:customStyle="1" w:styleId="70pt">
    <w:name w:val="Основной текст (7) + Интервал 0 pt"/>
    <w:basedOn w:val="72"/>
    <w:uiPriority w:val="99"/>
    <w:rsid w:val="002831A8"/>
    <w:rPr>
      <w:spacing w:val="-3"/>
    </w:rPr>
  </w:style>
  <w:style w:type="character" w:customStyle="1" w:styleId="55">
    <w:name w:val="Основной текст (5)_"/>
    <w:basedOn w:val="a0"/>
    <w:link w:val="56"/>
    <w:uiPriority w:val="99"/>
    <w:locked/>
    <w:rsid w:val="002831A8"/>
    <w:rPr>
      <w:rFonts w:ascii="Arial" w:hAnsi="Arial" w:cs="Arial"/>
      <w:sz w:val="20"/>
      <w:szCs w:val="20"/>
      <w:shd w:val="clear" w:color="auto" w:fill="FFFFFF"/>
    </w:rPr>
  </w:style>
  <w:style w:type="character" w:customStyle="1" w:styleId="59">
    <w:name w:val="Основной текст (5) + 9"/>
    <w:aliases w:val="5 pt26,Малые прописные,Интервал 0 pt38"/>
    <w:basedOn w:val="55"/>
    <w:uiPriority w:val="99"/>
    <w:rsid w:val="002831A8"/>
    <w:rPr>
      <w:smallCaps/>
      <w:spacing w:val="-4"/>
      <w:sz w:val="19"/>
      <w:szCs w:val="19"/>
    </w:rPr>
  </w:style>
  <w:style w:type="character" w:customStyle="1" w:styleId="4pt">
    <w:name w:val="Основной текст + 4 pt"/>
    <w:aliases w:val="Интервал 0 pt37,Масштаб 150%"/>
    <w:uiPriority w:val="99"/>
    <w:rsid w:val="002831A8"/>
    <w:rPr>
      <w:rFonts w:ascii="Arial" w:hAnsi="Arial"/>
      <w:spacing w:val="0"/>
      <w:w w:val="150"/>
      <w:sz w:val="8"/>
      <w:u w:val="none"/>
    </w:rPr>
  </w:style>
  <w:style w:type="character" w:customStyle="1" w:styleId="3c">
    <w:name w:val="Основной текст + Полужирный3"/>
    <w:aliases w:val="Курсив14,Интервал 0 pt36"/>
    <w:uiPriority w:val="99"/>
    <w:rsid w:val="002831A8"/>
    <w:rPr>
      <w:rFonts w:ascii="Arial" w:hAnsi="Arial"/>
      <w:b/>
      <w:i/>
      <w:sz w:val="21"/>
      <w:u w:val="none"/>
    </w:rPr>
  </w:style>
  <w:style w:type="character" w:customStyle="1" w:styleId="0pt3">
    <w:name w:val="Основной текст + Интервал 0 pt3"/>
    <w:uiPriority w:val="99"/>
    <w:rsid w:val="002831A8"/>
    <w:rPr>
      <w:rFonts w:ascii="Arial" w:hAnsi="Arial"/>
      <w:spacing w:val="-3"/>
      <w:sz w:val="21"/>
      <w:u w:val="none"/>
    </w:rPr>
  </w:style>
  <w:style w:type="character" w:customStyle="1" w:styleId="720">
    <w:name w:val="Заголовок №7 (2)_"/>
    <w:basedOn w:val="a0"/>
    <w:link w:val="721"/>
    <w:uiPriority w:val="99"/>
    <w:locked/>
    <w:rsid w:val="002831A8"/>
    <w:rPr>
      <w:rFonts w:ascii="Arial" w:hAnsi="Arial" w:cs="Arial"/>
      <w:b/>
      <w:bCs/>
      <w:i/>
      <w:iCs/>
      <w:spacing w:val="-2"/>
      <w:sz w:val="21"/>
      <w:szCs w:val="21"/>
      <w:shd w:val="clear" w:color="auto" w:fill="FFFFFF"/>
    </w:rPr>
  </w:style>
  <w:style w:type="character" w:customStyle="1" w:styleId="720pt">
    <w:name w:val="Заголовок №7 (2) + Интервал 0 pt"/>
    <w:basedOn w:val="720"/>
    <w:uiPriority w:val="99"/>
    <w:rsid w:val="002831A8"/>
  </w:style>
  <w:style w:type="character" w:customStyle="1" w:styleId="722">
    <w:name w:val="Заголовок №7 (2) + Не полужирный"/>
    <w:aliases w:val="Не курсив3,Интервал 0 pt35"/>
    <w:basedOn w:val="720"/>
    <w:uiPriority w:val="99"/>
    <w:rsid w:val="002831A8"/>
    <w:rPr>
      <w:b w:val="0"/>
      <w:bCs w:val="0"/>
      <w:i w:val="0"/>
      <w:iCs w:val="0"/>
      <w:spacing w:val="-3"/>
    </w:rPr>
  </w:style>
  <w:style w:type="character" w:customStyle="1" w:styleId="912">
    <w:name w:val="Основной текст + 912"/>
    <w:aliases w:val="5 pt25,Полужирный12,Курсив13,Интервал 0 pt34"/>
    <w:uiPriority w:val="99"/>
    <w:rsid w:val="002831A8"/>
    <w:rPr>
      <w:rFonts w:ascii="Arial" w:hAnsi="Arial"/>
      <w:b/>
      <w:i/>
      <w:sz w:val="19"/>
      <w:u w:val="none"/>
    </w:rPr>
  </w:style>
  <w:style w:type="character" w:customStyle="1" w:styleId="0pt40">
    <w:name w:val="Колонтитул + Интервал 0 pt4"/>
    <w:basedOn w:val="aff6"/>
    <w:uiPriority w:val="99"/>
    <w:rsid w:val="002831A8"/>
    <w:rPr>
      <w:spacing w:val="5"/>
    </w:rPr>
  </w:style>
  <w:style w:type="character" w:customStyle="1" w:styleId="10pt">
    <w:name w:val="Основной текст + 10 pt"/>
    <w:aliases w:val="Полужирный11,Интервал 0 pt33"/>
    <w:uiPriority w:val="99"/>
    <w:rsid w:val="002831A8"/>
    <w:rPr>
      <w:rFonts w:ascii="Arial" w:hAnsi="Arial"/>
      <w:b/>
      <w:spacing w:val="-5"/>
      <w:sz w:val="20"/>
      <w:u w:val="none"/>
    </w:rPr>
  </w:style>
  <w:style w:type="character" w:customStyle="1" w:styleId="3d">
    <w:name w:val="Основной текст + Курсив3"/>
    <w:aliases w:val="Интервал 0 pt32"/>
    <w:uiPriority w:val="99"/>
    <w:rsid w:val="002831A8"/>
    <w:rPr>
      <w:rFonts w:ascii="Arial" w:hAnsi="Arial"/>
      <w:i/>
      <w:spacing w:val="-3"/>
      <w:sz w:val="21"/>
      <w:u w:val="none"/>
    </w:rPr>
  </w:style>
  <w:style w:type="character" w:customStyle="1" w:styleId="911">
    <w:name w:val="Основной текст + 911"/>
    <w:aliases w:val="5 pt24,Полужирный10,Интервал 0 pt31"/>
    <w:uiPriority w:val="99"/>
    <w:rsid w:val="002831A8"/>
    <w:rPr>
      <w:rFonts w:ascii="Arial" w:hAnsi="Arial"/>
      <w:b/>
      <w:spacing w:val="-3"/>
      <w:sz w:val="19"/>
      <w:u w:val="none"/>
    </w:rPr>
  </w:style>
  <w:style w:type="character" w:customStyle="1" w:styleId="2c">
    <w:name w:val="Основной текст + Курсив2"/>
    <w:aliases w:val="Интервал 0 pt30"/>
    <w:uiPriority w:val="99"/>
    <w:rsid w:val="002831A8"/>
    <w:rPr>
      <w:rFonts w:ascii="Arial" w:hAnsi="Arial"/>
      <w:i/>
      <w:spacing w:val="-3"/>
      <w:sz w:val="21"/>
      <w:u w:val="none"/>
    </w:rPr>
  </w:style>
  <w:style w:type="character" w:customStyle="1" w:styleId="910">
    <w:name w:val="Основной текст + 910"/>
    <w:aliases w:val="5 pt23,Интервал 0 pt29"/>
    <w:uiPriority w:val="99"/>
    <w:rsid w:val="002831A8"/>
    <w:rPr>
      <w:rFonts w:ascii="Arial" w:hAnsi="Arial"/>
      <w:spacing w:val="-3"/>
      <w:sz w:val="19"/>
      <w:u w:val="none"/>
    </w:rPr>
  </w:style>
  <w:style w:type="character" w:customStyle="1" w:styleId="10pt6">
    <w:name w:val="Основной текст + 10 pt6"/>
    <w:aliases w:val="Полужирный9,Интервал 0 pt28"/>
    <w:uiPriority w:val="99"/>
    <w:rsid w:val="002831A8"/>
    <w:rPr>
      <w:rFonts w:ascii="Arial" w:hAnsi="Arial"/>
      <w:b/>
      <w:spacing w:val="-2"/>
      <w:sz w:val="20"/>
      <w:u w:val="none"/>
    </w:rPr>
  </w:style>
  <w:style w:type="character" w:customStyle="1" w:styleId="3610">
    <w:name w:val="Основной текст (36) + 10"/>
    <w:aliases w:val="5 pt22,Не полужирный,Интервал 0 pt27"/>
    <w:basedOn w:val="360"/>
    <w:uiPriority w:val="99"/>
    <w:rsid w:val="002831A8"/>
    <w:rPr>
      <w:b w:val="0"/>
      <w:bCs w:val="0"/>
      <w:spacing w:val="-4"/>
      <w:sz w:val="21"/>
      <w:szCs w:val="21"/>
    </w:rPr>
  </w:style>
  <w:style w:type="character" w:customStyle="1" w:styleId="210pt1">
    <w:name w:val="Основной текст (2) + 10 pt1"/>
    <w:basedOn w:val="24"/>
    <w:uiPriority w:val="99"/>
    <w:rsid w:val="002831A8"/>
    <w:rPr>
      <w:sz w:val="20"/>
      <w:szCs w:val="20"/>
    </w:rPr>
  </w:style>
  <w:style w:type="character" w:customStyle="1" w:styleId="340">
    <w:name w:val="Основной текст (34)_"/>
    <w:basedOn w:val="a0"/>
    <w:link w:val="341"/>
    <w:uiPriority w:val="99"/>
    <w:locked/>
    <w:rsid w:val="002831A8"/>
    <w:rPr>
      <w:rFonts w:ascii="Arial" w:hAnsi="Arial" w:cs="Arial"/>
      <w:b/>
      <w:bCs/>
      <w:spacing w:val="-4"/>
      <w:sz w:val="20"/>
      <w:szCs w:val="20"/>
      <w:shd w:val="clear" w:color="auto" w:fill="FFFFFF"/>
    </w:rPr>
  </w:style>
  <w:style w:type="character" w:customStyle="1" w:styleId="610">
    <w:name w:val="Основной текст (6) + Малые прописные1"/>
    <w:aliases w:val="Интервал 0 pt26"/>
    <w:basedOn w:val="61"/>
    <w:uiPriority w:val="99"/>
    <w:rsid w:val="002831A8"/>
    <w:rPr>
      <w:smallCaps/>
      <w:spacing w:val="-2"/>
    </w:rPr>
  </w:style>
  <w:style w:type="character" w:customStyle="1" w:styleId="10pt5">
    <w:name w:val="Основной текст + 10 pt5"/>
    <w:aliases w:val="Полужирный8"/>
    <w:uiPriority w:val="99"/>
    <w:rsid w:val="002831A8"/>
    <w:rPr>
      <w:rFonts w:ascii="Arial" w:hAnsi="Arial"/>
      <w:b/>
      <w:spacing w:val="-4"/>
      <w:sz w:val="20"/>
      <w:u w:val="none"/>
    </w:rPr>
  </w:style>
  <w:style w:type="character" w:customStyle="1" w:styleId="70pt2">
    <w:name w:val="Основной текст (7) + Интервал 0 pt2"/>
    <w:basedOn w:val="72"/>
    <w:uiPriority w:val="99"/>
    <w:rsid w:val="002831A8"/>
    <w:rPr>
      <w:spacing w:val="-3"/>
    </w:rPr>
  </w:style>
  <w:style w:type="character" w:customStyle="1" w:styleId="360pt">
    <w:name w:val="Основной текст (36) + Интервал 0 pt"/>
    <w:basedOn w:val="360"/>
    <w:uiPriority w:val="99"/>
    <w:rsid w:val="002831A8"/>
    <w:rPr>
      <w:spacing w:val="-4"/>
    </w:rPr>
  </w:style>
  <w:style w:type="character" w:customStyle="1" w:styleId="0pt30">
    <w:name w:val="Колонтитул + Интервал 0 pt3"/>
    <w:basedOn w:val="aff6"/>
    <w:uiPriority w:val="99"/>
    <w:rsid w:val="002831A8"/>
  </w:style>
  <w:style w:type="character" w:customStyle="1" w:styleId="74">
    <w:name w:val="Заголовок №7_"/>
    <w:basedOn w:val="a0"/>
    <w:link w:val="75"/>
    <w:uiPriority w:val="99"/>
    <w:locked/>
    <w:rsid w:val="002831A8"/>
    <w:rPr>
      <w:rFonts w:ascii="Arial" w:hAnsi="Arial" w:cs="Arial"/>
      <w:b/>
      <w:bCs/>
      <w:spacing w:val="-4"/>
      <w:sz w:val="21"/>
      <w:szCs w:val="21"/>
      <w:shd w:val="clear" w:color="auto" w:fill="FFFFFF"/>
    </w:rPr>
  </w:style>
  <w:style w:type="character" w:customStyle="1" w:styleId="99">
    <w:name w:val="Основной текст + 99"/>
    <w:aliases w:val="5 pt21,Полужирный7,Интервал 0 pt25"/>
    <w:uiPriority w:val="99"/>
    <w:rsid w:val="002831A8"/>
    <w:rPr>
      <w:rFonts w:ascii="Arial" w:hAnsi="Arial"/>
      <w:b/>
      <w:spacing w:val="-2"/>
      <w:sz w:val="19"/>
      <w:u w:val="none"/>
    </w:rPr>
  </w:style>
  <w:style w:type="character" w:customStyle="1" w:styleId="2d">
    <w:name w:val="Основной текст + Полужирный2"/>
    <w:aliases w:val="Курсив12,Интервал 0 pt24"/>
    <w:uiPriority w:val="99"/>
    <w:rsid w:val="002831A8"/>
    <w:rPr>
      <w:rFonts w:ascii="Arial" w:hAnsi="Arial"/>
      <w:b/>
      <w:i/>
      <w:spacing w:val="-2"/>
      <w:sz w:val="21"/>
      <w:u w:val="none"/>
    </w:rPr>
  </w:style>
  <w:style w:type="character" w:customStyle="1" w:styleId="98">
    <w:name w:val="Основной текст + 98"/>
    <w:aliases w:val="5 pt20,Интервал 0 pt23"/>
    <w:uiPriority w:val="99"/>
    <w:rsid w:val="002831A8"/>
    <w:rPr>
      <w:rFonts w:ascii="Arial" w:hAnsi="Arial"/>
      <w:spacing w:val="-8"/>
      <w:sz w:val="19"/>
      <w:u w:val="none"/>
    </w:rPr>
  </w:style>
  <w:style w:type="character" w:customStyle="1" w:styleId="9pt1">
    <w:name w:val="Основной текст + 9 pt1"/>
    <w:aliases w:val="Курсив11,Интервал 0 pt22"/>
    <w:uiPriority w:val="99"/>
    <w:rsid w:val="002831A8"/>
    <w:rPr>
      <w:rFonts w:ascii="Arial" w:hAnsi="Arial"/>
      <w:i/>
      <w:sz w:val="18"/>
      <w:u w:val="none"/>
    </w:rPr>
  </w:style>
  <w:style w:type="character" w:customStyle="1" w:styleId="530">
    <w:name w:val="Заголовок №5 (3)_"/>
    <w:basedOn w:val="a0"/>
    <w:link w:val="531"/>
    <w:uiPriority w:val="99"/>
    <w:locked/>
    <w:rsid w:val="002831A8"/>
    <w:rPr>
      <w:rFonts w:ascii="Garamond" w:hAnsi="Garamond" w:cs="Garamond"/>
      <w:spacing w:val="5"/>
      <w:sz w:val="36"/>
      <w:szCs w:val="36"/>
      <w:shd w:val="clear" w:color="auto" w:fill="FFFFFF"/>
    </w:rPr>
  </w:style>
  <w:style w:type="character" w:customStyle="1" w:styleId="97">
    <w:name w:val="Основной текст + 97"/>
    <w:aliases w:val="5 pt19,Курсив10,Интервал 0 pt21"/>
    <w:uiPriority w:val="99"/>
    <w:rsid w:val="002831A8"/>
    <w:rPr>
      <w:rFonts w:ascii="Arial" w:hAnsi="Arial"/>
      <w:i/>
      <w:spacing w:val="-3"/>
      <w:sz w:val="19"/>
      <w:u w:val="none"/>
    </w:rPr>
  </w:style>
  <w:style w:type="character" w:customStyle="1" w:styleId="96">
    <w:name w:val="Основной текст + 96"/>
    <w:aliases w:val="5 pt18,Полужирный6,Курсив9,Интервал 0 pt20"/>
    <w:uiPriority w:val="99"/>
    <w:rsid w:val="002831A8"/>
    <w:rPr>
      <w:rFonts w:ascii="Arial" w:hAnsi="Arial"/>
      <w:b/>
      <w:i/>
      <w:spacing w:val="-3"/>
      <w:sz w:val="19"/>
      <w:u w:val="none"/>
    </w:rPr>
  </w:style>
  <w:style w:type="character" w:customStyle="1" w:styleId="3e">
    <w:name w:val="Подпись к таблице (3)_"/>
    <w:basedOn w:val="a0"/>
    <w:link w:val="3f"/>
    <w:uiPriority w:val="99"/>
    <w:locked/>
    <w:rsid w:val="002831A8"/>
    <w:rPr>
      <w:rFonts w:ascii="Arial" w:hAnsi="Arial" w:cs="Arial"/>
      <w:i/>
      <w:iCs/>
      <w:spacing w:val="-3"/>
      <w:sz w:val="19"/>
      <w:szCs w:val="19"/>
      <w:shd w:val="clear" w:color="auto" w:fill="FFFFFF"/>
    </w:rPr>
  </w:style>
  <w:style w:type="character" w:customStyle="1" w:styleId="3f0">
    <w:name w:val="Подпись к таблице (3) + Полужирный"/>
    <w:aliases w:val="Не курсив2,Интервал 0 pt19"/>
    <w:basedOn w:val="3e"/>
    <w:uiPriority w:val="99"/>
    <w:rsid w:val="002831A8"/>
    <w:rPr>
      <w:b/>
      <w:bCs/>
      <w:i w:val="0"/>
      <w:iCs w:val="0"/>
      <w:spacing w:val="-2"/>
    </w:rPr>
  </w:style>
  <w:style w:type="character" w:customStyle="1" w:styleId="80pt2">
    <w:name w:val="Основной текст (8) + Интервал 0 pt2"/>
    <w:basedOn w:val="81"/>
    <w:uiPriority w:val="99"/>
    <w:rsid w:val="002831A8"/>
    <w:rPr>
      <w:spacing w:val="-2"/>
    </w:rPr>
  </w:style>
  <w:style w:type="character" w:customStyle="1" w:styleId="640">
    <w:name w:val="Заголовок №6 (4)_"/>
    <w:basedOn w:val="a0"/>
    <w:link w:val="641"/>
    <w:uiPriority w:val="99"/>
    <w:locked/>
    <w:rsid w:val="002831A8"/>
    <w:rPr>
      <w:rFonts w:ascii="Arial" w:hAnsi="Arial" w:cs="Arial"/>
      <w:b/>
      <w:bCs/>
      <w:spacing w:val="-4"/>
      <w:sz w:val="23"/>
      <w:szCs w:val="23"/>
      <w:shd w:val="clear" w:color="auto" w:fill="FFFFFF"/>
    </w:rPr>
  </w:style>
  <w:style w:type="character" w:customStyle="1" w:styleId="10pt4">
    <w:name w:val="Основной текст + 10 pt4"/>
    <w:aliases w:val="Полужирный5"/>
    <w:uiPriority w:val="99"/>
    <w:rsid w:val="002831A8"/>
    <w:rPr>
      <w:rFonts w:ascii="Arial" w:hAnsi="Arial"/>
      <w:b/>
      <w:spacing w:val="-4"/>
      <w:sz w:val="20"/>
      <w:u w:val="none"/>
    </w:rPr>
  </w:style>
  <w:style w:type="character" w:customStyle="1" w:styleId="210">
    <w:name w:val="Подпись к таблице (2) + Малые прописные1"/>
    <w:aliases w:val="Интервал 0 pt18"/>
    <w:basedOn w:val="29"/>
    <w:uiPriority w:val="99"/>
    <w:rsid w:val="002831A8"/>
    <w:rPr>
      <w:smallCaps/>
      <w:spacing w:val="-2"/>
    </w:rPr>
  </w:style>
  <w:style w:type="character" w:customStyle="1" w:styleId="350">
    <w:name w:val="Основной текст (35)_"/>
    <w:basedOn w:val="a0"/>
    <w:link w:val="351"/>
    <w:uiPriority w:val="99"/>
    <w:locked/>
    <w:rsid w:val="002831A8"/>
    <w:rPr>
      <w:rFonts w:ascii="Arial" w:hAnsi="Arial" w:cs="Arial"/>
      <w:b/>
      <w:bCs/>
      <w:sz w:val="19"/>
      <w:szCs w:val="19"/>
      <w:shd w:val="clear" w:color="auto" w:fill="FFFFFF"/>
    </w:rPr>
  </w:style>
  <w:style w:type="character" w:customStyle="1" w:styleId="352">
    <w:name w:val="Основной текст (35) + Малые прописные"/>
    <w:basedOn w:val="350"/>
    <w:uiPriority w:val="99"/>
    <w:rsid w:val="002831A8"/>
    <w:rPr>
      <w:smallCaps/>
    </w:rPr>
  </w:style>
  <w:style w:type="character" w:customStyle="1" w:styleId="750">
    <w:name w:val="Заголовок №7 (5)_"/>
    <w:basedOn w:val="a0"/>
    <w:link w:val="751"/>
    <w:uiPriority w:val="99"/>
    <w:locked/>
    <w:rsid w:val="002831A8"/>
    <w:rPr>
      <w:rFonts w:ascii="Arial" w:hAnsi="Arial" w:cs="Arial"/>
      <w:i/>
      <w:iCs/>
      <w:spacing w:val="-3"/>
      <w:sz w:val="21"/>
      <w:szCs w:val="21"/>
      <w:shd w:val="clear" w:color="auto" w:fill="FFFFFF"/>
    </w:rPr>
  </w:style>
  <w:style w:type="character" w:customStyle="1" w:styleId="3410">
    <w:name w:val="Основной текст (34) + 10"/>
    <w:aliases w:val="5 pt17,Курсив8,Интервал 0 pt17"/>
    <w:basedOn w:val="340"/>
    <w:uiPriority w:val="99"/>
    <w:rsid w:val="002831A8"/>
    <w:rPr>
      <w:i/>
      <w:iCs/>
      <w:spacing w:val="-2"/>
      <w:sz w:val="21"/>
      <w:szCs w:val="21"/>
    </w:rPr>
  </w:style>
  <w:style w:type="character" w:customStyle="1" w:styleId="34105">
    <w:name w:val="Основной текст (34) + 105"/>
    <w:aliases w:val="5 pt16,Не полужирный4"/>
    <w:basedOn w:val="340"/>
    <w:uiPriority w:val="99"/>
    <w:rsid w:val="002831A8"/>
    <w:rPr>
      <w:b w:val="0"/>
      <w:bCs w:val="0"/>
      <w:sz w:val="21"/>
      <w:szCs w:val="21"/>
    </w:rPr>
  </w:style>
  <w:style w:type="character" w:customStyle="1" w:styleId="95">
    <w:name w:val="Основной текст + 95"/>
    <w:aliases w:val="5 pt15,Интервал 0 pt16"/>
    <w:uiPriority w:val="99"/>
    <w:rsid w:val="002831A8"/>
    <w:rPr>
      <w:rFonts w:ascii="Arial" w:hAnsi="Arial"/>
      <w:spacing w:val="-3"/>
      <w:sz w:val="19"/>
      <w:u w:val="none"/>
    </w:rPr>
  </w:style>
  <w:style w:type="character" w:customStyle="1" w:styleId="94">
    <w:name w:val="Основной текст + 94"/>
    <w:aliases w:val="5 pt14,Интервал 0 pt15"/>
    <w:uiPriority w:val="99"/>
    <w:rsid w:val="002831A8"/>
    <w:rPr>
      <w:rFonts w:ascii="Arial" w:hAnsi="Arial"/>
      <w:spacing w:val="-5"/>
      <w:sz w:val="19"/>
      <w:u w:val="none"/>
    </w:rPr>
  </w:style>
  <w:style w:type="character" w:customStyle="1" w:styleId="93">
    <w:name w:val="Основной текст + 93"/>
    <w:aliases w:val="5 pt13,Полужирный4,Курсив7,Интервал 0 pt14"/>
    <w:uiPriority w:val="99"/>
    <w:rsid w:val="002831A8"/>
    <w:rPr>
      <w:rFonts w:ascii="Arial" w:hAnsi="Arial"/>
      <w:b/>
      <w:i/>
      <w:spacing w:val="-2"/>
      <w:sz w:val="19"/>
      <w:u w:val="none"/>
    </w:rPr>
  </w:style>
  <w:style w:type="character" w:customStyle="1" w:styleId="0pt2">
    <w:name w:val="Колонтитул + Интервал 0 pt2"/>
    <w:basedOn w:val="aff6"/>
    <w:uiPriority w:val="99"/>
    <w:rsid w:val="002831A8"/>
    <w:rPr>
      <w:spacing w:val="0"/>
    </w:rPr>
  </w:style>
  <w:style w:type="character" w:customStyle="1" w:styleId="92">
    <w:name w:val="Основной текст + 92"/>
    <w:aliases w:val="5 pt12,Интервал 0 pt13"/>
    <w:uiPriority w:val="99"/>
    <w:rsid w:val="002831A8"/>
    <w:rPr>
      <w:rFonts w:ascii="Arial" w:hAnsi="Arial"/>
      <w:spacing w:val="-11"/>
      <w:sz w:val="19"/>
      <w:u w:val="none"/>
    </w:rPr>
  </w:style>
  <w:style w:type="character" w:customStyle="1" w:styleId="918">
    <w:name w:val="Основной текст + 91"/>
    <w:aliases w:val="5 pt11,Курсив6"/>
    <w:uiPriority w:val="99"/>
    <w:rsid w:val="002831A8"/>
    <w:rPr>
      <w:rFonts w:ascii="Arial" w:hAnsi="Arial"/>
      <w:i/>
      <w:spacing w:val="-4"/>
      <w:sz w:val="19"/>
      <w:u w:val="none"/>
    </w:rPr>
  </w:style>
  <w:style w:type="character" w:customStyle="1" w:styleId="1f">
    <w:name w:val="Основной текст + Полужирный1"/>
    <w:aliases w:val="Курсив5"/>
    <w:uiPriority w:val="99"/>
    <w:rsid w:val="002831A8"/>
    <w:rPr>
      <w:rFonts w:ascii="Arial" w:hAnsi="Arial"/>
      <w:b/>
      <w:i/>
      <w:spacing w:val="-4"/>
      <w:sz w:val="21"/>
      <w:u w:val="none"/>
    </w:rPr>
  </w:style>
  <w:style w:type="character" w:customStyle="1" w:styleId="3611">
    <w:name w:val="Основной текст (36) + Малые прописные1"/>
    <w:aliases w:val="Интервал 0 pt12"/>
    <w:basedOn w:val="360"/>
    <w:uiPriority w:val="99"/>
    <w:rsid w:val="002831A8"/>
    <w:rPr>
      <w:smallCaps/>
      <w:spacing w:val="-3"/>
    </w:rPr>
  </w:style>
  <w:style w:type="character" w:customStyle="1" w:styleId="36101">
    <w:name w:val="Основной текст (36) + 101"/>
    <w:aliases w:val="5 pt10,Курсив4,Интервал 0 pt11"/>
    <w:basedOn w:val="360"/>
    <w:uiPriority w:val="99"/>
    <w:rsid w:val="002831A8"/>
    <w:rPr>
      <w:i/>
      <w:iCs/>
      <w:spacing w:val="-4"/>
      <w:sz w:val="21"/>
      <w:szCs w:val="21"/>
    </w:rPr>
  </w:style>
  <w:style w:type="character" w:customStyle="1" w:styleId="340pt">
    <w:name w:val="Основной текст (34) + Интервал 0 pt"/>
    <w:basedOn w:val="340"/>
    <w:uiPriority w:val="99"/>
    <w:rsid w:val="002831A8"/>
    <w:rPr>
      <w:spacing w:val="-3"/>
    </w:rPr>
  </w:style>
  <w:style w:type="character" w:customStyle="1" w:styleId="720pt1">
    <w:name w:val="Заголовок №7 (2) + Интервал 0 pt1"/>
    <w:basedOn w:val="720"/>
    <w:uiPriority w:val="99"/>
    <w:rsid w:val="002831A8"/>
    <w:rPr>
      <w:spacing w:val="-4"/>
    </w:rPr>
  </w:style>
  <w:style w:type="character" w:customStyle="1" w:styleId="34104">
    <w:name w:val="Основной текст (34) + 104"/>
    <w:aliases w:val="5 pt9"/>
    <w:basedOn w:val="340"/>
    <w:uiPriority w:val="99"/>
    <w:rsid w:val="002831A8"/>
    <w:rPr>
      <w:sz w:val="21"/>
      <w:szCs w:val="21"/>
    </w:rPr>
  </w:style>
  <w:style w:type="character" w:customStyle="1" w:styleId="34103">
    <w:name w:val="Основной текст (34) + 103"/>
    <w:aliases w:val="5 pt8,Не полужирный3,Интервал 0 pt10"/>
    <w:basedOn w:val="340"/>
    <w:uiPriority w:val="99"/>
    <w:rsid w:val="002831A8"/>
    <w:rPr>
      <w:b w:val="0"/>
      <w:bCs w:val="0"/>
      <w:spacing w:val="-5"/>
      <w:sz w:val="21"/>
      <w:szCs w:val="21"/>
    </w:rPr>
  </w:style>
  <w:style w:type="character" w:customStyle="1" w:styleId="34102">
    <w:name w:val="Основной текст (34) + 102"/>
    <w:aliases w:val="5 pt7,Курсив3"/>
    <w:basedOn w:val="340"/>
    <w:uiPriority w:val="99"/>
    <w:rsid w:val="002831A8"/>
    <w:rPr>
      <w:i/>
      <w:iCs/>
      <w:sz w:val="21"/>
      <w:szCs w:val="21"/>
    </w:rPr>
  </w:style>
  <w:style w:type="character" w:customStyle="1" w:styleId="349">
    <w:name w:val="Основной текст (34) + 9"/>
    <w:aliases w:val="5 pt6,Интервал 0 pt9"/>
    <w:basedOn w:val="340"/>
    <w:uiPriority w:val="99"/>
    <w:rsid w:val="002831A8"/>
    <w:rPr>
      <w:spacing w:val="-3"/>
      <w:sz w:val="19"/>
      <w:szCs w:val="19"/>
    </w:rPr>
  </w:style>
  <w:style w:type="character" w:customStyle="1" w:styleId="80pt1">
    <w:name w:val="Основной текст (8) + Интервал 0 pt1"/>
    <w:basedOn w:val="81"/>
    <w:uiPriority w:val="99"/>
    <w:rsid w:val="002831A8"/>
    <w:rPr>
      <w:spacing w:val="-4"/>
    </w:rPr>
  </w:style>
  <w:style w:type="character" w:customStyle="1" w:styleId="360pt2">
    <w:name w:val="Основной текст (36) + Интервал 0 pt2"/>
    <w:basedOn w:val="360"/>
    <w:uiPriority w:val="99"/>
    <w:rsid w:val="002831A8"/>
    <w:rPr>
      <w:spacing w:val="-3"/>
    </w:rPr>
  </w:style>
  <w:style w:type="character" w:customStyle="1" w:styleId="360pt1">
    <w:name w:val="Основной текст (36) + Интервал 0 pt1"/>
    <w:basedOn w:val="360"/>
    <w:uiPriority w:val="99"/>
    <w:rsid w:val="002831A8"/>
    <w:rPr>
      <w:spacing w:val="-3"/>
    </w:rPr>
  </w:style>
  <w:style w:type="character" w:customStyle="1" w:styleId="34101">
    <w:name w:val="Основной текст (34) + 101"/>
    <w:aliases w:val="5 pt5,Не полужирный2,Курсив2"/>
    <w:basedOn w:val="340"/>
    <w:uiPriority w:val="99"/>
    <w:rsid w:val="002831A8"/>
    <w:rPr>
      <w:b w:val="0"/>
      <w:bCs w:val="0"/>
      <w:i/>
      <w:iCs/>
      <w:sz w:val="21"/>
      <w:szCs w:val="21"/>
    </w:rPr>
  </w:style>
  <w:style w:type="character" w:customStyle="1" w:styleId="730">
    <w:name w:val="Заголовок №7 (3)_"/>
    <w:basedOn w:val="a0"/>
    <w:link w:val="731"/>
    <w:uiPriority w:val="99"/>
    <w:locked/>
    <w:rsid w:val="002831A8"/>
    <w:rPr>
      <w:rFonts w:ascii="Arial" w:hAnsi="Arial" w:cs="Arial"/>
      <w:b/>
      <w:bCs/>
      <w:spacing w:val="-3"/>
      <w:sz w:val="19"/>
      <w:szCs w:val="19"/>
      <w:shd w:val="clear" w:color="auto" w:fill="FFFFFF"/>
    </w:rPr>
  </w:style>
  <w:style w:type="character" w:customStyle="1" w:styleId="76">
    <w:name w:val="Заголовок №7 (6)_"/>
    <w:basedOn w:val="a0"/>
    <w:link w:val="760"/>
    <w:uiPriority w:val="99"/>
    <w:locked/>
    <w:rsid w:val="002831A8"/>
    <w:rPr>
      <w:rFonts w:ascii="Arial" w:hAnsi="Arial" w:cs="Arial"/>
      <w:b/>
      <w:bCs/>
      <w:spacing w:val="-3"/>
      <w:sz w:val="19"/>
      <w:szCs w:val="19"/>
      <w:shd w:val="clear" w:color="auto" w:fill="FFFFFF"/>
    </w:rPr>
  </w:style>
  <w:style w:type="character" w:customStyle="1" w:styleId="761">
    <w:name w:val="Заголовок №7 (6) + Малые прописные"/>
    <w:basedOn w:val="76"/>
    <w:uiPriority w:val="99"/>
    <w:rsid w:val="002831A8"/>
    <w:rPr>
      <w:smallCaps/>
    </w:rPr>
  </w:style>
  <w:style w:type="character" w:customStyle="1" w:styleId="44">
    <w:name w:val="Основной текст (44)_"/>
    <w:basedOn w:val="a0"/>
    <w:link w:val="440"/>
    <w:uiPriority w:val="99"/>
    <w:locked/>
    <w:rsid w:val="002831A8"/>
    <w:rPr>
      <w:rFonts w:ascii="Arial" w:hAnsi="Arial" w:cs="Arial"/>
      <w:b/>
      <w:bCs/>
      <w:spacing w:val="-3"/>
      <w:sz w:val="19"/>
      <w:szCs w:val="19"/>
      <w:shd w:val="clear" w:color="auto" w:fill="FFFFFF"/>
    </w:rPr>
  </w:style>
  <w:style w:type="character" w:customStyle="1" w:styleId="4410">
    <w:name w:val="Основной текст (44) + 10"/>
    <w:aliases w:val="5 pt4,Не полужирный1,Курсив1,Интервал 0 pt8"/>
    <w:basedOn w:val="44"/>
    <w:uiPriority w:val="99"/>
    <w:rsid w:val="002831A8"/>
    <w:rPr>
      <w:b w:val="0"/>
      <w:bCs w:val="0"/>
      <w:i/>
      <w:iCs/>
      <w:spacing w:val="-4"/>
      <w:sz w:val="21"/>
      <w:szCs w:val="21"/>
    </w:rPr>
  </w:style>
  <w:style w:type="character" w:customStyle="1" w:styleId="4410pt">
    <w:name w:val="Основной текст (44) + 10 pt"/>
    <w:basedOn w:val="44"/>
    <w:uiPriority w:val="99"/>
    <w:rsid w:val="002831A8"/>
    <w:rPr>
      <w:sz w:val="20"/>
      <w:szCs w:val="20"/>
    </w:rPr>
  </w:style>
  <w:style w:type="character" w:customStyle="1" w:styleId="70pt1">
    <w:name w:val="Основной текст (7) + Интервал 0 pt1"/>
    <w:basedOn w:val="72"/>
    <w:uiPriority w:val="99"/>
    <w:rsid w:val="002831A8"/>
    <w:rPr>
      <w:spacing w:val="-4"/>
    </w:rPr>
  </w:style>
  <w:style w:type="character" w:customStyle="1" w:styleId="441">
    <w:name w:val="Основной текст (44) + Малые прописные"/>
    <w:basedOn w:val="44"/>
    <w:uiPriority w:val="99"/>
    <w:rsid w:val="002831A8"/>
    <w:rPr>
      <w:smallCaps/>
    </w:rPr>
  </w:style>
  <w:style w:type="character" w:customStyle="1" w:styleId="110pt">
    <w:name w:val="Подпись к таблице (11) + Интервал 0 pt"/>
    <w:basedOn w:val="112"/>
    <w:uiPriority w:val="99"/>
    <w:rsid w:val="002831A8"/>
    <w:rPr>
      <w:spacing w:val="-3"/>
    </w:rPr>
  </w:style>
  <w:style w:type="character" w:customStyle="1" w:styleId="810pt">
    <w:name w:val="Основной текст (8) + 10 pt"/>
    <w:aliases w:val="Не курсив1,Интервал 0 pt7"/>
    <w:basedOn w:val="81"/>
    <w:uiPriority w:val="99"/>
    <w:rsid w:val="002831A8"/>
    <w:rPr>
      <w:i w:val="0"/>
      <w:iCs w:val="0"/>
      <w:spacing w:val="-3"/>
      <w:sz w:val="20"/>
      <w:szCs w:val="20"/>
    </w:rPr>
  </w:style>
  <w:style w:type="character" w:customStyle="1" w:styleId="592">
    <w:name w:val="Основной текст (5) + 92"/>
    <w:aliases w:val="5 pt3,Интервал 0 pt6"/>
    <w:basedOn w:val="55"/>
    <w:uiPriority w:val="99"/>
    <w:rsid w:val="002831A8"/>
    <w:rPr>
      <w:spacing w:val="-5"/>
      <w:sz w:val="19"/>
      <w:szCs w:val="19"/>
    </w:rPr>
  </w:style>
  <w:style w:type="character" w:customStyle="1" w:styleId="340pt1">
    <w:name w:val="Основной текст (34) + Интервал 0 pt1"/>
    <w:basedOn w:val="340"/>
    <w:uiPriority w:val="99"/>
    <w:rsid w:val="002831A8"/>
    <w:rPr>
      <w:spacing w:val="-3"/>
    </w:rPr>
  </w:style>
  <w:style w:type="character" w:customStyle="1" w:styleId="0pt20">
    <w:name w:val="Основной текст + Интервал 0 pt2"/>
    <w:uiPriority w:val="99"/>
    <w:rsid w:val="002831A8"/>
    <w:rPr>
      <w:rFonts w:ascii="Arial" w:hAnsi="Arial"/>
      <w:spacing w:val="-5"/>
      <w:sz w:val="21"/>
      <w:u w:val="none"/>
    </w:rPr>
  </w:style>
  <w:style w:type="character" w:customStyle="1" w:styleId="10pt3">
    <w:name w:val="Основной текст + 10 pt3"/>
    <w:aliases w:val="Полужирный3,Интервал 0 pt5"/>
    <w:uiPriority w:val="99"/>
    <w:rsid w:val="002831A8"/>
    <w:rPr>
      <w:rFonts w:ascii="Arial" w:hAnsi="Arial"/>
      <w:b/>
      <w:spacing w:val="-3"/>
      <w:sz w:val="20"/>
      <w:u w:val="none"/>
    </w:rPr>
  </w:style>
  <w:style w:type="character" w:customStyle="1" w:styleId="369">
    <w:name w:val="Основной текст (36) + 9"/>
    <w:aliases w:val="5 pt2,Интервал 0 pt4"/>
    <w:basedOn w:val="360"/>
    <w:uiPriority w:val="99"/>
    <w:rsid w:val="002831A8"/>
    <w:rPr>
      <w:spacing w:val="-3"/>
      <w:sz w:val="19"/>
      <w:szCs w:val="19"/>
    </w:rPr>
  </w:style>
  <w:style w:type="character" w:customStyle="1" w:styleId="610pt">
    <w:name w:val="Основной текст (6) + 10 pt"/>
    <w:basedOn w:val="61"/>
    <w:uiPriority w:val="99"/>
    <w:rsid w:val="002831A8"/>
    <w:rPr>
      <w:sz w:val="20"/>
      <w:szCs w:val="20"/>
    </w:rPr>
  </w:style>
  <w:style w:type="character" w:customStyle="1" w:styleId="591">
    <w:name w:val="Основной текст (5) + 91"/>
    <w:aliases w:val="5 pt1,Малые прописные1,Интервал 0 pt3"/>
    <w:basedOn w:val="55"/>
    <w:uiPriority w:val="99"/>
    <w:rsid w:val="002831A8"/>
    <w:rPr>
      <w:smallCaps/>
      <w:spacing w:val="-5"/>
      <w:sz w:val="19"/>
      <w:szCs w:val="19"/>
    </w:rPr>
  </w:style>
  <w:style w:type="character" w:customStyle="1" w:styleId="10pt2">
    <w:name w:val="Основной текст + 10 pt2"/>
    <w:aliases w:val="Полужирный2,Интервал 0 pt2"/>
    <w:uiPriority w:val="99"/>
    <w:rsid w:val="002831A8"/>
    <w:rPr>
      <w:rFonts w:ascii="Arial" w:hAnsi="Arial"/>
      <w:b/>
      <w:spacing w:val="-3"/>
      <w:sz w:val="20"/>
      <w:u w:val="none"/>
    </w:rPr>
  </w:style>
  <w:style w:type="character" w:customStyle="1" w:styleId="0pt1">
    <w:name w:val="Основной текст + Интервал 0 pt1"/>
    <w:uiPriority w:val="99"/>
    <w:rsid w:val="002831A8"/>
    <w:rPr>
      <w:rFonts w:ascii="Arial" w:hAnsi="Arial"/>
      <w:spacing w:val="-5"/>
      <w:sz w:val="21"/>
      <w:u w:val="none"/>
    </w:rPr>
  </w:style>
  <w:style w:type="character" w:customStyle="1" w:styleId="0pt10">
    <w:name w:val="Колонтитул + Интервал 0 pt1"/>
    <w:basedOn w:val="aff6"/>
    <w:uiPriority w:val="99"/>
    <w:rsid w:val="002831A8"/>
    <w:rPr>
      <w:spacing w:val="-2"/>
    </w:rPr>
  </w:style>
  <w:style w:type="character" w:customStyle="1" w:styleId="10pt1">
    <w:name w:val="Основной текст + 10 pt1"/>
    <w:aliases w:val="Полужирный1,Интервал 0 pt1"/>
    <w:uiPriority w:val="99"/>
    <w:rsid w:val="002831A8"/>
    <w:rPr>
      <w:rFonts w:ascii="Arial" w:hAnsi="Arial"/>
      <w:b/>
      <w:spacing w:val="-6"/>
      <w:sz w:val="20"/>
      <w:u w:val="none"/>
    </w:rPr>
  </w:style>
  <w:style w:type="character" w:customStyle="1" w:styleId="1f0">
    <w:name w:val="Основной текст + Курсив1"/>
    <w:uiPriority w:val="99"/>
    <w:rsid w:val="002831A8"/>
    <w:rPr>
      <w:rFonts w:ascii="Arial" w:hAnsi="Arial"/>
      <w:i/>
      <w:spacing w:val="-4"/>
      <w:sz w:val="21"/>
      <w:u w:val="none"/>
    </w:rPr>
  </w:style>
  <w:style w:type="paragraph" w:customStyle="1" w:styleId="25">
    <w:name w:val="Основной текст (2)"/>
    <w:basedOn w:val="a"/>
    <w:link w:val="24"/>
    <w:uiPriority w:val="99"/>
    <w:rsid w:val="002831A8"/>
    <w:pPr>
      <w:widowControl w:val="0"/>
      <w:shd w:val="clear" w:color="auto" w:fill="FFFFFF"/>
      <w:suppressAutoHyphens w:val="0"/>
      <w:spacing w:after="4680" w:line="240" w:lineRule="atLeast"/>
    </w:pPr>
    <w:rPr>
      <w:rFonts w:ascii="Arial" w:eastAsiaTheme="minorHAnsi" w:hAnsi="Arial" w:cs="Arial"/>
      <w:b/>
      <w:bCs/>
      <w:spacing w:val="-4"/>
      <w:sz w:val="21"/>
      <w:szCs w:val="21"/>
      <w:lang w:eastAsia="en-US"/>
    </w:rPr>
  </w:style>
  <w:style w:type="paragraph" w:customStyle="1" w:styleId="1c">
    <w:name w:val="Заголовок №1"/>
    <w:basedOn w:val="a"/>
    <w:link w:val="1b"/>
    <w:uiPriority w:val="99"/>
    <w:rsid w:val="002831A8"/>
    <w:pPr>
      <w:widowControl w:val="0"/>
      <w:shd w:val="clear" w:color="auto" w:fill="FFFFFF"/>
      <w:suppressAutoHyphens w:val="0"/>
      <w:spacing w:before="4680" w:after="780" w:line="240" w:lineRule="atLeast"/>
      <w:jc w:val="center"/>
      <w:outlineLvl w:val="0"/>
    </w:pPr>
    <w:rPr>
      <w:rFonts w:ascii="Arial" w:eastAsiaTheme="minorHAnsi" w:hAnsi="Arial" w:cs="Arial"/>
      <w:b/>
      <w:bCs/>
      <w:spacing w:val="-4"/>
      <w:sz w:val="52"/>
      <w:szCs w:val="52"/>
      <w:lang w:eastAsia="en-US"/>
    </w:rPr>
  </w:style>
  <w:style w:type="paragraph" w:customStyle="1" w:styleId="27">
    <w:name w:val="Заголовок №2"/>
    <w:basedOn w:val="a"/>
    <w:link w:val="26"/>
    <w:uiPriority w:val="99"/>
    <w:rsid w:val="002831A8"/>
    <w:pPr>
      <w:widowControl w:val="0"/>
      <w:shd w:val="clear" w:color="auto" w:fill="FFFFFF"/>
      <w:suppressAutoHyphens w:val="0"/>
      <w:spacing w:before="780" w:line="929" w:lineRule="exact"/>
      <w:jc w:val="center"/>
      <w:outlineLvl w:val="1"/>
    </w:pPr>
    <w:rPr>
      <w:rFonts w:ascii="Arial" w:eastAsiaTheme="minorHAnsi" w:hAnsi="Arial" w:cs="Arial"/>
      <w:b/>
      <w:bCs/>
      <w:spacing w:val="-6"/>
      <w:sz w:val="46"/>
      <w:szCs w:val="46"/>
      <w:lang w:eastAsia="en-US"/>
    </w:rPr>
  </w:style>
  <w:style w:type="paragraph" w:customStyle="1" w:styleId="38">
    <w:name w:val="Заголовок №3"/>
    <w:basedOn w:val="a"/>
    <w:link w:val="37"/>
    <w:uiPriority w:val="99"/>
    <w:rsid w:val="002831A8"/>
    <w:pPr>
      <w:widowControl w:val="0"/>
      <w:shd w:val="clear" w:color="auto" w:fill="FFFFFF"/>
      <w:suppressAutoHyphens w:val="0"/>
      <w:spacing w:after="5160" w:line="240" w:lineRule="atLeast"/>
      <w:jc w:val="center"/>
      <w:outlineLvl w:val="2"/>
    </w:pPr>
    <w:rPr>
      <w:rFonts w:ascii="Arial" w:eastAsiaTheme="minorHAnsi" w:hAnsi="Arial" w:cs="Arial"/>
      <w:b/>
      <w:bCs/>
      <w:spacing w:val="-7"/>
      <w:sz w:val="38"/>
      <w:szCs w:val="38"/>
      <w:lang w:eastAsia="en-US"/>
    </w:rPr>
  </w:style>
  <w:style w:type="paragraph" w:styleId="1e">
    <w:name w:val="toc 1"/>
    <w:basedOn w:val="a"/>
    <w:next w:val="a"/>
    <w:link w:val="1d"/>
    <w:uiPriority w:val="99"/>
    <w:rsid w:val="002831A8"/>
    <w:pPr>
      <w:widowControl w:val="0"/>
      <w:shd w:val="clear" w:color="auto" w:fill="FFFFFF"/>
      <w:suppressAutoHyphens w:val="0"/>
      <w:spacing w:line="252" w:lineRule="exact"/>
      <w:jc w:val="both"/>
    </w:pPr>
    <w:rPr>
      <w:rFonts w:ascii="Arial" w:eastAsiaTheme="minorHAnsi" w:hAnsi="Arial" w:cs="Arial"/>
      <w:spacing w:val="-4"/>
      <w:sz w:val="21"/>
      <w:szCs w:val="21"/>
      <w:lang w:eastAsia="en-US"/>
    </w:rPr>
  </w:style>
  <w:style w:type="paragraph" w:customStyle="1" w:styleId="aff7">
    <w:name w:val="Колонтитул"/>
    <w:basedOn w:val="a"/>
    <w:link w:val="aff6"/>
    <w:uiPriority w:val="99"/>
    <w:rsid w:val="002831A8"/>
    <w:pPr>
      <w:widowControl w:val="0"/>
      <w:shd w:val="clear" w:color="auto" w:fill="FFFFFF"/>
      <w:suppressAutoHyphens w:val="0"/>
      <w:spacing w:line="240" w:lineRule="atLeast"/>
    </w:pPr>
    <w:rPr>
      <w:rFonts w:ascii="AngsanaUPC" w:eastAsiaTheme="minorHAnsi" w:hAnsi="AngsanaUPC" w:cs="AngsanaUPC"/>
      <w:b/>
      <w:bCs/>
      <w:spacing w:val="1"/>
      <w:sz w:val="30"/>
      <w:szCs w:val="30"/>
      <w:lang w:eastAsia="en-US"/>
    </w:rPr>
  </w:style>
  <w:style w:type="paragraph" w:customStyle="1" w:styleId="53">
    <w:name w:val="Заголовок №5"/>
    <w:basedOn w:val="a"/>
    <w:link w:val="52"/>
    <w:uiPriority w:val="99"/>
    <w:rsid w:val="002831A8"/>
    <w:pPr>
      <w:widowControl w:val="0"/>
      <w:shd w:val="clear" w:color="auto" w:fill="FFFFFF"/>
      <w:suppressAutoHyphens w:val="0"/>
      <w:spacing w:after="540" w:line="240" w:lineRule="atLeast"/>
      <w:jc w:val="center"/>
      <w:outlineLvl w:val="4"/>
    </w:pPr>
    <w:rPr>
      <w:rFonts w:ascii="Arial" w:eastAsiaTheme="minorHAnsi" w:hAnsi="Arial" w:cs="Arial"/>
      <w:b/>
      <w:bCs/>
      <w:spacing w:val="-4"/>
      <w:sz w:val="21"/>
      <w:szCs w:val="21"/>
      <w:lang w:eastAsia="en-US"/>
    </w:rPr>
  </w:style>
  <w:style w:type="paragraph" w:customStyle="1" w:styleId="62">
    <w:name w:val="Основной текст (6)"/>
    <w:basedOn w:val="a"/>
    <w:link w:val="61"/>
    <w:uiPriority w:val="99"/>
    <w:rsid w:val="002831A8"/>
    <w:pPr>
      <w:widowControl w:val="0"/>
      <w:shd w:val="clear" w:color="auto" w:fill="FFFFFF"/>
      <w:suppressAutoHyphens w:val="0"/>
      <w:spacing w:before="540" w:after="300" w:line="240" w:lineRule="atLeast"/>
      <w:jc w:val="center"/>
    </w:pPr>
    <w:rPr>
      <w:rFonts w:ascii="Arial" w:eastAsiaTheme="minorHAnsi" w:hAnsi="Arial" w:cs="Arial"/>
      <w:b/>
      <w:bCs/>
      <w:spacing w:val="-3"/>
      <w:sz w:val="19"/>
      <w:szCs w:val="19"/>
      <w:lang w:eastAsia="en-US"/>
    </w:rPr>
  </w:style>
  <w:style w:type="paragraph" w:customStyle="1" w:styleId="73">
    <w:name w:val="Основной текст (7)"/>
    <w:basedOn w:val="a"/>
    <w:link w:val="72"/>
    <w:uiPriority w:val="99"/>
    <w:rsid w:val="002831A8"/>
    <w:pPr>
      <w:widowControl w:val="0"/>
      <w:shd w:val="clear" w:color="auto" w:fill="FFFFFF"/>
      <w:suppressAutoHyphens w:val="0"/>
      <w:spacing w:line="252" w:lineRule="exact"/>
      <w:ind w:firstLine="540"/>
      <w:jc w:val="both"/>
    </w:pPr>
    <w:rPr>
      <w:rFonts w:ascii="Arial" w:eastAsiaTheme="minorHAnsi" w:hAnsi="Arial" w:cs="Arial"/>
      <w:i/>
      <w:iCs/>
      <w:spacing w:val="-2"/>
      <w:sz w:val="21"/>
      <w:szCs w:val="21"/>
      <w:lang w:eastAsia="en-US"/>
    </w:rPr>
  </w:style>
  <w:style w:type="paragraph" w:customStyle="1" w:styleId="2a">
    <w:name w:val="Подпись к таблице (2)"/>
    <w:basedOn w:val="a"/>
    <w:link w:val="29"/>
    <w:uiPriority w:val="99"/>
    <w:rsid w:val="002831A8"/>
    <w:pPr>
      <w:widowControl w:val="0"/>
      <w:shd w:val="clear" w:color="auto" w:fill="FFFFFF"/>
      <w:suppressAutoHyphens w:val="0"/>
      <w:spacing w:line="240" w:lineRule="atLeast"/>
    </w:pPr>
    <w:rPr>
      <w:rFonts w:ascii="Arial" w:eastAsiaTheme="minorHAnsi" w:hAnsi="Arial" w:cs="Arial"/>
      <w:b/>
      <w:bCs/>
      <w:spacing w:val="-3"/>
      <w:sz w:val="19"/>
      <w:szCs w:val="19"/>
      <w:lang w:eastAsia="en-US"/>
    </w:rPr>
  </w:style>
  <w:style w:type="paragraph" w:customStyle="1" w:styleId="aff9">
    <w:name w:val="Сноска"/>
    <w:basedOn w:val="a"/>
    <w:link w:val="aff8"/>
    <w:uiPriority w:val="99"/>
    <w:rsid w:val="002831A8"/>
    <w:pPr>
      <w:widowControl w:val="0"/>
      <w:shd w:val="clear" w:color="auto" w:fill="FFFFFF"/>
      <w:suppressAutoHyphens w:val="0"/>
      <w:spacing w:line="230" w:lineRule="exact"/>
      <w:jc w:val="both"/>
    </w:pPr>
    <w:rPr>
      <w:rFonts w:ascii="Arial" w:eastAsiaTheme="minorHAnsi" w:hAnsi="Arial" w:cs="Arial"/>
      <w:spacing w:val="-4"/>
      <w:sz w:val="19"/>
      <w:szCs w:val="19"/>
      <w:lang w:eastAsia="en-US"/>
    </w:rPr>
  </w:style>
  <w:style w:type="paragraph" w:customStyle="1" w:styleId="3a">
    <w:name w:val="Колонтитул (3)"/>
    <w:basedOn w:val="a"/>
    <w:link w:val="39"/>
    <w:uiPriority w:val="99"/>
    <w:rsid w:val="002831A8"/>
    <w:pPr>
      <w:widowControl w:val="0"/>
      <w:shd w:val="clear" w:color="auto" w:fill="FFFFFF"/>
      <w:suppressAutoHyphens w:val="0"/>
      <w:spacing w:line="240" w:lineRule="atLeast"/>
      <w:jc w:val="center"/>
    </w:pPr>
    <w:rPr>
      <w:rFonts w:ascii="Arial" w:eastAsiaTheme="minorHAnsi" w:hAnsi="Arial" w:cs="Arial"/>
      <w:b/>
      <w:bCs/>
      <w:sz w:val="18"/>
      <w:szCs w:val="18"/>
      <w:lang w:eastAsia="en-US"/>
    </w:rPr>
  </w:style>
  <w:style w:type="paragraph" w:customStyle="1" w:styleId="82">
    <w:name w:val="Основной текст (8)"/>
    <w:basedOn w:val="a"/>
    <w:link w:val="81"/>
    <w:uiPriority w:val="99"/>
    <w:rsid w:val="002831A8"/>
    <w:pPr>
      <w:widowControl w:val="0"/>
      <w:shd w:val="clear" w:color="auto" w:fill="FFFFFF"/>
      <w:suppressAutoHyphens w:val="0"/>
      <w:spacing w:line="252" w:lineRule="exact"/>
      <w:ind w:firstLine="540"/>
      <w:jc w:val="both"/>
    </w:pPr>
    <w:rPr>
      <w:rFonts w:ascii="Arial" w:eastAsiaTheme="minorHAnsi" w:hAnsi="Arial" w:cs="Arial"/>
      <w:b/>
      <w:bCs/>
      <w:i/>
      <w:iCs/>
      <w:spacing w:val="1"/>
      <w:sz w:val="21"/>
      <w:szCs w:val="21"/>
      <w:lang w:eastAsia="en-US"/>
    </w:rPr>
  </w:style>
  <w:style w:type="paragraph" w:customStyle="1" w:styleId="affc">
    <w:name w:val="Подпись к таблице"/>
    <w:basedOn w:val="a"/>
    <w:link w:val="affb"/>
    <w:uiPriority w:val="99"/>
    <w:rsid w:val="002831A8"/>
    <w:pPr>
      <w:widowControl w:val="0"/>
      <w:shd w:val="clear" w:color="auto" w:fill="FFFFFF"/>
      <w:suppressAutoHyphens w:val="0"/>
      <w:spacing w:line="240" w:lineRule="atLeast"/>
    </w:pPr>
    <w:rPr>
      <w:rFonts w:ascii="Arial" w:eastAsiaTheme="minorHAnsi" w:hAnsi="Arial" w:cs="Arial"/>
      <w:b/>
      <w:bCs/>
      <w:spacing w:val="-4"/>
      <w:sz w:val="21"/>
      <w:szCs w:val="21"/>
      <w:lang w:eastAsia="en-US"/>
    </w:rPr>
  </w:style>
  <w:style w:type="paragraph" w:customStyle="1" w:styleId="101">
    <w:name w:val="Подпись к таблице (10)"/>
    <w:basedOn w:val="a"/>
    <w:link w:val="100"/>
    <w:uiPriority w:val="99"/>
    <w:rsid w:val="002831A8"/>
    <w:pPr>
      <w:widowControl w:val="0"/>
      <w:shd w:val="clear" w:color="auto" w:fill="FFFFFF"/>
      <w:suppressAutoHyphens w:val="0"/>
      <w:spacing w:line="240" w:lineRule="atLeast"/>
    </w:pPr>
    <w:rPr>
      <w:rFonts w:ascii="Arial" w:eastAsiaTheme="minorHAnsi" w:hAnsi="Arial" w:cs="Arial"/>
      <w:b/>
      <w:bCs/>
      <w:i/>
      <w:iCs/>
      <w:spacing w:val="-2"/>
      <w:sz w:val="19"/>
      <w:szCs w:val="19"/>
      <w:lang w:eastAsia="en-US"/>
    </w:rPr>
  </w:style>
  <w:style w:type="paragraph" w:customStyle="1" w:styleId="521">
    <w:name w:val="Заголовок №5 (2)"/>
    <w:basedOn w:val="a"/>
    <w:link w:val="520"/>
    <w:uiPriority w:val="99"/>
    <w:rsid w:val="002831A8"/>
    <w:pPr>
      <w:widowControl w:val="0"/>
      <w:shd w:val="clear" w:color="auto" w:fill="FFFFFF"/>
      <w:suppressAutoHyphens w:val="0"/>
      <w:spacing w:after="480" w:line="240" w:lineRule="atLeast"/>
      <w:jc w:val="center"/>
      <w:outlineLvl w:val="4"/>
    </w:pPr>
    <w:rPr>
      <w:rFonts w:ascii="Arial" w:eastAsiaTheme="minorHAnsi" w:hAnsi="Arial" w:cs="Arial"/>
      <w:b/>
      <w:bCs/>
      <w:spacing w:val="-3"/>
      <w:sz w:val="23"/>
      <w:szCs w:val="23"/>
      <w:lang w:eastAsia="en-US"/>
    </w:rPr>
  </w:style>
  <w:style w:type="paragraph" w:customStyle="1" w:styleId="361">
    <w:name w:val="Основной текст (36)"/>
    <w:basedOn w:val="a"/>
    <w:link w:val="360"/>
    <w:uiPriority w:val="99"/>
    <w:rsid w:val="002831A8"/>
    <w:pPr>
      <w:widowControl w:val="0"/>
      <w:shd w:val="clear" w:color="auto" w:fill="FFFFFF"/>
      <w:suppressAutoHyphens w:val="0"/>
      <w:spacing w:before="480" w:after="240" w:line="240" w:lineRule="atLeast"/>
      <w:jc w:val="center"/>
    </w:pPr>
    <w:rPr>
      <w:rFonts w:ascii="Arial" w:eastAsiaTheme="minorHAnsi" w:hAnsi="Arial" w:cs="Arial"/>
      <w:b/>
      <w:bCs/>
      <w:spacing w:val="-2"/>
      <w:sz w:val="20"/>
      <w:szCs w:val="20"/>
      <w:lang w:eastAsia="en-US"/>
    </w:rPr>
  </w:style>
  <w:style w:type="paragraph" w:customStyle="1" w:styleId="113">
    <w:name w:val="Подпись к таблице (11)"/>
    <w:basedOn w:val="a"/>
    <w:link w:val="112"/>
    <w:uiPriority w:val="99"/>
    <w:rsid w:val="002831A8"/>
    <w:pPr>
      <w:widowControl w:val="0"/>
      <w:shd w:val="clear" w:color="auto" w:fill="FFFFFF"/>
      <w:suppressAutoHyphens w:val="0"/>
      <w:spacing w:line="240" w:lineRule="atLeast"/>
    </w:pPr>
    <w:rPr>
      <w:rFonts w:ascii="Arial" w:eastAsiaTheme="minorHAnsi" w:hAnsi="Arial" w:cs="Arial"/>
      <w:b/>
      <w:bCs/>
      <w:spacing w:val="-2"/>
      <w:sz w:val="20"/>
      <w:szCs w:val="20"/>
      <w:lang w:eastAsia="en-US"/>
    </w:rPr>
  </w:style>
  <w:style w:type="paragraph" w:customStyle="1" w:styleId="67">
    <w:name w:val="Заголовок №6"/>
    <w:basedOn w:val="a"/>
    <w:link w:val="66"/>
    <w:uiPriority w:val="99"/>
    <w:rsid w:val="002831A8"/>
    <w:pPr>
      <w:widowControl w:val="0"/>
      <w:shd w:val="clear" w:color="auto" w:fill="FFFFFF"/>
      <w:suppressAutoHyphens w:val="0"/>
      <w:spacing w:before="180" w:line="252" w:lineRule="exact"/>
      <w:jc w:val="both"/>
      <w:outlineLvl w:val="5"/>
    </w:pPr>
    <w:rPr>
      <w:rFonts w:ascii="Arial" w:eastAsiaTheme="minorHAnsi" w:hAnsi="Arial" w:cs="Arial"/>
      <w:b/>
      <w:bCs/>
      <w:spacing w:val="-4"/>
      <w:sz w:val="21"/>
      <w:szCs w:val="21"/>
      <w:lang w:eastAsia="en-US"/>
    </w:rPr>
  </w:style>
  <w:style w:type="paragraph" w:customStyle="1" w:styleId="56">
    <w:name w:val="Основной текст (5)"/>
    <w:basedOn w:val="a"/>
    <w:link w:val="55"/>
    <w:uiPriority w:val="99"/>
    <w:rsid w:val="002831A8"/>
    <w:pPr>
      <w:widowControl w:val="0"/>
      <w:shd w:val="clear" w:color="auto" w:fill="FFFFFF"/>
      <w:suppressAutoHyphens w:val="0"/>
      <w:spacing w:line="240" w:lineRule="atLeast"/>
    </w:pPr>
    <w:rPr>
      <w:rFonts w:ascii="Arial" w:eastAsiaTheme="minorHAnsi" w:hAnsi="Arial" w:cs="Arial"/>
      <w:sz w:val="20"/>
      <w:szCs w:val="20"/>
      <w:lang w:eastAsia="en-US"/>
    </w:rPr>
  </w:style>
  <w:style w:type="paragraph" w:customStyle="1" w:styleId="721">
    <w:name w:val="Заголовок №7 (2)"/>
    <w:basedOn w:val="a"/>
    <w:link w:val="720"/>
    <w:uiPriority w:val="99"/>
    <w:rsid w:val="002831A8"/>
    <w:pPr>
      <w:widowControl w:val="0"/>
      <w:shd w:val="clear" w:color="auto" w:fill="FFFFFF"/>
      <w:suppressAutoHyphens w:val="0"/>
      <w:spacing w:before="180" w:line="271" w:lineRule="exact"/>
      <w:ind w:firstLine="540"/>
      <w:outlineLvl w:val="6"/>
    </w:pPr>
    <w:rPr>
      <w:rFonts w:ascii="Arial" w:eastAsiaTheme="minorHAnsi" w:hAnsi="Arial" w:cs="Arial"/>
      <w:b/>
      <w:bCs/>
      <w:i/>
      <w:iCs/>
      <w:spacing w:val="-2"/>
      <w:sz w:val="21"/>
      <w:szCs w:val="21"/>
      <w:lang w:eastAsia="en-US"/>
    </w:rPr>
  </w:style>
  <w:style w:type="paragraph" w:customStyle="1" w:styleId="341">
    <w:name w:val="Основной текст (34)"/>
    <w:basedOn w:val="a"/>
    <w:link w:val="340"/>
    <w:uiPriority w:val="99"/>
    <w:rsid w:val="002831A8"/>
    <w:pPr>
      <w:widowControl w:val="0"/>
      <w:shd w:val="clear" w:color="auto" w:fill="FFFFFF"/>
      <w:suppressAutoHyphens w:val="0"/>
      <w:spacing w:line="252" w:lineRule="exact"/>
      <w:ind w:firstLine="540"/>
      <w:jc w:val="both"/>
    </w:pPr>
    <w:rPr>
      <w:rFonts w:ascii="Arial" w:eastAsiaTheme="minorHAnsi" w:hAnsi="Arial" w:cs="Arial"/>
      <w:b/>
      <w:bCs/>
      <w:spacing w:val="-4"/>
      <w:sz w:val="20"/>
      <w:szCs w:val="20"/>
      <w:lang w:eastAsia="en-US"/>
    </w:rPr>
  </w:style>
  <w:style w:type="paragraph" w:customStyle="1" w:styleId="75">
    <w:name w:val="Заголовок №7"/>
    <w:basedOn w:val="a"/>
    <w:link w:val="74"/>
    <w:uiPriority w:val="99"/>
    <w:rsid w:val="002831A8"/>
    <w:pPr>
      <w:widowControl w:val="0"/>
      <w:shd w:val="clear" w:color="auto" w:fill="FFFFFF"/>
      <w:suppressAutoHyphens w:val="0"/>
      <w:spacing w:before="180" w:line="259" w:lineRule="exact"/>
      <w:ind w:firstLine="540"/>
      <w:jc w:val="both"/>
      <w:outlineLvl w:val="6"/>
    </w:pPr>
    <w:rPr>
      <w:rFonts w:ascii="Arial" w:eastAsiaTheme="minorHAnsi" w:hAnsi="Arial" w:cs="Arial"/>
      <w:b/>
      <w:bCs/>
      <w:spacing w:val="-4"/>
      <w:sz w:val="21"/>
      <w:szCs w:val="21"/>
      <w:lang w:eastAsia="en-US"/>
    </w:rPr>
  </w:style>
  <w:style w:type="paragraph" w:customStyle="1" w:styleId="531">
    <w:name w:val="Заголовок №5 (3)"/>
    <w:basedOn w:val="a"/>
    <w:link w:val="530"/>
    <w:uiPriority w:val="99"/>
    <w:rsid w:val="002831A8"/>
    <w:pPr>
      <w:widowControl w:val="0"/>
      <w:shd w:val="clear" w:color="auto" w:fill="FFFFFF"/>
      <w:suppressAutoHyphens w:val="0"/>
      <w:spacing w:before="240" w:line="240" w:lineRule="atLeast"/>
      <w:jc w:val="center"/>
      <w:outlineLvl w:val="4"/>
    </w:pPr>
    <w:rPr>
      <w:rFonts w:ascii="Garamond" w:eastAsiaTheme="minorHAnsi" w:hAnsi="Garamond" w:cs="Garamond"/>
      <w:spacing w:val="5"/>
      <w:sz w:val="36"/>
      <w:szCs w:val="36"/>
      <w:lang w:eastAsia="en-US"/>
    </w:rPr>
  </w:style>
  <w:style w:type="paragraph" w:customStyle="1" w:styleId="3f">
    <w:name w:val="Подпись к таблице (3)"/>
    <w:basedOn w:val="a"/>
    <w:link w:val="3e"/>
    <w:uiPriority w:val="99"/>
    <w:rsid w:val="002831A8"/>
    <w:pPr>
      <w:widowControl w:val="0"/>
      <w:shd w:val="clear" w:color="auto" w:fill="FFFFFF"/>
      <w:suppressAutoHyphens w:val="0"/>
      <w:spacing w:line="240" w:lineRule="atLeast"/>
    </w:pPr>
    <w:rPr>
      <w:rFonts w:ascii="Arial" w:eastAsiaTheme="minorHAnsi" w:hAnsi="Arial" w:cs="Arial"/>
      <w:i/>
      <w:iCs/>
      <w:spacing w:val="-3"/>
      <w:sz w:val="19"/>
      <w:szCs w:val="19"/>
      <w:lang w:eastAsia="en-US"/>
    </w:rPr>
  </w:style>
  <w:style w:type="paragraph" w:customStyle="1" w:styleId="641">
    <w:name w:val="Заголовок №6 (4)"/>
    <w:basedOn w:val="a"/>
    <w:link w:val="640"/>
    <w:uiPriority w:val="99"/>
    <w:rsid w:val="002831A8"/>
    <w:pPr>
      <w:widowControl w:val="0"/>
      <w:shd w:val="clear" w:color="auto" w:fill="FFFFFF"/>
      <w:suppressAutoHyphens w:val="0"/>
      <w:spacing w:after="540" w:line="240" w:lineRule="atLeast"/>
      <w:jc w:val="center"/>
      <w:outlineLvl w:val="5"/>
    </w:pPr>
    <w:rPr>
      <w:rFonts w:ascii="Arial" w:eastAsiaTheme="minorHAnsi" w:hAnsi="Arial" w:cs="Arial"/>
      <w:b/>
      <w:bCs/>
      <w:spacing w:val="-4"/>
      <w:sz w:val="23"/>
      <w:szCs w:val="23"/>
      <w:lang w:eastAsia="en-US"/>
    </w:rPr>
  </w:style>
  <w:style w:type="paragraph" w:customStyle="1" w:styleId="351">
    <w:name w:val="Основной текст (35)"/>
    <w:basedOn w:val="a"/>
    <w:link w:val="350"/>
    <w:uiPriority w:val="99"/>
    <w:rsid w:val="002831A8"/>
    <w:pPr>
      <w:widowControl w:val="0"/>
      <w:shd w:val="clear" w:color="auto" w:fill="FFFFFF"/>
      <w:suppressAutoHyphens w:val="0"/>
      <w:spacing w:before="480" w:after="300" w:line="240" w:lineRule="atLeast"/>
      <w:jc w:val="center"/>
    </w:pPr>
    <w:rPr>
      <w:rFonts w:ascii="Arial" w:eastAsiaTheme="minorHAnsi" w:hAnsi="Arial" w:cs="Arial"/>
      <w:b/>
      <w:bCs/>
      <w:sz w:val="19"/>
      <w:szCs w:val="19"/>
      <w:lang w:eastAsia="en-US"/>
    </w:rPr>
  </w:style>
  <w:style w:type="paragraph" w:customStyle="1" w:styleId="751">
    <w:name w:val="Заголовок №7 (5)"/>
    <w:basedOn w:val="a"/>
    <w:link w:val="750"/>
    <w:uiPriority w:val="99"/>
    <w:rsid w:val="002831A8"/>
    <w:pPr>
      <w:widowControl w:val="0"/>
      <w:shd w:val="clear" w:color="auto" w:fill="FFFFFF"/>
      <w:suppressAutoHyphens w:val="0"/>
      <w:spacing w:before="180" w:line="271" w:lineRule="exact"/>
      <w:ind w:firstLine="540"/>
      <w:outlineLvl w:val="6"/>
    </w:pPr>
    <w:rPr>
      <w:rFonts w:ascii="Arial" w:eastAsiaTheme="minorHAnsi" w:hAnsi="Arial" w:cs="Arial"/>
      <w:i/>
      <w:iCs/>
      <w:spacing w:val="-3"/>
      <w:sz w:val="21"/>
      <w:szCs w:val="21"/>
      <w:lang w:eastAsia="en-US"/>
    </w:rPr>
  </w:style>
  <w:style w:type="paragraph" w:customStyle="1" w:styleId="731">
    <w:name w:val="Заголовок №7 (3)"/>
    <w:basedOn w:val="a"/>
    <w:link w:val="730"/>
    <w:uiPriority w:val="99"/>
    <w:rsid w:val="002831A8"/>
    <w:pPr>
      <w:widowControl w:val="0"/>
      <w:shd w:val="clear" w:color="auto" w:fill="FFFFFF"/>
      <w:suppressAutoHyphens w:val="0"/>
      <w:spacing w:before="180" w:line="259" w:lineRule="exact"/>
      <w:ind w:firstLine="540"/>
      <w:jc w:val="both"/>
      <w:outlineLvl w:val="6"/>
    </w:pPr>
    <w:rPr>
      <w:rFonts w:ascii="Arial" w:eastAsiaTheme="minorHAnsi" w:hAnsi="Arial" w:cs="Arial"/>
      <w:b/>
      <w:bCs/>
      <w:spacing w:val="-3"/>
      <w:sz w:val="19"/>
      <w:szCs w:val="19"/>
      <w:lang w:eastAsia="en-US"/>
    </w:rPr>
  </w:style>
  <w:style w:type="paragraph" w:customStyle="1" w:styleId="760">
    <w:name w:val="Заголовок №7 (6)"/>
    <w:basedOn w:val="a"/>
    <w:link w:val="76"/>
    <w:uiPriority w:val="99"/>
    <w:rsid w:val="002831A8"/>
    <w:pPr>
      <w:widowControl w:val="0"/>
      <w:shd w:val="clear" w:color="auto" w:fill="FFFFFF"/>
      <w:suppressAutoHyphens w:val="0"/>
      <w:spacing w:after="300" w:line="240" w:lineRule="atLeast"/>
      <w:jc w:val="center"/>
      <w:outlineLvl w:val="6"/>
    </w:pPr>
    <w:rPr>
      <w:rFonts w:ascii="Arial" w:eastAsiaTheme="minorHAnsi" w:hAnsi="Arial" w:cs="Arial"/>
      <w:b/>
      <w:bCs/>
      <w:spacing w:val="-3"/>
      <w:sz w:val="19"/>
      <w:szCs w:val="19"/>
      <w:lang w:eastAsia="en-US"/>
    </w:rPr>
  </w:style>
  <w:style w:type="paragraph" w:customStyle="1" w:styleId="440">
    <w:name w:val="Основной текст (44)"/>
    <w:basedOn w:val="a"/>
    <w:link w:val="44"/>
    <w:uiPriority w:val="99"/>
    <w:rsid w:val="002831A8"/>
    <w:pPr>
      <w:widowControl w:val="0"/>
      <w:shd w:val="clear" w:color="auto" w:fill="FFFFFF"/>
      <w:suppressAutoHyphens w:val="0"/>
      <w:spacing w:before="300" w:after="180" w:line="254" w:lineRule="exact"/>
      <w:jc w:val="both"/>
    </w:pPr>
    <w:rPr>
      <w:rFonts w:ascii="Arial" w:eastAsiaTheme="minorHAnsi" w:hAnsi="Arial" w:cs="Arial"/>
      <w:b/>
      <w:bCs/>
      <w:spacing w:val="-3"/>
      <w:sz w:val="19"/>
      <w:szCs w:val="19"/>
      <w:lang w:eastAsia="en-US"/>
    </w:rPr>
  </w:style>
  <w:style w:type="paragraph" w:styleId="68">
    <w:name w:val="toc 6"/>
    <w:basedOn w:val="a"/>
    <w:next w:val="a"/>
    <w:uiPriority w:val="99"/>
    <w:rsid w:val="002831A8"/>
    <w:pPr>
      <w:widowControl w:val="0"/>
      <w:shd w:val="clear" w:color="auto" w:fill="FFFFFF"/>
      <w:suppressAutoHyphens w:val="0"/>
      <w:spacing w:line="252" w:lineRule="exact"/>
      <w:jc w:val="both"/>
    </w:pPr>
    <w:rPr>
      <w:rFonts w:ascii="Arial" w:hAnsi="Arial" w:cs="Arial"/>
      <w:spacing w:val="-4"/>
      <w:sz w:val="21"/>
      <w:szCs w:val="21"/>
      <w:lang w:eastAsia="ru-RU"/>
    </w:rPr>
  </w:style>
  <w:style w:type="paragraph" w:styleId="77">
    <w:name w:val="toc 7"/>
    <w:basedOn w:val="a"/>
    <w:next w:val="a"/>
    <w:uiPriority w:val="99"/>
    <w:rsid w:val="002831A8"/>
    <w:pPr>
      <w:widowControl w:val="0"/>
      <w:shd w:val="clear" w:color="auto" w:fill="FFFFFF"/>
      <w:suppressAutoHyphens w:val="0"/>
      <w:spacing w:line="252" w:lineRule="exact"/>
      <w:jc w:val="both"/>
    </w:pPr>
    <w:rPr>
      <w:rFonts w:ascii="Arial" w:hAnsi="Arial" w:cs="Arial"/>
      <w:spacing w:val="-4"/>
      <w:sz w:val="21"/>
      <w:szCs w:val="21"/>
      <w:lang w:eastAsia="ru-RU"/>
    </w:rPr>
  </w:style>
  <w:style w:type="numbering" w:customStyle="1" w:styleId="2e">
    <w:name w:val="Нет списка2"/>
    <w:next w:val="a2"/>
    <w:uiPriority w:val="99"/>
    <w:semiHidden/>
    <w:unhideWhenUsed/>
    <w:rsid w:val="002831A8"/>
  </w:style>
  <w:style w:type="numbering" w:customStyle="1" w:styleId="3f1">
    <w:name w:val="Нет списка3"/>
    <w:next w:val="a2"/>
    <w:uiPriority w:val="99"/>
    <w:semiHidden/>
    <w:unhideWhenUsed/>
    <w:rsid w:val="002831A8"/>
  </w:style>
  <w:style w:type="numbering" w:customStyle="1" w:styleId="45">
    <w:name w:val="Нет списка4"/>
    <w:next w:val="a2"/>
    <w:uiPriority w:val="99"/>
    <w:semiHidden/>
    <w:unhideWhenUsed/>
    <w:rsid w:val="002831A8"/>
  </w:style>
  <w:style w:type="paragraph" w:customStyle="1" w:styleId="c1">
    <w:name w:val="c1"/>
    <w:basedOn w:val="a"/>
    <w:rsid w:val="002831A8"/>
    <w:pPr>
      <w:suppressAutoHyphens w:val="0"/>
      <w:spacing w:before="90" w:after="90"/>
    </w:pPr>
    <w:rPr>
      <w:rFonts w:eastAsia="Calibri"/>
      <w:lang w:eastAsia="ru-RU"/>
    </w:rPr>
  </w:style>
  <w:style w:type="character" w:customStyle="1" w:styleId="c2">
    <w:name w:val="c2"/>
    <w:rsid w:val="002831A8"/>
    <w:rPr>
      <w:rFonts w:cs="Times New Roman"/>
    </w:rPr>
  </w:style>
  <w:style w:type="paragraph" w:customStyle="1" w:styleId="c19">
    <w:name w:val="c19"/>
    <w:basedOn w:val="a"/>
    <w:rsid w:val="002831A8"/>
    <w:pPr>
      <w:suppressAutoHyphens w:val="0"/>
      <w:spacing w:before="90" w:after="90"/>
    </w:pPr>
    <w:rPr>
      <w:rFonts w:eastAsia="Calibri"/>
      <w:lang w:eastAsia="ru-RU"/>
    </w:rPr>
  </w:style>
  <w:style w:type="paragraph" w:customStyle="1" w:styleId="c14">
    <w:name w:val="c14"/>
    <w:basedOn w:val="a"/>
    <w:rsid w:val="002831A8"/>
    <w:pPr>
      <w:suppressAutoHyphens w:val="0"/>
      <w:spacing w:before="90" w:after="90"/>
    </w:pPr>
    <w:rPr>
      <w:rFonts w:eastAsia="Calibri"/>
      <w:lang w:eastAsia="ru-RU"/>
    </w:rPr>
  </w:style>
  <w:style w:type="paragraph" w:customStyle="1" w:styleId="c22">
    <w:name w:val="c22"/>
    <w:basedOn w:val="a"/>
    <w:rsid w:val="002831A8"/>
    <w:pPr>
      <w:suppressAutoHyphens w:val="0"/>
      <w:spacing w:before="90" w:after="90"/>
    </w:pPr>
    <w:rPr>
      <w:rFonts w:eastAsia="Calibri"/>
      <w:lang w:eastAsia="ru-RU"/>
    </w:rPr>
  </w:style>
  <w:style w:type="character" w:customStyle="1" w:styleId="c12">
    <w:name w:val="c12"/>
    <w:rsid w:val="002831A8"/>
    <w:rPr>
      <w:rFonts w:cs="Times New Roman"/>
    </w:rPr>
  </w:style>
  <w:style w:type="paragraph" w:customStyle="1" w:styleId="2f">
    <w:name w:val="Абзац списка2"/>
    <w:basedOn w:val="a"/>
    <w:rsid w:val="002831A8"/>
    <w:pPr>
      <w:suppressAutoHyphens w:val="0"/>
      <w:spacing w:after="200" w:line="276" w:lineRule="auto"/>
      <w:ind w:left="720"/>
      <w:contextualSpacing/>
    </w:pPr>
    <w:rPr>
      <w:rFonts w:ascii="Calibri" w:hAnsi="Calibri"/>
      <w:sz w:val="22"/>
      <w:szCs w:val="22"/>
      <w:lang w:eastAsia="en-US"/>
    </w:rPr>
  </w:style>
  <w:style w:type="paragraph" w:customStyle="1" w:styleId="3f2">
    <w:name w:val="Абзац списка3"/>
    <w:basedOn w:val="a"/>
    <w:rsid w:val="002831A8"/>
    <w:pPr>
      <w:suppressAutoHyphens w:val="0"/>
      <w:spacing w:after="200" w:line="276" w:lineRule="auto"/>
      <w:ind w:left="720"/>
    </w:pPr>
    <w:rPr>
      <w:rFonts w:ascii="Calibri" w:eastAsia="Calibri" w:hAnsi="Calibri" w:cs="Calibri"/>
      <w:sz w:val="22"/>
      <w:szCs w:val="22"/>
      <w:lang w:eastAsia="ru-RU"/>
    </w:rPr>
  </w:style>
  <w:style w:type="paragraph" w:customStyle="1" w:styleId="2f0">
    <w:name w:val="Без интервала2"/>
    <w:rsid w:val="002831A8"/>
    <w:pPr>
      <w:suppressAutoHyphens/>
      <w:spacing w:after="0" w:line="240" w:lineRule="auto"/>
    </w:pPr>
    <w:rPr>
      <w:rFonts w:ascii="Calibri" w:eastAsia="Times New Roman" w:hAnsi="Calibri" w:cs="Calibri"/>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90</TotalTime>
  <Pages>130</Pages>
  <Words>36504</Words>
  <Characters>208076</Characters>
  <Application>Microsoft Office Word</Application>
  <DocSecurity>0</DocSecurity>
  <Lines>1733</Lines>
  <Paragraphs>488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244092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Школа</cp:lastModifiedBy>
  <cp:revision>14</cp:revision>
  <dcterms:created xsi:type="dcterms:W3CDTF">2016-01-11T14:45:00Z</dcterms:created>
  <dcterms:modified xsi:type="dcterms:W3CDTF">2016-01-14T06:24:00Z</dcterms:modified>
</cp:coreProperties>
</file>